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NoSpacing"/>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ED11F1" w:rsidRDefault="00ED11F1" w:rsidP="0049600B">
                                <w:pPr>
                                  <w:jc w:val="center"/>
                                  <w:rPr>
                                    <w:rFonts w:ascii="Segoe UI" w:hAnsi="Segoe UI" w:cs="Segoe UI"/>
                                    <w:sz w:val="56"/>
                                    <w:szCs w:val="56"/>
                                  </w:rPr>
                                </w:pPr>
                              </w:p>
                              <w:p w14:paraId="7AAAB3FB" w14:textId="77777777" w:rsidR="00ED11F1" w:rsidRDefault="00ED11F1" w:rsidP="0049600B">
                                <w:pPr>
                                  <w:jc w:val="center"/>
                                  <w:rPr>
                                    <w:rFonts w:ascii="Segoe UI" w:hAnsi="Segoe UI" w:cs="Segoe UI"/>
                                    <w:sz w:val="56"/>
                                    <w:szCs w:val="56"/>
                                  </w:rPr>
                                </w:pPr>
                              </w:p>
                              <w:p w14:paraId="01C7AA9C" w14:textId="77777777" w:rsidR="00ED11F1" w:rsidRDefault="00ED11F1" w:rsidP="0049600B">
                                <w:pPr>
                                  <w:jc w:val="center"/>
                                  <w:rPr>
                                    <w:rFonts w:ascii="Segoe UI" w:hAnsi="Segoe UI" w:cs="Segoe UI"/>
                                    <w:sz w:val="56"/>
                                    <w:szCs w:val="56"/>
                                  </w:rPr>
                                </w:pPr>
                              </w:p>
                              <w:p w14:paraId="63E8D10D" w14:textId="77777777" w:rsidR="00ED11F1" w:rsidRDefault="00ED11F1" w:rsidP="0049600B">
                                <w:pPr>
                                  <w:jc w:val="center"/>
                                  <w:rPr>
                                    <w:rFonts w:ascii="Segoe UI" w:hAnsi="Segoe UI" w:cs="Segoe UI"/>
                                    <w:sz w:val="56"/>
                                    <w:szCs w:val="56"/>
                                  </w:rPr>
                                </w:pPr>
                              </w:p>
                              <w:p w14:paraId="75A8CA45" w14:textId="77777777" w:rsidR="00ED11F1" w:rsidRDefault="00ED11F1" w:rsidP="0049600B">
                                <w:pPr>
                                  <w:jc w:val="center"/>
                                  <w:rPr>
                                    <w:rFonts w:ascii="Segoe UI" w:hAnsi="Segoe UI" w:cs="Segoe UI"/>
                                    <w:sz w:val="56"/>
                                    <w:szCs w:val="56"/>
                                  </w:rPr>
                                </w:pPr>
                              </w:p>
                              <w:p w14:paraId="6764B525" w14:textId="77777777" w:rsidR="00ED11F1" w:rsidRDefault="00ED11F1" w:rsidP="0049600B">
                                <w:pPr>
                                  <w:jc w:val="center"/>
                                  <w:rPr>
                                    <w:rFonts w:ascii="Segoe UI" w:hAnsi="Segoe UI" w:cs="Segoe UI"/>
                                    <w:sz w:val="56"/>
                                    <w:szCs w:val="56"/>
                                  </w:rPr>
                                </w:pPr>
                              </w:p>
                              <w:p w14:paraId="1D8644DB" w14:textId="77777777" w:rsidR="00ED11F1" w:rsidRPr="00F2217D" w:rsidRDefault="00ED11F1" w:rsidP="0049600B">
                                <w:pPr>
                                  <w:jc w:val="center"/>
                                  <w:rPr>
                                    <w:rFonts w:ascii="Segoe UI" w:hAnsi="Segoe UI" w:cs="Segoe UI"/>
                                    <w:sz w:val="36"/>
                                    <w:szCs w:val="36"/>
                                  </w:rPr>
                                </w:pPr>
                              </w:p>
                              <w:p w14:paraId="1FE7A76B" w14:textId="200901B0" w:rsidR="00ED11F1" w:rsidRPr="00A15556" w:rsidRDefault="00ED11F1"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ED11F1" w:rsidRDefault="00ED11F1" w:rsidP="00F2217D">
                                <w:pPr>
                                  <w:spacing w:line="240" w:lineRule="auto"/>
                                  <w:jc w:val="center"/>
                                  <w:rPr>
                                    <w:rFonts w:ascii="Segoe UI" w:eastAsia="Times New Roman" w:hAnsi="Segoe UI" w:cs="Segoe UI"/>
                                    <w:b/>
                                    <w:sz w:val="36"/>
                                    <w:szCs w:val="36"/>
                                    <w:lang w:eastAsia="sl-SI"/>
                                  </w:rPr>
                                </w:pPr>
                              </w:p>
                              <w:p w14:paraId="304CFE33" w14:textId="49E45863" w:rsidR="00ED11F1" w:rsidRDefault="00ED11F1"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OPEN</w:t>
                                </w:r>
                                <w:r w:rsidRPr="003D16B7">
                                  <w:rPr>
                                    <w:rFonts w:ascii="Segoe UI" w:eastAsia="Times New Roman" w:hAnsi="Segoe UI" w:cs="Segoe UI"/>
                                    <w:b/>
                                    <w:szCs w:val="24"/>
                                    <w:lang w:eastAsia="ar-SA"/>
                                  </w:rPr>
                                  <w:t xml:space="preserve"> PROCEDURE </w:t>
                                </w:r>
                              </w:p>
                              <w:p w14:paraId="7197C607" w14:textId="1FFC22E4" w:rsidR="00ED11F1" w:rsidRPr="00A66352" w:rsidRDefault="00ED11F1" w:rsidP="00054F35">
                                <w:pPr>
                                  <w:shd w:val="clear" w:color="auto" w:fill="DEEAF6" w:themeFill="accent5" w:themeFillTint="33"/>
                                  <w:spacing w:line="240" w:lineRule="auto"/>
                                  <w:jc w:val="center"/>
                                  <w:rPr>
                                    <w:rFonts w:ascii="Segoe UI" w:eastAsia="Times New Roman" w:hAnsi="Segoe UI" w:cs="Segoe UI"/>
                                    <w:sz w:val="22"/>
                                    <w:lang w:eastAsia="ar-SA"/>
                                  </w:rPr>
                                </w:pPr>
                                <w:proofErr w:type="spellStart"/>
                                <w:r w:rsidRPr="00427907">
                                  <w:rPr>
                                    <w:rFonts w:ascii="Segoe UI" w:eastAsia="Times New Roman" w:hAnsi="Segoe UI" w:cs="Segoe UI"/>
                                    <w:sz w:val="22"/>
                                    <w:lang w:eastAsia="ar-SA"/>
                                  </w:rPr>
                                  <w:t>Article</w:t>
                                </w:r>
                                <w:proofErr w:type="spellEnd"/>
                                <w:r w:rsidRPr="00427907">
                                  <w:rPr>
                                    <w:rFonts w:ascii="Segoe UI" w:eastAsia="Times New Roman" w:hAnsi="Segoe UI" w:cs="Segoe UI"/>
                                    <w:sz w:val="22"/>
                                    <w:lang w:eastAsia="ar-SA"/>
                                  </w:rPr>
                                  <w:t xml:space="preserve"> 4</w:t>
                                </w:r>
                                <w:r>
                                  <w:rPr>
                                    <w:rFonts w:ascii="Segoe UI" w:eastAsia="Times New Roman" w:hAnsi="Segoe UI" w:cs="Segoe UI"/>
                                    <w:sz w:val="22"/>
                                    <w:lang w:eastAsia="ar-SA"/>
                                  </w:rPr>
                                  <w:t>0</w:t>
                                </w:r>
                              </w:p>
                              <w:p w14:paraId="6694E77D" w14:textId="1675C478" w:rsidR="00ED11F1" w:rsidRDefault="00ED11F1"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ED11F1" w:rsidRPr="00054F35" w:rsidRDefault="00ED11F1" w:rsidP="00054F35">
                                <w:pPr>
                                  <w:spacing w:line="240" w:lineRule="auto"/>
                                  <w:jc w:val="center"/>
                                  <w:rPr>
                                    <w:rFonts w:ascii="Segoe UI" w:eastAsia="Calibri" w:hAnsi="Segoe UI" w:cs="Segoe UI"/>
                                    <w:sz w:val="16"/>
                                    <w:szCs w:val="16"/>
                                    <w:lang w:val="pt-BR"/>
                                  </w:rPr>
                                </w:pPr>
                              </w:p>
                              <w:p w14:paraId="78C2E1AD" w14:textId="72F9FE23" w:rsidR="00ED11F1" w:rsidRPr="00A147D2" w:rsidRDefault="00ED11F1"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A86F94">
                                  <w:rPr>
                                    <w:rFonts w:ascii="Segoe UI" w:hAnsi="Segoe UI" w:cs="Segoe UI"/>
                                    <w:b/>
                                    <w:szCs w:val="24"/>
                                  </w:rPr>
                                  <w:t>MELTING STRIP-CASTING FURNACE</w:t>
                                </w:r>
                                <w:r w:rsidRPr="00A147D2">
                                  <w:rPr>
                                    <w:rFonts w:ascii="Segoe UI" w:hAnsi="Segoe UI" w:cs="Segoe UI"/>
                                    <w:szCs w:val="24"/>
                                  </w:rPr>
                                  <w:t>«</w:t>
                                </w:r>
                              </w:p>
                              <w:p w14:paraId="6758A926" w14:textId="05F0EF30" w:rsidR="00ED11F1" w:rsidRDefault="00ED11F1"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ED11F1" w:rsidRPr="00054F35" w:rsidRDefault="00ED11F1" w:rsidP="00054F35">
                                <w:pPr>
                                  <w:spacing w:line="240" w:lineRule="auto"/>
                                  <w:jc w:val="center"/>
                                  <w:rPr>
                                    <w:rFonts w:ascii="Segoe UI" w:eastAsia="Calibri" w:hAnsi="Segoe UI" w:cs="Segoe UI"/>
                                    <w:sz w:val="16"/>
                                    <w:szCs w:val="16"/>
                                    <w:lang w:val="pt-BR"/>
                                  </w:rPr>
                                </w:pPr>
                              </w:p>
                              <w:p w14:paraId="65669343" w14:textId="2D80D2E3" w:rsidR="00ED11F1" w:rsidRPr="001C518B" w:rsidRDefault="00ED11F1" w:rsidP="002F0281">
                                <w:pPr>
                                  <w:shd w:val="clear" w:color="auto" w:fill="DEEAF6" w:themeFill="accent5" w:themeFillTint="33"/>
                                  <w:spacing w:line="240" w:lineRule="auto"/>
                                  <w:jc w:val="center"/>
                                  <w:rPr>
                                    <w:rFonts w:ascii="Segoe UI" w:eastAsia="Calibri" w:hAnsi="Segoe UI" w:cs="Segoe UI"/>
                                    <w:b/>
                                    <w:szCs w:val="24"/>
                                    <w:lang w:eastAsia="ar-SA"/>
                                  </w:rPr>
                                </w:pPr>
                                <w:r w:rsidRPr="001C518B">
                                  <w:rPr>
                                    <w:rFonts w:ascii="Segoe UI" w:eastAsia="Calibri" w:hAnsi="Segoe UI" w:cs="Segoe UI"/>
                                    <w:b/>
                                    <w:szCs w:val="24"/>
                                    <w:lang w:eastAsia="ar-SA"/>
                                  </w:rPr>
                                  <w:t>JN</w:t>
                                </w:r>
                                <w:r w:rsidR="00A86F94">
                                  <w:rPr>
                                    <w:rFonts w:ascii="Segoe UI" w:eastAsia="Calibri" w:hAnsi="Segoe UI" w:cs="Segoe UI"/>
                                    <w:b/>
                                    <w:szCs w:val="24"/>
                                    <w:lang w:eastAsia="ar-SA"/>
                                  </w:rPr>
                                  <w:t>56</w:t>
                                </w:r>
                                <w:r w:rsidRPr="001C518B">
                                  <w:rPr>
                                    <w:rFonts w:ascii="Segoe UI" w:eastAsia="Calibri" w:hAnsi="Segoe UI" w:cs="Segoe UI"/>
                                    <w:b/>
                                    <w:szCs w:val="24"/>
                                    <w:lang w:eastAsia="ar-SA"/>
                                  </w:rPr>
                                  <w:t>/202</w:t>
                                </w:r>
                                <w:r>
                                  <w:rPr>
                                    <w:rFonts w:ascii="Segoe UI" w:eastAsia="Calibri" w:hAnsi="Segoe UI" w:cs="Segoe UI"/>
                                    <w:b/>
                                    <w:szCs w:val="24"/>
                                    <w:lang w:eastAsia="ar-SA"/>
                                  </w:rPr>
                                  <w:t>4</w:t>
                                </w:r>
                              </w:p>
                              <w:p w14:paraId="2B2C5D50" w14:textId="7D82FB9F" w:rsidR="00ED11F1" w:rsidRPr="001C518B" w:rsidRDefault="00ED11F1" w:rsidP="00054F35">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(internal reference number)</w:t>
                                </w:r>
                              </w:p>
                              <w:p w14:paraId="60049616" w14:textId="77777777" w:rsidR="00ED11F1" w:rsidRDefault="00ED11F1" w:rsidP="00054F35">
                                <w:pPr>
                                  <w:spacing w:line="240" w:lineRule="auto"/>
                                  <w:jc w:val="center"/>
                                  <w:rPr>
                                    <w:rFonts w:ascii="Segoe UI" w:eastAsia="Calibri" w:hAnsi="Segoe UI" w:cs="Segoe UI"/>
                                    <w:sz w:val="16"/>
                                    <w:szCs w:val="16"/>
                                    <w:lang w:val="pt-BR"/>
                                  </w:rPr>
                                </w:pPr>
                              </w:p>
                              <w:p w14:paraId="4288C88D" w14:textId="77777777" w:rsidR="00ED11F1" w:rsidRDefault="00ED11F1" w:rsidP="00F2217D">
                                <w:pPr>
                                  <w:spacing w:line="240" w:lineRule="auto"/>
                                  <w:jc w:val="center"/>
                                  <w:rPr>
                                    <w:rFonts w:ascii="Segoe UI" w:eastAsia="Times New Roman" w:hAnsi="Segoe UI" w:cs="Segoe UI"/>
                                    <w:b/>
                                    <w:sz w:val="36"/>
                                    <w:szCs w:val="36"/>
                                    <w:lang w:eastAsia="sl-SI"/>
                                  </w:rPr>
                                </w:pPr>
                              </w:p>
                              <w:p w14:paraId="47BCDD6B" w14:textId="77777777" w:rsidR="00ED11F1" w:rsidRDefault="00ED11F1" w:rsidP="004037BE">
                                <w:pPr>
                                  <w:jc w:val="center"/>
                                  <w:rPr>
                                    <w:rFonts w:ascii="Segoe UI" w:hAnsi="Segoe UI" w:cs="Segoe UI"/>
                                    <w:b/>
                                    <w:szCs w:val="20"/>
                                  </w:rPr>
                                </w:pPr>
                              </w:p>
                              <w:p w14:paraId="616010E9" w14:textId="77777777" w:rsidR="00ED11F1" w:rsidRDefault="00ED11F1" w:rsidP="004037BE">
                                <w:pPr>
                                  <w:jc w:val="center"/>
                                  <w:rPr>
                                    <w:rFonts w:ascii="Segoe UI" w:hAnsi="Segoe UI" w:cs="Segoe UI"/>
                                    <w:b/>
                                    <w:szCs w:val="20"/>
                                  </w:rPr>
                                </w:pPr>
                              </w:p>
                              <w:p w14:paraId="66C1FD32" w14:textId="77777777" w:rsidR="00ED11F1" w:rsidRDefault="00ED11F1" w:rsidP="004037BE">
                                <w:pPr>
                                  <w:jc w:val="center"/>
                                  <w:rPr>
                                    <w:rFonts w:ascii="Segoe UI" w:hAnsi="Segoe UI" w:cs="Segoe UI"/>
                                    <w:b/>
                                    <w:szCs w:val="20"/>
                                  </w:rPr>
                                </w:pPr>
                              </w:p>
                              <w:p w14:paraId="209C4966" w14:textId="77777777" w:rsidR="00ED11F1" w:rsidRDefault="00ED11F1" w:rsidP="004037BE">
                                <w:pPr>
                                  <w:jc w:val="center"/>
                                  <w:rPr>
                                    <w:rFonts w:ascii="Segoe UI" w:hAnsi="Segoe UI" w:cs="Segoe UI"/>
                                    <w:b/>
                                    <w:szCs w:val="20"/>
                                  </w:rPr>
                                </w:pPr>
                              </w:p>
                              <w:p w14:paraId="11257ADF" w14:textId="77777777" w:rsidR="00ED11F1" w:rsidRDefault="00ED11F1" w:rsidP="004037BE">
                                <w:pPr>
                                  <w:jc w:val="center"/>
                                  <w:rPr>
                                    <w:rFonts w:ascii="Segoe UI" w:hAnsi="Segoe UI" w:cs="Segoe UI"/>
                                    <w:b/>
                                    <w:szCs w:val="20"/>
                                  </w:rPr>
                                </w:pPr>
                              </w:p>
                              <w:p w14:paraId="7CF56482" w14:textId="77777777" w:rsidR="00ED11F1" w:rsidRDefault="00ED11F1" w:rsidP="004037BE">
                                <w:pPr>
                                  <w:jc w:val="center"/>
                                  <w:rPr>
                                    <w:rFonts w:ascii="Segoe UI" w:hAnsi="Segoe UI" w:cs="Segoe UI"/>
                                    <w:b/>
                                    <w:szCs w:val="20"/>
                                  </w:rPr>
                                </w:pPr>
                              </w:p>
                              <w:p w14:paraId="293E9CA5" w14:textId="77777777" w:rsidR="00ED11F1" w:rsidRDefault="00ED11F1" w:rsidP="004037BE">
                                <w:pPr>
                                  <w:jc w:val="center"/>
                                  <w:rPr>
                                    <w:rFonts w:ascii="Segoe UI" w:hAnsi="Segoe UI" w:cs="Segoe UI"/>
                                    <w:b/>
                                    <w:szCs w:val="20"/>
                                  </w:rPr>
                                </w:pPr>
                              </w:p>
                              <w:p w14:paraId="075FD6B7" w14:textId="77777777" w:rsidR="00ED11F1" w:rsidRDefault="00ED11F1" w:rsidP="004037BE">
                                <w:pPr>
                                  <w:jc w:val="center"/>
                                  <w:rPr>
                                    <w:rFonts w:ascii="Segoe UI" w:hAnsi="Segoe UI" w:cs="Segoe UI"/>
                                    <w:b/>
                                    <w:szCs w:val="20"/>
                                  </w:rPr>
                                </w:pPr>
                              </w:p>
                              <w:p w14:paraId="148295F4" w14:textId="53F23210" w:rsidR="00ED11F1" w:rsidRDefault="005A43C8" w:rsidP="004037BE">
                                <w:pPr>
                                  <w:jc w:val="center"/>
                                  <w:rPr>
                                    <w:rFonts w:ascii="Segoe UI" w:hAnsi="Segoe UI" w:cs="Segoe UI"/>
                                    <w:b/>
                                    <w:szCs w:val="20"/>
                                  </w:rPr>
                                </w:pPr>
                                <w:r>
                                  <w:rPr>
                                    <w:rFonts w:ascii="Segoe UI" w:hAnsi="Segoe UI" w:cs="Segoe UI"/>
                                    <w:b/>
                                    <w:szCs w:val="20"/>
                                  </w:rPr>
                                  <w:t>November</w:t>
                                </w:r>
                                <w:r w:rsidR="00ED11F1">
                                  <w:rPr>
                                    <w:rFonts w:ascii="Segoe UI" w:hAnsi="Segoe UI" w:cs="Segoe UI"/>
                                    <w:b/>
                                    <w:szCs w:val="20"/>
                                  </w:rPr>
                                  <w:t xml:space="preserve"> 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" fillcolor="white [3201]" stroked="f" strokeweight=".5pt">
                    <v:textbox>
                      <w:txbxContent>
                        <w:p w14:paraId="605D69A4" w14:textId="77777777" w:rsidR="00ED11F1" w:rsidRDefault="00ED11F1" w:rsidP="0049600B">
                          <w:pPr>
                            <w:jc w:val="center"/>
                            <w:rPr>
                              <w:rFonts w:ascii="Segoe UI" w:hAnsi="Segoe UI" w:cs="Segoe UI"/>
                              <w:sz w:val="56"/>
                              <w:szCs w:val="56"/>
                            </w:rPr>
                          </w:pPr>
                        </w:p>
                        <w:p w14:paraId="7AAAB3FB" w14:textId="77777777" w:rsidR="00ED11F1" w:rsidRDefault="00ED11F1" w:rsidP="0049600B">
                          <w:pPr>
                            <w:jc w:val="center"/>
                            <w:rPr>
                              <w:rFonts w:ascii="Segoe UI" w:hAnsi="Segoe UI" w:cs="Segoe UI"/>
                              <w:sz w:val="56"/>
                              <w:szCs w:val="56"/>
                            </w:rPr>
                          </w:pPr>
                        </w:p>
                        <w:p w14:paraId="01C7AA9C" w14:textId="77777777" w:rsidR="00ED11F1" w:rsidRDefault="00ED11F1" w:rsidP="0049600B">
                          <w:pPr>
                            <w:jc w:val="center"/>
                            <w:rPr>
                              <w:rFonts w:ascii="Segoe UI" w:hAnsi="Segoe UI" w:cs="Segoe UI"/>
                              <w:sz w:val="56"/>
                              <w:szCs w:val="56"/>
                            </w:rPr>
                          </w:pPr>
                        </w:p>
                        <w:p w14:paraId="63E8D10D" w14:textId="77777777" w:rsidR="00ED11F1" w:rsidRDefault="00ED11F1" w:rsidP="0049600B">
                          <w:pPr>
                            <w:jc w:val="center"/>
                            <w:rPr>
                              <w:rFonts w:ascii="Segoe UI" w:hAnsi="Segoe UI" w:cs="Segoe UI"/>
                              <w:sz w:val="56"/>
                              <w:szCs w:val="56"/>
                            </w:rPr>
                          </w:pPr>
                        </w:p>
                        <w:p w14:paraId="75A8CA45" w14:textId="77777777" w:rsidR="00ED11F1" w:rsidRDefault="00ED11F1" w:rsidP="0049600B">
                          <w:pPr>
                            <w:jc w:val="center"/>
                            <w:rPr>
                              <w:rFonts w:ascii="Segoe UI" w:hAnsi="Segoe UI" w:cs="Segoe UI"/>
                              <w:sz w:val="56"/>
                              <w:szCs w:val="56"/>
                            </w:rPr>
                          </w:pPr>
                        </w:p>
                        <w:p w14:paraId="6764B525" w14:textId="77777777" w:rsidR="00ED11F1" w:rsidRDefault="00ED11F1" w:rsidP="0049600B">
                          <w:pPr>
                            <w:jc w:val="center"/>
                            <w:rPr>
                              <w:rFonts w:ascii="Segoe UI" w:hAnsi="Segoe UI" w:cs="Segoe UI"/>
                              <w:sz w:val="56"/>
                              <w:szCs w:val="56"/>
                            </w:rPr>
                          </w:pPr>
                        </w:p>
                        <w:p w14:paraId="1D8644DB" w14:textId="77777777" w:rsidR="00ED11F1" w:rsidRPr="00F2217D" w:rsidRDefault="00ED11F1" w:rsidP="0049600B">
                          <w:pPr>
                            <w:jc w:val="center"/>
                            <w:rPr>
                              <w:rFonts w:ascii="Segoe UI" w:hAnsi="Segoe UI" w:cs="Segoe UI"/>
                              <w:sz w:val="36"/>
                              <w:szCs w:val="36"/>
                            </w:rPr>
                          </w:pPr>
                        </w:p>
                        <w:p w14:paraId="1FE7A76B" w14:textId="200901B0" w:rsidR="00ED11F1" w:rsidRPr="00A15556" w:rsidRDefault="00ED11F1"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ED11F1" w:rsidRDefault="00ED11F1" w:rsidP="00F2217D">
                          <w:pPr>
                            <w:spacing w:line="240" w:lineRule="auto"/>
                            <w:jc w:val="center"/>
                            <w:rPr>
                              <w:rFonts w:ascii="Segoe UI" w:eastAsia="Times New Roman" w:hAnsi="Segoe UI" w:cs="Segoe UI"/>
                              <w:b/>
                              <w:sz w:val="36"/>
                              <w:szCs w:val="36"/>
                              <w:lang w:eastAsia="sl-SI"/>
                            </w:rPr>
                          </w:pPr>
                        </w:p>
                        <w:p w14:paraId="304CFE33" w14:textId="49E45863" w:rsidR="00ED11F1" w:rsidRDefault="00ED11F1"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OPEN</w:t>
                          </w:r>
                          <w:r w:rsidRPr="003D16B7">
                            <w:rPr>
                              <w:rFonts w:ascii="Segoe UI" w:eastAsia="Times New Roman" w:hAnsi="Segoe UI" w:cs="Segoe UI"/>
                              <w:b/>
                              <w:szCs w:val="24"/>
                              <w:lang w:eastAsia="ar-SA"/>
                            </w:rPr>
                            <w:t xml:space="preserve"> PROCEDURE </w:t>
                          </w:r>
                        </w:p>
                        <w:p w14:paraId="7197C607" w14:textId="1FFC22E4" w:rsidR="00ED11F1" w:rsidRPr="00A66352" w:rsidRDefault="00ED11F1" w:rsidP="00054F35">
                          <w:pPr>
                            <w:shd w:val="clear" w:color="auto" w:fill="DEEAF6" w:themeFill="accent5" w:themeFillTint="33"/>
                            <w:spacing w:line="240" w:lineRule="auto"/>
                            <w:jc w:val="center"/>
                            <w:rPr>
                              <w:rFonts w:ascii="Segoe UI" w:eastAsia="Times New Roman" w:hAnsi="Segoe UI" w:cs="Segoe UI"/>
                              <w:sz w:val="22"/>
                              <w:lang w:eastAsia="ar-SA"/>
                            </w:rPr>
                          </w:pPr>
                          <w:proofErr w:type="spellStart"/>
                          <w:r w:rsidRPr="00427907">
                            <w:rPr>
                              <w:rFonts w:ascii="Segoe UI" w:eastAsia="Times New Roman" w:hAnsi="Segoe UI" w:cs="Segoe UI"/>
                              <w:sz w:val="22"/>
                              <w:lang w:eastAsia="ar-SA"/>
                            </w:rPr>
                            <w:t>Article</w:t>
                          </w:r>
                          <w:proofErr w:type="spellEnd"/>
                          <w:r w:rsidRPr="00427907">
                            <w:rPr>
                              <w:rFonts w:ascii="Segoe UI" w:eastAsia="Times New Roman" w:hAnsi="Segoe UI" w:cs="Segoe UI"/>
                              <w:sz w:val="22"/>
                              <w:lang w:eastAsia="ar-SA"/>
                            </w:rPr>
                            <w:t xml:space="preserve"> 4</w:t>
                          </w:r>
                          <w:r>
                            <w:rPr>
                              <w:rFonts w:ascii="Segoe UI" w:eastAsia="Times New Roman" w:hAnsi="Segoe UI" w:cs="Segoe UI"/>
                              <w:sz w:val="22"/>
                              <w:lang w:eastAsia="ar-SA"/>
                            </w:rPr>
                            <w:t>0</w:t>
                          </w:r>
                        </w:p>
                        <w:p w14:paraId="6694E77D" w14:textId="1675C478" w:rsidR="00ED11F1" w:rsidRDefault="00ED11F1"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ED11F1" w:rsidRPr="00054F35" w:rsidRDefault="00ED11F1" w:rsidP="00054F35">
                          <w:pPr>
                            <w:spacing w:line="240" w:lineRule="auto"/>
                            <w:jc w:val="center"/>
                            <w:rPr>
                              <w:rFonts w:ascii="Segoe UI" w:eastAsia="Calibri" w:hAnsi="Segoe UI" w:cs="Segoe UI"/>
                              <w:sz w:val="16"/>
                              <w:szCs w:val="16"/>
                              <w:lang w:val="pt-BR"/>
                            </w:rPr>
                          </w:pPr>
                        </w:p>
                        <w:p w14:paraId="78C2E1AD" w14:textId="72F9FE23" w:rsidR="00ED11F1" w:rsidRPr="00A147D2" w:rsidRDefault="00ED11F1"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A86F94">
                            <w:rPr>
                              <w:rFonts w:ascii="Segoe UI" w:hAnsi="Segoe UI" w:cs="Segoe UI"/>
                              <w:b/>
                              <w:szCs w:val="24"/>
                            </w:rPr>
                            <w:t>MELTING STRIP-CASTING FURNACE</w:t>
                          </w:r>
                          <w:r w:rsidRPr="00A147D2">
                            <w:rPr>
                              <w:rFonts w:ascii="Segoe UI" w:hAnsi="Segoe UI" w:cs="Segoe UI"/>
                              <w:szCs w:val="24"/>
                            </w:rPr>
                            <w:t>«</w:t>
                          </w:r>
                        </w:p>
                        <w:p w14:paraId="6758A926" w14:textId="05F0EF30" w:rsidR="00ED11F1" w:rsidRDefault="00ED11F1"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ED11F1" w:rsidRPr="00054F35" w:rsidRDefault="00ED11F1" w:rsidP="00054F35">
                          <w:pPr>
                            <w:spacing w:line="240" w:lineRule="auto"/>
                            <w:jc w:val="center"/>
                            <w:rPr>
                              <w:rFonts w:ascii="Segoe UI" w:eastAsia="Calibri" w:hAnsi="Segoe UI" w:cs="Segoe UI"/>
                              <w:sz w:val="16"/>
                              <w:szCs w:val="16"/>
                              <w:lang w:val="pt-BR"/>
                            </w:rPr>
                          </w:pPr>
                        </w:p>
                        <w:p w14:paraId="65669343" w14:textId="2D80D2E3" w:rsidR="00ED11F1" w:rsidRPr="001C518B" w:rsidRDefault="00ED11F1" w:rsidP="002F0281">
                          <w:pPr>
                            <w:shd w:val="clear" w:color="auto" w:fill="DEEAF6" w:themeFill="accent5" w:themeFillTint="33"/>
                            <w:spacing w:line="240" w:lineRule="auto"/>
                            <w:jc w:val="center"/>
                            <w:rPr>
                              <w:rFonts w:ascii="Segoe UI" w:eastAsia="Calibri" w:hAnsi="Segoe UI" w:cs="Segoe UI"/>
                              <w:b/>
                              <w:szCs w:val="24"/>
                              <w:lang w:eastAsia="ar-SA"/>
                            </w:rPr>
                          </w:pPr>
                          <w:r w:rsidRPr="001C518B">
                            <w:rPr>
                              <w:rFonts w:ascii="Segoe UI" w:eastAsia="Calibri" w:hAnsi="Segoe UI" w:cs="Segoe UI"/>
                              <w:b/>
                              <w:szCs w:val="24"/>
                              <w:lang w:eastAsia="ar-SA"/>
                            </w:rPr>
                            <w:t>JN</w:t>
                          </w:r>
                          <w:r w:rsidR="00A86F94">
                            <w:rPr>
                              <w:rFonts w:ascii="Segoe UI" w:eastAsia="Calibri" w:hAnsi="Segoe UI" w:cs="Segoe UI"/>
                              <w:b/>
                              <w:szCs w:val="24"/>
                              <w:lang w:eastAsia="ar-SA"/>
                            </w:rPr>
                            <w:t>56</w:t>
                          </w:r>
                          <w:r w:rsidRPr="001C518B">
                            <w:rPr>
                              <w:rFonts w:ascii="Segoe UI" w:eastAsia="Calibri" w:hAnsi="Segoe UI" w:cs="Segoe UI"/>
                              <w:b/>
                              <w:szCs w:val="24"/>
                              <w:lang w:eastAsia="ar-SA"/>
                            </w:rPr>
                            <w:t>/202</w:t>
                          </w:r>
                          <w:r>
                            <w:rPr>
                              <w:rFonts w:ascii="Segoe UI" w:eastAsia="Calibri" w:hAnsi="Segoe UI" w:cs="Segoe UI"/>
                              <w:b/>
                              <w:szCs w:val="24"/>
                              <w:lang w:eastAsia="ar-SA"/>
                            </w:rPr>
                            <w:t>4</w:t>
                          </w:r>
                        </w:p>
                        <w:p w14:paraId="2B2C5D50" w14:textId="7D82FB9F" w:rsidR="00ED11F1" w:rsidRPr="001C518B" w:rsidRDefault="00ED11F1" w:rsidP="00054F35">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(internal reference number)</w:t>
                          </w:r>
                        </w:p>
                        <w:p w14:paraId="60049616" w14:textId="77777777" w:rsidR="00ED11F1" w:rsidRDefault="00ED11F1" w:rsidP="00054F35">
                          <w:pPr>
                            <w:spacing w:line="240" w:lineRule="auto"/>
                            <w:jc w:val="center"/>
                            <w:rPr>
                              <w:rFonts w:ascii="Segoe UI" w:eastAsia="Calibri" w:hAnsi="Segoe UI" w:cs="Segoe UI"/>
                              <w:sz w:val="16"/>
                              <w:szCs w:val="16"/>
                              <w:lang w:val="pt-BR"/>
                            </w:rPr>
                          </w:pPr>
                        </w:p>
                        <w:p w14:paraId="4288C88D" w14:textId="77777777" w:rsidR="00ED11F1" w:rsidRDefault="00ED11F1" w:rsidP="00F2217D">
                          <w:pPr>
                            <w:spacing w:line="240" w:lineRule="auto"/>
                            <w:jc w:val="center"/>
                            <w:rPr>
                              <w:rFonts w:ascii="Segoe UI" w:eastAsia="Times New Roman" w:hAnsi="Segoe UI" w:cs="Segoe UI"/>
                              <w:b/>
                              <w:sz w:val="36"/>
                              <w:szCs w:val="36"/>
                              <w:lang w:eastAsia="sl-SI"/>
                            </w:rPr>
                          </w:pPr>
                        </w:p>
                        <w:p w14:paraId="47BCDD6B" w14:textId="77777777" w:rsidR="00ED11F1" w:rsidRDefault="00ED11F1" w:rsidP="004037BE">
                          <w:pPr>
                            <w:jc w:val="center"/>
                            <w:rPr>
                              <w:rFonts w:ascii="Segoe UI" w:hAnsi="Segoe UI" w:cs="Segoe UI"/>
                              <w:b/>
                              <w:szCs w:val="20"/>
                            </w:rPr>
                          </w:pPr>
                        </w:p>
                        <w:p w14:paraId="616010E9" w14:textId="77777777" w:rsidR="00ED11F1" w:rsidRDefault="00ED11F1" w:rsidP="004037BE">
                          <w:pPr>
                            <w:jc w:val="center"/>
                            <w:rPr>
                              <w:rFonts w:ascii="Segoe UI" w:hAnsi="Segoe UI" w:cs="Segoe UI"/>
                              <w:b/>
                              <w:szCs w:val="20"/>
                            </w:rPr>
                          </w:pPr>
                        </w:p>
                        <w:p w14:paraId="66C1FD32" w14:textId="77777777" w:rsidR="00ED11F1" w:rsidRDefault="00ED11F1" w:rsidP="004037BE">
                          <w:pPr>
                            <w:jc w:val="center"/>
                            <w:rPr>
                              <w:rFonts w:ascii="Segoe UI" w:hAnsi="Segoe UI" w:cs="Segoe UI"/>
                              <w:b/>
                              <w:szCs w:val="20"/>
                            </w:rPr>
                          </w:pPr>
                        </w:p>
                        <w:p w14:paraId="209C4966" w14:textId="77777777" w:rsidR="00ED11F1" w:rsidRDefault="00ED11F1" w:rsidP="004037BE">
                          <w:pPr>
                            <w:jc w:val="center"/>
                            <w:rPr>
                              <w:rFonts w:ascii="Segoe UI" w:hAnsi="Segoe UI" w:cs="Segoe UI"/>
                              <w:b/>
                              <w:szCs w:val="20"/>
                            </w:rPr>
                          </w:pPr>
                        </w:p>
                        <w:p w14:paraId="11257ADF" w14:textId="77777777" w:rsidR="00ED11F1" w:rsidRDefault="00ED11F1" w:rsidP="004037BE">
                          <w:pPr>
                            <w:jc w:val="center"/>
                            <w:rPr>
                              <w:rFonts w:ascii="Segoe UI" w:hAnsi="Segoe UI" w:cs="Segoe UI"/>
                              <w:b/>
                              <w:szCs w:val="20"/>
                            </w:rPr>
                          </w:pPr>
                        </w:p>
                        <w:p w14:paraId="7CF56482" w14:textId="77777777" w:rsidR="00ED11F1" w:rsidRDefault="00ED11F1" w:rsidP="004037BE">
                          <w:pPr>
                            <w:jc w:val="center"/>
                            <w:rPr>
                              <w:rFonts w:ascii="Segoe UI" w:hAnsi="Segoe UI" w:cs="Segoe UI"/>
                              <w:b/>
                              <w:szCs w:val="20"/>
                            </w:rPr>
                          </w:pPr>
                        </w:p>
                        <w:p w14:paraId="293E9CA5" w14:textId="77777777" w:rsidR="00ED11F1" w:rsidRDefault="00ED11F1" w:rsidP="004037BE">
                          <w:pPr>
                            <w:jc w:val="center"/>
                            <w:rPr>
                              <w:rFonts w:ascii="Segoe UI" w:hAnsi="Segoe UI" w:cs="Segoe UI"/>
                              <w:b/>
                              <w:szCs w:val="20"/>
                            </w:rPr>
                          </w:pPr>
                        </w:p>
                        <w:p w14:paraId="075FD6B7" w14:textId="77777777" w:rsidR="00ED11F1" w:rsidRDefault="00ED11F1" w:rsidP="004037BE">
                          <w:pPr>
                            <w:jc w:val="center"/>
                            <w:rPr>
                              <w:rFonts w:ascii="Segoe UI" w:hAnsi="Segoe UI" w:cs="Segoe UI"/>
                              <w:b/>
                              <w:szCs w:val="20"/>
                            </w:rPr>
                          </w:pPr>
                        </w:p>
                        <w:p w14:paraId="148295F4" w14:textId="53F23210" w:rsidR="00ED11F1" w:rsidRDefault="005A43C8" w:rsidP="004037BE">
                          <w:pPr>
                            <w:jc w:val="center"/>
                            <w:rPr>
                              <w:rFonts w:ascii="Segoe UI" w:hAnsi="Segoe UI" w:cs="Segoe UI"/>
                              <w:b/>
                              <w:szCs w:val="20"/>
                            </w:rPr>
                          </w:pPr>
                          <w:r>
                            <w:rPr>
                              <w:rFonts w:ascii="Segoe UI" w:hAnsi="Segoe UI" w:cs="Segoe UI"/>
                              <w:b/>
                              <w:szCs w:val="20"/>
                            </w:rPr>
                            <w:t>November</w:t>
                          </w:r>
                          <w:r w:rsidR="00ED11F1">
                            <w:rPr>
                              <w:rFonts w:ascii="Segoe UI" w:hAnsi="Segoe UI" w:cs="Segoe UI"/>
                              <w:b/>
                              <w:szCs w:val="20"/>
                            </w:rPr>
                            <w:t xml:space="preserve"> 2024</w:t>
                          </w: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7AAFAC"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NoSpacing"/>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08F4BC8B" w:rsidR="005209CC" w:rsidRPr="005B4E78" w:rsidRDefault="00CB3D76"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Pr>
          <w:rFonts w:ascii="Segoe UI" w:hAnsi="Segoe UI" w:cs="Segoe UI"/>
          <w:color w:val="auto"/>
          <w:sz w:val="32"/>
          <w:szCs w:val="32"/>
        </w:rPr>
        <w:lastRenderedPageBreak/>
        <w:t>CONTENTS</w:t>
      </w:r>
    </w:p>
    <w:p w14:paraId="666D1EFB" w14:textId="560EF0C4" w:rsidR="008F755B" w:rsidRDefault="005209CC" w:rsidP="008F755B">
      <w:pPr>
        <w:pStyle w:val="TOC1"/>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16377C4D" w14:textId="77777777" w:rsidR="00CB3D76" w:rsidRPr="00CB3D76" w:rsidRDefault="00CB3D76" w:rsidP="00CB3D76"/>
    <w:p w14:paraId="0D42715C" w14:textId="02B50369" w:rsidR="002F0281" w:rsidRPr="002F0281" w:rsidRDefault="005209CC" w:rsidP="00E424C3">
      <w:pPr>
        <w:numPr>
          <w:ilvl w:val="0"/>
          <w:numId w:val="22"/>
        </w:numPr>
        <w:spacing w:line="240" w:lineRule="auto"/>
        <w:rPr>
          <w:rFonts w:ascii="Arial" w:eastAsia="Times New Roman" w:hAnsi="Arial" w:cs="Times New Roman"/>
          <w:b/>
          <w:szCs w:val="24"/>
          <w:lang w:val="en-GB" w:eastAsia="sl-SI"/>
        </w:rPr>
      </w:pPr>
      <w:r w:rsidRPr="000C5C55">
        <w:rPr>
          <w:rFonts w:ascii="Segoe UI" w:hAnsi="Segoe UI" w:cs="Segoe UI"/>
          <w:sz w:val="22"/>
        </w:rPr>
        <w:fldChar w:fldCharType="end"/>
      </w:r>
      <w:r w:rsidR="002F0281" w:rsidRPr="002F0281">
        <w:rPr>
          <w:rFonts w:ascii="Arial" w:eastAsia="Times New Roman" w:hAnsi="Arial" w:cs="Times New Roman"/>
          <w:b/>
          <w:szCs w:val="24"/>
          <w:lang w:val="en-GB" w:eastAsia="sl-SI"/>
        </w:rPr>
        <w:t xml:space="preserve"> Invitations to tender </w:t>
      </w:r>
    </w:p>
    <w:p w14:paraId="49037F1C" w14:textId="77777777" w:rsidR="002F0281" w:rsidRPr="002F0281" w:rsidRDefault="002F0281" w:rsidP="002F0281">
      <w:pPr>
        <w:spacing w:line="240" w:lineRule="auto"/>
        <w:rPr>
          <w:rFonts w:ascii="Arial" w:eastAsia="Times New Roman" w:hAnsi="Arial" w:cs="Times New Roman"/>
          <w:b/>
          <w:szCs w:val="24"/>
          <w:lang w:val="en-GB" w:eastAsia="sl-SI"/>
        </w:rPr>
      </w:pPr>
    </w:p>
    <w:p w14:paraId="263020DA" w14:textId="77777777" w:rsidR="002F0281" w:rsidRPr="002F0281" w:rsidRDefault="002F0281" w:rsidP="00E424C3">
      <w:pPr>
        <w:numPr>
          <w:ilvl w:val="0"/>
          <w:numId w:val="22"/>
        </w:numPr>
        <w:spacing w:line="240" w:lineRule="auto"/>
        <w:rPr>
          <w:rFonts w:ascii="Arial" w:eastAsia="Times New Roman" w:hAnsi="Arial" w:cs="Times New Roman"/>
          <w:b/>
          <w:szCs w:val="24"/>
          <w:lang w:val="en-GB" w:eastAsia="sl-SI"/>
        </w:rPr>
      </w:pPr>
      <w:r w:rsidRPr="002F0281">
        <w:rPr>
          <w:rFonts w:ascii="Arial" w:eastAsia="Times New Roman" w:hAnsi="Arial" w:cs="Times New Roman"/>
          <w:b/>
          <w:szCs w:val="24"/>
          <w:lang w:val="en-GB" w:eastAsia="sl-SI"/>
        </w:rPr>
        <w:t xml:space="preserve">Instructions for the bidders </w:t>
      </w:r>
    </w:p>
    <w:p w14:paraId="1F691035" w14:textId="77777777" w:rsidR="002F0281" w:rsidRPr="002F0281" w:rsidRDefault="002F0281" w:rsidP="002F0281">
      <w:pPr>
        <w:spacing w:line="240" w:lineRule="auto"/>
        <w:rPr>
          <w:rFonts w:ascii="Arial" w:eastAsia="Times New Roman" w:hAnsi="Arial" w:cs="Times New Roman"/>
          <w:b/>
          <w:szCs w:val="24"/>
          <w:lang w:eastAsia="sl-SI"/>
        </w:rPr>
      </w:pPr>
    </w:p>
    <w:p w14:paraId="1C9F7FE5" w14:textId="77777777" w:rsidR="002F0281" w:rsidRPr="002F0281" w:rsidRDefault="002F0281" w:rsidP="00E424C3">
      <w:pPr>
        <w:numPr>
          <w:ilvl w:val="0"/>
          <w:numId w:val="22"/>
        </w:numPr>
        <w:spacing w:line="240" w:lineRule="auto"/>
        <w:rPr>
          <w:rFonts w:ascii="Arial" w:eastAsia="Times New Roman" w:hAnsi="Arial" w:cs="Times New Roman"/>
          <w:b/>
          <w:szCs w:val="24"/>
          <w:lang w:val="en-GB" w:eastAsia="sl-SI"/>
        </w:rPr>
      </w:pPr>
      <w:r w:rsidRPr="002F0281">
        <w:rPr>
          <w:rFonts w:ascii="Arial" w:eastAsia="Times New Roman" w:hAnsi="Arial" w:cs="Times New Roman"/>
          <w:b/>
          <w:szCs w:val="24"/>
          <w:lang w:val="en-GB" w:eastAsia="sl-SI"/>
        </w:rPr>
        <w:t>Technical documentation of the public tender</w:t>
      </w:r>
    </w:p>
    <w:p w14:paraId="2DFA4856" w14:textId="77777777" w:rsidR="002F0281" w:rsidRPr="002F0281" w:rsidRDefault="002F0281" w:rsidP="002F0281">
      <w:pPr>
        <w:spacing w:line="240" w:lineRule="auto"/>
        <w:ind w:left="720"/>
        <w:rPr>
          <w:rFonts w:ascii="Arial" w:eastAsia="Times New Roman" w:hAnsi="Arial" w:cs="Times New Roman"/>
          <w:b/>
          <w:szCs w:val="24"/>
          <w:lang w:val="en-GB" w:eastAsia="sl-SI"/>
        </w:rPr>
      </w:pPr>
    </w:p>
    <w:p w14:paraId="75B5E467" w14:textId="77777777" w:rsidR="002F0281" w:rsidRPr="002F0281" w:rsidRDefault="002F0281" w:rsidP="00E424C3">
      <w:pPr>
        <w:numPr>
          <w:ilvl w:val="0"/>
          <w:numId w:val="22"/>
        </w:numPr>
        <w:spacing w:line="240" w:lineRule="auto"/>
        <w:rPr>
          <w:rFonts w:ascii="Arial" w:eastAsia="Times New Roman" w:hAnsi="Arial" w:cs="Times New Roman"/>
          <w:b/>
          <w:szCs w:val="24"/>
          <w:lang w:val="en-GB" w:eastAsia="sl-SI"/>
        </w:rPr>
      </w:pPr>
      <w:r w:rsidRPr="002F0281">
        <w:rPr>
          <w:rFonts w:ascii="Arial" w:eastAsia="Times New Roman" w:hAnsi="Arial" w:cs="Times New Roman"/>
          <w:b/>
          <w:szCs w:val="24"/>
          <w:lang w:val="en-GB" w:eastAsia="sl-SI"/>
        </w:rPr>
        <w:t>The bid (Proforma invoice) – FORM 1</w:t>
      </w:r>
    </w:p>
    <w:p w14:paraId="5E084977" w14:textId="77777777" w:rsidR="002F0281" w:rsidRPr="002F0281" w:rsidRDefault="002F0281" w:rsidP="002F0281">
      <w:pPr>
        <w:spacing w:line="240" w:lineRule="auto"/>
        <w:ind w:left="720"/>
        <w:rPr>
          <w:rFonts w:ascii="Arial" w:eastAsia="Times New Roman" w:hAnsi="Arial" w:cs="Times New Roman"/>
          <w:b/>
          <w:szCs w:val="24"/>
          <w:lang w:val="en-GB" w:eastAsia="sl-SI"/>
        </w:rPr>
      </w:pPr>
    </w:p>
    <w:p w14:paraId="7EF7326B" w14:textId="77777777" w:rsidR="002F0281" w:rsidRPr="002F0281" w:rsidRDefault="002F0281" w:rsidP="00E424C3">
      <w:pPr>
        <w:numPr>
          <w:ilvl w:val="0"/>
          <w:numId w:val="22"/>
        </w:numPr>
        <w:spacing w:line="240" w:lineRule="auto"/>
        <w:rPr>
          <w:rFonts w:ascii="Arial" w:eastAsia="Times New Roman" w:hAnsi="Arial" w:cs="Times New Roman"/>
          <w:b/>
          <w:szCs w:val="24"/>
          <w:lang w:val="en-GB" w:eastAsia="sl-SI"/>
        </w:rPr>
      </w:pPr>
      <w:r w:rsidRPr="002F0281">
        <w:rPr>
          <w:rFonts w:ascii="Arial" w:eastAsia="Times New Roman" w:hAnsi="Arial" w:cs="Times New Roman"/>
          <w:b/>
          <w:szCs w:val="24"/>
          <w:lang w:val="en-GB" w:eastAsia="sl-SI"/>
        </w:rPr>
        <w:t>Details about the bidder – FORM 2</w:t>
      </w:r>
    </w:p>
    <w:p w14:paraId="6C562B0E" w14:textId="77777777" w:rsidR="002F0281" w:rsidRPr="002F0281" w:rsidRDefault="002F0281" w:rsidP="002F0281">
      <w:pPr>
        <w:spacing w:line="240" w:lineRule="auto"/>
        <w:ind w:left="720"/>
        <w:rPr>
          <w:rFonts w:ascii="Arial" w:eastAsia="Times New Roman" w:hAnsi="Arial" w:cs="Times New Roman"/>
          <w:b/>
          <w:szCs w:val="24"/>
          <w:lang w:val="en-GB" w:eastAsia="sl-SI"/>
        </w:rPr>
      </w:pPr>
      <w:r w:rsidRPr="002F0281">
        <w:rPr>
          <w:rFonts w:ascii="Arial" w:eastAsia="Times New Roman" w:hAnsi="Arial" w:cs="Times New Roman"/>
          <w:b/>
          <w:szCs w:val="24"/>
          <w:lang w:val="en-GB" w:eastAsia="sl-SI"/>
        </w:rPr>
        <w:t>General data about the bidder and the consortium – FORM 2.1</w:t>
      </w:r>
    </w:p>
    <w:p w14:paraId="40BE9F6A" w14:textId="77777777" w:rsidR="002F0281" w:rsidRPr="002F0281" w:rsidRDefault="002F0281" w:rsidP="002F0281">
      <w:pPr>
        <w:spacing w:line="240" w:lineRule="auto"/>
        <w:ind w:left="720"/>
        <w:rPr>
          <w:rFonts w:ascii="Arial" w:eastAsia="Times New Roman" w:hAnsi="Arial" w:cs="Times New Roman"/>
          <w:b/>
          <w:szCs w:val="24"/>
          <w:lang w:val="en-GB" w:eastAsia="sl-SI"/>
        </w:rPr>
      </w:pPr>
      <w:r w:rsidRPr="002F0281">
        <w:rPr>
          <w:rFonts w:ascii="Arial" w:eastAsia="Times New Roman" w:hAnsi="Arial" w:cs="Times New Roman"/>
          <w:b/>
          <w:szCs w:val="24"/>
          <w:lang w:val="en-GB" w:eastAsia="sl-SI"/>
        </w:rPr>
        <w:t>Acting with subcontractors/without subcontractors – FORM 3</w:t>
      </w:r>
    </w:p>
    <w:p w14:paraId="6BF66B90" w14:textId="77777777" w:rsidR="002F0281" w:rsidRPr="002F0281" w:rsidRDefault="002F0281" w:rsidP="002F0281">
      <w:pPr>
        <w:spacing w:line="240" w:lineRule="auto"/>
        <w:ind w:left="720"/>
        <w:rPr>
          <w:rFonts w:ascii="Arial" w:eastAsia="Times New Roman" w:hAnsi="Arial" w:cs="Times New Roman"/>
          <w:b/>
          <w:szCs w:val="24"/>
          <w:lang w:val="en-US" w:eastAsia="sl-SI"/>
        </w:rPr>
      </w:pPr>
      <w:r w:rsidRPr="002F0281">
        <w:rPr>
          <w:rFonts w:ascii="Arial" w:eastAsia="Times New Roman" w:hAnsi="Arial" w:cs="Times New Roman"/>
          <w:b/>
          <w:szCs w:val="24"/>
          <w:lang w:val="en-GB" w:eastAsia="sl-SI"/>
        </w:rPr>
        <w:t>The subcontractor’s authorisation to direct payments made by the contracting authority to the subcontractor(s) and consent</w:t>
      </w:r>
      <w:r w:rsidRPr="002F0281">
        <w:rPr>
          <w:rFonts w:ascii="Arial" w:eastAsia="Times New Roman" w:hAnsi="Arial" w:cs="Times New Roman"/>
          <w:b/>
          <w:szCs w:val="24"/>
          <w:lang w:val="en-US" w:eastAsia="sl-SI"/>
        </w:rPr>
        <w:t xml:space="preserve"> – FORM 3.1</w:t>
      </w:r>
    </w:p>
    <w:p w14:paraId="67896D25" w14:textId="77777777" w:rsidR="002F0281" w:rsidRPr="002F0281" w:rsidRDefault="002F0281" w:rsidP="002F0281">
      <w:pPr>
        <w:spacing w:line="240" w:lineRule="auto"/>
        <w:ind w:left="708"/>
        <w:rPr>
          <w:rFonts w:ascii="Arial" w:eastAsia="Times New Roman" w:hAnsi="Arial" w:cs="Times New Roman"/>
          <w:b/>
          <w:szCs w:val="24"/>
          <w:lang w:val="en-US" w:eastAsia="sl-SI"/>
        </w:rPr>
      </w:pPr>
    </w:p>
    <w:p w14:paraId="41294A8D" w14:textId="5EB36B34" w:rsidR="002F0281" w:rsidRPr="002F0281" w:rsidRDefault="002F0281" w:rsidP="00E424C3">
      <w:pPr>
        <w:numPr>
          <w:ilvl w:val="0"/>
          <w:numId w:val="22"/>
        </w:numPr>
        <w:spacing w:line="240" w:lineRule="auto"/>
        <w:jc w:val="both"/>
        <w:rPr>
          <w:rFonts w:ascii="Arial" w:eastAsia="Times New Roman" w:hAnsi="Arial" w:cs="Times New Roman"/>
          <w:b/>
          <w:szCs w:val="24"/>
          <w:lang w:val="en-US" w:eastAsia="sl-SI"/>
        </w:rPr>
      </w:pPr>
      <w:r w:rsidRPr="002F0281">
        <w:rPr>
          <w:rFonts w:ascii="Arial" w:eastAsia="Times New Roman" w:hAnsi="Arial" w:cs="Times New Roman"/>
          <w:b/>
          <w:szCs w:val="24"/>
          <w:lang w:val="en-US" w:eastAsia="sl-SI"/>
        </w:rPr>
        <w:t xml:space="preserve">Forms for establishing the capacities of a bidder </w:t>
      </w:r>
    </w:p>
    <w:p w14:paraId="681DCFB9" w14:textId="039C17AA" w:rsidR="002F0281" w:rsidRPr="002F0281" w:rsidRDefault="002F0281" w:rsidP="00E424C3">
      <w:pPr>
        <w:numPr>
          <w:ilvl w:val="0"/>
          <w:numId w:val="23"/>
        </w:numPr>
        <w:tabs>
          <w:tab w:val="num" w:pos="1080"/>
        </w:tabs>
        <w:spacing w:line="240" w:lineRule="auto"/>
        <w:ind w:left="1080"/>
        <w:rPr>
          <w:rFonts w:ascii="Arial" w:eastAsia="Times New Roman" w:hAnsi="Arial" w:cs="Arial"/>
          <w:szCs w:val="24"/>
          <w:lang w:val="en-US" w:eastAsia="sl-SI"/>
        </w:rPr>
      </w:pPr>
      <w:r w:rsidRPr="002F0281">
        <w:rPr>
          <w:rFonts w:ascii="Arial" w:eastAsia="Times New Roman" w:hAnsi="Arial" w:cs="Arial"/>
          <w:szCs w:val="24"/>
          <w:lang w:val="en-US" w:eastAsia="sl-SI"/>
        </w:rPr>
        <w:t xml:space="preserve">FORM 4.1 – </w:t>
      </w:r>
      <w:r>
        <w:rPr>
          <w:rFonts w:ascii="Arial" w:eastAsia="Times New Roman" w:hAnsi="Arial" w:cs="Arial"/>
          <w:szCs w:val="24"/>
          <w:lang w:val="en-US" w:eastAsia="sl-SI"/>
        </w:rPr>
        <w:t>ESPD form</w:t>
      </w:r>
    </w:p>
    <w:p w14:paraId="5C9748D2" w14:textId="77777777" w:rsidR="002F0281" w:rsidRPr="002F0281" w:rsidRDefault="002F0281" w:rsidP="002F0281">
      <w:pPr>
        <w:spacing w:line="240" w:lineRule="auto"/>
        <w:ind w:left="1080"/>
        <w:rPr>
          <w:rFonts w:ascii="Arial" w:eastAsia="Times New Roman" w:hAnsi="Arial" w:cs="Arial"/>
          <w:szCs w:val="24"/>
          <w:lang w:eastAsia="sl-SI"/>
        </w:rPr>
      </w:pPr>
    </w:p>
    <w:p w14:paraId="32D17915" w14:textId="77777777" w:rsidR="002F0281" w:rsidRPr="002F0281" w:rsidRDefault="002F0281" w:rsidP="002F0281">
      <w:pPr>
        <w:spacing w:line="240" w:lineRule="auto"/>
        <w:rPr>
          <w:rFonts w:ascii="Arial" w:eastAsia="Times New Roman" w:hAnsi="Arial" w:cs="Arial"/>
          <w:szCs w:val="20"/>
          <w:lang w:val="en-US" w:eastAsia="sl-SI"/>
        </w:rPr>
      </w:pPr>
    </w:p>
    <w:p w14:paraId="291ED779" w14:textId="77777777" w:rsidR="002F0281" w:rsidRPr="002F0281" w:rsidRDefault="002F0281" w:rsidP="00E424C3">
      <w:pPr>
        <w:numPr>
          <w:ilvl w:val="0"/>
          <w:numId w:val="22"/>
        </w:numPr>
        <w:spacing w:line="240" w:lineRule="auto"/>
        <w:rPr>
          <w:rFonts w:ascii="Arial" w:eastAsia="Times New Roman" w:hAnsi="Arial" w:cs="Times New Roman"/>
          <w:b/>
          <w:szCs w:val="24"/>
          <w:lang w:val="en-US" w:eastAsia="sl-SI"/>
        </w:rPr>
      </w:pPr>
      <w:r w:rsidRPr="002F0281">
        <w:rPr>
          <w:rFonts w:ascii="Arial" w:eastAsia="Times New Roman" w:hAnsi="Arial" w:cs="Times New Roman"/>
          <w:b/>
          <w:szCs w:val="24"/>
          <w:lang w:val="en-US" w:eastAsia="sl-SI"/>
        </w:rPr>
        <w:t>Sample contract</w:t>
      </w:r>
      <w:r w:rsidRPr="002F0281">
        <w:rPr>
          <w:rFonts w:ascii="Arial" w:eastAsia="Times New Roman" w:hAnsi="Arial" w:cs="Times New Roman"/>
          <w:szCs w:val="24"/>
          <w:lang w:val="en-US" w:eastAsia="sl-SI"/>
        </w:rPr>
        <w:t xml:space="preserve"> </w:t>
      </w:r>
      <w:r w:rsidRPr="002F0281">
        <w:rPr>
          <w:rFonts w:ascii="Arial" w:eastAsia="Times New Roman" w:hAnsi="Arial" w:cs="Times New Roman"/>
          <w:b/>
          <w:szCs w:val="24"/>
          <w:lang w:val="en-US" w:eastAsia="sl-SI"/>
        </w:rPr>
        <w:t>– FORM 5</w:t>
      </w:r>
    </w:p>
    <w:p w14:paraId="3085AE39" w14:textId="1F3D0351" w:rsidR="00145382" w:rsidRDefault="00145382" w:rsidP="008F68A0">
      <w:pPr>
        <w:tabs>
          <w:tab w:val="left" w:pos="1608"/>
        </w:tabs>
        <w:rPr>
          <w:rFonts w:ascii="Segoe UI" w:hAnsi="Segoe UI" w:cs="Segoe UI"/>
          <w:sz w:val="22"/>
        </w:rPr>
      </w:pP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13799D06" w14:textId="24F1F765" w:rsidR="007313A0" w:rsidRDefault="007313A0" w:rsidP="008F68A0">
      <w:pPr>
        <w:tabs>
          <w:tab w:val="left" w:pos="1608"/>
        </w:tabs>
        <w:rPr>
          <w:rFonts w:ascii="Segoe UI" w:hAnsi="Segoe UI" w:cs="Segoe UI"/>
          <w:sz w:val="22"/>
        </w:rPr>
      </w:pPr>
    </w:p>
    <w:p w14:paraId="71ACB4D5" w14:textId="77777777" w:rsidR="00E24D8B" w:rsidRDefault="00E24D8B"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1BB28E1D"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bookmarkEnd w:id="0"/>
      <w:r w:rsidR="00CB3D76">
        <w:rPr>
          <w:rFonts w:ascii="Segoe UI" w:hAnsi="Segoe UI" w:cs="Segoe UI"/>
          <w:sz w:val="32"/>
          <w:szCs w:val="32"/>
        </w:rPr>
        <w:t>INSTRUCTIONS FOR THE BIDDERS</w:t>
      </w:r>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3307D43C"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 xml:space="preserve">1.1 </w:t>
      </w:r>
      <w:bookmarkEnd w:id="1"/>
      <w:r w:rsidR="00830180">
        <w:rPr>
          <w:rFonts w:ascii="Segoe UI" w:hAnsi="Segoe UI" w:cs="Segoe UI"/>
          <w:sz w:val="28"/>
        </w:rPr>
        <w:t>THE CONTRACTING AUTHORITY</w:t>
      </w:r>
    </w:p>
    <w:p w14:paraId="41B8C157" w14:textId="5E5E61BC" w:rsidR="00830180" w:rsidRPr="00821B21" w:rsidRDefault="00830180" w:rsidP="000C5C55">
      <w:pPr>
        <w:spacing w:line="240" w:lineRule="auto"/>
        <w:jc w:val="both"/>
        <w:rPr>
          <w:rFonts w:ascii="Segoe UI" w:hAnsi="Segoe UI" w:cs="Segoe UI"/>
          <w:sz w:val="22"/>
        </w:rPr>
      </w:pPr>
      <w:proofErr w:type="spellStart"/>
      <w:r w:rsidRPr="00830180">
        <w:rPr>
          <w:rFonts w:ascii="Segoe UI" w:hAnsi="Segoe UI" w:cs="Segoe UI"/>
          <w:sz w:val="22"/>
        </w:rPr>
        <w:t>The</w:t>
      </w:r>
      <w:proofErr w:type="spellEnd"/>
      <w:r w:rsidRPr="00830180">
        <w:rPr>
          <w:rFonts w:ascii="Segoe UI" w:hAnsi="Segoe UI" w:cs="Segoe UI"/>
          <w:sz w:val="22"/>
        </w:rPr>
        <w:t xml:space="preserve"> </w:t>
      </w:r>
      <w:proofErr w:type="spellStart"/>
      <w:r w:rsidRPr="00830180">
        <w:rPr>
          <w:rFonts w:ascii="Segoe UI" w:hAnsi="Segoe UI" w:cs="Segoe UI"/>
          <w:sz w:val="22"/>
        </w:rPr>
        <w:t>contracting</w:t>
      </w:r>
      <w:proofErr w:type="spellEnd"/>
      <w:r w:rsidRPr="00830180">
        <w:rPr>
          <w:rFonts w:ascii="Segoe UI" w:hAnsi="Segoe UI" w:cs="Segoe UI"/>
          <w:sz w:val="22"/>
        </w:rPr>
        <w:t xml:space="preserve"> </w:t>
      </w:r>
      <w:proofErr w:type="spellStart"/>
      <w:r w:rsidRPr="00830180">
        <w:rPr>
          <w:rFonts w:ascii="Segoe UI" w:hAnsi="Segoe UI" w:cs="Segoe UI"/>
          <w:sz w:val="22"/>
        </w:rPr>
        <w:t>authority</w:t>
      </w:r>
      <w:proofErr w:type="spellEnd"/>
      <w:r w:rsidRPr="00830180">
        <w:rPr>
          <w:rFonts w:ascii="Segoe UI" w:hAnsi="Segoe UI" w:cs="Segoe UI"/>
          <w:sz w:val="22"/>
        </w:rPr>
        <w:t xml:space="preserve"> </w:t>
      </w:r>
      <w:r w:rsidRPr="00830180">
        <w:rPr>
          <w:rFonts w:ascii="Segoe UI" w:hAnsi="Segoe UI" w:cs="Segoe UI"/>
          <w:b/>
          <w:bCs/>
          <w:sz w:val="22"/>
        </w:rPr>
        <w:t>Jožef Stefan Institute</w:t>
      </w:r>
      <w:r w:rsidRPr="00830180">
        <w:rPr>
          <w:rFonts w:ascii="Segoe UI" w:hAnsi="Segoe UI" w:cs="Segoe UI"/>
          <w:sz w:val="22"/>
        </w:rPr>
        <w:t xml:space="preserve">, Jamova cesta 39, 1000 Ljubljana, </w:t>
      </w:r>
      <w:proofErr w:type="spellStart"/>
      <w:r w:rsidRPr="00830180">
        <w:rPr>
          <w:rFonts w:ascii="Segoe UI" w:hAnsi="Segoe UI" w:cs="Segoe UI"/>
          <w:sz w:val="22"/>
        </w:rPr>
        <w:t>tax</w:t>
      </w:r>
      <w:proofErr w:type="spellEnd"/>
      <w:r w:rsidRPr="00830180">
        <w:rPr>
          <w:rFonts w:ascii="Segoe UI" w:hAnsi="Segoe UI" w:cs="Segoe UI"/>
          <w:sz w:val="22"/>
        </w:rPr>
        <w:t xml:space="preserve"> </w:t>
      </w:r>
      <w:proofErr w:type="spellStart"/>
      <w:r w:rsidRPr="00830180">
        <w:rPr>
          <w:rFonts w:ascii="Segoe UI" w:hAnsi="Segoe UI" w:cs="Segoe UI"/>
          <w:sz w:val="22"/>
        </w:rPr>
        <w:t>number</w:t>
      </w:r>
      <w:proofErr w:type="spellEnd"/>
      <w:r w:rsidRPr="00830180">
        <w:rPr>
          <w:rFonts w:ascii="Segoe UI" w:hAnsi="Segoe UI" w:cs="Segoe UI"/>
          <w:sz w:val="22"/>
        </w:rPr>
        <w:t xml:space="preserve"> SI55560822, </w:t>
      </w:r>
      <w:proofErr w:type="spellStart"/>
      <w:r w:rsidRPr="00830180">
        <w:rPr>
          <w:rFonts w:ascii="Segoe UI" w:hAnsi="Segoe UI" w:cs="Segoe UI"/>
          <w:sz w:val="22"/>
        </w:rPr>
        <w:t>registration</w:t>
      </w:r>
      <w:proofErr w:type="spellEnd"/>
      <w:r w:rsidRPr="00830180">
        <w:rPr>
          <w:rFonts w:ascii="Segoe UI" w:hAnsi="Segoe UI" w:cs="Segoe UI"/>
          <w:sz w:val="22"/>
        </w:rPr>
        <w:t xml:space="preserve"> </w:t>
      </w:r>
      <w:proofErr w:type="spellStart"/>
      <w:r w:rsidRPr="00830180">
        <w:rPr>
          <w:rFonts w:ascii="Segoe UI" w:hAnsi="Segoe UI" w:cs="Segoe UI"/>
          <w:sz w:val="22"/>
        </w:rPr>
        <w:t>number</w:t>
      </w:r>
      <w:proofErr w:type="spellEnd"/>
      <w:r w:rsidRPr="00830180">
        <w:rPr>
          <w:rFonts w:ascii="Segoe UI" w:hAnsi="Segoe UI" w:cs="Segoe UI"/>
          <w:sz w:val="22"/>
        </w:rPr>
        <w:t xml:space="preserve"> 5051606, bank </w:t>
      </w:r>
      <w:proofErr w:type="spellStart"/>
      <w:r w:rsidRPr="00830180">
        <w:rPr>
          <w:rFonts w:ascii="Segoe UI" w:hAnsi="Segoe UI" w:cs="Segoe UI"/>
          <w:sz w:val="22"/>
        </w:rPr>
        <w:t>account</w:t>
      </w:r>
      <w:proofErr w:type="spellEnd"/>
      <w:r w:rsidRPr="00830180">
        <w:rPr>
          <w:rFonts w:ascii="Segoe UI" w:hAnsi="Segoe UI" w:cs="Segoe UI"/>
          <w:sz w:val="22"/>
        </w:rPr>
        <w:t xml:space="preserve">: 01100-6030344242 </w:t>
      </w:r>
      <w:proofErr w:type="spellStart"/>
      <w:r w:rsidRPr="00830180">
        <w:rPr>
          <w:rFonts w:ascii="Segoe UI" w:hAnsi="Segoe UI" w:cs="Segoe UI"/>
          <w:sz w:val="22"/>
        </w:rPr>
        <w:t>registered</w:t>
      </w:r>
      <w:proofErr w:type="spellEnd"/>
      <w:r w:rsidRPr="00830180">
        <w:rPr>
          <w:rFonts w:ascii="Segoe UI" w:hAnsi="Segoe UI" w:cs="Segoe UI"/>
          <w:sz w:val="22"/>
        </w:rPr>
        <w:t xml:space="preserve"> </w:t>
      </w:r>
      <w:proofErr w:type="spellStart"/>
      <w:r w:rsidRPr="00830180">
        <w:rPr>
          <w:rFonts w:ascii="Segoe UI" w:hAnsi="Segoe UI" w:cs="Segoe UI"/>
          <w:sz w:val="22"/>
        </w:rPr>
        <w:t>with</w:t>
      </w:r>
      <w:proofErr w:type="spellEnd"/>
      <w:r w:rsidRPr="00830180">
        <w:rPr>
          <w:rFonts w:ascii="Segoe UI" w:hAnsi="Segoe UI" w:cs="Segoe UI"/>
          <w:sz w:val="22"/>
        </w:rPr>
        <w:t xml:space="preserve"> </w:t>
      </w:r>
      <w:proofErr w:type="spellStart"/>
      <w:r w:rsidRPr="00830180">
        <w:rPr>
          <w:rFonts w:ascii="Segoe UI" w:hAnsi="Segoe UI" w:cs="Segoe UI"/>
          <w:sz w:val="22"/>
        </w:rPr>
        <w:t>the</w:t>
      </w:r>
      <w:proofErr w:type="spellEnd"/>
      <w:r w:rsidRPr="00830180">
        <w:rPr>
          <w:rFonts w:ascii="Segoe UI" w:hAnsi="Segoe UI" w:cs="Segoe UI"/>
          <w:sz w:val="22"/>
        </w:rPr>
        <w:t xml:space="preserve"> </w:t>
      </w:r>
      <w:proofErr w:type="spellStart"/>
      <w:r w:rsidRPr="00830180">
        <w:rPr>
          <w:rFonts w:ascii="Segoe UI" w:hAnsi="Segoe UI" w:cs="Segoe UI"/>
          <w:sz w:val="22"/>
        </w:rPr>
        <w:t>Public</w:t>
      </w:r>
      <w:proofErr w:type="spellEnd"/>
      <w:r w:rsidRPr="00830180">
        <w:rPr>
          <w:rFonts w:ascii="Segoe UI" w:hAnsi="Segoe UI" w:cs="Segoe UI"/>
          <w:sz w:val="22"/>
        </w:rPr>
        <w:t xml:space="preserve"> </w:t>
      </w:r>
      <w:proofErr w:type="spellStart"/>
      <w:r w:rsidRPr="00830180">
        <w:rPr>
          <w:rFonts w:ascii="Segoe UI" w:hAnsi="Segoe UI" w:cs="Segoe UI"/>
          <w:sz w:val="22"/>
        </w:rPr>
        <w:t>Payment</w:t>
      </w:r>
      <w:proofErr w:type="spellEnd"/>
      <w:r w:rsidRPr="00830180">
        <w:rPr>
          <w:rFonts w:ascii="Segoe UI" w:hAnsi="Segoe UI" w:cs="Segoe UI"/>
          <w:sz w:val="22"/>
        </w:rPr>
        <w:t xml:space="preserve"> </w:t>
      </w:r>
      <w:proofErr w:type="spellStart"/>
      <w:r w:rsidRPr="00830180">
        <w:rPr>
          <w:rFonts w:ascii="Segoe UI" w:hAnsi="Segoe UI" w:cs="Segoe UI"/>
          <w:sz w:val="22"/>
        </w:rPr>
        <w:t>Administration</w:t>
      </w:r>
      <w:proofErr w:type="spellEnd"/>
      <w:r w:rsidRPr="00830180">
        <w:rPr>
          <w:rFonts w:ascii="Segoe UI" w:hAnsi="Segoe UI" w:cs="Segoe UI"/>
          <w:sz w:val="22"/>
        </w:rPr>
        <w:t xml:space="preserve"> (PPA) Ljubljana, </w:t>
      </w:r>
      <w:proofErr w:type="spellStart"/>
      <w:r w:rsidRPr="00830180">
        <w:rPr>
          <w:rFonts w:ascii="Segoe UI" w:hAnsi="Segoe UI" w:cs="Segoe UI"/>
          <w:sz w:val="22"/>
        </w:rPr>
        <w:t>has</w:t>
      </w:r>
      <w:proofErr w:type="spellEnd"/>
      <w:r w:rsidRPr="00830180">
        <w:rPr>
          <w:rFonts w:ascii="Segoe UI" w:hAnsi="Segoe UI" w:cs="Segoe UI"/>
          <w:sz w:val="22"/>
        </w:rPr>
        <w:t xml:space="preserve"> </w:t>
      </w:r>
      <w:proofErr w:type="spellStart"/>
      <w:r w:rsidRPr="00830180">
        <w:rPr>
          <w:rFonts w:ascii="Segoe UI" w:hAnsi="Segoe UI" w:cs="Segoe UI"/>
          <w:sz w:val="22"/>
        </w:rPr>
        <w:t>published</w:t>
      </w:r>
      <w:proofErr w:type="spellEnd"/>
      <w:r w:rsidRPr="00830180">
        <w:rPr>
          <w:rFonts w:ascii="Segoe UI" w:hAnsi="Segoe UI" w:cs="Segoe UI"/>
          <w:sz w:val="22"/>
        </w:rPr>
        <w:t xml:space="preserve"> on </w:t>
      </w:r>
      <w:proofErr w:type="spellStart"/>
      <w:r w:rsidRPr="00830180">
        <w:rPr>
          <w:rFonts w:ascii="Segoe UI" w:hAnsi="Segoe UI" w:cs="Segoe UI"/>
          <w:sz w:val="22"/>
        </w:rPr>
        <w:t>the</w:t>
      </w:r>
      <w:proofErr w:type="spellEnd"/>
      <w:r w:rsidRPr="00830180">
        <w:rPr>
          <w:rFonts w:ascii="Segoe UI" w:hAnsi="Segoe UI" w:cs="Segoe UI"/>
          <w:sz w:val="22"/>
        </w:rPr>
        <w:t xml:space="preserve"> </w:t>
      </w:r>
      <w:proofErr w:type="spellStart"/>
      <w:r w:rsidRPr="00830180">
        <w:rPr>
          <w:rFonts w:ascii="Segoe UI" w:hAnsi="Segoe UI" w:cs="Segoe UI"/>
          <w:sz w:val="22"/>
        </w:rPr>
        <w:t>public</w:t>
      </w:r>
      <w:proofErr w:type="spellEnd"/>
      <w:r w:rsidRPr="00830180">
        <w:rPr>
          <w:rFonts w:ascii="Segoe UI" w:hAnsi="Segoe UI" w:cs="Segoe UI"/>
          <w:sz w:val="22"/>
        </w:rPr>
        <w:t xml:space="preserve"> </w:t>
      </w:r>
      <w:proofErr w:type="spellStart"/>
      <w:r w:rsidRPr="00830180">
        <w:rPr>
          <w:rFonts w:ascii="Segoe UI" w:hAnsi="Segoe UI" w:cs="Segoe UI"/>
          <w:sz w:val="22"/>
        </w:rPr>
        <w:t>procurement</w:t>
      </w:r>
      <w:proofErr w:type="spellEnd"/>
      <w:r w:rsidRPr="00830180">
        <w:rPr>
          <w:rFonts w:ascii="Segoe UI" w:hAnsi="Segoe UI" w:cs="Segoe UI"/>
          <w:sz w:val="22"/>
        </w:rPr>
        <w:t xml:space="preserve"> </w:t>
      </w:r>
      <w:proofErr w:type="spellStart"/>
      <w:r w:rsidRPr="00830180">
        <w:rPr>
          <w:rFonts w:ascii="Segoe UI" w:hAnsi="Segoe UI" w:cs="Segoe UI"/>
          <w:sz w:val="22"/>
        </w:rPr>
        <w:t>portals</w:t>
      </w:r>
      <w:proofErr w:type="spellEnd"/>
      <w:r w:rsidRPr="00830180">
        <w:rPr>
          <w:rFonts w:ascii="Segoe UI" w:hAnsi="Segoe UI" w:cs="Segoe UI"/>
          <w:sz w:val="22"/>
        </w:rPr>
        <w:t xml:space="preserve"> </w:t>
      </w:r>
      <w:proofErr w:type="spellStart"/>
      <w:r w:rsidRPr="00830180">
        <w:rPr>
          <w:rFonts w:ascii="Segoe UI" w:hAnsi="Segoe UI" w:cs="Segoe UI"/>
          <w:sz w:val="22"/>
        </w:rPr>
        <w:t>information</w:t>
      </w:r>
      <w:proofErr w:type="spellEnd"/>
      <w:r w:rsidRPr="00830180">
        <w:rPr>
          <w:rFonts w:ascii="Segoe UI" w:hAnsi="Segoe UI" w:cs="Segoe UI"/>
          <w:sz w:val="22"/>
        </w:rPr>
        <w:t xml:space="preserve"> </w:t>
      </w:r>
      <w:proofErr w:type="spellStart"/>
      <w:r w:rsidRPr="00830180">
        <w:rPr>
          <w:rFonts w:ascii="Segoe UI" w:hAnsi="Segoe UI" w:cs="Segoe UI"/>
          <w:sz w:val="22"/>
        </w:rPr>
        <w:t>about</w:t>
      </w:r>
      <w:proofErr w:type="spellEnd"/>
      <w:r w:rsidRPr="00830180">
        <w:rPr>
          <w:rFonts w:ascii="Segoe UI" w:hAnsi="Segoe UI" w:cs="Segoe UI"/>
          <w:sz w:val="22"/>
        </w:rPr>
        <w:t xml:space="preserve"> </w:t>
      </w:r>
      <w:proofErr w:type="spellStart"/>
      <w:r w:rsidRPr="00830180">
        <w:rPr>
          <w:rFonts w:ascii="Segoe UI" w:hAnsi="Segoe UI" w:cs="Segoe UI"/>
          <w:sz w:val="22"/>
        </w:rPr>
        <w:t>public</w:t>
      </w:r>
      <w:proofErr w:type="spellEnd"/>
      <w:r w:rsidRPr="00830180">
        <w:rPr>
          <w:rFonts w:ascii="Segoe UI" w:hAnsi="Segoe UI" w:cs="Segoe UI"/>
          <w:sz w:val="22"/>
        </w:rPr>
        <w:t xml:space="preserve"> tender </w:t>
      </w:r>
      <w:r w:rsidR="00144056" w:rsidRPr="00144056">
        <w:rPr>
          <w:rFonts w:ascii="Segoe UI" w:hAnsi="Segoe UI" w:cs="Segoe UI"/>
          <w:b/>
          <w:bCs/>
          <w:sz w:val="22"/>
        </w:rPr>
        <w:t>»</w:t>
      </w:r>
      <w:r w:rsidR="00952651">
        <w:rPr>
          <w:rFonts w:ascii="Segoe UI" w:hAnsi="Segoe UI" w:cs="Segoe UI"/>
          <w:b/>
          <w:szCs w:val="24"/>
        </w:rPr>
        <w:t>MELTING STRIP-CASTING FURNACE</w:t>
      </w:r>
      <w:r w:rsidR="00144056" w:rsidRPr="00144056">
        <w:rPr>
          <w:rFonts w:ascii="Segoe UI" w:hAnsi="Segoe UI" w:cs="Segoe UI"/>
          <w:b/>
          <w:bCs/>
          <w:sz w:val="22"/>
        </w:rPr>
        <w:t>«.</w:t>
      </w:r>
    </w:p>
    <w:p w14:paraId="18ADA504" w14:textId="6392B468" w:rsidR="00E92E2F" w:rsidRDefault="00E92E2F" w:rsidP="000C5C55">
      <w:pPr>
        <w:spacing w:line="240" w:lineRule="auto"/>
        <w:jc w:val="both"/>
        <w:rPr>
          <w:rFonts w:ascii="Segoe UI" w:hAnsi="Segoe UI" w:cs="Segoe UI"/>
          <w:sz w:val="22"/>
        </w:rPr>
      </w:pPr>
    </w:p>
    <w:p w14:paraId="0199C594" w14:textId="63028B16" w:rsidR="00922F73" w:rsidRPr="00821B21" w:rsidRDefault="00922F73" w:rsidP="000C5C55">
      <w:pPr>
        <w:spacing w:line="240" w:lineRule="auto"/>
        <w:jc w:val="both"/>
        <w:rPr>
          <w:rFonts w:ascii="Segoe UI" w:hAnsi="Segoe UI" w:cs="Segoe UI"/>
          <w:sz w:val="22"/>
        </w:rPr>
      </w:pP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Contracting</w:t>
      </w:r>
      <w:proofErr w:type="spellEnd"/>
      <w:r w:rsidRPr="00922F73">
        <w:rPr>
          <w:rFonts w:ascii="Segoe UI" w:hAnsi="Segoe UI" w:cs="Segoe UI"/>
          <w:sz w:val="22"/>
        </w:rPr>
        <w:t xml:space="preserve"> </w:t>
      </w:r>
      <w:proofErr w:type="spellStart"/>
      <w:r w:rsidRPr="00922F73">
        <w:rPr>
          <w:rFonts w:ascii="Segoe UI" w:hAnsi="Segoe UI" w:cs="Segoe UI"/>
          <w:sz w:val="22"/>
        </w:rPr>
        <w:t>Authority</w:t>
      </w:r>
      <w:proofErr w:type="spellEnd"/>
      <w:r w:rsidRPr="00922F73">
        <w:rPr>
          <w:rFonts w:ascii="Segoe UI" w:hAnsi="Segoe UI" w:cs="Segoe UI"/>
          <w:sz w:val="22"/>
        </w:rPr>
        <w:t xml:space="preserve"> </w:t>
      </w:r>
      <w:proofErr w:type="spellStart"/>
      <w:r w:rsidRPr="00922F73">
        <w:rPr>
          <w:rFonts w:ascii="Segoe UI" w:hAnsi="Segoe UI" w:cs="Segoe UI"/>
          <w:sz w:val="22"/>
        </w:rPr>
        <w:t>hereby</w:t>
      </w:r>
      <w:proofErr w:type="spellEnd"/>
      <w:r w:rsidRPr="00922F73">
        <w:rPr>
          <w:rFonts w:ascii="Segoe UI" w:hAnsi="Segoe UI" w:cs="Segoe UI"/>
          <w:sz w:val="22"/>
        </w:rPr>
        <w:t xml:space="preserve"> </w:t>
      </w:r>
      <w:proofErr w:type="spellStart"/>
      <w:r w:rsidRPr="00922F73">
        <w:rPr>
          <w:rFonts w:ascii="Segoe UI" w:hAnsi="Segoe UI" w:cs="Segoe UI"/>
          <w:sz w:val="22"/>
        </w:rPr>
        <w:t>invites</w:t>
      </w:r>
      <w:proofErr w:type="spellEnd"/>
      <w:r w:rsidRPr="00922F73">
        <w:rPr>
          <w:rFonts w:ascii="Segoe UI" w:hAnsi="Segoe UI" w:cs="Segoe UI"/>
          <w:sz w:val="22"/>
        </w:rPr>
        <w:t xml:space="preserve"> </w:t>
      </w:r>
      <w:proofErr w:type="spellStart"/>
      <w:r w:rsidRPr="00922F73">
        <w:rPr>
          <w:rFonts w:ascii="Segoe UI" w:hAnsi="Segoe UI" w:cs="Segoe UI"/>
          <w:sz w:val="22"/>
        </w:rPr>
        <w:t>all</w:t>
      </w:r>
      <w:proofErr w:type="spellEnd"/>
      <w:r w:rsidRPr="00922F73">
        <w:rPr>
          <w:rFonts w:ascii="Segoe UI" w:hAnsi="Segoe UI" w:cs="Segoe UI"/>
          <w:sz w:val="22"/>
        </w:rPr>
        <w:t xml:space="preserve"> </w:t>
      </w:r>
      <w:proofErr w:type="spellStart"/>
      <w:r w:rsidRPr="00922F73">
        <w:rPr>
          <w:rFonts w:ascii="Segoe UI" w:hAnsi="Segoe UI" w:cs="Segoe UI"/>
          <w:sz w:val="22"/>
        </w:rPr>
        <w:t>interested</w:t>
      </w:r>
      <w:proofErr w:type="spellEnd"/>
      <w:r w:rsidRPr="00922F73">
        <w:rPr>
          <w:rFonts w:ascii="Segoe UI" w:hAnsi="Segoe UI" w:cs="Segoe UI"/>
          <w:sz w:val="22"/>
        </w:rPr>
        <w:t xml:space="preserve"> </w:t>
      </w:r>
      <w:proofErr w:type="spellStart"/>
      <w:r w:rsidRPr="00922F73">
        <w:rPr>
          <w:rFonts w:ascii="Segoe UI" w:hAnsi="Segoe UI" w:cs="Segoe UI"/>
          <w:sz w:val="22"/>
        </w:rPr>
        <w:t>tenderers</w:t>
      </w:r>
      <w:proofErr w:type="spellEnd"/>
      <w:r w:rsidRPr="00922F73">
        <w:rPr>
          <w:rFonts w:ascii="Segoe UI" w:hAnsi="Segoe UI" w:cs="Segoe UI"/>
          <w:sz w:val="22"/>
        </w:rPr>
        <w:t xml:space="preserve"> to </w:t>
      </w:r>
      <w:proofErr w:type="spellStart"/>
      <w:r w:rsidRPr="00922F73">
        <w:rPr>
          <w:rFonts w:ascii="Segoe UI" w:hAnsi="Segoe UI" w:cs="Segoe UI"/>
          <w:sz w:val="22"/>
        </w:rPr>
        <w:t>submit</w:t>
      </w:r>
      <w:proofErr w:type="spellEnd"/>
      <w:r w:rsidRPr="00922F73">
        <w:rPr>
          <w:rFonts w:ascii="Segoe UI" w:hAnsi="Segoe UI" w:cs="Segoe UI"/>
          <w:sz w:val="22"/>
        </w:rPr>
        <w:t xml:space="preserve"> a tender in </w:t>
      </w:r>
      <w:proofErr w:type="spellStart"/>
      <w:r w:rsidRPr="00922F73">
        <w:rPr>
          <w:rFonts w:ascii="Segoe UI" w:hAnsi="Segoe UI" w:cs="Segoe UI"/>
          <w:sz w:val="22"/>
        </w:rPr>
        <w:t>compliance</w:t>
      </w:r>
      <w:proofErr w:type="spellEnd"/>
      <w:r w:rsidRPr="00922F73">
        <w:rPr>
          <w:rFonts w:ascii="Segoe UI" w:hAnsi="Segoe UI" w:cs="Segoe UI"/>
          <w:sz w:val="22"/>
        </w:rPr>
        <w:t xml:space="preserve"> </w:t>
      </w:r>
      <w:proofErr w:type="spellStart"/>
      <w:r w:rsidRPr="00922F73">
        <w:rPr>
          <w:rFonts w:ascii="Segoe UI" w:hAnsi="Segoe UI" w:cs="Segoe UI"/>
          <w:sz w:val="22"/>
        </w:rPr>
        <w:t>with</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requirements</w:t>
      </w:r>
      <w:proofErr w:type="spellEnd"/>
      <w:r w:rsidRPr="00922F73">
        <w:rPr>
          <w:rFonts w:ascii="Segoe UI" w:hAnsi="Segoe UI" w:cs="Segoe UI"/>
          <w:sz w:val="22"/>
        </w:rPr>
        <w:t xml:space="preserve"> from </w:t>
      </w:r>
      <w:proofErr w:type="spellStart"/>
      <w:r w:rsidRPr="00922F73">
        <w:rPr>
          <w:rFonts w:ascii="Segoe UI" w:hAnsi="Segoe UI" w:cs="Segoe UI"/>
          <w:sz w:val="22"/>
        </w:rPr>
        <w:t>the</w:t>
      </w:r>
      <w:proofErr w:type="spellEnd"/>
      <w:r w:rsidRPr="00922F73">
        <w:rPr>
          <w:rFonts w:ascii="Segoe UI" w:hAnsi="Segoe UI" w:cs="Segoe UI"/>
          <w:sz w:val="22"/>
        </w:rPr>
        <w:t xml:space="preserve"> tender </w:t>
      </w:r>
      <w:proofErr w:type="spellStart"/>
      <w:r w:rsidRPr="00922F73">
        <w:rPr>
          <w:rFonts w:ascii="Segoe UI" w:hAnsi="Segoe UI" w:cs="Segoe UI"/>
          <w:sz w:val="22"/>
        </w:rPr>
        <w:t>documentation</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tender </w:t>
      </w:r>
      <w:proofErr w:type="spellStart"/>
      <w:r w:rsidRPr="00922F73">
        <w:rPr>
          <w:rFonts w:ascii="Segoe UI" w:hAnsi="Segoe UI" w:cs="Segoe UI"/>
          <w:sz w:val="22"/>
        </w:rPr>
        <w:t>has</w:t>
      </w:r>
      <w:proofErr w:type="spellEnd"/>
      <w:r w:rsidRPr="00922F73">
        <w:rPr>
          <w:rFonts w:ascii="Segoe UI" w:hAnsi="Segoe UI" w:cs="Segoe UI"/>
          <w:sz w:val="22"/>
        </w:rPr>
        <w:t xml:space="preserve"> to be </w:t>
      </w:r>
      <w:proofErr w:type="spellStart"/>
      <w:r w:rsidRPr="00922F73">
        <w:rPr>
          <w:rFonts w:ascii="Segoe UI" w:hAnsi="Segoe UI" w:cs="Segoe UI"/>
          <w:sz w:val="22"/>
        </w:rPr>
        <w:t>prepared</w:t>
      </w:r>
      <w:proofErr w:type="spellEnd"/>
      <w:r w:rsidRPr="00922F73">
        <w:rPr>
          <w:rFonts w:ascii="Segoe UI" w:hAnsi="Segoe UI" w:cs="Segoe UI"/>
          <w:sz w:val="22"/>
        </w:rPr>
        <w:t xml:space="preserve"> in line </w:t>
      </w:r>
      <w:proofErr w:type="spellStart"/>
      <w:r w:rsidRPr="00922F73">
        <w:rPr>
          <w:rFonts w:ascii="Segoe UI" w:hAnsi="Segoe UI" w:cs="Segoe UI"/>
          <w:sz w:val="22"/>
        </w:rPr>
        <w:t>with</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tender </w:t>
      </w:r>
      <w:proofErr w:type="spellStart"/>
      <w:r w:rsidRPr="00922F73">
        <w:rPr>
          <w:rFonts w:ascii="Segoe UI" w:hAnsi="Segoe UI" w:cs="Segoe UI"/>
          <w:sz w:val="22"/>
        </w:rPr>
        <w:t>documentation</w:t>
      </w:r>
      <w:proofErr w:type="spellEnd"/>
      <w:r w:rsidRPr="00922F73">
        <w:rPr>
          <w:rFonts w:ascii="Segoe UI" w:hAnsi="Segoe UI" w:cs="Segoe UI"/>
          <w:sz w:val="22"/>
        </w:rPr>
        <w:t xml:space="preserve">, </w:t>
      </w:r>
      <w:proofErr w:type="spellStart"/>
      <w:r w:rsidRPr="00922F73">
        <w:rPr>
          <w:rFonts w:ascii="Segoe UI" w:hAnsi="Segoe UI" w:cs="Segoe UI"/>
          <w:sz w:val="22"/>
        </w:rPr>
        <w:t>fulfilling</w:t>
      </w:r>
      <w:proofErr w:type="spellEnd"/>
      <w:r w:rsidRPr="00922F73">
        <w:rPr>
          <w:rFonts w:ascii="Segoe UI" w:hAnsi="Segoe UI" w:cs="Segoe UI"/>
          <w:sz w:val="22"/>
        </w:rPr>
        <w:t xml:space="preserve"> </w:t>
      </w:r>
      <w:proofErr w:type="spellStart"/>
      <w:r w:rsidRPr="00922F73">
        <w:rPr>
          <w:rFonts w:ascii="Segoe UI" w:hAnsi="Segoe UI" w:cs="Segoe UI"/>
          <w:sz w:val="22"/>
        </w:rPr>
        <w:t>all</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conditions</w:t>
      </w:r>
      <w:proofErr w:type="spellEnd"/>
      <w:r w:rsidRPr="00922F73">
        <w:rPr>
          <w:rFonts w:ascii="Segoe UI" w:hAnsi="Segoe UI" w:cs="Segoe UI"/>
          <w:sz w:val="22"/>
        </w:rPr>
        <w:t xml:space="preserve"> </w:t>
      </w:r>
      <w:proofErr w:type="spellStart"/>
      <w:r w:rsidRPr="00922F73">
        <w:rPr>
          <w:rFonts w:ascii="Segoe UI" w:hAnsi="Segoe UI" w:cs="Segoe UI"/>
          <w:sz w:val="22"/>
        </w:rPr>
        <w:t>for</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participation</w:t>
      </w:r>
      <w:proofErr w:type="spellEnd"/>
      <w:r w:rsidRPr="00922F73">
        <w:rPr>
          <w:rFonts w:ascii="Segoe UI" w:hAnsi="Segoe UI" w:cs="Segoe UI"/>
          <w:sz w:val="22"/>
        </w:rPr>
        <w:t xml:space="preserve"> in </w:t>
      </w:r>
      <w:proofErr w:type="spellStart"/>
      <w:r w:rsidRPr="00922F73">
        <w:rPr>
          <w:rFonts w:ascii="Segoe UI" w:hAnsi="Segoe UI" w:cs="Segoe UI"/>
          <w:sz w:val="22"/>
        </w:rPr>
        <w:t>this</w:t>
      </w:r>
      <w:proofErr w:type="spellEnd"/>
      <w:r w:rsidRPr="00922F73">
        <w:rPr>
          <w:rFonts w:ascii="Segoe UI" w:hAnsi="Segoe UI" w:cs="Segoe UI"/>
          <w:sz w:val="22"/>
        </w:rPr>
        <w:t xml:space="preserve"> </w:t>
      </w:r>
      <w:proofErr w:type="spellStart"/>
      <w:r w:rsidRPr="00922F73">
        <w:rPr>
          <w:rFonts w:ascii="Segoe UI" w:hAnsi="Segoe UI" w:cs="Segoe UI"/>
          <w:sz w:val="22"/>
        </w:rPr>
        <w:t>public</w:t>
      </w:r>
      <w:proofErr w:type="spellEnd"/>
      <w:r w:rsidRPr="00922F73">
        <w:rPr>
          <w:rFonts w:ascii="Segoe UI" w:hAnsi="Segoe UI" w:cs="Segoe UI"/>
          <w:sz w:val="22"/>
        </w:rPr>
        <w:t xml:space="preserve"> tender.</w:t>
      </w:r>
    </w:p>
    <w:p w14:paraId="1A90B5CD" w14:textId="2F3A9929"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 w:name="_Toc336851730"/>
      <w:bookmarkStart w:id="3" w:name="_Toc336851778"/>
      <w:bookmarkStart w:id="4" w:name="_Toc92966419"/>
      <w:r>
        <w:rPr>
          <w:rFonts w:ascii="Segoe UI" w:hAnsi="Segoe UI" w:cs="Segoe UI"/>
          <w:sz w:val="28"/>
        </w:rPr>
        <w:t>1.2</w:t>
      </w:r>
      <w:r w:rsidR="00D55908">
        <w:rPr>
          <w:rFonts w:ascii="Segoe UI" w:hAnsi="Segoe UI" w:cs="Segoe UI"/>
          <w:sz w:val="28"/>
        </w:rPr>
        <w:t xml:space="preserve"> </w:t>
      </w:r>
      <w:bookmarkEnd w:id="2"/>
      <w:bookmarkEnd w:id="3"/>
      <w:bookmarkEnd w:id="4"/>
      <w:r w:rsidR="00922F73">
        <w:rPr>
          <w:rFonts w:ascii="Segoe UI" w:hAnsi="Segoe UI" w:cs="Segoe UI"/>
          <w:sz w:val="28"/>
        </w:rPr>
        <w:t>GENERAL INFORMATION</w:t>
      </w:r>
    </w:p>
    <w:tbl>
      <w:tblPr>
        <w:tblStyle w:val="TableGrid"/>
        <w:tblW w:w="0" w:type="auto"/>
        <w:tblLook w:val="04A0" w:firstRow="1" w:lastRow="0" w:firstColumn="1" w:lastColumn="0" w:noHBand="0" w:noVBand="1"/>
      </w:tblPr>
      <w:tblGrid>
        <w:gridCol w:w="3964"/>
        <w:gridCol w:w="6230"/>
      </w:tblGrid>
      <w:tr w:rsidR="00CE77EC" w14:paraId="72C5890D" w14:textId="77777777" w:rsidTr="0072278C">
        <w:tc>
          <w:tcPr>
            <w:tcW w:w="3964" w:type="dxa"/>
          </w:tcPr>
          <w:p w14:paraId="3C9B46B9" w14:textId="4659BEB6" w:rsidR="00CE77EC" w:rsidRPr="00821B21" w:rsidRDefault="00922F73" w:rsidP="000C5C55">
            <w:pPr>
              <w:jc w:val="both"/>
              <w:rPr>
                <w:rFonts w:ascii="Segoe UI" w:hAnsi="Segoe UI" w:cs="Segoe UI"/>
                <w:b/>
                <w:sz w:val="22"/>
                <w:szCs w:val="22"/>
              </w:rPr>
            </w:pPr>
            <w:bookmarkStart w:id="5" w:name="_Toc336851731"/>
            <w:bookmarkStart w:id="6" w:name="_Toc336851779"/>
            <w:proofErr w:type="spellStart"/>
            <w:r>
              <w:rPr>
                <w:rFonts w:ascii="Segoe UI" w:hAnsi="Segoe UI" w:cs="Segoe UI"/>
                <w:b/>
                <w:sz w:val="22"/>
                <w:szCs w:val="22"/>
              </w:rPr>
              <w:t>Subject</w:t>
            </w:r>
            <w:proofErr w:type="spellEnd"/>
            <w:r>
              <w:rPr>
                <w:rFonts w:ascii="Segoe UI" w:hAnsi="Segoe UI" w:cs="Segoe UI"/>
                <w:b/>
                <w:sz w:val="22"/>
                <w:szCs w:val="22"/>
              </w:rPr>
              <w:t xml:space="preserve">: </w:t>
            </w:r>
          </w:p>
        </w:tc>
        <w:tc>
          <w:tcPr>
            <w:tcW w:w="6230" w:type="dxa"/>
          </w:tcPr>
          <w:p w14:paraId="2BF50B76" w14:textId="05A7DAD6" w:rsidR="00CE77EC" w:rsidRPr="00144056" w:rsidRDefault="00952651" w:rsidP="000C5C55">
            <w:pPr>
              <w:jc w:val="both"/>
              <w:rPr>
                <w:rFonts w:ascii="Segoe UI" w:hAnsi="Segoe UI" w:cs="Segoe UI"/>
                <w:b/>
                <w:bCs/>
                <w:sz w:val="22"/>
                <w:szCs w:val="22"/>
              </w:rPr>
            </w:pPr>
            <w:r>
              <w:rPr>
                <w:rFonts w:ascii="Segoe UI" w:hAnsi="Segoe UI" w:cs="Segoe UI"/>
                <w:b/>
                <w:szCs w:val="24"/>
              </w:rPr>
              <w:t>MELTING STRIP-CASTING FURNACE</w:t>
            </w:r>
          </w:p>
        </w:tc>
      </w:tr>
      <w:tr w:rsidR="00AB1CC2" w14:paraId="779AEDC8" w14:textId="77777777" w:rsidTr="0072278C">
        <w:tc>
          <w:tcPr>
            <w:tcW w:w="3964" w:type="dxa"/>
          </w:tcPr>
          <w:p w14:paraId="1F27BA1A" w14:textId="7A30A23A" w:rsidR="00AB1CC2" w:rsidRPr="00821B21" w:rsidRDefault="00922F73" w:rsidP="000C5C55">
            <w:pPr>
              <w:jc w:val="both"/>
              <w:rPr>
                <w:rFonts w:ascii="Segoe UI" w:hAnsi="Segoe UI" w:cs="Segoe UI"/>
                <w:i/>
                <w:sz w:val="22"/>
                <w:szCs w:val="22"/>
              </w:rPr>
            </w:pPr>
            <w:r w:rsidRPr="00144056">
              <w:rPr>
                <w:rFonts w:ascii="Segoe UI" w:hAnsi="Segoe UI" w:cs="Segoe UI"/>
                <w:b/>
                <w:sz w:val="22"/>
                <w:szCs w:val="22"/>
              </w:rPr>
              <w:t xml:space="preserve">Short </w:t>
            </w:r>
            <w:proofErr w:type="spellStart"/>
            <w:r w:rsidRPr="00144056">
              <w:rPr>
                <w:rFonts w:ascii="Segoe UI" w:hAnsi="Segoe UI" w:cs="Segoe UI"/>
                <w:b/>
                <w:sz w:val="22"/>
                <w:szCs w:val="22"/>
              </w:rPr>
              <w:t>description</w:t>
            </w:r>
            <w:proofErr w:type="spellEnd"/>
            <w:r w:rsidR="00AB1CC2" w:rsidRPr="00144056">
              <w:rPr>
                <w:rFonts w:ascii="Segoe UI" w:hAnsi="Segoe UI" w:cs="Segoe UI"/>
                <w:sz w:val="22"/>
                <w:szCs w:val="22"/>
              </w:rPr>
              <w:t>:</w:t>
            </w:r>
            <w:r w:rsidR="00AB1CC2" w:rsidRPr="00821B21">
              <w:rPr>
                <w:rFonts w:ascii="Segoe UI" w:hAnsi="Segoe UI" w:cs="Segoe UI"/>
                <w:sz w:val="22"/>
                <w:szCs w:val="22"/>
              </w:rPr>
              <w:t xml:space="preserve"> </w:t>
            </w:r>
          </w:p>
        </w:tc>
        <w:tc>
          <w:tcPr>
            <w:tcW w:w="6230" w:type="dxa"/>
          </w:tcPr>
          <w:p w14:paraId="521B2D05" w14:textId="0BBEE3F3" w:rsidR="00750993" w:rsidRPr="00D7383C" w:rsidRDefault="00750993" w:rsidP="000C5C55">
            <w:pPr>
              <w:jc w:val="both"/>
              <w:rPr>
                <w:rFonts w:ascii="Segoe UI" w:eastAsia="Times New Roman" w:hAnsi="Segoe UI" w:cs="Segoe UI"/>
                <w:color w:val="000000"/>
                <w:sz w:val="22"/>
              </w:rPr>
            </w:pPr>
            <w:r w:rsidRPr="00AE6A3B">
              <w:rPr>
                <w:rFonts w:ascii="Segoe UI" w:hAnsi="Segoe UI" w:cs="Segoe UI"/>
                <w:color w:val="000000"/>
                <w:sz w:val="22"/>
                <w:szCs w:val="22"/>
              </w:rPr>
              <w:t xml:space="preserve">A strip </w:t>
            </w:r>
            <w:proofErr w:type="spellStart"/>
            <w:r w:rsidRPr="00AE6A3B">
              <w:rPr>
                <w:rFonts w:ascii="Segoe UI" w:hAnsi="Segoe UI" w:cs="Segoe UI"/>
                <w:color w:val="000000"/>
                <w:sz w:val="22"/>
                <w:szCs w:val="22"/>
              </w:rPr>
              <w:t>caster</w:t>
            </w:r>
            <w:proofErr w:type="spellEnd"/>
            <w:r w:rsidRPr="00AE6A3B">
              <w:rPr>
                <w:rFonts w:ascii="Segoe UI" w:hAnsi="Segoe UI" w:cs="Segoe UI"/>
                <w:color w:val="000000"/>
                <w:sz w:val="22"/>
                <w:szCs w:val="22"/>
              </w:rPr>
              <w:t xml:space="preserve"> is a </w:t>
            </w:r>
            <w:proofErr w:type="spellStart"/>
            <w:r w:rsidRPr="00AE6A3B">
              <w:rPr>
                <w:rFonts w:ascii="Segoe UI" w:hAnsi="Segoe UI" w:cs="Segoe UI"/>
                <w:color w:val="000000"/>
                <w:sz w:val="22"/>
                <w:szCs w:val="22"/>
              </w:rPr>
              <w:t>type</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of</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metallurgical</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equipment</w:t>
            </w:r>
            <w:proofErr w:type="spellEnd"/>
            <w:r w:rsidRPr="00AE6A3B">
              <w:rPr>
                <w:rFonts w:ascii="Segoe UI" w:hAnsi="Segoe UI" w:cs="Segoe UI"/>
                <w:color w:val="000000"/>
                <w:sz w:val="22"/>
                <w:szCs w:val="22"/>
              </w:rPr>
              <w:t xml:space="preserve"> used </w:t>
            </w:r>
            <w:proofErr w:type="spellStart"/>
            <w:r w:rsidRPr="00AE6A3B">
              <w:rPr>
                <w:rFonts w:ascii="Segoe UI" w:hAnsi="Segoe UI" w:cs="Segoe UI"/>
                <w:color w:val="000000"/>
                <w:sz w:val="22"/>
                <w:szCs w:val="22"/>
              </w:rPr>
              <w:t>for</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the</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rapid</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solidification</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of</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molten</w:t>
            </w:r>
            <w:proofErr w:type="spellEnd"/>
            <w:r w:rsidRPr="00AE6A3B">
              <w:rPr>
                <w:rFonts w:ascii="Segoe UI" w:hAnsi="Segoe UI" w:cs="Segoe UI"/>
                <w:color w:val="000000"/>
                <w:sz w:val="22"/>
                <w:szCs w:val="22"/>
              </w:rPr>
              <w:t xml:space="preserve"> metal </w:t>
            </w:r>
            <w:proofErr w:type="spellStart"/>
            <w:r w:rsidRPr="00AE6A3B">
              <w:rPr>
                <w:rFonts w:ascii="Segoe UI" w:hAnsi="Segoe UI" w:cs="Segoe UI"/>
                <w:color w:val="000000"/>
                <w:sz w:val="22"/>
                <w:szCs w:val="22"/>
              </w:rPr>
              <w:t>into</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thin</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strips</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The</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process</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involves</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pouring</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molten</w:t>
            </w:r>
            <w:proofErr w:type="spellEnd"/>
            <w:r w:rsidRPr="00AE6A3B">
              <w:rPr>
                <w:rFonts w:ascii="Segoe UI" w:hAnsi="Segoe UI" w:cs="Segoe UI"/>
                <w:color w:val="000000"/>
                <w:sz w:val="22"/>
                <w:szCs w:val="22"/>
              </w:rPr>
              <w:t xml:space="preserve"> metal </w:t>
            </w:r>
            <w:proofErr w:type="spellStart"/>
            <w:r w:rsidRPr="00AE6A3B">
              <w:rPr>
                <w:rFonts w:ascii="Segoe UI" w:hAnsi="Segoe UI" w:cs="Segoe UI"/>
                <w:color w:val="000000"/>
                <w:sz w:val="22"/>
                <w:szCs w:val="22"/>
              </w:rPr>
              <w:t>onto</w:t>
            </w:r>
            <w:proofErr w:type="spellEnd"/>
            <w:r w:rsidRPr="00AE6A3B">
              <w:rPr>
                <w:rFonts w:ascii="Segoe UI" w:hAnsi="Segoe UI" w:cs="Segoe UI"/>
                <w:color w:val="000000"/>
                <w:sz w:val="22"/>
                <w:szCs w:val="22"/>
              </w:rPr>
              <w:t xml:space="preserve"> a </w:t>
            </w:r>
            <w:proofErr w:type="spellStart"/>
            <w:r w:rsidRPr="00AE6A3B">
              <w:rPr>
                <w:rFonts w:ascii="Segoe UI" w:hAnsi="Segoe UI" w:cs="Segoe UI"/>
                <w:color w:val="000000"/>
                <w:sz w:val="22"/>
                <w:szCs w:val="22"/>
              </w:rPr>
              <w:t>moving</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copper</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wheel</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where</w:t>
            </w:r>
            <w:proofErr w:type="spellEnd"/>
            <w:r w:rsidRPr="00AE6A3B">
              <w:rPr>
                <w:rFonts w:ascii="Segoe UI" w:hAnsi="Segoe UI" w:cs="Segoe UI"/>
                <w:color w:val="000000"/>
                <w:sz w:val="22"/>
                <w:szCs w:val="22"/>
              </w:rPr>
              <w:t xml:space="preserve"> it </w:t>
            </w:r>
            <w:proofErr w:type="spellStart"/>
            <w:r w:rsidRPr="00AE6A3B">
              <w:rPr>
                <w:rFonts w:ascii="Segoe UI" w:hAnsi="Segoe UI" w:cs="Segoe UI"/>
                <w:color w:val="000000"/>
                <w:sz w:val="22"/>
                <w:szCs w:val="22"/>
              </w:rPr>
              <w:t>solidifies</w:t>
            </w:r>
            <w:proofErr w:type="spellEnd"/>
            <w:r w:rsidRPr="00AE6A3B">
              <w:rPr>
                <w:rFonts w:ascii="Segoe UI" w:hAnsi="Segoe UI" w:cs="Segoe UI"/>
                <w:color w:val="000000"/>
                <w:sz w:val="22"/>
                <w:szCs w:val="22"/>
              </w:rPr>
              <w:t xml:space="preserve"> as it </w:t>
            </w:r>
            <w:proofErr w:type="spellStart"/>
            <w:r w:rsidRPr="00AE6A3B">
              <w:rPr>
                <w:rFonts w:ascii="Segoe UI" w:hAnsi="Segoe UI" w:cs="Segoe UI"/>
                <w:color w:val="000000"/>
                <w:sz w:val="22"/>
                <w:szCs w:val="22"/>
              </w:rPr>
              <w:t>cools</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forming</w:t>
            </w:r>
            <w:proofErr w:type="spellEnd"/>
            <w:r w:rsidRPr="00AE6A3B">
              <w:rPr>
                <w:rFonts w:ascii="Segoe UI" w:hAnsi="Segoe UI" w:cs="Segoe UI"/>
                <w:color w:val="000000"/>
                <w:sz w:val="22"/>
                <w:szCs w:val="22"/>
              </w:rPr>
              <w:t xml:space="preserve"> a </w:t>
            </w:r>
            <w:proofErr w:type="spellStart"/>
            <w:r w:rsidRPr="00AE6A3B">
              <w:rPr>
                <w:rFonts w:ascii="Segoe UI" w:hAnsi="Segoe UI" w:cs="Segoe UI"/>
                <w:color w:val="000000"/>
                <w:sz w:val="22"/>
                <w:szCs w:val="22"/>
              </w:rPr>
              <w:t>continuous</w:t>
            </w:r>
            <w:proofErr w:type="spellEnd"/>
            <w:r w:rsidRPr="00AE6A3B">
              <w:rPr>
                <w:rFonts w:ascii="Segoe UI" w:hAnsi="Segoe UI" w:cs="Segoe UI"/>
                <w:color w:val="000000"/>
                <w:sz w:val="22"/>
                <w:szCs w:val="22"/>
              </w:rPr>
              <w:t xml:space="preserve"> strip. </w:t>
            </w:r>
            <w:proofErr w:type="spellStart"/>
            <w:r w:rsidRPr="00AE6A3B">
              <w:rPr>
                <w:rFonts w:ascii="Segoe UI" w:hAnsi="Segoe UI" w:cs="Segoe UI"/>
                <w:color w:val="000000"/>
                <w:sz w:val="22"/>
                <w:szCs w:val="22"/>
              </w:rPr>
              <w:t>This</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method</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known</w:t>
            </w:r>
            <w:proofErr w:type="spellEnd"/>
            <w:r w:rsidRPr="00AE6A3B">
              <w:rPr>
                <w:rFonts w:ascii="Segoe UI" w:hAnsi="Segoe UI" w:cs="Segoe UI"/>
                <w:color w:val="000000"/>
                <w:sz w:val="22"/>
                <w:szCs w:val="22"/>
              </w:rPr>
              <w:t xml:space="preserve"> as strip </w:t>
            </w:r>
            <w:proofErr w:type="spellStart"/>
            <w:r w:rsidRPr="00AE6A3B">
              <w:rPr>
                <w:rFonts w:ascii="Segoe UI" w:hAnsi="Segoe UI" w:cs="Segoe UI"/>
                <w:color w:val="000000"/>
                <w:sz w:val="22"/>
                <w:szCs w:val="22"/>
              </w:rPr>
              <w:t>casting</w:t>
            </w:r>
            <w:proofErr w:type="spellEnd"/>
            <w:r w:rsidRPr="00AE6A3B">
              <w:rPr>
                <w:rFonts w:ascii="Segoe UI" w:hAnsi="Segoe UI" w:cs="Segoe UI"/>
                <w:color w:val="000000"/>
                <w:sz w:val="22"/>
                <w:szCs w:val="22"/>
              </w:rPr>
              <w:t xml:space="preserve">, is </w:t>
            </w:r>
            <w:proofErr w:type="spellStart"/>
            <w:r w:rsidRPr="00AE6A3B">
              <w:rPr>
                <w:rFonts w:ascii="Segoe UI" w:hAnsi="Segoe UI" w:cs="Segoe UI"/>
                <w:color w:val="000000"/>
                <w:sz w:val="22"/>
                <w:szCs w:val="22"/>
              </w:rPr>
              <w:t>essential</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for</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high-energy</w:t>
            </w:r>
            <w:proofErr w:type="spellEnd"/>
            <w:r w:rsidRPr="00AE6A3B">
              <w:rPr>
                <w:rFonts w:ascii="Segoe UI" w:hAnsi="Segoe UI" w:cs="Segoe UI"/>
                <w:color w:val="000000"/>
                <w:sz w:val="22"/>
                <w:szCs w:val="22"/>
              </w:rPr>
              <w:t xml:space="preserve"> magnet </w:t>
            </w:r>
            <w:proofErr w:type="spellStart"/>
            <w:r w:rsidRPr="00AE6A3B">
              <w:rPr>
                <w:rFonts w:ascii="Segoe UI" w:hAnsi="Segoe UI" w:cs="Segoe UI"/>
                <w:color w:val="000000"/>
                <w:sz w:val="22"/>
                <w:szCs w:val="22"/>
              </w:rPr>
              <w:t>research</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and</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production</w:t>
            </w:r>
            <w:proofErr w:type="spellEnd"/>
            <w:r w:rsidRPr="00AE6A3B">
              <w:rPr>
                <w:rFonts w:ascii="Segoe UI" w:hAnsi="Segoe UI" w:cs="Segoe UI"/>
                <w:color w:val="000000"/>
                <w:sz w:val="22"/>
                <w:szCs w:val="22"/>
              </w:rPr>
              <w:t xml:space="preserve">. It </w:t>
            </w:r>
            <w:proofErr w:type="spellStart"/>
            <w:r w:rsidRPr="00AE6A3B">
              <w:rPr>
                <w:rFonts w:ascii="Segoe UI" w:hAnsi="Segoe UI" w:cs="Segoe UI"/>
                <w:color w:val="000000"/>
                <w:sz w:val="22"/>
                <w:szCs w:val="22"/>
              </w:rPr>
              <w:t>enables</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the</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efficient</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and</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fast</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production</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of</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homogeneous</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and</w:t>
            </w:r>
            <w:proofErr w:type="spellEnd"/>
            <w:r w:rsidRPr="00AE6A3B">
              <w:rPr>
                <w:rFonts w:ascii="Segoe UI" w:hAnsi="Segoe UI" w:cs="Segoe UI"/>
                <w:color w:val="000000"/>
                <w:sz w:val="22"/>
                <w:szCs w:val="22"/>
              </w:rPr>
              <w:t xml:space="preserve"> pure metal </w:t>
            </w:r>
            <w:proofErr w:type="spellStart"/>
            <w:r w:rsidRPr="00AE6A3B">
              <w:rPr>
                <w:rFonts w:ascii="Segoe UI" w:hAnsi="Segoe UI" w:cs="Segoe UI"/>
                <w:color w:val="000000"/>
                <w:sz w:val="22"/>
                <w:szCs w:val="22"/>
              </w:rPr>
              <w:t>alloys</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which</w:t>
            </w:r>
            <w:proofErr w:type="spellEnd"/>
            <w:r w:rsidRPr="00AE6A3B">
              <w:rPr>
                <w:rFonts w:ascii="Segoe UI" w:hAnsi="Segoe UI" w:cs="Segoe UI"/>
                <w:color w:val="000000"/>
                <w:sz w:val="22"/>
                <w:szCs w:val="22"/>
              </w:rPr>
              <w:t xml:space="preserve"> are </w:t>
            </w:r>
            <w:proofErr w:type="spellStart"/>
            <w:r w:rsidRPr="00AE6A3B">
              <w:rPr>
                <w:rFonts w:ascii="Segoe UI" w:hAnsi="Segoe UI" w:cs="Segoe UI"/>
                <w:color w:val="000000"/>
                <w:sz w:val="22"/>
                <w:szCs w:val="22"/>
              </w:rPr>
              <w:t>critical</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for</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the</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development</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of</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advanced</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magnetic</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materials</w:t>
            </w:r>
            <w:proofErr w:type="spellEnd"/>
            <w:r w:rsidRPr="00AE6A3B">
              <w:rPr>
                <w:rFonts w:ascii="Segoe UI" w:hAnsi="Segoe UI" w:cs="Segoe UI"/>
                <w:color w:val="000000"/>
                <w:sz w:val="22"/>
                <w:szCs w:val="22"/>
              </w:rPr>
              <w:t>.</w:t>
            </w:r>
          </w:p>
        </w:tc>
      </w:tr>
      <w:tr w:rsidR="00AB1CC2" w14:paraId="43E1BB93" w14:textId="77777777" w:rsidTr="0072278C">
        <w:tc>
          <w:tcPr>
            <w:tcW w:w="3964" w:type="dxa"/>
          </w:tcPr>
          <w:p w14:paraId="0DA1111D" w14:textId="76B1BAD8" w:rsidR="00AB1CC2" w:rsidRPr="00821B21" w:rsidRDefault="00922F73" w:rsidP="000C5C55">
            <w:pPr>
              <w:jc w:val="both"/>
              <w:rPr>
                <w:rFonts w:ascii="Segoe UI" w:hAnsi="Segoe UI" w:cs="Segoe UI"/>
                <w:b/>
                <w:sz w:val="22"/>
                <w:szCs w:val="22"/>
              </w:rPr>
            </w:pPr>
            <w:proofErr w:type="spellStart"/>
            <w:r>
              <w:rPr>
                <w:rFonts w:ascii="Segoe UI" w:hAnsi="Segoe UI" w:cs="Segoe UI"/>
                <w:b/>
                <w:sz w:val="22"/>
                <w:szCs w:val="22"/>
              </w:rPr>
              <w:t>Internal</w:t>
            </w:r>
            <w:proofErr w:type="spellEnd"/>
            <w:r>
              <w:rPr>
                <w:rFonts w:ascii="Segoe UI" w:hAnsi="Segoe UI" w:cs="Segoe UI"/>
                <w:b/>
                <w:sz w:val="22"/>
                <w:szCs w:val="22"/>
              </w:rPr>
              <w:t xml:space="preserve"> reference:</w:t>
            </w:r>
          </w:p>
        </w:tc>
        <w:tc>
          <w:tcPr>
            <w:tcW w:w="6230" w:type="dxa"/>
          </w:tcPr>
          <w:p w14:paraId="771A37F5" w14:textId="29B6D9E9" w:rsidR="00AB1CC2" w:rsidRPr="00821B21" w:rsidRDefault="00BD346C" w:rsidP="00145701">
            <w:pPr>
              <w:jc w:val="both"/>
              <w:rPr>
                <w:rFonts w:ascii="Segoe UI" w:hAnsi="Segoe UI" w:cs="Segoe UI"/>
                <w:i/>
                <w:sz w:val="22"/>
                <w:szCs w:val="22"/>
                <w:highlight w:val="yellow"/>
              </w:rPr>
            </w:pPr>
            <w:r w:rsidRPr="00BD346C">
              <w:rPr>
                <w:rFonts w:ascii="Segoe UI" w:hAnsi="Segoe UI" w:cs="Segoe UI"/>
                <w:sz w:val="22"/>
                <w:szCs w:val="22"/>
              </w:rPr>
              <w:t>ZN2</w:t>
            </w:r>
            <w:r w:rsidR="00D7271A">
              <w:rPr>
                <w:rFonts w:ascii="Segoe UI" w:hAnsi="Segoe UI" w:cs="Segoe UI"/>
                <w:sz w:val="22"/>
                <w:szCs w:val="22"/>
              </w:rPr>
              <w:t>4</w:t>
            </w:r>
            <w:r w:rsidRPr="00BD346C">
              <w:rPr>
                <w:rFonts w:ascii="Segoe UI" w:hAnsi="Segoe UI" w:cs="Segoe UI"/>
                <w:sz w:val="22"/>
                <w:szCs w:val="22"/>
              </w:rPr>
              <w:t>_</w:t>
            </w:r>
            <w:r w:rsidR="00750993">
              <w:rPr>
                <w:rFonts w:ascii="Segoe UI" w:hAnsi="Segoe UI" w:cs="Segoe UI"/>
                <w:sz w:val="22"/>
                <w:szCs w:val="22"/>
              </w:rPr>
              <w:t>13535</w:t>
            </w:r>
            <w:r w:rsidR="008D610B">
              <w:rPr>
                <w:rFonts w:ascii="Segoe UI" w:hAnsi="Segoe UI" w:cs="Segoe UI"/>
                <w:sz w:val="22"/>
                <w:szCs w:val="22"/>
              </w:rPr>
              <w:t>-NKG</w:t>
            </w:r>
          </w:p>
        </w:tc>
      </w:tr>
      <w:tr w:rsidR="00AB1CC2" w14:paraId="185352CE" w14:textId="77777777" w:rsidTr="0072278C">
        <w:tc>
          <w:tcPr>
            <w:tcW w:w="3964" w:type="dxa"/>
          </w:tcPr>
          <w:p w14:paraId="6FF34817" w14:textId="4AFFAC1F" w:rsidR="00AB1CC2" w:rsidRPr="00821B21" w:rsidRDefault="00C366F5" w:rsidP="000C5C55">
            <w:pPr>
              <w:jc w:val="both"/>
              <w:rPr>
                <w:rFonts w:ascii="Segoe UI" w:hAnsi="Segoe UI" w:cs="Segoe UI"/>
                <w:b/>
                <w:sz w:val="22"/>
                <w:szCs w:val="22"/>
              </w:rPr>
            </w:pPr>
            <w:proofErr w:type="spellStart"/>
            <w:r>
              <w:rPr>
                <w:rFonts w:ascii="Segoe UI" w:hAnsi="Segoe UI" w:cs="Segoe UI"/>
                <w:b/>
                <w:sz w:val="22"/>
                <w:szCs w:val="22"/>
              </w:rPr>
              <w:t>Type</w:t>
            </w:r>
            <w:proofErr w:type="spellEnd"/>
            <w:r>
              <w:rPr>
                <w:rFonts w:ascii="Segoe UI" w:hAnsi="Segoe UI" w:cs="Segoe UI"/>
                <w:b/>
                <w:sz w:val="22"/>
                <w:szCs w:val="22"/>
              </w:rPr>
              <w:t xml:space="preserve"> </w:t>
            </w:r>
            <w:proofErr w:type="spellStart"/>
            <w:r>
              <w:rPr>
                <w:rFonts w:ascii="Segoe UI" w:hAnsi="Segoe UI" w:cs="Segoe UI"/>
                <w:b/>
                <w:sz w:val="22"/>
                <w:szCs w:val="22"/>
              </w:rPr>
              <w:t>of</w:t>
            </w:r>
            <w:proofErr w:type="spellEnd"/>
            <w:r>
              <w:rPr>
                <w:rFonts w:ascii="Segoe UI" w:hAnsi="Segoe UI" w:cs="Segoe UI"/>
                <w:b/>
                <w:sz w:val="22"/>
                <w:szCs w:val="22"/>
              </w:rPr>
              <w:t xml:space="preserve"> </w:t>
            </w:r>
            <w:proofErr w:type="spellStart"/>
            <w:r>
              <w:rPr>
                <w:rFonts w:ascii="Segoe UI" w:hAnsi="Segoe UI" w:cs="Segoe UI"/>
                <w:b/>
                <w:sz w:val="22"/>
                <w:szCs w:val="22"/>
              </w:rPr>
              <w:t>t</w:t>
            </w:r>
            <w:r w:rsidR="00922F73">
              <w:rPr>
                <w:rFonts w:ascii="Segoe UI" w:hAnsi="Segoe UI" w:cs="Segoe UI"/>
                <w:b/>
                <w:sz w:val="22"/>
                <w:szCs w:val="22"/>
              </w:rPr>
              <w:t>he</w:t>
            </w:r>
            <w:proofErr w:type="spellEnd"/>
            <w:r w:rsidR="00922F73">
              <w:rPr>
                <w:rFonts w:ascii="Segoe UI" w:hAnsi="Segoe UI" w:cs="Segoe UI"/>
                <w:b/>
                <w:sz w:val="22"/>
                <w:szCs w:val="22"/>
              </w:rPr>
              <w:t xml:space="preserve"> </w:t>
            </w:r>
            <w:proofErr w:type="spellStart"/>
            <w:r w:rsidR="00922F73">
              <w:rPr>
                <w:rFonts w:ascii="Segoe UI" w:hAnsi="Segoe UI" w:cs="Segoe UI"/>
                <w:b/>
                <w:sz w:val="22"/>
                <w:szCs w:val="22"/>
              </w:rPr>
              <w:t>bidding</w:t>
            </w:r>
            <w:proofErr w:type="spellEnd"/>
            <w:r w:rsidR="00922F73">
              <w:rPr>
                <w:rFonts w:ascii="Segoe UI" w:hAnsi="Segoe UI" w:cs="Segoe UI"/>
                <w:b/>
                <w:sz w:val="22"/>
                <w:szCs w:val="22"/>
              </w:rPr>
              <w:t xml:space="preserve"> procedure:</w:t>
            </w:r>
          </w:p>
        </w:tc>
        <w:tc>
          <w:tcPr>
            <w:tcW w:w="6230" w:type="dxa"/>
          </w:tcPr>
          <w:p w14:paraId="63218760" w14:textId="2FDB85A3" w:rsidR="00AB1CC2" w:rsidRPr="00821B21" w:rsidRDefault="002F0281" w:rsidP="000C5C55">
            <w:pPr>
              <w:jc w:val="both"/>
              <w:rPr>
                <w:rFonts w:ascii="Segoe UI" w:hAnsi="Segoe UI" w:cs="Segoe UI"/>
                <w:sz w:val="22"/>
                <w:szCs w:val="22"/>
              </w:rPr>
            </w:pPr>
            <w:r>
              <w:rPr>
                <w:rFonts w:ascii="Segoe UI" w:hAnsi="Segoe UI" w:cs="Segoe UI"/>
                <w:sz w:val="22"/>
                <w:szCs w:val="22"/>
              </w:rPr>
              <w:t>Open</w:t>
            </w:r>
            <w:r w:rsidR="00F76A49" w:rsidRPr="00F76A49">
              <w:rPr>
                <w:rFonts w:ascii="Segoe UI" w:hAnsi="Segoe UI" w:cs="Segoe UI"/>
                <w:sz w:val="22"/>
                <w:szCs w:val="22"/>
              </w:rPr>
              <w:t xml:space="preserve"> procedure in </w:t>
            </w:r>
            <w:proofErr w:type="spellStart"/>
            <w:r w:rsidR="00F76A49" w:rsidRPr="00F76A49">
              <w:rPr>
                <w:rFonts w:ascii="Segoe UI" w:hAnsi="Segoe UI" w:cs="Segoe UI"/>
                <w:sz w:val="22"/>
                <w:szCs w:val="22"/>
              </w:rPr>
              <w:t>accordance</w:t>
            </w:r>
            <w:proofErr w:type="spellEnd"/>
            <w:r w:rsidR="00F76A49" w:rsidRPr="00F76A49">
              <w:rPr>
                <w:rFonts w:ascii="Segoe UI" w:hAnsi="Segoe UI" w:cs="Segoe UI"/>
                <w:sz w:val="22"/>
                <w:szCs w:val="22"/>
              </w:rPr>
              <w:t xml:space="preserve"> </w:t>
            </w:r>
            <w:proofErr w:type="spellStart"/>
            <w:r w:rsidR="00F76A49" w:rsidRPr="00F76A49">
              <w:rPr>
                <w:rFonts w:ascii="Segoe UI" w:hAnsi="Segoe UI" w:cs="Segoe UI"/>
                <w:sz w:val="22"/>
                <w:szCs w:val="22"/>
              </w:rPr>
              <w:t>with</w:t>
            </w:r>
            <w:proofErr w:type="spellEnd"/>
            <w:r w:rsidR="00F76A49" w:rsidRPr="00F76A49">
              <w:rPr>
                <w:rFonts w:ascii="Segoe UI" w:hAnsi="Segoe UI" w:cs="Segoe UI"/>
                <w:sz w:val="22"/>
                <w:szCs w:val="22"/>
              </w:rPr>
              <w:t xml:space="preserve"> </w:t>
            </w:r>
            <w:proofErr w:type="spellStart"/>
            <w:r w:rsidR="00F76A49" w:rsidRPr="00F76A49">
              <w:rPr>
                <w:rFonts w:ascii="Segoe UI" w:hAnsi="Segoe UI" w:cs="Segoe UI"/>
                <w:sz w:val="22"/>
                <w:szCs w:val="22"/>
              </w:rPr>
              <w:t>Article</w:t>
            </w:r>
            <w:proofErr w:type="spellEnd"/>
            <w:r w:rsidR="00F76A49" w:rsidRPr="00F76A49">
              <w:rPr>
                <w:rFonts w:ascii="Segoe UI" w:hAnsi="Segoe UI" w:cs="Segoe UI"/>
                <w:sz w:val="22"/>
                <w:szCs w:val="22"/>
              </w:rPr>
              <w:t xml:space="preserve"> 4</w:t>
            </w:r>
            <w:r>
              <w:rPr>
                <w:rFonts w:ascii="Segoe UI" w:hAnsi="Segoe UI" w:cs="Segoe UI"/>
                <w:sz w:val="22"/>
                <w:szCs w:val="22"/>
              </w:rPr>
              <w:t>0</w:t>
            </w:r>
            <w:r w:rsidR="00F76A49" w:rsidRPr="00F76A49">
              <w:rPr>
                <w:rFonts w:ascii="Segoe UI" w:hAnsi="Segoe UI" w:cs="Segoe UI"/>
                <w:sz w:val="22"/>
                <w:szCs w:val="22"/>
              </w:rPr>
              <w:t xml:space="preserve"> </w:t>
            </w:r>
            <w:proofErr w:type="spellStart"/>
            <w:r w:rsidR="00F76A49" w:rsidRPr="00F76A49">
              <w:rPr>
                <w:rFonts w:ascii="Segoe UI" w:hAnsi="Segoe UI" w:cs="Segoe UI"/>
                <w:sz w:val="22"/>
                <w:szCs w:val="22"/>
              </w:rPr>
              <w:t>of</w:t>
            </w:r>
            <w:proofErr w:type="spellEnd"/>
            <w:r w:rsidR="00F76A49" w:rsidRPr="00F76A49">
              <w:rPr>
                <w:rFonts w:ascii="Segoe UI" w:hAnsi="Segoe UI" w:cs="Segoe UI"/>
                <w:sz w:val="22"/>
                <w:szCs w:val="22"/>
              </w:rPr>
              <w:t xml:space="preserve"> PPA</w:t>
            </w:r>
            <w:r w:rsidR="00F76A49">
              <w:rPr>
                <w:rFonts w:ascii="Segoe UI" w:hAnsi="Segoe UI" w:cs="Segoe UI"/>
                <w:sz w:val="22"/>
                <w:szCs w:val="22"/>
              </w:rPr>
              <w:t>-3</w:t>
            </w:r>
          </w:p>
        </w:tc>
      </w:tr>
      <w:tr w:rsidR="00AB1CC2" w14:paraId="77C7F82E" w14:textId="77777777" w:rsidTr="0072278C">
        <w:tc>
          <w:tcPr>
            <w:tcW w:w="3964" w:type="dxa"/>
          </w:tcPr>
          <w:p w14:paraId="4F9C7603" w14:textId="768CFA25" w:rsidR="00AB1CC2" w:rsidRPr="00821B21" w:rsidRDefault="00922F73" w:rsidP="000C5C55">
            <w:pPr>
              <w:jc w:val="both"/>
              <w:rPr>
                <w:rFonts w:ascii="Segoe UI" w:hAnsi="Segoe UI" w:cs="Segoe UI"/>
                <w:b/>
                <w:sz w:val="22"/>
                <w:szCs w:val="22"/>
              </w:rPr>
            </w:pPr>
            <w:proofErr w:type="spellStart"/>
            <w:r>
              <w:rPr>
                <w:rFonts w:ascii="Segoe UI" w:hAnsi="Segoe UI" w:cs="Segoe UI"/>
                <w:b/>
                <w:sz w:val="22"/>
                <w:szCs w:val="22"/>
              </w:rPr>
              <w:t>Type</w:t>
            </w:r>
            <w:proofErr w:type="spellEnd"/>
            <w:r>
              <w:rPr>
                <w:rFonts w:ascii="Segoe UI" w:hAnsi="Segoe UI" w:cs="Segoe UI"/>
                <w:b/>
                <w:sz w:val="22"/>
                <w:szCs w:val="22"/>
              </w:rPr>
              <w:t xml:space="preserve"> </w:t>
            </w:r>
            <w:proofErr w:type="spellStart"/>
            <w:r>
              <w:rPr>
                <w:rFonts w:ascii="Segoe UI" w:hAnsi="Segoe UI" w:cs="Segoe UI"/>
                <w:b/>
                <w:sz w:val="22"/>
                <w:szCs w:val="22"/>
              </w:rPr>
              <w:t>of</w:t>
            </w:r>
            <w:proofErr w:type="spellEnd"/>
            <w:r>
              <w:rPr>
                <w:rFonts w:ascii="Segoe UI" w:hAnsi="Segoe UI" w:cs="Segoe UI"/>
                <w:b/>
                <w:sz w:val="22"/>
                <w:szCs w:val="22"/>
              </w:rPr>
              <w:t xml:space="preserve"> </w:t>
            </w:r>
            <w:proofErr w:type="spellStart"/>
            <w:r>
              <w:rPr>
                <w:rFonts w:ascii="Segoe UI" w:hAnsi="Segoe UI" w:cs="Segoe UI"/>
                <w:b/>
                <w:sz w:val="22"/>
                <w:szCs w:val="22"/>
              </w:rPr>
              <w:t>purchasing</w:t>
            </w:r>
            <w:proofErr w:type="spellEnd"/>
            <w:r w:rsidR="00AB1CC2" w:rsidRPr="00821B21">
              <w:rPr>
                <w:rFonts w:ascii="Segoe UI" w:hAnsi="Segoe UI" w:cs="Segoe UI"/>
                <w:sz w:val="22"/>
                <w:szCs w:val="22"/>
              </w:rPr>
              <w:t>:</w:t>
            </w:r>
          </w:p>
        </w:tc>
        <w:tc>
          <w:tcPr>
            <w:tcW w:w="6230" w:type="dxa"/>
          </w:tcPr>
          <w:p w14:paraId="40682E60" w14:textId="71F1D372" w:rsidR="00AB1CC2" w:rsidRPr="000E7458" w:rsidRDefault="00C063CC" w:rsidP="000C5C55">
            <w:pPr>
              <w:jc w:val="both"/>
              <w:rPr>
                <w:rFonts w:ascii="Segoe UI" w:hAnsi="Segoe UI" w:cs="Segoe UI"/>
                <w:bCs/>
                <w:sz w:val="22"/>
                <w:szCs w:val="22"/>
              </w:rPr>
            </w:pPr>
            <w:proofErr w:type="spellStart"/>
            <w:r>
              <w:rPr>
                <w:rFonts w:ascii="Segoe UI" w:hAnsi="Segoe UI" w:cs="Segoe UI"/>
                <w:bCs/>
                <w:sz w:val="22"/>
                <w:szCs w:val="22"/>
              </w:rPr>
              <w:t>Equipment</w:t>
            </w:r>
            <w:proofErr w:type="spellEnd"/>
          </w:p>
        </w:tc>
      </w:tr>
      <w:tr w:rsidR="00AB1CC2" w14:paraId="744EAFD8" w14:textId="77777777" w:rsidTr="0072278C">
        <w:tc>
          <w:tcPr>
            <w:tcW w:w="3964" w:type="dxa"/>
          </w:tcPr>
          <w:p w14:paraId="4D88FEB6" w14:textId="53502004" w:rsidR="00AB1CC2" w:rsidRPr="00821B21" w:rsidRDefault="00C063CC" w:rsidP="000C5C55">
            <w:pPr>
              <w:jc w:val="both"/>
              <w:rPr>
                <w:rFonts w:ascii="Segoe UI" w:hAnsi="Segoe UI" w:cs="Segoe UI"/>
                <w:b/>
                <w:sz w:val="22"/>
                <w:szCs w:val="22"/>
              </w:rPr>
            </w:pPr>
            <w:proofErr w:type="spellStart"/>
            <w:r w:rsidRPr="00C063CC">
              <w:rPr>
                <w:rFonts w:ascii="Segoe UI" w:hAnsi="Segoe UI" w:cs="Segoe UI"/>
                <w:b/>
                <w:sz w:val="22"/>
                <w:szCs w:val="22"/>
              </w:rPr>
              <w:t>Division</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into</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lots</w:t>
            </w:r>
            <w:proofErr w:type="spellEnd"/>
            <w:r>
              <w:rPr>
                <w:rFonts w:ascii="Segoe UI" w:hAnsi="Segoe UI" w:cs="Segoe UI"/>
                <w:b/>
                <w:sz w:val="22"/>
                <w:szCs w:val="22"/>
              </w:rPr>
              <w:t>:</w:t>
            </w:r>
          </w:p>
        </w:tc>
        <w:tc>
          <w:tcPr>
            <w:tcW w:w="6230" w:type="dxa"/>
          </w:tcPr>
          <w:p w14:paraId="1BA06BA7" w14:textId="63451155" w:rsidR="00AB1CC2" w:rsidRPr="00145701" w:rsidRDefault="00F76A49" w:rsidP="000C5C55">
            <w:pPr>
              <w:jc w:val="both"/>
              <w:rPr>
                <w:rFonts w:ascii="Segoe UI" w:hAnsi="Segoe UI" w:cs="Segoe UI"/>
                <w:sz w:val="22"/>
                <w:szCs w:val="22"/>
              </w:rPr>
            </w:pPr>
            <w:proofErr w:type="spellStart"/>
            <w:r w:rsidRPr="00F76A49">
              <w:rPr>
                <w:rFonts w:ascii="Segoe UI" w:hAnsi="Segoe UI" w:cs="Segoe UI"/>
                <w:sz w:val="22"/>
                <w:szCs w:val="22"/>
              </w:rPr>
              <w:t>The</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public</w:t>
            </w:r>
            <w:proofErr w:type="spellEnd"/>
            <w:r w:rsidRPr="00F76A49">
              <w:rPr>
                <w:rFonts w:ascii="Segoe UI" w:hAnsi="Segoe UI" w:cs="Segoe UI"/>
                <w:sz w:val="22"/>
                <w:szCs w:val="22"/>
              </w:rPr>
              <w:t xml:space="preserve"> tender is not </w:t>
            </w:r>
            <w:proofErr w:type="spellStart"/>
            <w:r w:rsidRPr="00F76A49">
              <w:rPr>
                <w:rFonts w:ascii="Segoe UI" w:hAnsi="Segoe UI" w:cs="Segoe UI"/>
                <w:sz w:val="22"/>
                <w:szCs w:val="22"/>
              </w:rPr>
              <w:t>divided</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into</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lots</w:t>
            </w:r>
            <w:proofErr w:type="spellEnd"/>
            <w:r w:rsidR="00DB583C" w:rsidRPr="00821B21">
              <w:rPr>
                <w:rFonts w:ascii="Segoe UI" w:hAnsi="Segoe UI" w:cs="Segoe UI"/>
                <w:sz w:val="22"/>
                <w:szCs w:val="22"/>
              </w:rPr>
              <w:t xml:space="preserve">. </w:t>
            </w:r>
          </w:p>
        </w:tc>
      </w:tr>
      <w:tr w:rsidR="00AB1CC2" w14:paraId="602FEEA1" w14:textId="77777777" w:rsidTr="0072278C">
        <w:tc>
          <w:tcPr>
            <w:tcW w:w="3964" w:type="dxa"/>
          </w:tcPr>
          <w:p w14:paraId="09BCEAEE" w14:textId="7063D682" w:rsidR="00AB1CC2" w:rsidRPr="00821B21" w:rsidRDefault="009C2BE7" w:rsidP="000C5C55">
            <w:pPr>
              <w:jc w:val="both"/>
              <w:rPr>
                <w:rFonts w:ascii="Segoe UI" w:hAnsi="Segoe UI" w:cs="Segoe UI"/>
                <w:b/>
                <w:sz w:val="22"/>
                <w:szCs w:val="22"/>
              </w:rPr>
            </w:pPr>
            <w:proofErr w:type="spellStart"/>
            <w:r>
              <w:rPr>
                <w:rFonts w:ascii="Segoe UI" w:hAnsi="Segoe UI" w:cs="Segoe UI"/>
                <w:b/>
                <w:sz w:val="22"/>
                <w:szCs w:val="22"/>
              </w:rPr>
              <w:t>Variants</w:t>
            </w:r>
            <w:proofErr w:type="spellEnd"/>
            <w:r>
              <w:rPr>
                <w:rFonts w:ascii="Segoe UI" w:hAnsi="Segoe UI" w:cs="Segoe UI"/>
                <w:b/>
                <w:sz w:val="22"/>
                <w:szCs w:val="22"/>
              </w:rPr>
              <w:t>:</w:t>
            </w:r>
          </w:p>
        </w:tc>
        <w:tc>
          <w:tcPr>
            <w:tcW w:w="6230" w:type="dxa"/>
          </w:tcPr>
          <w:p w14:paraId="2F8D70DF" w14:textId="54D18A4C" w:rsidR="00AB1CC2" w:rsidRPr="00821B21" w:rsidRDefault="00F76A49" w:rsidP="000C5C55">
            <w:pPr>
              <w:jc w:val="both"/>
              <w:rPr>
                <w:rFonts w:ascii="Segoe UI" w:hAnsi="Segoe UI" w:cs="Segoe UI"/>
                <w:b/>
                <w:sz w:val="22"/>
                <w:szCs w:val="22"/>
              </w:rPr>
            </w:pPr>
            <w:proofErr w:type="spellStart"/>
            <w:r w:rsidRPr="00F76A49">
              <w:rPr>
                <w:rFonts w:ascii="Segoe UI" w:hAnsi="Segoe UI" w:cs="Segoe UI"/>
                <w:sz w:val="22"/>
                <w:szCs w:val="22"/>
              </w:rPr>
              <w:t>Variants</w:t>
            </w:r>
            <w:proofErr w:type="spellEnd"/>
            <w:r w:rsidRPr="00F76A49">
              <w:rPr>
                <w:rFonts w:ascii="Segoe UI" w:hAnsi="Segoe UI" w:cs="Segoe UI"/>
                <w:sz w:val="22"/>
                <w:szCs w:val="22"/>
              </w:rPr>
              <w:t xml:space="preserve"> are not </w:t>
            </w:r>
            <w:proofErr w:type="spellStart"/>
            <w:r w:rsidRPr="00F76A49">
              <w:rPr>
                <w:rFonts w:ascii="Segoe UI" w:hAnsi="Segoe UI" w:cs="Segoe UI"/>
                <w:sz w:val="22"/>
                <w:szCs w:val="22"/>
              </w:rPr>
              <w:t>permited</w:t>
            </w:r>
            <w:proofErr w:type="spellEnd"/>
            <w:r w:rsidRPr="00F76A49">
              <w:rPr>
                <w:rFonts w:ascii="Segoe UI" w:hAnsi="Segoe UI" w:cs="Segoe UI"/>
                <w:sz w:val="22"/>
                <w:szCs w:val="22"/>
              </w:rPr>
              <w:t>.</w:t>
            </w:r>
          </w:p>
        </w:tc>
      </w:tr>
      <w:tr w:rsidR="00982B0F" w14:paraId="7464490E" w14:textId="77777777" w:rsidTr="0072278C">
        <w:tc>
          <w:tcPr>
            <w:tcW w:w="3964" w:type="dxa"/>
          </w:tcPr>
          <w:p w14:paraId="05B1BA8E" w14:textId="71882E9C" w:rsidR="00982B0F" w:rsidRPr="00C063CC" w:rsidRDefault="007917DD" w:rsidP="000C5C55">
            <w:pPr>
              <w:jc w:val="both"/>
              <w:rPr>
                <w:rFonts w:ascii="Segoe UI" w:hAnsi="Segoe UI" w:cs="Segoe UI"/>
                <w:b/>
                <w:sz w:val="22"/>
              </w:rPr>
            </w:pPr>
            <w:proofErr w:type="spellStart"/>
            <w:r>
              <w:rPr>
                <w:rFonts w:ascii="Segoe UI" w:hAnsi="Segoe UI" w:cs="Segoe UI"/>
                <w:b/>
                <w:sz w:val="22"/>
              </w:rPr>
              <w:t>The</w:t>
            </w:r>
            <w:proofErr w:type="spellEnd"/>
            <w:r>
              <w:rPr>
                <w:rFonts w:ascii="Segoe UI" w:hAnsi="Segoe UI" w:cs="Segoe UI"/>
                <w:b/>
                <w:sz w:val="22"/>
              </w:rPr>
              <w:t xml:space="preserve"> </w:t>
            </w:r>
            <w:proofErr w:type="spellStart"/>
            <w:r>
              <w:rPr>
                <w:rFonts w:ascii="Segoe UI" w:hAnsi="Segoe UI" w:cs="Segoe UI"/>
                <w:b/>
                <w:sz w:val="22"/>
              </w:rPr>
              <w:t>language</w:t>
            </w:r>
            <w:proofErr w:type="spellEnd"/>
            <w:r>
              <w:rPr>
                <w:rFonts w:ascii="Segoe UI" w:hAnsi="Segoe UI" w:cs="Segoe UI"/>
                <w:b/>
                <w:sz w:val="22"/>
              </w:rPr>
              <w:t xml:space="preserve"> </w:t>
            </w:r>
            <w:proofErr w:type="spellStart"/>
            <w:r>
              <w:rPr>
                <w:rFonts w:ascii="Segoe UI" w:hAnsi="Segoe UI" w:cs="Segoe UI"/>
                <w:b/>
                <w:sz w:val="22"/>
              </w:rPr>
              <w:t>of</w:t>
            </w:r>
            <w:proofErr w:type="spellEnd"/>
            <w:r>
              <w:rPr>
                <w:rFonts w:ascii="Segoe UI" w:hAnsi="Segoe UI" w:cs="Segoe UI"/>
                <w:b/>
                <w:sz w:val="22"/>
              </w:rPr>
              <w:t xml:space="preserve"> </w:t>
            </w:r>
            <w:proofErr w:type="spellStart"/>
            <w:r>
              <w:rPr>
                <w:rFonts w:ascii="Segoe UI" w:hAnsi="Segoe UI" w:cs="Segoe UI"/>
                <w:b/>
                <w:sz w:val="22"/>
              </w:rPr>
              <w:t>the</w:t>
            </w:r>
            <w:proofErr w:type="spellEnd"/>
            <w:r>
              <w:rPr>
                <w:rFonts w:ascii="Segoe UI" w:hAnsi="Segoe UI" w:cs="Segoe UI"/>
                <w:b/>
                <w:sz w:val="22"/>
              </w:rPr>
              <w:t xml:space="preserve"> </w:t>
            </w:r>
            <w:proofErr w:type="spellStart"/>
            <w:r>
              <w:rPr>
                <w:rFonts w:ascii="Segoe UI" w:hAnsi="Segoe UI" w:cs="Segoe UI"/>
                <w:b/>
                <w:sz w:val="22"/>
              </w:rPr>
              <w:t>bids</w:t>
            </w:r>
            <w:proofErr w:type="spellEnd"/>
            <w:r>
              <w:rPr>
                <w:rFonts w:ascii="Segoe UI" w:hAnsi="Segoe UI" w:cs="Segoe UI"/>
                <w:b/>
                <w:sz w:val="22"/>
              </w:rPr>
              <w:t>:</w:t>
            </w:r>
          </w:p>
        </w:tc>
        <w:tc>
          <w:tcPr>
            <w:tcW w:w="6230" w:type="dxa"/>
          </w:tcPr>
          <w:p w14:paraId="0E4E7ED4" w14:textId="4897F6DB" w:rsidR="00982B0F" w:rsidRPr="007917DD" w:rsidRDefault="007917DD" w:rsidP="007917DD">
            <w:pPr>
              <w:tabs>
                <w:tab w:val="left" w:pos="284"/>
                <w:tab w:val="left" w:pos="426"/>
                <w:tab w:val="left" w:pos="709"/>
              </w:tabs>
              <w:jc w:val="both"/>
              <w:rPr>
                <w:rFonts w:ascii="Segoe UI" w:eastAsia="Times New Roman" w:hAnsi="Segoe UI" w:cs="Segoe UI"/>
                <w:color w:val="000000"/>
                <w:sz w:val="22"/>
                <w:lang w:val="en-GB"/>
              </w:rPr>
            </w:pPr>
            <w:r w:rsidRPr="007917DD">
              <w:rPr>
                <w:rFonts w:ascii="Segoe UI" w:eastAsia="Times New Roman" w:hAnsi="Segoe UI" w:cs="Segoe UI"/>
                <w:color w:val="000000"/>
                <w:sz w:val="22"/>
                <w:lang w:val="en-GB"/>
              </w:rPr>
              <w:t xml:space="preserve">The Bidders must submit their bids in </w:t>
            </w:r>
            <w:r w:rsidRPr="007917DD">
              <w:rPr>
                <w:rFonts w:ascii="Segoe UI" w:eastAsia="Times New Roman" w:hAnsi="Segoe UI" w:cs="Segoe UI"/>
                <w:sz w:val="22"/>
                <w:lang w:val="en-GB"/>
              </w:rPr>
              <w:t>Slovene or English.</w:t>
            </w:r>
          </w:p>
        </w:tc>
      </w:tr>
      <w:tr w:rsidR="00AB1CC2" w14:paraId="7B412E9A" w14:textId="77777777" w:rsidTr="0072278C">
        <w:tc>
          <w:tcPr>
            <w:tcW w:w="3964" w:type="dxa"/>
          </w:tcPr>
          <w:p w14:paraId="4519171F" w14:textId="6E00C650" w:rsidR="00AB1CC2" w:rsidRPr="00821B21" w:rsidRDefault="00C063CC" w:rsidP="000C5C55">
            <w:pPr>
              <w:jc w:val="both"/>
              <w:rPr>
                <w:rFonts w:ascii="Segoe UI" w:hAnsi="Segoe UI" w:cs="Segoe UI"/>
                <w:b/>
                <w:sz w:val="22"/>
                <w:szCs w:val="22"/>
              </w:rPr>
            </w:pPr>
            <w:proofErr w:type="spellStart"/>
            <w:r w:rsidRPr="00C063CC">
              <w:rPr>
                <w:rFonts w:ascii="Segoe UI" w:hAnsi="Segoe UI" w:cs="Segoe UI"/>
                <w:b/>
                <w:sz w:val="22"/>
                <w:szCs w:val="22"/>
              </w:rPr>
              <w:t>Requested</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validity</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of</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the</w:t>
            </w:r>
            <w:proofErr w:type="spellEnd"/>
            <w:r w:rsidRPr="00C063CC">
              <w:rPr>
                <w:rFonts w:ascii="Segoe UI" w:hAnsi="Segoe UI" w:cs="Segoe UI"/>
                <w:b/>
                <w:sz w:val="22"/>
                <w:szCs w:val="22"/>
              </w:rPr>
              <w:t xml:space="preserve"> tender</w:t>
            </w:r>
            <w:r w:rsidR="00DB583C" w:rsidRPr="00821B21">
              <w:rPr>
                <w:rFonts w:ascii="Segoe UI" w:hAnsi="Segoe UI" w:cs="Segoe UI"/>
                <w:b/>
                <w:sz w:val="22"/>
                <w:szCs w:val="22"/>
              </w:rPr>
              <w:t>:</w:t>
            </w:r>
          </w:p>
        </w:tc>
        <w:tc>
          <w:tcPr>
            <w:tcW w:w="6230" w:type="dxa"/>
          </w:tcPr>
          <w:p w14:paraId="6E98E975" w14:textId="7CBF88DE" w:rsidR="00AB1CC2" w:rsidRPr="005620BB" w:rsidRDefault="004E0434" w:rsidP="00D07A4F">
            <w:pPr>
              <w:jc w:val="both"/>
              <w:rPr>
                <w:rFonts w:ascii="Segoe UI" w:hAnsi="Segoe UI" w:cs="Segoe UI"/>
                <w:b/>
                <w:bCs/>
                <w:sz w:val="22"/>
                <w:szCs w:val="22"/>
              </w:rPr>
            </w:pPr>
            <w:r>
              <w:rPr>
                <w:rFonts w:ascii="Segoe UI" w:hAnsi="Segoe UI" w:cs="Segoe UI"/>
                <w:b/>
                <w:bCs/>
                <w:sz w:val="22"/>
                <w:szCs w:val="22"/>
              </w:rPr>
              <w:t xml:space="preserve"> </w:t>
            </w:r>
            <w:r w:rsidR="0059004B">
              <w:rPr>
                <w:rFonts w:ascii="Segoe UI" w:hAnsi="Segoe UI" w:cs="Segoe UI"/>
                <w:b/>
                <w:bCs/>
                <w:sz w:val="22"/>
                <w:szCs w:val="22"/>
              </w:rPr>
              <w:t>31</w:t>
            </w:r>
            <w:r w:rsidR="00F568F4">
              <w:rPr>
                <w:rFonts w:ascii="Segoe UI" w:hAnsi="Segoe UI" w:cs="Segoe UI"/>
                <w:b/>
                <w:bCs/>
                <w:sz w:val="22"/>
                <w:szCs w:val="22"/>
              </w:rPr>
              <w:t>.0</w:t>
            </w:r>
            <w:r w:rsidR="0059004B">
              <w:rPr>
                <w:rFonts w:ascii="Segoe UI" w:hAnsi="Segoe UI" w:cs="Segoe UI"/>
                <w:b/>
                <w:bCs/>
                <w:sz w:val="22"/>
                <w:szCs w:val="22"/>
              </w:rPr>
              <w:t>3</w:t>
            </w:r>
            <w:r w:rsidR="00F568F4">
              <w:rPr>
                <w:rFonts w:ascii="Segoe UI" w:hAnsi="Segoe UI" w:cs="Segoe UI"/>
                <w:b/>
                <w:bCs/>
                <w:sz w:val="22"/>
                <w:szCs w:val="22"/>
              </w:rPr>
              <w:t>.</w:t>
            </w:r>
            <w:r w:rsidR="005620BB" w:rsidRPr="005620BB">
              <w:rPr>
                <w:rFonts w:ascii="Segoe UI" w:hAnsi="Segoe UI" w:cs="Segoe UI"/>
                <w:b/>
                <w:bCs/>
                <w:sz w:val="22"/>
                <w:szCs w:val="22"/>
              </w:rPr>
              <w:t>202</w:t>
            </w:r>
            <w:r w:rsidR="00750993">
              <w:rPr>
                <w:rFonts w:ascii="Segoe UI" w:hAnsi="Segoe UI" w:cs="Segoe UI"/>
                <w:b/>
                <w:bCs/>
                <w:sz w:val="22"/>
                <w:szCs w:val="22"/>
              </w:rPr>
              <w:t>5</w:t>
            </w:r>
          </w:p>
        </w:tc>
      </w:tr>
      <w:tr w:rsidR="00AB1CC2" w14:paraId="68349454" w14:textId="77777777" w:rsidTr="0072278C">
        <w:tc>
          <w:tcPr>
            <w:tcW w:w="3964" w:type="dxa"/>
          </w:tcPr>
          <w:p w14:paraId="0EA5C8F4" w14:textId="700D9270" w:rsidR="00AB1CC2" w:rsidRPr="00821B21" w:rsidRDefault="0072278C" w:rsidP="000C5C55">
            <w:pPr>
              <w:jc w:val="both"/>
              <w:rPr>
                <w:rFonts w:ascii="Segoe UI" w:hAnsi="Segoe UI" w:cs="Segoe UI"/>
                <w:b/>
                <w:sz w:val="22"/>
                <w:szCs w:val="22"/>
              </w:rPr>
            </w:pPr>
            <w:proofErr w:type="spellStart"/>
            <w:r w:rsidRPr="0072278C">
              <w:rPr>
                <w:rFonts w:ascii="Segoe UI" w:hAnsi="Segoe UI" w:cs="Segoe UI"/>
                <w:b/>
                <w:sz w:val="22"/>
                <w:szCs w:val="22"/>
              </w:rPr>
              <w:t>Deadline</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for</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queries</w:t>
            </w:r>
            <w:proofErr w:type="spellEnd"/>
            <w:r w:rsidRPr="0072278C">
              <w:rPr>
                <w:rFonts w:ascii="Segoe UI" w:hAnsi="Segoe UI" w:cs="Segoe UI"/>
                <w:b/>
                <w:sz w:val="22"/>
                <w:szCs w:val="22"/>
              </w:rPr>
              <w:t>:</w:t>
            </w:r>
          </w:p>
        </w:tc>
        <w:tc>
          <w:tcPr>
            <w:tcW w:w="6230" w:type="dxa"/>
          </w:tcPr>
          <w:p w14:paraId="091AE7A0" w14:textId="4E7319AD" w:rsidR="00AB1CC2" w:rsidRPr="004E0434" w:rsidRDefault="00A87561" w:rsidP="00A61383">
            <w:pPr>
              <w:jc w:val="both"/>
              <w:rPr>
                <w:rFonts w:ascii="Segoe UI" w:hAnsi="Segoe UI" w:cs="Segoe UI"/>
                <w:b/>
                <w:sz w:val="22"/>
                <w:szCs w:val="22"/>
              </w:rPr>
            </w:pPr>
            <w:r w:rsidRPr="004E0434">
              <w:rPr>
                <w:rFonts w:ascii="Segoe UI" w:hAnsi="Segoe UI" w:cs="Segoe UI"/>
                <w:b/>
                <w:sz w:val="22"/>
                <w:szCs w:val="22"/>
              </w:rPr>
              <w:t xml:space="preserve"> </w:t>
            </w:r>
            <w:r w:rsidR="007D2DB2">
              <w:rPr>
                <w:rFonts w:ascii="Segoe UI" w:hAnsi="Segoe UI" w:cs="Segoe UI"/>
                <w:b/>
                <w:sz w:val="22"/>
                <w:szCs w:val="22"/>
              </w:rPr>
              <w:t>6</w:t>
            </w:r>
            <w:r w:rsidR="00BD2B9A">
              <w:rPr>
                <w:rFonts w:ascii="Segoe UI" w:hAnsi="Segoe UI" w:cs="Segoe UI"/>
                <w:b/>
                <w:sz w:val="22"/>
                <w:szCs w:val="22"/>
              </w:rPr>
              <w:t>.</w:t>
            </w:r>
            <w:r w:rsidR="00750993">
              <w:rPr>
                <w:rFonts w:ascii="Segoe UI" w:hAnsi="Segoe UI" w:cs="Segoe UI"/>
                <w:b/>
                <w:sz w:val="22"/>
                <w:szCs w:val="22"/>
              </w:rPr>
              <w:t>1</w:t>
            </w:r>
            <w:r w:rsidR="007D2DB2">
              <w:rPr>
                <w:rFonts w:ascii="Segoe UI" w:hAnsi="Segoe UI" w:cs="Segoe UI"/>
                <w:b/>
                <w:sz w:val="22"/>
                <w:szCs w:val="22"/>
              </w:rPr>
              <w:t>2</w:t>
            </w:r>
            <w:r w:rsidR="00BD2B9A">
              <w:rPr>
                <w:rFonts w:ascii="Segoe UI" w:hAnsi="Segoe UI" w:cs="Segoe UI"/>
                <w:b/>
                <w:sz w:val="22"/>
                <w:szCs w:val="22"/>
              </w:rPr>
              <w:t>.</w:t>
            </w:r>
            <w:r w:rsidRPr="004E0434">
              <w:rPr>
                <w:rFonts w:ascii="Segoe UI" w:hAnsi="Segoe UI" w:cs="Segoe UI"/>
                <w:b/>
                <w:sz w:val="22"/>
                <w:szCs w:val="22"/>
              </w:rPr>
              <w:t>202</w:t>
            </w:r>
            <w:r w:rsidR="00D7271A">
              <w:rPr>
                <w:rFonts w:ascii="Segoe UI" w:hAnsi="Segoe UI" w:cs="Segoe UI"/>
                <w:b/>
                <w:sz w:val="22"/>
                <w:szCs w:val="22"/>
              </w:rPr>
              <w:t>4</w:t>
            </w:r>
            <w:r w:rsidRPr="004E0434">
              <w:rPr>
                <w:rFonts w:ascii="Segoe UI" w:hAnsi="Segoe UI" w:cs="Segoe UI"/>
                <w:b/>
                <w:sz w:val="22"/>
                <w:szCs w:val="22"/>
              </w:rPr>
              <w:t xml:space="preserve"> </w:t>
            </w:r>
            <w:proofErr w:type="spellStart"/>
            <w:r w:rsidR="002A220D">
              <w:rPr>
                <w:rFonts w:ascii="Segoe UI" w:hAnsi="Segoe UI" w:cs="Segoe UI"/>
                <w:b/>
                <w:sz w:val="22"/>
                <w:szCs w:val="22"/>
              </w:rPr>
              <w:t>till</w:t>
            </w:r>
            <w:proofErr w:type="spellEnd"/>
            <w:r w:rsidRPr="004E0434">
              <w:rPr>
                <w:rFonts w:ascii="Segoe UI" w:hAnsi="Segoe UI" w:cs="Segoe UI"/>
                <w:b/>
                <w:sz w:val="22"/>
                <w:szCs w:val="22"/>
              </w:rPr>
              <w:t xml:space="preserve"> 1</w:t>
            </w:r>
            <w:r w:rsidR="00D7383C">
              <w:rPr>
                <w:rFonts w:ascii="Segoe UI" w:hAnsi="Segoe UI" w:cs="Segoe UI"/>
                <w:b/>
                <w:sz w:val="22"/>
                <w:szCs w:val="22"/>
              </w:rPr>
              <w:t>1</w:t>
            </w:r>
            <w:r w:rsidRPr="004E0434">
              <w:rPr>
                <w:rFonts w:ascii="Segoe UI" w:hAnsi="Segoe UI" w:cs="Segoe UI"/>
                <w:b/>
                <w:sz w:val="22"/>
                <w:szCs w:val="22"/>
              </w:rPr>
              <w:t>:00</w:t>
            </w:r>
          </w:p>
        </w:tc>
      </w:tr>
      <w:tr w:rsidR="00DB583C" w14:paraId="395CAB0D" w14:textId="77777777" w:rsidTr="0072278C">
        <w:tc>
          <w:tcPr>
            <w:tcW w:w="3964" w:type="dxa"/>
          </w:tcPr>
          <w:p w14:paraId="442B44FD" w14:textId="60EC049F" w:rsidR="00DB583C" w:rsidRPr="00821B21" w:rsidRDefault="0072278C" w:rsidP="000C5C55">
            <w:pPr>
              <w:jc w:val="both"/>
              <w:rPr>
                <w:rFonts w:ascii="Segoe UI" w:hAnsi="Segoe UI" w:cs="Segoe UI"/>
                <w:b/>
                <w:sz w:val="22"/>
                <w:szCs w:val="22"/>
              </w:rPr>
            </w:pPr>
            <w:proofErr w:type="spellStart"/>
            <w:r w:rsidRPr="0072278C">
              <w:rPr>
                <w:rFonts w:ascii="Segoe UI" w:hAnsi="Segoe UI" w:cs="Segoe UI"/>
                <w:b/>
                <w:sz w:val="22"/>
                <w:szCs w:val="22"/>
              </w:rPr>
              <w:t>Deadline</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for</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submission</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of</w:t>
            </w:r>
            <w:proofErr w:type="spellEnd"/>
            <w:r w:rsidRPr="0072278C">
              <w:rPr>
                <w:rFonts w:ascii="Segoe UI" w:hAnsi="Segoe UI" w:cs="Segoe UI"/>
                <w:b/>
                <w:sz w:val="22"/>
                <w:szCs w:val="22"/>
              </w:rPr>
              <w:t xml:space="preserve"> </w:t>
            </w:r>
            <w:proofErr w:type="spellStart"/>
            <w:r>
              <w:rPr>
                <w:rFonts w:ascii="Segoe UI" w:hAnsi="Segoe UI" w:cs="Segoe UI"/>
                <w:b/>
                <w:sz w:val="22"/>
                <w:szCs w:val="22"/>
              </w:rPr>
              <w:t>bid</w:t>
            </w:r>
            <w:r w:rsidRPr="0072278C">
              <w:rPr>
                <w:rFonts w:ascii="Segoe UI" w:hAnsi="Segoe UI" w:cs="Segoe UI"/>
                <w:b/>
                <w:sz w:val="22"/>
                <w:szCs w:val="22"/>
              </w:rPr>
              <w:t>s</w:t>
            </w:r>
            <w:proofErr w:type="spellEnd"/>
            <w:r w:rsidRPr="0072278C">
              <w:rPr>
                <w:rFonts w:ascii="Segoe UI" w:hAnsi="Segoe UI" w:cs="Segoe UI"/>
                <w:b/>
                <w:sz w:val="22"/>
                <w:szCs w:val="22"/>
              </w:rPr>
              <w:t>:</w:t>
            </w:r>
          </w:p>
        </w:tc>
        <w:tc>
          <w:tcPr>
            <w:tcW w:w="6230" w:type="dxa"/>
          </w:tcPr>
          <w:p w14:paraId="4B027C05" w14:textId="256AE3B2" w:rsidR="00DB583C" w:rsidRPr="004E0434" w:rsidRDefault="00A87561" w:rsidP="000C5C55">
            <w:pPr>
              <w:jc w:val="both"/>
              <w:rPr>
                <w:rFonts w:ascii="Segoe UI" w:hAnsi="Segoe UI" w:cs="Segoe UI"/>
                <w:b/>
                <w:sz w:val="22"/>
                <w:szCs w:val="22"/>
              </w:rPr>
            </w:pPr>
            <w:r w:rsidRPr="004E0434">
              <w:rPr>
                <w:rFonts w:ascii="Segoe UI" w:hAnsi="Segoe UI" w:cs="Segoe UI"/>
                <w:b/>
                <w:sz w:val="22"/>
                <w:szCs w:val="22"/>
              </w:rPr>
              <w:t xml:space="preserve"> </w:t>
            </w:r>
            <w:r w:rsidR="007D2DB2">
              <w:rPr>
                <w:rFonts w:ascii="Segoe UI" w:hAnsi="Segoe UI" w:cs="Segoe UI"/>
                <w:b/>
                <w:sz w:val="22"/>
                <w:szCs w:val="22"/>
              </w:rPr>
              <w:t>17</w:t>
            </w:r>
            <w:r w:rsidR="00BD2B9A">
              <w:rPr>
                <w:rFonts w:ascii="Segoe UI" w:hAnsi="Segoe UI" w:cs="Segoe UI"/>
                <w:b/>
                <w:sz w:val="22"/>
                <w:szCs w:val="22"/>
              </w:rPr>
              <w:t>.</w:t>
            </w:r>
            <w:r w:rsidR="00750993">
              <w:rPr>
                <w:rFonts w:ascii="Segoe UI" w:hAnsi="Segoe UI" w:cs="Segoe UI"/>
                <w:b/>
                <w:sz w:val="22"/>
                <w:szCs w:val="22"/>
              </w:rPr>
              <w:t>1</w:t>
            </w:r>
            <w:r w:rsidR="007D2DB2">
              <w:rPr>
                <w:rFonts w:ascii="Segoe UI" w:hAnsi="Segoe UI" w:cs="Segoe UI"/>
                <w:b/>
                <w:sz w:val="22"/>
                <w:szCs w:val="22"/>
              </w:rPr>
              <w:t>2</w:t>
            </w:r>
            <w:r w:rsidR="00BD2B9A">
              <w:rPr>
                <w:rFonts w:ascii="Segoe UI" w:hAnsi="Segoe UI" w:cs="Segoe UI"/>
                <w:b/>
                <w:sz w:val="22"/>
                <w:szCs w:val="22"/>
              </w:rPr>
              <w:t>.</w:t>
            </w:r>
            <w:r w:rsidRPr="004E0434">
              <w:rPr>
                <w:rFonts w:ascii="Segoe UI" w:hAnsi="Segoe UI" w:cs="Segoe UI"/>
                <w:b/>
                <w:sz w:val="22"/>
                <w:szCs w:val="22"/>
              </w:rPr>
              <w:t>202</w:t>
            </w:r>
            <w:r w:rsidR="00D7271A">
              <w:rPr>
                <w:rFonts w:ascii="Segoe UI" w:hAnsi="Segoe UI" w:cs="Segoe UI"/>
                <w:b/>
                <w:sz w:val="22"/>
                <w:szCs w:val="22"/>
              </w:rPr>
              <w:t>4</w:t>
            </w:r>
            <w:r w:rsidRPr="004E0434">
              <w:rPr>
                <w:rFonts w:ascii="Segoe UI" w:hAnsi="Segoe UI" w:cs="Segoe UI"/>
                <w:b/>
                <w:sz w:val="22"/>
                <w:szCs w:val="22"/>
              </w:rPr>
              <w:t xml:space="preserve"> </w:t>
            </w:r>
            <w:proofErr w:type="spellStart"/>
            <w:r w:rsidR="004E0434" w:rsidRPr="004E0434">
              <w:rPr>
                <w:rFonts w:ascii="Segoe UI" w:hAnsi="Segoe UI" w:cs="Segoe UI"/>
                <w:b/>
                <w:sz w:val="22"/>
                <w:szCs w:val="22"/>
              </w:rPr>
              <w:t>till</w:t>
            </w:r>
            <w:proofErr w:type="spellEnd"/>
            <w:r w:rsidRPr="004E0434">
              <w:rPr>
                <w:rFonts w:ascii="Segoe UI" w:hAnsi="Segoe UI" w:cs="Segoe UI"/>
                <w:b/>
                <w:sz w:val="22"/>
                <w:szCs w:val="22"/>
              </w:rPr>
              <w:t xml:space="preserve"> 1</w:t>
            </w:r>
            <w:r w:rsidR="00764082">
              <w:rPr>
                <w:rFonts w:ascii="Segoe UI" w:hAnsi="Segoe UI" w:cs="Segoe UI"/>
                <w:b/>
                <w:sz w:val="22"/>
                <w:szCs w:val="22"/>
              </w:rPr>
              <w:t>1</w:t>
            </w:r>
            <w:r w:rsidRPr="004E0434">
              <w:rPr>
                <w:rFonts w:ascii="Segoe UI" w:hAnsi="Segoe UI" w:cs="Segoe UI"/>
                <w:b/>
                <w:sz w:val="22"/>
                <w:szCs w:val="22"/>
              </w:rPr>
              <w:t>:00</w:t>
            </w:r>
          </w:p>
        </w:tc>
      </w:tr>
      <w:tr w:rsidR="00DB583C" w14:paraId="2D56467B" w14:textId="77777777" w:rsidTr="0072278C">
        <w:trPr>
          <w:trHeight w:val="70"/>
        </w:trPr>
        <w:tc>
          <w:tcPr>
            <w:tcW w:w="3964" w:type="dxa"/>
          </w:tcPr>
          <w:p w14:paraId="331AE665" w14:textId="42B743B0" w:rsidR="00DB583C" w:rsidRPr="00821B21" w:rsidRDefault="0072278C" w:rsidP="000C5C55">
            <w:pPr>
              <w:jc w:val="both"/>
              <w:rPr>
                <w:rFonts w:ascii="Segoe UI" w:hAnsi="Segoe UI" w:cs="Segoe UI"/>
                <w:b/>
                <w:sz w:val="22"/>
                <w:szCs w:val="22"/>
              </w:rPr>
            </w:pPr>
            <w:r w:rsidRPr="0072278C">
              <w:rPr>
                <w:rFonts w:ascii="Segoe UI" w:hAnsi="Segoe UI" w:cs="Segoe UI"/>
                <w:b/>
                <w:sz w:val="22"/>
                <w:szCs w:val="22"/>
              </w:rPr>
              <w:t xml:space="preserve">Date </w:t>
            </w:r>
            <w:proofErr w:type="spellStart"/>
            <w:r w:rsidRPr="0072278C">
              <w:rPr>
                <w:rFonts w:ascii="Segoe UI" w:hAnsi="Segoe UI" w:cs="Segoe UI"/>
                <w:b/>
                <w:sz w:val="22"/>
                <w:szCs w:val="22"/>
              </w:rPr>
              <w:t>and</w:t>
            </w:r>
            <w:proofErr w:type="spellEnd"/>
            <w:r w:rsidRPr="0072278C">
              <w:rPr>
                <w:rFonts w:ascii="Segoe UI" w:hAnsi="Segoe UI" w:cs="Segoe UI"/>
                <w:b/>
                <w:sz w:val="22"/>
                <w:szCs w:val="22"/>
              </w:rPr>
              <w:t xml:space="preserve"> time </w:t>
            </w:r>
            <w:proofErr w:type="spellStart"/>
            <w:r w:rsidRPr="0072278C">
              <w:rPr>
                <w:rFonts w:ascii="Segoe UI" w:hAnsi="Segoe UI" w:cs="Segoe UI"/>
                <w:b/>
                <w:sz w:val="22"/>
                <w:szCs w:val="22"/>
              </w:rPr>
              <w:t>of</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the</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public</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opening</w:t>
            </w:r>
            <w:proofErr w:type="spellEnd"/>
            <w:r w:rsidR="00DB583C" w:rsidRPr="00821B21">
              <w:rPr>
                <w:rFonts w:ascii="Segoe UI" w:hAnsi="Segoe UI" w:cs="Segoe UI"/>
                <w:b/>
                <w:sz w:val="22"/>
                <w:szCs w:val="22"/>
              </w:rPr>
              <w:t>:</w:t>
            </w:r>
          </w:p>
        </w:tc>
        <w:tc>
          <w:tcPr>
            <w:tcW w:w="6230" w:type="dxa"/>
          </w:tcPr>
          <w:p w14:paraId="2A056DE9" w14:textId="0FC5FF45" w:rsidR="00DB583C" w:rsidRPr="004E0434" w:rsidRDefault="00A87561" w:rsidP="00A031D4">
            <w:pPr>
              <w:jc w:val="both"/>
              <w:rPr>
                <w:rFonts w:ascii="Segoe UI" w:hAnsi="Segoe UI" w:cs="Segoe UI"/>
                <w:b/>
                <w:sz w:val="22"/>
                <w:szCs w:val="22"/>
              </w:rPr>
            </w:pPr>
            <w:r w:rsidRPr="004E0434">
              <w:rPr>
                <w:rFonts w:ascii="Segoe UI" w:hAnsi="Segoe UI" w:cs="Segoe UI"/>
                <w:b/>
                <w:sz w:val="22"/>
                <w:szCs w:val="22"/>
              </w:rPr>
              <w:t xml:space="preserve"> </w:t>
            </w:r>
            <w:r w:rsidR="007D2DB2">
              <w:rPr>
                <w:rFonts w:ascii="Segoe UI" w:hAnsi="Segoe UI" w:cs="Segoe UI"/>
                <w:b/>
                <w:sz w:val="22"/>
                <w:szCs w:val="22"/>
              </w:rPr>
              <w:t>17</w:t>
            </w:r>
            <w:r w:rsidR="00BD2B9A">
              <w:rPr>
                <w:rFonts w:ascii="Segoe UI" w:hAnsi="Segoe UI" w:cs="Segoe UI"/>
                <w:b/>
                <w:sz w:val="22"/>
                <w:szCs w:val="22"/>
              </w:rPr>
              <w:t>.</w:t>
            </w:r>
            <w:r w:rsidR="00750993">
              <w:rPr>
                <w:rFonts w:ascii="Segoe UI" w:hAnsi="Segoe UI" w:cs="Segoe UI"/>
                <w:b/>
                <w:sz w:val="22"/>
                <w:szCs w:val="22"/>
              </w:rPr>
              <w:t>1</w:t>
            </w:r>
            <w:r w:rsidR="007D2DB2">
              <w:rPr>
                <w:rFonts w:ascii="Segoe UI" w:hAnsi="Segoe UI" w:cs="Segoe UI"/>
                <w:b/>
                <w:sz w:val="22"/>
                <w:szCs w:val="22"/>
              </w:rPr>
              <w:t>2</w:t>
            </w:r>
            <w:r w:rsidR="00BD2B9A">
              <w:rPr>
                <w:rFonts w:ascii="Segoe UI" w:hAnsi="Segoe UI" w:cs="Segoe UI"/>
                <w:b/>
                <w:sz w:val="22"/>
                <w:szCs w:val="22"/>
              </w:rPr>
              <w:t>.</w:t>
            </w:r>
            <w:r w:rsidRPr="004E0434">
              <w:rPr>
                <w:rFonts w:ascii="Segoe UI" w:hAnsi="Segoe UI" w:cs="Segoe UI"/>
                <w:b/>
                <w:sz w:val="22"/>
                <w:szCs w:val="22"/>
              </w:rPr>
              <w:t>202</w:t>
            </w:r>
            <w:r w:rsidR="00D7271A">
              <w:rPr>
                <w:rFonts w:ascii="Segoe UI" w:hAnsi="Segoe UI" w:cs="Segoe UI"/>
                <w:b/>
                <w:sz w:val="22"/>
                <w:szCs w:val="22"/>
              </w:rPr>
              <w:t>4</w:t>
            </w:r>
            <w:r w:rsidRPr="004E0434">
              <w:rPr>
                <w:rFonts w:ascii="Segoe UI" w:hAnsi="Segoe UI" w:cs="Segoe UI"/>
                <w:b/>
                <w:sz w:val="22"/>
                <w:szCs w:val="22"/>
              </w:rPr>
              <w:t xml:space="preserve"> </w:t>
            </w:r>
            <w:proofErr w:type="spellStart"/>
            <w:r w:rsidR="004E0434">
              <w:rPr>
                <w:rFonts w:ascii="Segoe UI" w:hAnsi="Segoe UI" w:cs="Segoe UI"/>
                <w:b/>
                <w:sz w:val="22"/>
                <w:szCs w:val="22"/>
              </w:rPr>
              <w:t>till</w:t>
            </w:r>
            <w:proofErr w:type="spellEnd"/>
            <w:r w:rsidRPr="004E0434">
              <w:rPr>
                <w:rFonts w:ascii="Segoe UI" w:hAnsi="Segoe UI" w:cs="Segoe UI"/>
                <w:b/>
                <w:sz w:val="22"/>
                <w:szCs w:val="22"/>
              </w:rPr>
              <w:t xml:space="preserve"> 1</w:t>
            </w:r>
            <w:r w:rsidR="00764082">
              <w:rPr>
                <w:rFonts w:ascii="Segoe UI" w:hAnsi="Segoe UI" w:cs="Segoe UI"/>
                <w:b/>
                <w:sz w:val="22"/>
                <w:szCs w:val="22"/>
              </w:rPr>
              <w:t>3</w:t>
            </w:r>
            <w:r w:rsidRPr="004E0434">
              <w:rPr>
                <w:rFonts w:ascii="Segoe UI" w:hAnsi="Segoe UI" w:cs="Segoe UI"/>
                <w:b/>
                <w:sz w:val="22"/>
                <w:szCs w:val="22"/>
              </w:rPr>
              <w:t>:00</w:t>
            </w:r>
          </w:p>
        </w:tc>
      </w:tr>
    </w:tbl>
    <w:p w14:paraId="61DAB76C" w14:textId="77777777" w:rsidR="005209CC" w:rsidRPr="003B31D8" w:rsidRDefault="005209CC" w:rsidP="000C5C55">
      <w:pPr>
        <w:spacing w:line="240" w:lineRule="auto"/>
        <w:ind w:left="284"/>
        <w:jc w:val="both"/>
        <w:rPr>
          <w:rFonts w:ascii="Segoe UI" w:hAnsi="Segoe UI" w:cs="Segoe UI"/>
          <w:sz w:val="10"/>
          <w:szCs w:val="10"/>
        </w:rPr>
      </w:pPr>
    </w:p>
    <w:p w14:paraId="088F9CFA" w14:textId="379FE16A" w:rsidR="00756B78" w:rsidRPr="00886AF3" w:rsidRDefault="004112D5" w:rsidP="000C5C55">
      <w:pPr>
        <w:spacing w:line="240" w:lineRule="auto"/>
        <w:jc w:val="both"/>
        <w:rPr>
          <w:rFonts w:ascii="Segoe UI" w:hAnsi="Segoe UI" w:cs="Segoe UI"/>
          <w:sz w:val="22"/>
        </w:rPr>
      </w:pPr>
      <w:proofErr w:type="spellStart"/>
      <w:r>
        <w:rPr>
          <w:rFonts w:ascii="Segoe UI" w:hAnsi="Segoe UI" w:cs="Segoe UI"/>
          <w:sz w:val="22"/>
        </w:rPr>
        <w:t>D</w:t>
      </w:r>
      <w:r w:rsidRPr="004112D5">
        <w:rPr>
          <w:rFonts w:ascii="Segoe UI" w:hAnsi="Segoe UI" w:cs="Segoe UI"/>
          <w:sz w:val="22"/>
        </w:rPr>
        <w:t>etailed</w:t>
      </w:r>
      <w:proofErr w:type="spellEnd"/>
      <w:r w:rsidRPr="004112D5">
        <w:rPr>
          <w:rFonts w:ascii="Segoe UI" w:hAnsi="Segoe UI" w:cs="Segoe UI"/>
          <w:sz w:val="22"/>
        </w:rPr>
        <w:t xml:space="preserve"> </w:t>
      </w:r>
      <w:proofErr w:type="spellStart"/>
      <w:r w:rsidRPr="004112D5">
        <w:rPr>
          <w:rFonts w:ascii="Segoe UI" w:hAnsi="Segoe UI" w:cs="Segoe UI"/>
          <w:sz w:val="22"/>
        </w:rPr>
        <w:t>specification</w:t>
      </w:r>
      <w:proofErr w:type="spellEnd"/>
      <w:r w:rsidRPr="004112D5">
        <w:rPr>
          <w:rFonts w:ascii="Segoe UI" w:hAnsi="Segoe UI" w:cs="Segoe UI"/>
          <w:sz w:val="22"/>
        </w:rPr>
        <w:t xml:space="preserve"> </w:t>
      </w:r>
      <w:proofErr w:type="spellStart"/>
      <w:r w:rsidRPr="004112D5">
        <w:rPr>
          <w:rFonts w:ascii="Segoe UI" w:hAnsi="Segoe UI" w:cs="Segoe UI"/>
          <w:sz w:val="22"/>
        </w:rPr>
        <w:t>of</w:t>
      </w:r>
      <w:proofErr w:type="spellEnd"/>
      <w:r w:rsidRPr="004112D5">
        <w:rPr>
          <w:rFonts w:ascii="Segoe UI" w:hAnsi="Segoe UI" w:cs="Segoe UI"/>
          <w:sz w:val="22"/>
        </w:rPr>
        <w:t xml:space="preserve"> </w:t>
      </w:r>
      <w:proofErr w:type="spellStart"/>
      <w:r w:rsidRPr="004112D5">
        <w:rPr>
          <w:rFonts w:ascii="Segoe UI" w:hAnsi="Segoe UI" w:cs="Segoe UI"/>
          <w:sz w:val="22"/>
        </w:rPr>
        <w:t>the</w:t>
      </w:r>
      <w:proofErr w:type="spellEnd"/>
      <w:r w:rsidRPr="004112D5">
        <w:rPr>
          <w:rFonts w:ascii="Segoe UI" w:hAnsi="Segoe UI" w:cs="Segoe UI"/>
          <w:sz w:val="22"/>
        </w:rPr>
        <w:t xml:space="preserve"> </w:t>
      </w:r>
      <w:r>
        <w:rPr>
          <w:rFonts w:ascii="Segoe UI" w:hAnsi="Segoe UI" w:cs="Segoe UI"/>
          <w:sz w:val="22"/>
        </w:rPr>
        <w:t>tender</w:t>
      </w:r>
      <w:r w:rsidRPr="004112D5">
        <w:rPr>
          <w:rFonts w:ascii="Segoe UI" w:hAnsi="Segoe UI" w:cs="Segoe UI"/>
          <w:sz w:val="22"/>
        </w:rPr>
        <w:t xml:space="preserve"> </w:t>
      </w:r>
      <w:proofErr w:type="spellStart"/>
      <w:r>
        <w:rPr>
          <w:rFonts w:ascii="Segoe UI" w:hAnsi="Segoe UI" w:cs="Segoe UI"/>
          <w:sz w:val="22"/>
        </w:rPr>
        <w:t>can</w:t>
      </w:r>
      <w:proofErr w:type="spellEnd"/>
      <w:r>
        <w:rPr>
          <w:rFonts w:ascii="Segoe UI" w:hAnsi="Segoe UI" w:cs="Segoe UI"/>
          <w:sz w:val="22"/>
        </w:rPr>
        <w:t xml:space="preserve"> be </w:t>
      </w:r>
      <w:proofErr w:type="spellStart"/>
      <w:r>
        <w:rPr>
          <w:rFonts w:ascii="Segoe UI" w:hAnsi="Segoe UI" w:cs="Segoe UI"/>
          <w:sz w:val="22"/>
        </w:rPr>
        <w:t>found</w:t>
      </w:r>
      <w:proofErr w:type="spellEnd"/>
      <w:r>
        <w:rPr>
          <w:rFonts w:ascii="Segoe UI" w:hAnsi="Segoe UI" w:cs="Segoe UI"/>
          <w:sz w:val="22"/>
        </w:rPr>
        <w:t xml:space="preserve"> from</w:t>
      </w:r>
      <w:r w:rsidRPr="004112D5">
        <w:rPr>
          <w:rFonts w:ascii="Segoe UI" w:hAnsi="Segoe UI" w:cs="Segoe UI"/>
          <w:sz w:val="22"/>
        </w:rPr>
        <w:t xml:space="preserve"> </w:t>
      </w:r>
      <w:proofErr w:type="spellStart"/>
      <w:r w:rsidRPr="004112D5">
        <w:rPr>
          <w:rFonts w:ascii="Segoe UI" w:hAnsi="Segoe UI" w:cs="Segoe UI"/>
          <w:sz w:val="22"/>
        </w:rPr>
        <w:t>the</w:t>
      </w:r>
      <w:proofErr w:type="spellEnd"/>
      <w:r w:rsidRPr="004112D5">
        <w:rPr>
          <w:rFonts w:ascii="Segoe UI" w:hAnsi="Segoe UI" w:cs="Segoe UI"/>
          <w:sz w:val="22"/>
        </w:rPr>
        <w:t xml:space="preserve"> </w:t>
      </w:r>
      <w:proofErr w:type="spellStart"/>
      <w:r w:rsidRPr="004112D5">
        <w:rPr>
          <w:rFonts w:ascii="Segoe UI" w:hAnsi="Segoe UI" w:cs="Segoe UI"/>
          <w:sz w:val="22"/>
        </w:rPr>
        <w:t>technical</w:t>
      </w:r>
      <w:proofErr w:type="spellEnd"/>
      <w:r w:rsidRPr="004112D5">
        <w:rPr>
          <w:rFonts w:ascii="Segoe UI" w:hAnsi="Segoe UI" w:cs="Segoe UI"/>
          <w:sz w:val="22"/>
        </w:rPr>
        <w:t xml:space="preserve"> </w:t>
      </w:r>
      <w:proofErr w:type="spellStart"/>
      <w:r w:rsidRPr="004112D5">
        <w:rPr>
          <w:rFonts w:ascii="Segoe UI" w:hAnsi="Segoe UI" w:cs="Segoe UI"/>
          <w:sz w:val="22"/>
        </w:rPr>
        <w:t>specifications</w:t>
      </w:r>
      <w:proofErr w:type="spellEnd"/>
      <w:r w:rsidRPr="004112D5">
        <w:rPr>
          <w:rFonts w:ascii="Segoe UI" w:hAnsi="Segoe UI" w:cs="Segoe UI"/>
          <w:sz w:val="22"/>
        </w:rPr>
        <w:t xml:space="preserve"> - </w:t>
      </w:r>
      <w:proofErr w:type="spellStart"/>
      <w:r w:rsidRPr="004112D5">
        <w:rPr>
          <w:rFonts w:ascii="Segoe UI" w:hAnsi="Segoe UI" w:cs="Segoe UI"/>
          <w:sz w:val="22"/>
        </w:rPr>
        <w:t>point</w:t>
      </w:r>
      <w:proofErr w:type="spellEnd"/>
      <w:r w:rsidRPr="004112D5">
        <w:rPr>
          <w:rFonts w:ascii="Segoe UI" w:hAnsi="Segoe UI" w:cs="Segoe UI"/>
          <w:sz w:val="22"/>
        </w:rPr>
        <w:t xml:space="preserve"> 2 </w:t>
      </w:r>
      <w:proofErr w:type="spellStart"/>
      <w:r w:rsidRPr="004112D5">
        <w:rPr>
          <w:rFonts w:ascii="Segoe UI" w:hAnsi="Segoe UI" w:cs="Segoe UI"/>
          <w:sz w:val="22"/>
        </w:rPr>
        <w:t>of</w:t>
      </w:r>
      <w:proofErr w:type="spellEnd"/>
      <w:r w:rsidRPr="004112D5">
        <w:rPr>
          <w:rFonts w:ascii="Segoe UI" w:hAnsi="Segoe UI" w:cs="Segoe UI"/>
          <w:sz w:val="22"/>
        </w:rPr>
        <w:t xml:space="preserve"> </w:t>
      </w:r>
      <w:proofErr w:type="spellStart"/>
      <w:r w:rsidRPr="004112D5">
        <w:rPr>
          <w:rFonts w:ascii="Segoe UI" w:hAnsi="Segoe UI" w:cs="Segoe UI"/>
          <w:sz w:val="22"/>
        </w:rPr>
        <w:t>these</w:t>
      </w:r>
      <w:proofErr w:type="spellEnd"/>
      <w:r w:rsidRPr="004112D5">
        <w:rPr>
          <w:rFonts w:ascii="Segoe UI" w:hAnsi="Segoe UI" w:cs="Segoe UI"/>
          <w:sz w:val="22"/>
        </w:rPr>
        <w:t xml:space="preserve"> </w:t>
      </w:r>
      <w:proofErr w:type="spellStart"/>
      <w:r w:rsidRPr="004112D5">
        <w:rPr>
          <w:rFonts w:ascii="Segoe UI" w:hAnsi="Segoe UI" w:cs="Segoe UI"/>
          <w:sz w:val="22"/>
        </w:rPr>
        <w:t>instructions</w:t>
      </w:r>
      <w:proofErr w:type="spellEnd"/>
      <w:r w:rsidR="00756B78">
        <w:rPr>
          <w:rFonts w:ascii="Segoe UI" w:hAnsi="Segoe UI" w:cs="Segoe UI"/>
          <w:sz w:val="22"/>
        </w:rPr>
        <w:t>.</w:t>
      </w:r>
    </w:p>
    <w:p w14:paraId="4958797B" w14:textId="40E6A9C8" w:rsidR="007C0102" w:rsidRPr="007C0102" w:rsidRDefault="00A435A8" w:rsidP="007C0102">
      <w:pPr>
        <w:pStyle w:val="Heading1"/>
        <w:numPr>
          <w:ilvl w:val="0"/>
          <w:numId w:val="0"/>
        </w:numPr>
        <w:shd w:val="clear" w:color="auto" w:fill="DEEAF6" w:themeFill="accent5" w:themeFillTint="33"/>
        <w:spacing w:line="240" w:lineRule="auto"/>
        <w:rPr>
          <w:rFonts w:ascii="Segoe UI" w:hAnsi="Segoe UI" w:cs="Segoe UI"/>
          <w:sz w:val="28"/>
        </w:rPr>
      </w:pPr>
      <w:bookmarkStart w:id="7" w:name="_Toc92966420"/>
      <w:r>
        <w:rPr>
          <w:rFonts w:ascii="Segoe UI" w:hAnsi="Segoe UI" w:cs="Segoe UI"/>
          <w:sz w:val="28"/>
        </w:rPr>
        <w:t xml:space="preserve">1.3 </w:t>
      </w:r>
      <w:bookmarkEnd w:id="7"/>
      <w:r w:rsidR="005B475A">
        <w:rPr>
          <w:rFonts w:ascii="Segoe UI" w:hAnsi="Segoe UI" w:cs="Segoe UI"/>
          <w:sz w:val="28"/>
        </w:rPr>
        <w:t>implementation of the tender</w:t>
      </w:r>
    </w:p>
    <w:p w14:paraId="419F4FEF" w14:textId="7BF0E924" w:rsidR="007C0102" w:rsidRPr="007C0102" w:rsidRDefault="007C0102" w:rsidP="007C0102">
      <w:pPr>
        <w:spacing w:line="240" w:lineRule="auto"/>
        <w:jc w:val="both"/>
        <w:rPr>
          <w:rFonts w:ascii="Segoe UI" w:hAnsi="Segoe UI" w:cs="Segoe UI"/>
          <w:color w:val="000000" w:themeColor="text1"/>
          <w:sz w:val="22"/>
        </w:rPr>
      </w:pP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00022001" w:rsidRPr="00022001">
        <w:rPr>
          <w:rFonts w:ascii="Segoe UI" w:hAnsi="Segoe UI" w:cs="Segoe UI"/>
          <w:color w:val="000000" w:themeColor="text1"/>
          <w:sz w:val="22"/>
        </w:rPr>
        <w:t>Contracting</w:t>
      </w:r>
      <w:proofErr w:type="spellEnd"/>
      <w:r w:rsidR="00022001" w:rsidRPr="00022001">
        <w:rPr>
          <w:rFonts w:ascii="Segoe UI" w:hAnsi="Segoe UI" w:cs="Segoe UI"/>
          <w:color w:val="000000" w:themeColor="text1"/>
          <w:sz w:val="22"/>
        </w:rPr>
        <w:t xml:space="preserve"> </w:t>
      </w:r>
      <w:proofErr w:type="spellStart"/>
      <w:r w:rsidR="00022001" w:rsidRPr="00022001">
        <w:rPr>
          <w:rFonts w:ascii="Segoe UI" w:hAnsi="Segoe UI" w:cs="Segoe UI"/>
          <w:color w:val="000000" w:themeColor="text1"/>
          <w:sz w:val="22"/>
        </w:rPr>
        <w:t>Authority</w:t>
      </w:r>
      <w:proofErr w:type="spellEnd"/>
      <w:r w:rsidR="00022001" w:rsidRPr="00022001">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carries</w:t>
      </w:r>
      <w:proofErr w:type="spellEnd"/>
      <w:r w:rsidRPr="007C0102">
        <w:rPr>
          <w:rFonts w:ascii="Segoe UI" w:hAnsi="Segoe UI" w:cs="Segoe UI"/>
          <w:color w:val="000000" w:themeColor="text1"/>
          <w:sz w:val="22"/>
        </w:rPr>
        <w:t xml:space="preserve"> out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process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awarding</w:t>
      </w:r>
      <w:proofErr w:type="spellEnd"/>
      <w:r w:rsidRPr="007C0102">
        <w:rPr>
          <w:rFonts w:ascii="Segoe UI" w:hAnsi="Segoe UI" w:cs="Segoe UI"/>
          <w:color w:val="000000" w:themeColor="text1"/>
          <w:sz w:val="22"/>
        </w:rPr>
        <w:t xml:space="preserve"> a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contract</w:t>
      </w:r>
      <w:proofErr w:type="spellEnd"/>
      <w:r w:rsidRPr="007C0102">
        <w:rPr>
          <w:rFonts w:ascii="Segoe UI" w:hAnsi="Segoe UI" w:cs="Segoe UI"/>
          <w:color w:val="000000" w:themeColor="text1"/>
          <w:sz w:val="22"/>
        </w:rPr>
        <w:t xml:space="preserve"> on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basis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applicable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law</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and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by-laws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governing</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procurement</w:t>
      </w:r>
      <w:proofErr w:type="spellEnd"/>
      <w:r w:rsidRPr="007C0102">
        <w:rPr>
          <w:rFonts w:ascii="Segoe UI" w:hAnsi="Segoe UI" w:cs="Segoe UI"/>
          <w:color w:val="000000" w:themeColor="text1"/>
          <w:sz w:val="22"/>
        </w:rPr>
        <w:t xml:space="preserve">, in </w:t>
      </w:r>
      <w:proofErr w:type="spellStart"/>
      <w:r w:rsidRPr="007C0102">
        <w:rPr>
          <w:rFonts w:ascii="Segoe UI" w:hAnsi="Segoe UI" w:cs="Segoe UI"/>
          <w:color w:val="000000" w:themeColor="text1"/>
          <w:sz w:val="22"/>
        </w:rPr>
        <w:t>accordance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with</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applicable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legislation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governing</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field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finance </w:t>
      </w:r>
      <w:proofErr w:type="spellStart"/>
      <w:r w:rsidRPr="007C0102">
        <w:rPr>
          <w:rFonts w:ascii="Segoe UI" w:hAnsi="Segoe UI" w:cs="Segoe UI"/>
          <w:color w:val="000000" w:themeColor="text1"/>
          <w:sz w:val="22"/>
        </w:rPr>
        <w:t>and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field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that</w:t>
      </w:r>
      <w:proofErr w:type="spellEnd"/>
      <w:r w:rsidRPr="007C0102">
        <w:rPr>
          <w:rFonts w:ascii="Segoe UI" w:hAnsi="Segoe UI" w:cs="Segoe UI"/>
          <w:color w:val="000000" w:themeColor="text1"/>
          <w:sz w:val="22"/>
        </w:rPr>
        <w:t xml:space="preserve"> is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subject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procurement</w:t>
      </w:r>
      <w:proofErr w:type="spellEnd"/>
      <w:r w:rsidRPr="007C0102">
        <w:rPr>
          <w:rFonts w:ascii="Segoe UI" w:hAnsi="Segoe UI" w:cs="Segoe UI"/>
          <w:color w:val="000000" w:themeColor="text1"/>
          <w:sz w:val="22"/>
        </w:rPr>
        <w:t>.</w:t>
      </w:r>
    </w:p>
    <w:p w14:paraId="17CA5A38" w14:textId="77777777" w:rsidR="007C0102" w:rsidRPr="00735456" w:rsidRDefault="007C0102" w:rsidP="007C0102">
      <w:pPr>
        <w:spacing w:line="240" w:lineRule="auto"/>
        <w:jc w:val="both"/>
        <w:rPr>
          <w:rFonts w:ascii="Segoe UI" w:hAnsi="Segoe UI" w:cs="Segoe UI"/>
          <w:color w:val="000000" w:themeColor="text1"/>
          <w:sz w:val="16"/>
          <w:szCs w:val="16"/>
        </w:rPr>
      </w:pPr>
    </w:p>
    <w:p w14:paraId="710E0B11" w14:textId="77777777" w:rsidR="00886AF3" w:rsidRDefault="007C0102" w:rsidP="00886AF3">
      <w:pPr>
        <w:spacing w:line="240" w:lineRule="auto"/>
        <w:jc w:val="both"/>
        <w:rPr>
          <w:rFonts w:ascii="Segoe UI" w:hAnsi="Segoe UI" w:cs="Segoe UI"/>
          <w:color w:val="000000" w:themeColor="text1"/>
          <w:sz w:val="22"/>
        </w:rPr>
      </w:pPr>
      <w:r w:rsidRPr="007C0102">
        <w:rPr>
          <w:rFonts w:ascii="Segoe UI" w:hAnsi="Segoe UI" w:cs="Segoe UI"/>
          <w:color w:val="000000" w:themeColor="text1"/>
          <w:sz w:val="22"/>
        </w:rPr>
        <w:t xml:space="preserve">An </w:t>
      </w:r>
      <w:proofErr w:type="spellStart"/>
      <w:r w:rsidRPr="007C0102">
        <w:rPr>
          <w:rFonts w:ascii="Segoe UI" w:hAnsi="Segoe UI" w:cs="Segoe UI"/>
          <w:color w:val="000000" w:themeColor="text1"/>
          <w:sz w:val="22"/>
        </w:rPr>
        <w:t>entity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that</w:t>
      </w:r>
      <w:proofErr w:type="spellEnd"/>
      <w:r w:rsidRPr="007C0102">
        <w:rPr>
          <w:rFonts w:ascii="Segoe UI" w:hAnsi="Segoe UI" w:cs="Segoe UI"/>
          <w:color w:val="000000" w:themeColor="text1"/>
          <w:sz w:val="22"/>
        </w:rPr>
        <w:t xml:space="preserve"> is </w:t>
      </w:r>
      <w:proofErr w:type="spellStart"/>
      <w:r w:rsidRPr="007C0102">
        <w:rPr>
          <w:rFonts w:ascii="Segoe UI" w:hAnsi="Segoe UI" w:cs="Segoe UI"/>
          <w:color w:val="000000" w:themeColor="text1"/>
          <w:sz w:val="22"/>
        </w:rPr>
        <w:t>subject</w:t>
      </w:r>
      <w:proofErr w:type="spellEnd"/>
      <w:r w:rsidRPr="007C0102">
        <w:rPr>
          <w:rFonts w:ascii="Segoe UI" w:hAnsi="Segoe UI" w:cs="Segoe UI"/>
          <w:color w:val="000000" w:themeColor="text1"/>
          <w:sz w:val="22"/>
        </w:rPr>
        <w:t xml:space="preserve"> to </w:t>
      </w:r>
      <w:proofErr w:type="spellStart"/>
      <w:r w:rsidRPr="007C0102">
        <w:rPr>
          <w:rFonts w:ascii="Segoe UI" w:hAnsi="Segoe UI" w:cs="Segoe UI"/>
          <w:color w:val="000000" w:themeColor="text1"/>
          <w:sz w:val="22"/>
        </w:rPr>
        <w:t>an</w:t>
      </w:r>
      <w:proofErr w:type="spellEnd"/>
      <w:r w:rsidRPr="007C0102">
        <w:rPr>
          <w:rFonts w:ascii="Segoe UI" w:hAnsi="Segoe UI" w:cs="Segoe UI"/>
          <w:color w:val="000000" w:themeColor="text1"/>
          <w:sz w:val="22"/>
        </w:rPr>
        <w:t xml:space="preserve"> absolute business ban </w:t>
      </w:r>
      <w:proofErr w:type="spellStart"/>
      <w:r w:rsidRPr="007C0102">
        <w:rPr>
          <w:rFonts w:ascii="Segoe UI" w:hAnsi="Segoe UI" w:cs="Segoe UI"/>
          <w:color w:val="000000" w:themeColor="text1"/>
          <w:sz w:val="22"/>
        </w:rPr>
        <w:t>based</w:t>
      </w:r>
      <w:proofErr w:type="spellEnd"/>
      <w:r w:rsidRPr="007C0102">
        <w:rPr>
          <w:rFonts w:ascii="Segoe UI" w:hAnsi="Segoe UI" w:cs="Segoe UI"/>
          <w:color w:val="000000" w:themeColor="text1"/>
          <w:sz w:val="22"/>
        </w:rPr>
        <w:t xml:space="preserve"> on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provision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Article</w:t>
      </w:r>
      <w:proofErr w:type="spellEnd"/>
      <w:r w:rsidRPr="007C0102">
        <w:rPr>
          <w:rFonts w:ascii="Segoe UI" w:hAnsi="Segoe UI" w:cs="Segoe UI"/>
          <w:color w:val="000000" w:themeColor="text1"/>
          <w:sz w:val="22"/>
        </w:rPr>
        <w:t xml:space="preserve"> 35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current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Act</w:t>
      </w:r>
      <w:proofErr w:type="spellEnd"/>
      <w:r w:rsidRPr="007C0102">
        <w:rPr>
          <w:rFonts w:ascii="Segoe UI" w:hAnsi="Segoe UI" w:cs="Segoe UI"/>
          <w:color w:val="000000" w:themeColor="text1"/>
          <w:sz w:val="22"/>
        </w:rPr>
        <w:t xml:space="preserve"> on </w:t>
      </w:r>
      <w:proofErr w:type="spellStart"/>
      <w:r w:rsidRPr="007C0102">
        <w:rPr>
          <w:rFonts w:ascii="Segoe UI" w:hAnsi="Segoe UI" w:cs="Segoe UI"/>
          <w:color w:val="000000" w:themeColor="text1"/>
          <w:sz w:val="22"/>
        </w:rPr>
        <w:t>Integrity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and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Prevention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Corruption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may</w:t>
      </w:r>
      <w:proofErr w:type="spellEnd"/>
      <w:r w:rsidRPr="007C0102">
        <w:rPr>
          <w:rFonts w:ascii="Segoe UI" w:hAnsi="Segoe UI" w:cs="Segoe UI"/>
          <w:color w:val="000000" w:themeColor="text1"/>
          <w:sz w:val="22"/>
        </w:rPr>
        <w:t xml:space="preserve"> not </w:t>
      </w:r>
      <w:proofErr w:type="spellStart"/>
      <w:r w:rsidRPr="007C0102">
        <w:rPr>
          <w:rFonts w:ascii="Segoe UI" w:hAnsi="Segoe UI" w:cs="Segoe UI"/>
          <w:color w:val="000000" w:themeColor="text1"/>
          <w:sz w:val="22"/>
        </w:rPr>
        <w:t>participate</w:t>
      </w:r>
      <w:proofErr w:type="spellEnd"/>
      <w:r w:rsidRPr="007C0102">
        <w:rPr>
          <w:rFonts w:ascii="Segoe UI" w:hAnsi="Segoe UI" w:cs="Segoe UI"/>
          <w:color w:val="000000" w:themeColor="text1"/>
          <w:sz w:val="22"/>
        </w:rPr>
        <w:t xml:space="preserve"> in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execution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a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contract</w:t>
      </w:r>
      <w:proofErr w:type="spellEnd"/>
      <w:r w:rsidRPr="007C0102">
        <w:rPr>
          <w:rFonts w:ascii="Segoe UI" w:hAnsi="Segoe UI" w:cs="Segoe UI"/>
          <w:color w:val="000000" w:themeColor="text1"/>
          <w:sz w:val="22"/>
        </w:rPr>
        <w:t>.</w:t>
      </w:r>
    </w:p>
    <w:p w14:paraId="1A07DA62" w14:textId="77777777" w:rsidR="001A28C6" w:rsidRDefault="001A28C6" w:rsidP="007C0102">
      <w:pPr>
        <w:spacing w:line="240" w:lineRule="auto"/>
        <w:jc w:val="both"/>
        <w:rPr>
          <w:rFonts w:ascii="Segoe UI" w:hAnsi="Segoe UI" w:cs="Segoe UI"/>
          <w:color w:val="000000" w:themeColor="text1"/>
          <w:sz w:val="22"/>
        </w:rPr>
      </w:pPr>
    </w:p>
    <w:p w14:paraId="4C1EF69B" w14:textId="3E6A95F6" w:rsidR="007C0102" w:rsidRPr="0063280F" w:rsidRDefault="007C0102" w:rsidP="007C0102">
      <w:pPr>
        <w:spacing w:line="240" w:lineRule="auto"/>
        <w:jc w:val="both"/>
        <w:rPr>
          <w:rFonts w:ascii="Segoe UI" w:hAnsi="Segoe UI" w:cs="Segoe UI"/>
          <w:color w:val="000000" w:themeColor="text1"/>
          <w:sz w:val="22"/>
        </w:rPr>
      </w:pPr>
      <w:proofErr w:type="spellStart"/>
      <w:r w:rsidRPr="007C0102">
        <w:rPr>
          <w:rFonts w:ascii="Segoe UI" w:hAnsi="Segoe UI" w:cs="Segoe UI"/>
          <w:color w:val="000000" w:themeColor="text1"/>
          <w:sz w:val="22"/>
        </w:rPr>
        <w:t>If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001A28C6">
        <w:rPr>
          <w:rFonts w:ascii="Segoe UI" w:hAnsi="Segoe UI" w:cs="Segoe UI"/>
          <w:color w:val="000000" w:themeColor="text1"/>
          <w:sz w:val="22"/>
        </w:rPr>
        <w:t>tenderer</w:t>
      </w:r>
      <w:proofErr w:type="spellEnd"/>
      <w:r w:rsidR="001A28C6">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submits</w:t>
      </w:r>
      <w:proofErr w:type="spellEnd"/>
      <w:r w:rsidRPr="007C0102">
        <w:rPr>
          <w:rFonts w:ascii="Segoe UI" w:hAnsi="Segoe UI" w:cs="Segoe UI"/>
          <w:color w:val="000000" w:themeColor="text1"/>
          <w:sz w:val="22"/>
        </w:rPr>
        <w:t xml:space="preserve"> a </w:t>
      </w:r>
      <w:proofErr w:type="spellStart"/>
      <w:r w:rsidRPr="007C0102">
        <w:rPr>
          <w:rFonts w:ascii="Segoe UI" w:hAnsi="Segoe UI" w:cs="Segoe UI"/>
          <w:color w:val="000000" w:themeColor="text1"/>
          <w:sz w:val="22"/>
        </w:rPr>
        <w:t>false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statement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or</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gives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untrue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information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about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stated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facts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this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results</w:t>
      </w:r>
      <w:proofErr w:type="spellEnd"/>
      <w:r w:rsidRPr="007C0102">
        <w:rPr>
          <w:rFonts w:ascii="Segoe UI" w:hAnsi="Segoe UI" w:cs="Segoe UI"/>
          <w:color w:val="000000" w:themeColor="text1"/>
          <w:sz w:val="22"/>
        </w:rPr>
        <w:t xml:space="preserve"> in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inadequacy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offer</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or</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nullity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contract</w:t>
      </w:r>
      <w:proofErr w:type="spellEnd"/>
      <w:r w:rsidRPr="007C0102">
        <w:rPr>
          <w:rFonts w:ascii="Segoe UI" w:hAnsi="Segoe UI" w:cs="Segoe UI"/>
          <w:color w:val="000000" w:themeColor="text1"/>
          <w:sz w:val="22"/>
        </w:rPr>
        <w:t>.</w:t>
      </w:r>
    </w:p>
    <w:p w14:paraId="25C4E9C8" w14:textId="71C76274"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8" w:name="_Toc468098181"/>
      <w:bookmarkStart w:id="9" w:name="_Toc92966421"/>
      <w:r>
        <w:rPr>
          <w:rFonts w:ascii="Segoe UI" w:hAnsi="Segoe UI" w:cs="Segoe UI"/>
          <w:sz w:val="28"/>
        </w:rPr>
        <w:t>1.4</w:t>
      </w:r>
      <w:r w:rsidR="00612217" w:rsidRPr="00612217">
        <w:rPr>
          <w:rFonts w:ascii="Segoe UI" w:hAnsi="Segoe UI" w:cs="Segoe UI"/>
          <w:sz w:val="28"/>
        </w:rPr>
        <w:t xml:space="preserve"> </w:t>
      </w:r>
      <w:bookmarkEnd w:id="8"/>
      <w:bookmarkEnd w:id="9"/>
      <w:r w:rsidR="006D1D11">
        <w:rPr>
          <w:rFonts w:ascii="Segoe UI" w:hAnsi="Segoe UI" w:cs="Segoe UI"/>
          <w:sz w:val="28"/>
        </w:rPr>
        <w:t>access to the tender documentation</w:t>
      </w:r>
    </w:p>
    <w:p w14:paraId="1E0B7811" w14:textId="607F455F" w:rsidR="006D1D11" w:rsidRDefault="006D1D11" w:rsidP="000C5C55">
      <w:pPr>
        <w:spacing w:line="240" w:lineRule="auto"/>
        <w:jc w:val="both"/>
        <w:rPr>
          <w:rFonts w:ascii="Segoe UI" w:hAnsi="Segoe UI" w:cs="Segoe UI"/>
          <w:sz w:val="22"/>
        </w:rPr>
      </w:pPr>
      <w:proofErr w:type="spellStart"/>
      <w:r w:rsidRPr="006D1D11">
        <w:rPr>
          <w:rFonts w:ascii="Segoe UI" w:hAnsi="Segoe UI" w:cs="Segoe UI"/>
          <w:sz w:val="22"/>
        </w:rPr>
        <w:t>The</w:t>
      </w:r>
      <w:proofErr w:type="spellEnd"/>
      <w:r w:rsidRPr="006D1D11">
        <w:rPr>
          <w:rFonts w:ascii="Segoe UI" w:hAnsi="Segoe UI" w:cs="Segoe UI"/>
          <w:sz w:val="22"/>
        </w:rPr>
        <w:t xml:space="preserve"> </w:t>
      </w:r>
      <w:proofErr w:type="spellStart"/>
      <w:r w:rsidRPr="006D1D11">
        <w:rPr>
          <w:rFonts w:ascii="Segoe UI" w:hAnsi="Segoe UI" w:cs="Segoe UI"/>
          <w:sz w:val="22"/>
        </w:rPr>
        <w:t>forms</w:t>
      </w:r>
      <w:proofErr w:type="spellEnd"/>
      <w:r w:rsidRPr="006D1D11">
        <w:rPr>
          <w:rFonts w:ascii="Segoe UI" w:hAnsi="Segoe UI" w:cs="Segoe UI"/>
          <w:sz w:val="22"/>
        </w:rPr>
        <w:t xml:space="preserve"> from </w:t>
      </w:r>
      <w:proofErr w:type="spellStart"/>
      <w:r w:rsidRPr="006D1D11">
        <w:rPr>
          <w:rFonts w:ascii="Segoe UI" w:hAnsi="Segoe UI" w:cs="Segoe UI"/>
          <w:sz w:val="22"/>
        </w:rPr>
        <w:t>the</w:t>
      </w:r>
      <w:proofErr w:type="spellEnd"/>
      <w:r w:rsidRPr="006D1D11">
        <w:rPr>
          <w:rFonts w:ascii="Segoe UI" w:hAnsi="Segoe UI" w:cs="Segoe UI"/>
          <w:sz w:val="22"/>
        </w:rPr>
        <w:t xml:space="preserve"> tender </w:t>
      </w:r>
      <w:proofErr w:type="spellStart"/>
      <w:r w:rsidRPr="006D1D11">
        <w:rPr>
          <w:rFonts w:ascii="Segoe UI" w:hAnsi="Segoe UI" w:cs="Segoe UI"/>
          <w:sz w:val="22"/>
        </w:rPr>
        <w:t>documentation</w:t>
      </w:r>
      <w:proofErr w:type="spellEnd"/>
      <w:r w:rsidRPr="006D1D11">
        <w:rPr>
          <w:rFonts w:ascii="Segoe UI" w:hAnsi="Segoe UI" w:cs="Segoe UI"/>
          <w:sz w:val="22"/>
        </w:rPr>
        <w:t xml:space="preserve"> (TD) are </w:t>
      </w:r>
      <w:proofErr w:type="spellStart"/>
      <w:r w:rsidRPr="006D1D11">
        <w:rPr>
          <w:rFonts w:ascii="Segoe UI" w:hAnsi="Segoe UI" w:cs="Segoe UI"/>
          <w:sz w:val="22"/>
        </w:rPr>
        <w:t>available</w:t>
      </w:r>
      <w:proofErr w:type="spellEnd"/>
      <w:r w:rsidRPr="006D1D11">
        <w:rPr>
          <w:rFonts w:ascii="Segoe UI" w:hAnsi="Segoe UI" w:cs="Segoe UI"/>
          <w:sz w:val="22"/>
        </w:rPr>
        <w:t xml:space="preserve"> at </w:t>
      </w:r>
      <w:proofErr w:type="spellStart"/>
      <w:r w:rsidRPr="006D1D11">
        <w:rPr>
          <w:rFonts w:ascii="Segoe UI" w:hAnsi="Segoe UI" w:cs="Segoe UI"/>
          <w:sz w:val="22"/>
        </w:rPr>
        <w:t>the</w:t>
      </w:r>
      <w:proofErr w:type="spellEnd"/>
      <w:r w:rsidRPr="006D1D11">
        <w:rPr>
          <w:rFonts w:ascii="Segoe UI" w:hAnsi="Segoe UI" w:cs="Segoe UI"/>
          <w:sz w:val="22"/>
        </w:rPr>
        <w:t xml:space="preserve"> </w:t>
      </w:r>
      <w:proofErr w:type="spellStart"/>
      <w:r w:rsidRPr="006D1D11">
        <w:rPr>
          <w:rFonts w:ascii="Segoe UI" w:hAnsi="Segoe UI" w:cs="Segoe UI"/>
          <w:sz w:val="22"/>
        </w:rPr>
        <w:t>Public-Procurement</w:t>
      </w:r>
      <w:proofErr w:type="spellEnd"/>
      <w:r w:rsidRPr="006D1D11">
        <w:rPr>
          <w:rFonts w:ascii="Segoe UI" w:hAnsi="Segoe UI" w:cs="Segoe UI"/>
          <w:sz w:val="22"/>
        </w:rPr>
        <w:t xml:space="preserve"> Portal (</w:t>
      </w:r>
      <w:hyperlink r:id="rId11" w:history="1">
        <w:r w:rsidR="00737B9A" w:rsidRPr="00AF13EB">
          <w:rPr>
            <w:rStyle w:val="Hyperlink"/>
            <w:rFonts w:ascii="Segoe UI" w:hAnsi="Segoe UI" w:cs="Segoe UI"/>
            <w:sz w:val="22"/>
          </w:rPr>
          <w:t>https://www.enarocanje.si/</w:t>
        </w:r>
      </w:hyperlink>
      <w:r w:rsidRPr="006D1D11">
        <w:rPr>
          <w:rFonts w:ascii="Segoe UI" w:hAnsi="Segoe UI" w:cs="Segoe UI"/>
          <w:sz w:val="22"/>
        </w:rPr>
        <w:t xml:space="preserve">). </w:t>
      </w:r>
      <w:proofErr w:type="spellStart"/>
      <w:r w:rsidRPr="006D1D11">
        <w:rPr>
          <w:rFonts w:ascii="Segoe UI" w:hAnsi="Segoe UI" w:cs="Segoe UI"/>
          <w:sz w:val="22"/>
        </w:rPr>
        <w:t>The</w:t>
      </w:r>
      <w:proofErr w:type="spellEnd"/>
      <w:r w:rsidRPr="006D1D11">
        <w:rPr>
          <w:rFonts w:ascii="Segoe UI" w:hAnsi="Segoe UI" w:cs="Segoe UI"/>
          <w:sz w:val="22"/>
        </w:rPr>
        <w:t xml:space="preserve"> tender </w:t>
      </w:r>
      <w:proofErr w:type="spellStart"/>
      <w:r w:rsidRPr="006D1D11">
        <w:rPr>
          <w:rFonts w:ascii="Segoe UI" w:hAnsi="Segoe UI" w:cs="Segoe UI"/>
          <w:sz w:val="22"/>
        </w:rPr>
        <w:t>documentation</w:t>
      </w:r>
      <w:proofErr w:type="spellEnd"/>
      <w:r w:rsidRPr="006D1D11">
        <w:rPr>
          <w:rFonts w:ascii="Segoe UI" w:hAnsi="Segoe UI" w:cs="Segoe UI"/>
          <w:sz w:val="22"/>
        </w:rPr>
        <w:t xml:space="preserve"> </w:t>
      </w:r>
      <w:proofErr w:type="spellStart"/>
      <w:r w:rsidRPr="006D1D11">
        <w:rPr>
          <w:rFonts w:ascii="Segoe UI" w:hAnsi="Segoe UI" w:cs="Segoe UI"/>
          <w:sz w:val="22"/>
        </w:rPr>
        <w:t>can</w:t>
      </w:r>
      <w:proofErr w:type="spellEnd"/>
      <w:r w:rsidRPr="006D1D11">
        <w:rPr>
          <w:rFonts w:ascii="Segoe UI" w:hAnsi="Segoe UI" w:cs="Segoe UI"/>
          <w:sz w:val="22"/>
        </w:rPr>
        <w:t xml:space="preserve"> be </w:t>
      </w:r>
      <w:proofErr w:type="spellStart"/>
      <w:r w:rsidRPr="006D1D11">
        <w:rPr>
          <w:rFonts w:ascii="Segoe UI" w:hAnsi="Segoe UI" w:cs="Segoe UI"/>
          <w:sz w:val="22"/>
        </w:rPr>
        <w:t>accessed</w:t>
      </w:r>
      <w:proofErr w:type="spellEnd"/>
      <w:r w:rsidRPr="006D1D11">
        <w:rPr>
          <w:rFonts w:ascii="Segoe UI" w:hAnsi="Segoe UI" w:cs="Segoe UI"/>
          <w:sz w:val="22"/>
        </w:rPr>
        <w:t xml:space="preserve"> </w:t>
      </w:r>
      <w:proofErr w:type="spellStart"/>
      <w:r w:rsidRPr="006D1D11">
        <w:rPr>
          <w:rFonts w:ascii="Segoe UI" w:hAnsi="Segoe UI" w:cs="Segoe UI"/>
          <w:sz w:val="22"/>
        </w:rPr>
        <w:t>free</w:t>
      </w:r>
      <w:proofErr w:type="spellEnd"/>
      <w:r w:rsidRPr="006D1D11">
        <w:rPr>
          <w:rFonts w:ascii="Segoe UI" w:hAnsi="Segoe UI" w:cs="Segoe UI"/>
          <w:sz w:val="22"/>
        </w:rPr>
        <w:t xml:space="preserve"> </w:t>
      </w:r>
      <w:proofErr w:type="spellStart"/>
      <w:r w:rsidRPr="006D1D11">
        <w:rPr>
          <w:rFonts w:ascii="Segoe UI" w:hAnsi="Segoe UI" w:cs="Segoe UI"/>
          <w:sz w:val="22"/>
        </w:rPr>
        <w:t>of</w:t>
      </w:r>
      <w:proofErr w:type="spellEnd"/>
      <w:r w:rsidRPr="006D1D11">
        <w:rPr>
          <w:rFonts w:ascii="Segoe UI" w:hAnsi="Segoe UI" w:cs="Segoe UI"/>
          <w:sz w:val="22"/>
        </w:rPr>
        <w:t xml:space="preserve"> </w:t>
      </w:r>
      <w:proofErr w:type="spellStart"/>
      <w:r w:rsidRPr="006D1D11">
        <w:rPr>
          <w:rFonts w:ascii="Segoe UI" w:hAnsi="Segoe UI" w:cs="Segoe UI"/>
          <w:sz w:val="22"/>
        </w:rPr>
        <w:t>charge</w:t>
      </w:r>
      <w:proofErr w:type="spellEnd"/>
    </w:p>
    <w:p w14:paraId="7C28E78E" w14:textId="6FADD754" w:rsidR="00493B40" w:rsidRDefault="00493B40" w:rsidP="000C5C55">
      <w:pPr>
        <w:spacing w:line="240" w:lineRule="auto"/>
        <w:jc w:val="both"/>
        <w:rPr>
          <w:rFonts w:ascii="Segoe UI" w:hAnsi="Segoe UI" w:cs="Segoe UI"/>
          <w:sz w:val="22"/>
        </w:rPr>
      </w:pPr>
    </w:p>
    <w:p w14:paraId="32C4FCF5" w14:textId="3D52016A"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0" w:name="_Toc92966422"/>
      <w:r>
        <w:rPr>
          <w:rFonts w:ascii="Segoe UI" w:hAnsi="Segoe UI" w:cs="Segoe UI"/>
          <w:sz w:val="28"/>
        </w:rPr>
        <w:t xml:space="preserve">1.5 </w:t>
      </w:r>
      <w:bookmarkEnd w:id="10"/>
      <w:r w:rsidR="00607E72">
        <w:rPr>
          <w:rFonts w:ascii="Segoe UI" w:hAnsi="Segoe UI" w:cs="Segoe UI"/>
          <w:sz w:val="28"/>
        </w:rPr>
        <w:t>preparation, submission and delivery of the bids</w:t>
      </w:r>
    </w:p>
    <w:p w14:paraId="5D3402DD" w14:textId="53F6D234" w:rsidR="00607E72" w:rsidRDefault="00607E72" w:rsidP="000C5C55">
      <w:pPr>
        <w:spacing w:line="240" w:lineRule="auto"/>
        <w:jc w:val="both"/>
        <w:rPr>
          <w:rFonts w:ascii="Segoe UI" w:hAnsi="Segoe UI" w:cs="Segoe UI"/>
          <w:sz w:val="22"/>
        </w:rPr>
      </w:pPr>
      <w:proofErr w:type="spellStart"/>
      <w:r w:rsidRPr="00607E72">
        <w:rPr>
          <w:rFonts w:ascii="Segoe UI" w:hAnsi="Segoe UI" w:cs="Segoe UI"/>
          <w:sz w:val="22"/>
        </w:rPr>
        <w:t>Any</w:t>
      </w:r>
      <w:proofErr w:type="spellEnd"/>
      <w:r w:rsidRPr="00607E72">
        <w:rPr>
          <w:rFonts w:ascii="Segoe UI" w:hAnsi="Segoe UI" w:cs="Segoe UI"/>
          <w:sz w:val="22"/>
        </w:rPr>
        <w:t xml:space="preserve"> </w:t>
      </w:r>
      <w:proofErr w:type="spellStart"/>
      <w:r w:rsidRPr="00607E72">
        <w:rPr>
          <w:rFonts w:ascii="Segoe UI" w:hAnsi="Segoe UI" w:cs="Segoe UI"/>
          <w:sz w:val="22"/>
        </w:rPr>
        <w:t>individual</w:t>
      </w:r>
      <w:proofErr w:type="spellEnd"/>
      <w:r w:rsidRPr="00607E72">
        <w:rPr>
          <w:rFonts w:ascii="Segoe UI" w:hAnsi="Segoe UI" w:cs="Segoe UI"/>
          <w:sz w:val="22"/>
        </w:rPr>
        <w:t xml:space="preserve"> </w:t>
      </w:r>
      <w:proofErr w:type="spellStart"/>
      <w:r w:rsidRPr="00607E72">
        <w:rPr>
          <w:rFonts w:ascii="Segoe UI" w:hAnsi="Segoe UI" w:cs="Segoe UI"/>
          <w:sz w:val="22"/>
        </w:rPr>
        <w:t>or</w:t>
      </w:r>
      <w:proofErr w:type="spellEnd"/>
      <w:r w:rsidRPr="00607E72">
        <w:rPr>
          <w:rFonts w:ascii="Segoe UI" w:hAnsi="Segoe UI" w:cs="Segoe UI"/>
          <w:sz w:val="22"/>
        </w:rPr>
        <w:t xml:space="preserve"> legal </w:t>
      </w:r>
      <w:proofErr w:type="spellStart"/>
      <w:r w:rsidRPr="00607E72">
        <w:rPr>
          <w:rFonts w:ascii="Segoe UI" w:hAnsi="Segoe UI" w:cs="Segoe UI"/>
          <w:sz w:val="22"/>
        </w:rPr>
        <w:t>entity</w:t>
      </w:r>
      <w:proofErr w:type="spellEnd"/>
      <w:r w:rsidRPr="00607E72">
        <w:rPr>
          <w:rFonts w:ascii="Segoe UI" w:hAnsi="Segoe UI" w:cs="Segoe UI"/>
          <w:sz w:val="22"/>
        </w:rPr>
        <w:t xml:space="preserve"> </w:t>
      </w:r>
      <w:proofErr w:type="spellStart"/>
      <w:r w:rsidRPr="00607E72">
        <w:rPr>
          <w:rFonts w:ascii="Segoe UI" w:hAnsi="Segoe UI" w:cs="Segoe UI"/>
          <w:sz w:val="22"/>
        </w:rPr>
        <w:t>registered</w:t>
      </w:r>
      <w:proofErr w:type="spellEnd"/>
      <w:r w:rsidRPr="00607E72">
        <w:rPr>
          <w:rFonts w:ascii="Segoe UI" w:hAnsi="Segoe UI" w:cs="Segoe UI"/>
          <w:sz w:val="22"/>
        </w:rPr>
        <w:t xml:space="preserve"> </w:t>
      </w:r>
      <w:proofErr w:type="spellStart"/>
      <w:r w:rsidRPr="00607E72">
        <w:rPr>
          <w:rFonts w:ascii="Segoe UI" w:hAnsi="Segoe UI" w:cs="Segoe UI"/>
          <w:sz w:val="22"/>
        </w:rPr>
        <w:t>for</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service</w:t>
      </w:r>
      <w:proofErr w:type="spellEnd"/>
      <w:r w:rsidRPr="00607E72">
        <w:rPr>
          <w:rFonts w:ascii="Segoe UI" w:hAnsi="Segoe UI" w:cs="Segoe UI"/>
          <w:sz w:val="22"/>
        </w:rPr>
        <w:t xml:space="preserve"> </w:t>
      </w:r>
      <w:proofErr w:type="spellStart"/>
      <w:r w:rsidRPr="00607E72">
        <w:rPr>
          <w:rFonts w:ascii="Segoe UI" w:hAnsi="Segoe UI" w:cs="Segoe UI"/>
          <w:sz w:val="22"/>
        </w:rPr>
        <w:t>that</w:t>
      </w:r>
      <w:proofErr w:type="spellEnd"/>
      <w:r w:rsidRPr="00607E72">
        <w:rPr>
          <w:rFonts w:ascii="Segoe UI" w:hAnsi="Segoe UI" w:cs="Segoe UI"/>
          <w:sz w:val="22"/>
        </w:rPr>
        <w:t xml:space="preserve"> is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subject</w:t>
      </w:r>
      <w:proofErr w:type="spellEnd"/>
      <w:r w:rsidRPr="00607E72">
        <w:rPr>
          <w:rFonts w:ascii="Segoe UI" w:hAnsi="Segoe UI" w:cs="Segoe UI"/>
          <w:sz w:val="22"/>
        </w:rPr>
        <w:t xml:space="preserv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this</w:t>
      </w:r>
      <w:proofErr w:type="spellEnd"/>
      <w:r w:rsidRPr="00607E72">
        <w:rPr>
          <w:rFonts w:ascii="Segoe UI" w:hAnsi="Segoe UI" w:cs="Segoe UI"/>
          <w:sz w:val="22"/>
        </w:rPr>
        <w:t xml:space="preserve"> tender </w:t>
      </w:r>
      <w:proofErr w:type="spellStart"/>
      <w:r w:rsidRPr="00607E72">
        <w:rPr>
          <w:rFonts w:ascii="Segoe UI" w:hAnsi="Segoe UI" w:cs="Segoe UI"/>
          <w:sz w:val="22"/>
        </w:rPr>
        <w:t>can</w:t>
      </w:r>
      <w:proofErr w:type="spellEnd"/>
      <w:r w:rsidRPr="00607E72">
        <w:rPr>
          <w:rFonts w:ascii="Segoe UI" w:hAnsi="Segoe UI" w:cs="Segoe UI"/>
          <w:sz w:val="22"/>
        </w:rPr>
        <w:t xml:space="preserve"> </w:t>
      </w:r>
      <w:proofErr w:type="spellStart"/>
      <w:r w:rsidRPr="00607E72">
        <w:rPr>
          <w:rFonts w:ascii="Segoe UI" w:hAnsi="Segoe UI" w:cs="Segoe UI"/>
          <w:sz w:val="22"/>
        </w:rPr>
        <w:t>submit</w:t>
      </w:r>
      <w:proofErr w:type="spellEnd"/>
      <w:r w:rsidRPr="00607E72">
        <w:rPr>
          <w:rFonts w:ascii="Segoe UI" w:hAnsi="Segoe UI" w:cs="Segoe UI"/>
          <w:sz w:val="22"/>
        </w:rPr>
        <w:t xml:space="preserve"> a </w:t>
      </w:r>
      <w:proofErr w:type="spellStart"/>
      <w:r w:rsidRPr="00607E72">
        <w:rPr>
          <w:rFonts w:ascii="Segoe UI" w:hAnsi="Segoe UI" w:cs="Segoe UI"/>
          <w:sz w:val="22"/>
        </w:rPr>
        <w:t>bid</w:t>
      </w:r>
      <w:proofErr w:type="spellEnd"/>
      <w:r w:rsidRPr="00607E72">
        <w:rPr>
          <w:rFonts w:ascii="Segoe UI" w:hAnsi="Segoe UI" w:cs="Segoe UI"/>
          <w:sz w:val="22"/>
        </w:rPr>
        <w:t xml:space="preserve"> to </w:t>
      </w:r>
      <w:proofErr w:type="spellStart"/>
      <w:r w:rsidRPr="00607E72">
        <w:rPr>
          <w:rFonts w:ascii="Segoe UI" w:hAnsi="Segoe UI" w:cs="Segoe UI"/>
          <w:sz w:val="22"/>
        </w:rPr>
        <w:t>this</w:t>
      </w:r>
      <w:proofErr w:type="spellEnd"/>
      <w:r w:rsidRPr="00607E72">
        <w:rPr>
          <w:rFonts w:ascii="Segoe UI" w:hAnsi="Segoe UI" w:cs="Segoe UI"/>
          <w:sz w:val="22"/>
        </w:rPr>
        <w:t xml:space="preserve"> tender.</w:t>
      </w:r>
    </w:p>
    <w:p w14:paraId="3EEB04C2" w14:textId="59226795" w:rsidR="00607E72" w:rsidRDefault="00607E72" w:rsidP="000C5C55">
      <w:pPr>
        <w:spacing w:line="240" w:lineRule="auto"/>
        <w:jc w:val="both"/>
        <w:rPr>
          <w:rFonts w:ascii="Segoe UI" w:hAnsi="Segoe UI" w:cs="Segoe UI"/>
          <w:sz w:val="22"/>
        </w:rPr>
      </w:pPr>
    </w:p>
    <w:p w14:paraId="6570A499" w14:textId="38B83E1A" w:rsidR="00607E72" w:rsidRDefault="00607E72" w:rsidP="00607E72">
      <w:pPr>
        <w:spacing w:line="240" w:lineRule="auto"/>
        <w:jc w:val="both"/>
        <w:rPr>
          <w:rFonts w:ascii="Segoe UI" w:hAnsi="Segoe UI" w:cs="Segoe UI"/>
          <w:sz w:val="22"/>
        </w:rPr>
      </w:pPr>
      <w:r w:rsidRPr="00607E72">
        <w:rPr>
          <w:rFonts w:ascii="Segoe UI" w:hAnsi="Segoe UI" w:cs="Segoe UI"/>
          <w:sz w:val="22"/>
        </w:rPr>
        <w:t xml:space="preserve">To </w:t>
      </w:r>
      <w:proofErr w:type="spellStart"/>
      <w:r w:rsidRPr="00607E72">
        <w:rPr>
          <w:rFonts w:ascii="Segoe UI" w:hAnsi="Segoe UI" w:cs="Segoe UI"/>
          <w:sz w:val="22"/>
        </w:rPr>
        <w:t>prepare</w:t>
      </w:r>
      <w:proofErr w:type="spellEnd"/>
      <w:r w:rsidRPr="00607E72">
        <w:rPr>
          <w:rFonts w:ascii="Segoe UI" w:hAnsi="Segoe UI" w:cs="Segoe UI"/>
          <w:sz w:val="22"/>
        </w:rPr>
        <w:t xml:space="preserve"> </w:t>
      </w:r>
      <w:proofErr w:type="spellStart"/>
      <w:r w:rsidRPr="00607E72">
        <w:rPr>
          <w:rFonts w:ascii="Segoe UI" w:hAnsi="Segoe UI" w:cs="Segoe UI"/>
          <w:sz w:val="22"/>
        </w:rPr>
        <w:t>their</w:t>
      </w:r>
      <w:proofErr w:type="spellEnd"/>
      <w:r w:rsidRPr="00607E72">
        <w:rPr>
          <w:rFonts w:ascii="Segoe UI" w:hAnsi="Segoe UI" w:cs="Segoe UI"/>
          <w:sz w:val="22"/>
        </w:rPr>
        <w:t xml:space="preserve"> </w:t>
      </w:r>
      <w:proofErr w:type="spellStart"/>
      <w:r w:rsidRPr="00607E72">
        <w:rPr>
          <w:rFonts w:ascii="Segoe UI" w:hAnsi="Segoe UI" w:cs="Segoe UI"/>
          <w:sz w:val="22"/>
        </w:rPr>
        <w:t>bids</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Bidders</w:t>
      </w:r>
      <w:proofErr w:type="spellEnd"/>
      <w:r w:rsidRPr="00607E72">
        <w:rPr>
          <w:rFonts w:ascii="Segoe UI" w:hAnsi="Segoe UI" w:cs="Segoe UI"/>
          <w:sz w:val="22"/>
        </w:rPr>
        <w:t xml:space="preserve"> </w:t>
      </w:r>
      <w:proofErr w:type="spellStart"/>
      <w:r w:rsidRPr="00607E72">
        <w:rPr>
          <w:rFonts w:ascii="Segoe UI" w:hAnsi="Segoe UI" w:cs="Segoe UI"/>
          <w:sz w:val="22"/>
        </w:rPr>
        <w:t>must</w:t>
      </w:r>
      <w:proofErr w:type="spellEnd"/>
      <w:r w:rsidRPr="00607E72">
        <w:rPr>
          <w:rFonts w:ascii="Segoe UI" w:hAnsi="Segoe UI" w:cs="Segoe UI"/>
          <w:sz w:val="22"/>
        </w:rPr>
        <w:t xml:space="preserve"> </w:t>
      </w:r>
      <w:proofErr w:type="spellStart"/>
      <w:r w:rsidRPr="00607E72">
        <w:rPr>
          <w:rFonts w:ascii="Segoe UI" w:hAnsi="Segoe UI" w:cs="Segoe UI"/>
          <w:sz w:val="22"/>
        </w:rPr>
        <w:t>give</w:t>
      </w:r>
      <w:proofErr w:type="spellEnd"/>
      <w:r w:rsidRPr="00607E72">
        <w:rPr>
          <w:rFonts w:ascii="Segoe UI" w:hAnsi="Segoe UI" w:cs="Segoe UI"/>
          <w:sz w:val="22"/>
        </w:rPr>
        <w:t xml:space="preserve"> </w:t>
      </w:r>
      <w:proofErr w:type="spellStart"/>
      <w:r w:rsidRPr="00607E72">
        <w:rPr>
          <w:rFonts w:ascii="Segoe UI" w:hAnsi="Segoe UI" w:cs="Segoe UI"/>
          <w:sz w:val="22"/>
        </w:rPr>
        <w:t>all</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details</w:t>
      </w:r>
      <w:proofErr w:type="spellEnd"/>
      <w:r w:rsidRPr="00607E72">
        <w:rPr>
          <w:rFonts w:ascii="Segoe UI" w:hAnsi="Segoe UI" w:cs="Segoe UI"/>
          <w:sz w:val="22"/>
        </w:rPr>
        <w:t xml:space="preserve"> </w:t>
      </w:r>
      <w:proofErr w:type="spellStart"/>
      <w:r w:rsidRPr="00607E72">
        <w:rPr>
          <w:rFonts w:ascii="Segoe UI" w:hAnsi="Segoe UI" w:cs="Segoe UI"/>
          <w:sz w:val="22"/>
        </w:rPr>
        <w:t>required</w:t>
      </w:r>
      <w:proofErr w:type="spellEnd"/>
      <w:r w:rsidRPr="00607E72">
        <w:rPr>
          <w:rFonts w:ascii="Segoe UI" w:hAnsi="Segoe UI" w:cs="Segoe UI"/>
          <w:sz w:val="22"/>
        </w:rPr>
        <w:t xml:space="preserve"> </w:t>
      </w:r>
      <w:proofErr w:type="spellStart"/>
      <w:r w:rsidRPr="00607E72">
        <w:rPr>
          <w:rFonts w:ascii="Segoe UI" w:hAnsi="Segoe UI" w:cs="Segoe UI"/>
          <w:sz w:val="22"/>
        </w:rPr>
        <w:t>with</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attached</w:t>
      </w:r>
      <w:proofErr w:type="spellEnd"/>
      <w:r w:rsidRPr="00607E72">
        <w:rPr>
          <w:rFonts w:ascii="Segoe UI" w:hAnsi="Segoe UI" w:cs="Segoe UI"/>
          <w:sz w:val="22"/>
        </w:rPr>
        <w:t xml:space="preserve"> </w:t>
      </w:r>
      <w:proofErr w:type="spellStart"/>
      <w:r w:rsidRPr="00607E72">
        <w:rPr>
          <w:rFonts w:ascii="Segoe UI" w:hAnsi="Segoe UI" w:cs="Segoe UI"/>
          <w:sz w:val="22"/>
        </w:rPr>
        <w:t>specification</w:t>
      </w:r>
      <w:proofErr w:type="spellEnd"/>
      <w:r>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subject</w:t>
      </w:r>
      <w:proofErr w:type="spellEnd"/>
      <w:r w:rsidRPr="00607E72">
        <w:rPr>
          <w:rFonts w:ascii="Segoe UI" w:hAnsi="Segoe UI" w:cs="Segoe UI"/>
          <w:sz w:val="22"/>
        </w:rPr>
        <w:t xml:space="preserv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Pr>
          <w:rFonts w:ascii="Segoe UI" w:hAnsi="Segoe UI" w:cs="Segoe UI"/>
          <w:sz w:val="22"/>
        </w:rPr>
        <w:t>bid</w:t>
      </w:r>
      <w:proofErr w:type="spellEnd"/>
      <w:r w:rsidRPr="00607E72">
        <w:rPr>
          <w:rFonts w:ascii="Segoe UI" w:hAnsi="Segoe UI" w:cs="Segoe UI"/>
          <w:sz w:val="22"/>
        </w:rPr>
        <w:t xml:space="preserve"> </w:t>
      </w:r>
      <w:proofErr w:type="spellStart"/>
      <w:r w:rsidRPr="00607E72">
        <w:rPr>
          <w:rFonts w:ascii="Segoe UI" w:hAnsi="Segoe UI" w:cs="Segoe UI"/>
          <w:sz w:val="22"/>
        </w:rPr>
        <w:t>must</w:t>
      </w:r>
      <w:proofErr w:type="spellEnd"/>
      <w:r w:rsidRPr="00607E72">
        <w:rPr>
          <w:rFonts w:ascii="Segoe UI" w:hAnsi="Segoe UI" w:cs="Segoe UI"/>
          <w:sz w:val="22"/>
        </w:rPr>
        <w:t xml:space="preserve"> </w:t>
      </w:r>
      <w:proofErr w:type="spellStart"/>
      <w:r w:rsidRPr="00607E72">
        <w:rPr>
          <w:rFonts w:ascii="Segoe UI" w:hAnsi="Segoe UI" w:cs="Segoe UI"/>
          <w:sz w:val="22"/>
        </w:rPr>
        <w:t>meet</w:t>
      </w:r>
      <w:proofErr w:type="spellEnd"/>
      <w:r w:rsidRPr="00607E72">
        <w:rPr>
          <w:rFonts w:ascii="Segoe UI" w:hAnsi="Segoe UI" w:cs="Segoe UI"/>
          <w:sz w:val="22"/>
        </w:rPr>
        <w:t xml:space="preserve"> at </w:t>
      </w:r>
      <w:proofErr w:type="spellStart"/>
      <w:r w:rsidRPr="00607E72">
        <w:rPr>
          <w:rFonts w:ascii="Segoe UI" w:hAnsi="Segoe UI" w:cs="Segoe UI"/>
          <w:sz w:val="22"/>
        </w:rPr>
        <w:t>least</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minimum </w:t>
      </w:r>
      <w:proofErr w:type="spellStart"/>
      <w:r w:rsidRPr="00607E72">
        <w:rPr>
          <w:rFonts w:ascii="Segoe UI" w:hAnsi="Segoe UI" w:cs="Segoe UI"/>
          <w:sz w:val="22"/>
        </w:rPr>
        <w:t>technical</w:t>
      </w:r>
      <w:proofErr w:type="spellEnd"/>
      <w:r w:rsidRPr="00607E72">
        <w:rPr>
          <w:rFonts w:ascii="Segoe UI" w:hAnsi="Segoe UI" w:cs="Segoe UI"/>
          <w:sz w:val="22"/>
        </w:rPr>
        <w:t xml:space="preserve"> </w:t>
      </w:r>
      <w:proofErr w:type="spellStart"/>
      <w:r w:rsidRPr="00607E72">
        <w:rPr>
          <w:rFonts w:ascii="Segoe UI" w:hAnsi="Segoe UI" w:cs="Segoe UI"/>
          <w:sz w:val="22"/>
        </w:rPr>
        <w:t>requirements</w:t>
      </w:r>
      <w:proofErr w:type="spellEnd"/>
      <w:r w:rsidRPr="00607E72">
        <w:rPr>
          <w:rFonts w:ascii="Segoe UI" w:hAnsi="Segoe UI" w:cs="Segoe UI"/>
          <w:sz w:val="22"/>
        </w:rPr>
        <w:t xml:space="preserve"> </w:t>
      </w:r>
      <w:proofErr w:type="spellStart"/>
      <w:r w:rsidRPr="00607E72">
        <w:rPr>
          <w:rFonts w:ascii="Segoe UI" w:hAnsi="Segoe UI" w:cs="Segoe UI"/>
          <w:sz w:val="22"/>
        </w:rPr>
        <w:t>specified</w:t>
      </w:r>
      <w:proofErr w:type="spellEnd"/>
      <w:r w:rsidRPr="00607E72">
        <w:rPr>
          <w:rFonts w:ascii="Segoe UI" w:hAnsi="Segoe UI" w:cs="Segoe UI"/>
          <w:sz w:val="22"/>
        </w:rPr>
        <w:t xml:space="preserve"> in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technical</w:t>
      </w:r>
      <w:proofErr w:type="spellEnd"/>
      <w:r w:rsidRPr="00607E72">
        <w:rPr>
          <w:rFonts w:ascii="Segoe UI" w:hAnsi="Segoe UI" w:cs="Segoe UI"/>
          <w:sz w:val="22"/>
        </w:rPr>
        <w:t xml:space="preserve"> </w:t>
      </w:r>
      <w:proofErr w:type="spellStart"/>
      <w:r w:rsidRPr="00607E72">
        <w:rPr>
          <w:rFonts w:ascii="Segoe UI" w:hAnsi="Segoe UI" w:cs="Segoe UI"/>
          <w:sz w:val="22"/>
        </w:rPr>
        <w:t>specification</w:t>
      </w:r>
      <w:proofErr w:type="spellEnd"/>
      <w:r w:rsidRPr="00607E72">
        <w:rPr>
          <w:rFonts w:ascii="Segoe UI" w:hAnsi="Segoe UI" w:cs="Segoe UI"/>
          <w:sz w:val="22"/>
        </w:rPr>
        <w:t xml:space="preserve">, </w:t>
      </w:r>
      <w:proofErr w:type="spellStart"/>
      <w:r w:rsidRPr="00607E72">
        <w:rPr>
          <w:rFonts w:ascii="Segoe UI" w:hAnsi="Segoe UI" w:cs="Segoe UI"/>
          <w:sz w:val="22"/>
        </w:rPr>
        <w:t>which</w:t>
      </w:r>
      <w:proofErr w:type="spellEnd"/>
      <w:r w:rsidRPr="00607E72">
        <w:rPr>
          <w:rFonts w:ascii="Segoe UI" w:hAnsi="Segoe UI" w:cs="Segoe UI"/>
          <w:sz w:val="22"/>
        </w:rPr>
        <w:t xml:space="preserve"> is </w:t>
      </w:r>
      <w:proofErr w:type="spellStart"/>
      <w:r w:rsidRPr="00607E72">
        <w:rPr>
          <w:rFonts w:ascii="Segoe UI" w:hAnsi="Segoe UI" w:cs="Segoe UI"/>
          <w:sz w:val="22"/>
        </w:rPr>
        <w:t>an</w:t>
      </w:r>
      <w:proofErr w:type="spellEnd"/>
      <w:r w:rsidRPr="00607E72">
        <w:rPr>
          <w:rFonts w:ascii="Segoe UI" w:hAnsi="Segoe UI" w:cs="Segoe UI"/>
          <w:sz w:val="22"/>
        </w:rPr>
        <w:t xml:space="preserve"> integral part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this</w:t>
      </w:r>
      <w:proofErr w:type="spellEnd"/>
      <w:r w:rsidRPr="00607E72">
        <w:rPr>
          <w:rFonts w:ascii="Segoe UI" w:hAnsi="Segoe UI" w:cs="Segoe UI"/>
          <w:sz w:val="22"/>
        </w:rPr>
        <w:t xml:space="preserve"> tender </w:t>
      </w:r>
      <w:proofErr w:type="spellStart"/>
      <w:r w:rsidRPr="00607E72">
        <w:rPr>
          <w:rFonts w:ascii="Segoe UI" w:hAnsi="Segoe UI" w:cs="Segoe UI"/>
          <w:sz w:val="22"/>
        </w:rPr>
        <w:t>documentation</w:t>
      </w:r>
      <w:proofErr w:type="spellEnd"/>
      <w:r w:rsidRPr="00607E72">
        <w:rPr>
          <w:rFonts w:ascii="Segoe UI" w:hAnsi="Segoe UI" w:cs="Segoe UI"/>
          <w:sz w:val="22"/>
        </w:rPr>
        <w:t>.</w:t>
      </w:r>
    </w:p>
    <w:p w14:paraId="720B45D1" w14:textId="647F8190" w:rsidR="00607E72" w:rsidRDefault="00607E72" w:rsidP="000C5C55">
      <w:pPr>
        <w:spacing w:line="240" w:lineRule="auto"/>
        <w:jc w:val="both"/>
        <w:rPr>
          <w:rFonts w:ascii="Segoe UI" w:hAnsi="Segoe UI" w:cs="Segoe UI"/>
          <w:sz w:val="22"/>
        </w:rPr>
      </w:pPr>
    </w:p>
    <w:p w14:paraId="48668D6F" w14:textId="75052FAA" w:rsidR="00607E72" w:rsidRPr="00607E72" w:rsidRDefault="00607E72" w:rsidP="00607E72">
      <w:pPr>
        <w:spacing w:line="240" w:lineRule="auto"/>
        <w:jc w:val="both"/>
        <w:rPr>
          <w:rFonts w:ascii="Segoe UI" w:hAnsi="Segoe UI" w:cs="Segoe UI"/>
          <w:sz w:val="22"/>
        </w:rPr>
      </w:pPr>
      <w:proofErr w:type="spellStart"/>
      <w:r w:rsidRPr="00607E72">
        <w:rPr>
          <w:rFonts w:ascii="Segoe UI" w:hAnsi="Segoe UI" w:cs="Segoe UI"/>
          <w:sz w:val="22"/>
        </w:rPr>
        <w:t>Before</w:t>
      </w:r>
      <w:proofErr w:type="spellEnd"/>
      <w:r w:rsidRPr="00607E72">
        <w:rPr>
          <w:rFonts w:ascii="Segoe UI" w:hAnsi="Segoe UI" w:cs="Segoe UI"/>
          <w:sz w:val="22"/>
        </w:rPr>
        <w:t xml:space="preserve"> </w:t>
      </w:r>
      <w:proofErr w:type="spellStart"/>
      <w:r w:rsidRPr="00607E72">
        <w:rPr>
          <w:rFonts w:ascii="Segoe UI" w:hAnsi="Segoe UI" w:cs="Segoe UI"/>
          <w:sz w:val="22"/>
        </w:rPr>
        <w:t>submitting</w:t>
      </w:r>
      <w:proofErr w:type="spellEnd"/>
      <w:r w:rsidRPr="00607E72">
        <w:rPr>
          <w:rFonts w:ascii="Segoe UI" w:hAnsi="Segoe UI" w:cs="Segoe UI"/>
          <w:sz w:val="22"/>
        </w:rPr>
        <w:t xml:space="preserve"> </w:t>
      </w:r>
      <w:proofErr w:type="spellStart"/>
      <w:r w:rsidRPr="00607E72">
        <w:rPr>
          <w:rFonts w:ascii="Segoe UI" w:hAnsi="Segoe UI" w:cs="Segoe UI"/>
          <w:sz w:val="22"/>
        </w:rPr>
        <w:t>their</w:t>
      </w:r>
      <w:proofErr w:type="spellEnd"/>
      <w:r w:rsidRPr="00607E72">
        <w:rPr>
          <w:rFonts w:ascii="Segoe UI" w:hAnsi="Segoe UI" w:cs="Segoe UI"/>
          <w:sz w:val="22"/>
        </w:rPr>
        <w:t xml:space="preserve"> </w:t>
      </w:r>
      <w:proofErr w:type="spellStart"/>
      <w:r w:rsidRPr="00607E72">
        <w:rPr>
          <w:rFonts w:ascii="Segoe UI" w:hAnsi="Segoe UI" w:cs="Segoe UI"/>
          <w:sz w:val="22"/>
        </w:rPr>
        <w:t>bids</w:t>
      </w:r>
      <w:proofErr w:type="spellEnd"/>
      <w:r w:rsidRPr="00607E72">
        <w:rPr>
          <w:rFonts w:ascii="Segoe UI" w:hAnsi="Segoe UI" w:cs="Segoe UI"/>
          <w:sz w:val="22"/>
        </w:rPr>
        <w:t xml:space="preserve">, </w:t>
      </w:r>
      <w:proofErr w:type="spellStart"/>
      <w:r w:rsidRPr="00607E72">
        <w:rPr>
          <w:rFonts w:ascii="Segoe UI" w:hAnsi="Segoe UI" w:cs="Segoe UI"/>
          <w:sz w:val="22"/>
        </w:rPr>
        <w:t>Bidders</w:t>
      </w:r>
      <w:proofErr w:type="spellEnd"/>
      <w:r w:rsidRPr="00607E72">
        <w:rPr>
          <w:rFonts w:ascii="Segoe UI" w:hAnsi="Segoe UI" w:cs="Segoe UI"/>
          <w:sz w:val="22"/>
        </w:rPr>
        <w:t xml:space="preserve"> </w:t>
      </w:r>
      <w:proofErr w:type="spellStart"/>
      <w:r w:rsidRPr="00607E72">
        <w:rPr>
          <w:rFonts w:ascii="Segoe UI" w:hAnsi="Segoe UI" w:cs="Segoe UI"/>
          <w:sz w:val="22"/>
        </w:rPr>
        <w:t>must</w:t>
      </w:r>
      <w:proofErr w:type="spellEnd"/>
      <w:r w:rsidRPr="00607E72">
        <w:rPr>
          <w:rFonts w:ascii="Segoe UI" w:hAnsi="Segoe UI" w:cs="Segoe UI"/>
          <w:sz w:val="22"/>
        </w:rPr>
        <w:t xml:space="preserve"> register at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web</w:t>
      </w:r>
      <w:proofErr w:type="spellEnd"/>
      <w:r w:rsidRPr="00607E72">
        <w:rPr>
          <w:rFonts w:ascii="Segoe UI" w:hAnsi="Segoe UI" w:cs="Segoe UI"/>
          <w:sz w:val="22"/>
        </w:rPr>
        <w:t xml:space="preserve"> </w:t>
      </w:r>
      <w:proofErr w:type="spellStart"/>
      <w:r w:rsidRPr="00607E72">
        <w:rPr>
          <w:rFonts w:ascii="Segoe UI" w:hAnsi="Segoe UI" w:cs="Segoe UI"/>
          <w:sz w:val="22"/>
        </w:rPr>
        <w:t>address</w:t>
      </w:r>
      <w:proofErr w:type="spellEnd"/>
      <w:r w:rsidRPr="00607E72">
        <w:rPr>
          <w:rFonts w:ascii="Segoe UI" w:hAnsi="Segoe UI" w:cs="Segoe UI"/>
          <w:sz w:val="22"/>
        </w:rPr>
        <w:t xml:space="preserve"> </w:t>
      </w:r>
      <w:hyperlink r:id="rId12" w:history="1">
        <w:r w:rsidR="00C25797" w:rsidRPr="00EA3C65">
          <w:rPr>
            <w:rStyle w:val="Hyperlink"/>
            <w:rFonts w:ascii="Segoe UI" w:hAnsi="Segoe UI" w:cs="Segoe UI"/>
            <w:sz w:val="22"/>
          </w:rPr>
          <w:t>http://eponudbe.si/</w:t>
        </w:r>
      </w:hyperlink>
      <w:r w:rsidR="00C25797">
        <w:rPr>
          <w:rFonts w:ascii="Segoe UI" w:hAnsi="Segoe UI" w:cs="Segoe UI"/>
          <w:sz w:val="22"/>
        </w:rPr>
        <w:t xml:space="preserve"> </w:t>
      </w:r>
      <w:r w:rsidRPr="00607E72">
        <w:rPr>
          <w:rFonts w:ascii="Segoe UI" w:hAnsi="Segoe UI" w:cs="Segoe UI"/>
          <w:sz w:val="22"/>
        </w:rPr>
        <w:t xml:space="preserve">. </w:t>
      </w:r>
      <w:proofErr w:type="spellStart"/>
      <w:r w:rsidRPr="00607E72">
        <w:rPr>
          <w:rFonts w:ascii="Segoe UI" w:hAnsi="Segoe UI" w:cs="Segoe UI"/>
          <w:sz w:val="22"/>
        </w:rPr>
        <w:t>If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Bidder</w:t>
      </w:r>
      <w:proofErr w:type="spellEnd"/>
      <w:r w:rsidRPr="00607E72">
        <w:rPr>
          <w:rFonts w:ascii="Segoe UI" w:hAnsi="Segoe UI" w:cs="Segoe UI"/>
          <w:sz w:val="22"/>
        </w:rPr>
        <w:t xml:space="preserve"> is </w:t>
      </w:r>
      <w:proofErr w:type="spellStart"/>
      <w:r w:rsidRPr="00607E72">
        <w:rPr>
          <w:rFonts w:ascii="Segoe UI" w:hAnsi="Segoe UI" w:cs="Segoe UI"/>
          <w:sz w:val="22"/>
        </w:rPr>
        <w:t>already</w:t>
      </w:r>
      <w:proofErr w:type="spellEnd"/>
      <w:r w:rsidRPr="00607E72">
        <w:rPr>
          <w:rFonts w:ascii="Segoe UI" w:hAnsi="Segoe UI" w:cs="Segoe UI"/>
          <w:sz w:val="22"/>
        </w:rPr>
        <w:t xml:space="preserve"> </w:t>
      </w:r>
      <w:proofErr w:type="spellStart"/>
      <w:r w:rsidRPr="00607E72">
        <w:rPr>
          <w:rFonts w:ascii="Segoe UI" w:hAnsi="Segoe UI" w:cs="Segoe UI"/>
          <w:sz w:val="22"/>
        </w:rPr>
        <w:t>registered</w:t>
      </w:r>
      <w:proofErr w:type="spellEnd"/>
      <w:r w:rsidRPr="00607E72">
        <w:rPr>
          <w:rFonts w:ascii="Segoe UI" w:hAnsi="Segoe UI" w:cs="Segoe UI"/>
          <w:sz w:val="22"/>
        </w:rPr>
        <w:t xml:space="preserve"> in </w:t>
      </w:r>
      <w:proofErr w:type="spellStart"/>
      <w:r w:rsidRPr="00607E72">
        <w:rPr>
          <w:rFonts w:ascii="Segoe UI" w:hAnsi="Segoe UI" w:cs="Segoe UI"/>
          <w:sz w:val="22"/>
        </w:rPr>
        <w:t>the</w:t>
      </w:r>
      <w:proofErr w:type="spellEnd"/>
      <w:r w:rsidRPr="00607E72">
        <w:rPr>
          <w:rFonts w:ascii="Segoe UI" w:hAnsi="Segoe UI" w:cs="Segoe UI"/>
          <w:sz w:val="22"/>
        </w:rPr>
        <w:t xml:space="preserve"> IT ePonudbe.si, </w:t>
      </w:r>
      <w:proofErr w:type="spellStart"/>
      <w:r w:rsidRPr="00607E72">
        <w:rPr>
          <w:rFonts w:ascii="Segoe UI" w:hAnsi="Segoe UI" w:cs="Segoe UI"/>
          <w:sz w:val="22"/>
        </w:rPr>
        <w:t>they</w:t>
      </w:r>
      <w:proofErr w:type="spellEnd"/>
      <w:r w:rsidRPr="00607E72">
        <w:rPr>
          <w:rFonts w:ascii="Segoe UI" w:hAnsi="Segoe UI" w:cs="Segoe UI"/>
          <w:sz w:val="22"/>
        </w:rPr>
        <w:t xml:space="preserve"> </w:t>
      </w:r>
      <w:proofErr w:type="spellStart"/>
      <w:r w:rsidRPr="00607E72">
        <w:rPr>
          <w:rFonts w:ascii="Segoe UI" w:hAnsi="Segoe UI" w:cs="Segoe UI"/>
          <w:sz w:val="22"/>
        </w:rPr>
        <w:t>must</w:t>
      </w:r>
      <w:proofErr w:type="spellEnd"/>
      <w:r w:rsidRPr="00607E72">
        <w:rPr>
          <w:rFonts w:ascii="Segoe UI" w:hAnsi="Segoe UI" w:cs="Segoe UI"/>
          <w:sz w:val="22"/>
        </w:rPr>
        <w:t xml:space="preserve"> </w:t>
      </w:r>
      <w:proofErr w:type="spellStart"/>
      <w:r w:rsidRPr="00607E72">
        <w:rPr>
          <w:rFonts w:ascii="Segoe UI" w:hAnsi="Segoe UI" w:cs="Segoe UI"/>
          <w:sz w:val="22"/>
        </w:rPr>
        <w:t>sign</w:t>
      </w:r>
      <w:proofErr w:type="spellEnd"/>
      <w:r w:rsidRPr="00607E72">
        <w:rPr>
          <w:rFonts w:ascii="Segoe UI" w:hAnsi="Segoe UI" w:cs="Segoe UI"/>
          <w:sz w:val="22"/>
        </w:rPr>
        <w:t xml:space="preserve"> in at </w:t>
      </w:r>
      <w:proofErr w:type="spellStart"/>
      <w:r w:rsidRPr="00607E72">
        <w:rPr>
          <w:rFonts w:ascii="Segoe UI" w:hAnsi="Segoe UI" w:cs="Segoe UI"/>
          <w:sz w:val="22"/>
        </w:rPr>
        <w:t>the</w:t>
      </w:r>
      <w:proofErr w:type="spellEnd"/>
      <w:r w:rsidRPr="00607E72">
        <w:rPr>
          <w:rFonts w:ascii="Segoe UI" w:hAnsi="Segoe UI" w:cs="Segoe UI"/>
          <w:sz w:val="22"/>
        </w:rPr>
        <w:t xml:space="preserve"> same </w:t>
      </w:r>
      <w:proofErr w:type="spellStart"/>
      <w:r w:rsidRPr="00607E72">
        <w:rPr>
          <w:rFonts w:ascii="Segoe UI" w:hAnsi="Segoe UI" w:cs="Segoe UI"/>
          <w:sz w:val="22"/>
        </w:rPr>
        <w:t>address</w:t>
      </w:r>
      <w:proofErr w:type="spellEnd"/>
      <w:r w:rsidRPr="00607E72">
        <w:rPr>
          <w:rFonts w:ascii="Segoe UI" w:hAnsi="Segoe UI" w:cs="Segoe UI"/>
          <w:sz w:val="22"/>
        </w:rPr>
        <w:t>.</w:t>
      </w:r>
    </w:p>
    <w:p w14:paraId="0A9A5E30" w14:textId="16D8838A" w:rsidR="00607E72" w:rsidRDefault="00607E72" w:rsidP="00607E72">
      <w:pPr>
        <w:spacing w:line="240" w:lineRule="auto"/>
        <w:jc w:val="both"/>
        <w:rPr>
          <w:rFonts w:ascii="Segoe UI" w:hAnsi="Segoe UI" w:cs="Segoe UI"/>
          <w:sz w:val="22"/>
        </w:rPr>
      </w:pPr>
      <w:r w:rsidRPr="00607E72">
        <w:rPr>
          <w:rFonts w:ascii="Segoe UI" w:hAnsi="Segoe UI" w:cs="Segoe UI"/>
          <w:sz w:val="22"/>
        </w:rPr>
        <w:t xml:space="preserve">A </w:t>
      </w:r>
      <w:proofErr w:type="spellStart"/>
      <w:r w:rsidRPr="00607E72">
        <w:rPr>
          <w:rFonts w:ascii="Segoe UI" w:hAnsi="Segoe UI" w:cs="Segoe UI"/>
          <w:sz w:val="22"/>
        </w:rPr>
        <w:t>user</w:t>
      </w:r>
      <w:proofErr w:type="spellEnd"/>
      <w:r w:rsidRPr="00607E72">
        <w:rPr>
          <w:rFonts w:ascii="Segoe UI" w:hAnsi="Segoe UI" w:cs="Segoe UI"/>
          <w:sz w:val="22"/>
        </w:rPr>
        <w:t xml:space="preserve">, </w:t>
      </w:r>
      <w:proofErr w:type="spellStart"/>
      <w:r w:rsidRPr="00607E72">
        <w:rPr>
          <w:rFonts w:ascii="Segoe UI" w:hAnsi="Segoe UI" w:cs="Segoe UI"/>
          <w:sz w:val="22"/>
        </w:rPr>
        <w:t>that</w:t>
      </w:r>
      <w:proofErr w:type="spellEnd"/>
      <w:r w:rsidRPr="00607E72">
        <w:rPr>
          <w:rFonts w:ascii="Segoe UI" w:hAnsi="Segoe UI" w:cs="Segoe UI"/>
          <w:sz w:val="22"/>
        </w:rPr>
        <w:t xml:space="preserve"> is in </w:t>
      </w:r>
      <w:proofErr w:type="spellStart"/>
      <w:r w:rsidRPr="00607E72">
        <w:rPr>
          <w:rFonts w:ascii="Segoe UI" w:hAnsi="Segoe UI" w:cs="Segoe UI"/>
          <w:sz w:val="22"/>
        </w:rPr>
        <w:t>the</w:t>
      </w:r>
      <w:proofErr w:type="spellEnd"/>
      <w:r w:rsidRPr="00607E72">
        <w:rPr>
          <w:rFonts w:ascii="Segoe UI" w:hAnsi="Segoe UI" w:cs="Segoe UI"/>
          <w:sz w:val="22"/>
        </w:rPr>
        <w:t xml:space="preserve"> ePonudbe.si </w:t>
      </w:r>
      <w:proofErr w:type="spellStart"/>
      <w:r w:rsidRPr="00607E72">
        <w:rPr>
          <w:rFonts w:ascii="Segoe UI" w:hAnsi="Segoe UI" w:cs="Segoe UI"/>
          <w:sz w:val="22"/>
        </w:rPr>
        <w:t>information</w:t>
      </w:r>
      <w:proofErr w:type="spellEnd"/>
      <w:r w:rsidRPr="00607E72">
        <w:rPr>
          <w:rFonts w:ascii="Segoe UI" w:hAnsi="Segoe UI" w:cs="Segoe UI"/>
          <w:sz w:val="22"/>
        </w:rPr>
        <w:t xml:space="preserve"> </w:t>
      </w:r>
      <w:proofErr w:type="spellStart"/>
      <w:r w:rsidRPr="00607E72">
        <w:rPr>
          <w:rFonts w:ascii="Segoe UI" w:hAnsi="Segoe UI" w:cs="Segoe UI"/>
          <w:sz w:val="22"/>
        </w:rPr>
        <w:t>system</w:t>
      </w:r>
      <w:proofErr w:type="spellEnd"/>
      <w:r w:rsidRPr="00607E72">
        <w:rPr>
          <w:rFonts w:ascii="Segoe UI" w:hAnsi="Segoe UI" w:cs="Segoe UI"/>
          <w:sz w:val="22"/>
        </w:rPr>
        <w:t xml:space="preserve"> </w:t>
      </w:r>
      <w:proofErr w:type="spellStart"/>
      <w:r w:rsidRPr="00607E72">
        <w:rPr>
          <w:rFonts w:ascii="Segoe UI" w:hAnsi="Segoe UI" w:cs="Segoe UI"/>
          <w:sz w:val="22"/>
        </w:rPr>
        <w:t>and</w:t>
      </w:r>
      <w:proofErr w:type="spellEnd"/>
      <w:r w:rsidRPr="00607E72">
        <w:rPr>
          <w:rFonts w:ascii="Segoe UI" w:hAnsi="Segoe UI" w:cs="Segoe UI"/>
          <w:sz w:val="22"/>
        </w:rPr>
        <w:t xml:space="preserve"> </w:t>
      </w:r>
      <w:proofErr w:type="spellStart"/>
      <w:r w:rsidRPr="00607E72">
        <w:rPr>
          <w:rFonts w:ascii="Segoe UI" w:hAnsi="Segoe UI" w:cs="Segoe UI"/>
          <w:sz w:val="22"/>
        </w:rPr>
        <w:t>authorised</w:t>
      </w:r>
      <w:proofErr w:type="spellEnd"/>
      <w:r w:rsidRPr="00607E72">
        <w:rPr>
          <w:rFonts w:ascii="Segoe UI" w:hAnsi="Segoe UI" w:cs="Segoe UI"/>
          <w:sz w:val="22"/>
        </w:rPr>
        <w:t xml:space="preserve"> to </w:t>
      </w:r>
      <w:proofErr w:type="spellStart"/>
      <w:r w:rsidRPr="00607E72">
        <w:rPr>
          <w:rFonts w:ascii="Segoe UI" w:hAnsi="Segoe UI" w:cs="Segoe UI"/>
          <w:sz w:val="22"/>
        </w:rPr>
        <w:t>submit</w:t>
      </w:r>
      <w:proofErr w:type="spellEnd"/>
      <w:r w:rsidRPr="00607E72">
        <w:rPr>
          <w:rFonts w:ascii="Segoe UI" w:hAnsi="Segoe UI" w:cs="Segoe UI"/>
          <w:sz w:val="22"/>
        </w:rPr>
        <w:t xml:space="preserve"> </w:t>
      </w:r>
      <w:proofErr w:type="spellStart"/>
      <w:r w:rsidRPr="00607E72">
        <w:rPr>
          <w:rFonts w:ascii="Segoe UI" w:hAnsi="Segoe UI" w:cs="Segoe UI"/>
          <w:sz w:val="22"/>
        </w:rPr>
        <w:t>tenders</w:t>
      </w:r>
      <w:proofErr w:type="spellEnd"/>
      <w:r w:rsidRPr="00607E72">
        <w:rPr>
          <w:rFonts w:ascii="Segoe UI" w:hAnsi="Segoe UI" w:cs="Segoe UI"/>
          <w:sz w:val="22"/>
        </w:rPr>
        <w:t xml:space="preserve"> </w:t>
      </w:r>
      <w:proofErr w:type="spellStart"/>
      <w:r w:rsidRPr="00607E72">
        <w:rPr>
          <w:rFonts w:ascii="Segoe UI" w:hAnsi="Segoe UI" w:cs="Segoe UI"/>
          <w:sz w:val="22"/>
        </w:rPr>
        <w:t>for</w:t>
      </w:r>
      <w:proofErr w:type="spellEnd"/>
      <w:r w:rsidRPr="00607E72">
        <w:rPr>
          <w:rFonts w:ascii="Segoe UI" w:hAnsi="Segoe UI" w:cs="Segoe UI"/>
          <w:sz w:val="22"/>
        </w:rPr>
        <w:t xml:space="preserve"> </w:t>
      </w:r>
      <w:proofErr w:type="spellStart"/>
      <w:r w:rsidRPr="00607E72">
        <w:rPr>
          <w:rFonts w:ascii="Segoe UI" w:hAnsi="Segoe UI" w:cs="Segoe UI"/>
          <w:sz w:val="22"/>
        </w:rPr>
        <w:t>an</w:t>
      </w:r>
      <w:proofErr w:type="spellEnd"/>
      <w:r w:rsidRPr="00607E72">
        <w:rPr>
          <w:rFonts w:ascii="Segoe UI" w:hAnsi="Segoe UI" w:cs="Segoe UI"/>
          <w:sz w:val="22"/>
        </w:rPr>
        <w:t xml:space="preserve"> </w:t>
      </w:r>
      <w:proofErr w:type="spellStart"/>
      <w:r w:rsidRPr="00607E72">
        <w:rPr>
          <w:rFonts w:ascii="Segoe UI" w:hAnsi="Segoe UI" w:cs="Segoe UI"/>
          <w:sz w:val="22"/>
        </w:rPr>
        <w:t>Economic</w:t>
      </w:r>
      <w:proofErr w:type="spellEnd"/>
      <w:r w:rsidRPr="00607E72">
        <w:rPr>
          <w:rFonts w:ascii="Segoe UI" w:hAnsi="Segoe UI" w:cs="Segoe UI"/>
          <w:sz w:val="22"/>
        </w:rPr>
        <w:t xml:space="preserve"> Operator, </w:t>
      </w:r>
      <w:proofErr w:type="spellStart"/>
      <w:r w:rsidRPr="00607E72">
        <w:rPr>
          <w:rFonts w:ascii="Segoe UI" w:hAnsi="Segoe UI" w:cs="Segoe UI"/>
          <w:sz w:val="22"/>
        </w:rPr>
        <w:t>submits</w:t>
      </w:r>
      <w:proofErr w:type="spellEnd"/>
      <w:r w:rsidRPr="00607E72">
        <w:rPr>
          <w:rFonts w:ascii="Segoe UI" w:hAnsi="Segoe UI" w:cs="Segoe UI"/>
          <w:sz w:val="22"/>
        </w:rPr>
        <w:t xml:space="preserve"> a tender </w:t>
      </w:r>
      <w:proofErr w:type="spellStart"/>
      <w:r w:rsidRPr="00607E72">
        <w:rPr>
          <w:rFonts w:ascii="Segoe UI" w:hAnsi="Segoe UI" w:cs="Segoe UI"/>
          <w:sz w:val="22"/>
        </w:rPr>
        <w:t>by</w:t>
      </w:r>
      <w:proofErr w:type="spellEnd"/>
      <w:r w:rsidRPr="00607E72">
        <w:rPr>
          <w:rFonts w:ascii="Segoe UI" w:hAnsi="Segoe UI" w:cs="Segoe UI"/>
          <w:sz w:val="22"/>
        </w:rPr>
        <w:t xml:space="preserve"> </w:t>
      </w:r>
      <w:proofErr w:type="spellStart"/>
      <w:r w:rsidRPr="00607E72">
        <w:rPr>
          <w:rFonts w:ascii="Segoe UI" w:hAnsi="Segoe UI" w:cs="Segoe UI"/>
          <w:sz w:val="22"/>
        </w:rPr>
        <w:t>clicking</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Submit</w:t>
      </w:r>
      <w:proofErr w:type="spellEnd"/>
      <w:r w:rsidRPr="00607E72">
        <w:rPr>
          <w:rFonts w:ascii="Segoe UI" w:hAnsi="Segoe UI" w:cs="Segoe UI"/>
          <w:sz w:val="22"/>
        </w:rPr>
        <w:t xml:space="preserve"> tender« </w:t>
      </w:r>
      <w:proofErr w:type="spellStart"/>
      <w:r w:rsidRPr="00607E72">
        <w:rPr>
          <w:rFonts w:ascii="Segoe UI" w:hAnsi="Segoe UI" w:cs="Segoe UI"/>
          <w:sz w:val="22"/>
        </w:rPr>
        <w:t>button</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ePonudbe.si </w:t>
      </w:r>
      <w:proofErr w:type="spellStart"/>
      <w:r w:rsidRPr="00607E72">
        <w:rPr>
          <w:rFonts w:ascii="Segoe UI" w:hAnsi="Segoe UI" w:cs="Segoe UI"/>
          <w:sz w:val="22"/>
        </w:rPr>
        <w:t>information</w:t>
      </w:r>
      <w:proofErr w:type="spellEnd"/>
      <w:r w:rsidRPr="00607E72">
        <w:rPr>
          <w:rFonts w:ascii="Segoe UI" w:hAnsi="Segoe UI" w:cs="Segoe UI"/>
          <w:sz w:val="22"/>
        </w:rPr>
        <w:t xml:space="preserve"> </w:t>
      </w:r>
      <w:proofErr w:type="spellStart"/>
      <w:r w:rsidRPr="00607E72">
        <w:rPr>
          <w:rFonts w:ascii="Segoe UI" w:hAnsi="Segoe UI" w:cs="Segoe UI"/>
          <w:sz w:val="22"/>
        </w:rPr>
        <w:t>system</w:t>
      </w:r>
      <w:proofErr w:type="spellEnd"/>
      <w:r w:rsidRPr="00607E72">
        <w:rPr>
          <w:rFonts w:ascii="Segoe UI" w:hAnsi="Segoe UI" w:cs="Segoe UI"/>
          <w:sz w:val="22"/>
        </w:rPr>
        <w:t xml:space="preserve"> </w:t>
      </w:r>
      <w:proofErr w:type="spellStart"/>
      <w:r w:rsidRPr="00607E72">
        <w:rPr>
          <w:rFonts w:ascii="Segoe UI" w:hAnsi="Segoe UI" w:cs="Segoe UI"/>
          <w:sz w:val="22"/>
        </w:rPr>
        <w:t>records</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identity</w:t>
      </w:r>
      <w:proofErr w:type="spellEnd"/>
      <w:r w:rsidRPr="00607E72">
        <w:rPr>
          <w:rFonts w:ascii="Segoe UI" w:hAnsi="Segoe UI" w:cs="Segoe UI"/>
          <w:sz w:val="22"/>
        </w:rPr>
        <w:t xml:space="preserve"> </w:t>
      </w:r>
      <w:proofErr w:type="spellStart"/>
      <w:r w:rsidRPr="00607E72">
        <w:rPr>
          <w:rFonts w:ascii="Segoe UI" w:hAnsi="Segoe UI" w:cs="Segoe UI"/>
          <w:sz w:val="22"/>
        </w:rPr>
        <w:t>and</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time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submission</w:t>
      </w:r>
      <w:proofErr w:type="spellEnd"/>
      <w:r w:rsidRPr="00607E72">
        <w:rPr>
          <w:rFonts w:ascii="Segoe UI" w:hAnsi="Segoe UI" w:cs="Segoe UI"/>
          <w:sz w:val="22"/>
        </w:rPr>
        <w:t xml:space="preserve"> </w:t>
      </w:r>
      <w:proofErr w:type="spellStart"/>
      <w:r w:rsidRPr="00607E72">
        <w:rPr>
          <w:rFonts w:ascii="Segoe UI" w:hAnsi="Segoe UI" w:cs="Segoe UI"/>
          <w:sz w:val="22"/>
        </w:rPr>
        <w:t>of</w:t>
      </w:r>
      <w:proofErr w:type="spellEnd"/>
      <w:r w:rsidRPr="00607E72">
        <w:rPr>
          <w:rFonts w:ascii="Segoe UI" w:hAnsi="Segoe UI" w:cs="Segoe UI"/>
          <w:sz w:val="22"/>
        </w:rPr>
        <w:t xml:space="preserve"> tender.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user</w:t>
      </w:r>
      <w:proofErr w:type="spellEnd"/>
      <w:r w:rsidRPr="00607E72">
        <w:rPr>
          <w:rFonts w:ascii="Segoe UI" w:hAnsi="Segoe UI" w:cs="Segoe UI"/>
          <w:sz w:val="22"/>
        </w:rPr>
        <w:t xml:space="preserve"> </w:t>
      </w:r>
      <w:proofErr w:type="spellStart"/>
      <w:r w:rsidRPr="00607E72">
        <w:rPr>
          <w:rFonts w:ascii="Segoe UI" w:hAnsi="Segoe UI" w:cs="Segoe UI"/>
          <w:sz w:val="22"/>
        </w:rPr>
        <w:t>by</w:t>
      </w:r>
      <w:proofErr w:type="spellEnd"/>
      <w:r w:rsidRPr="00607E72">
        <w:rPr>
          <w:rFonts w:ascii="Segoe UI" w:hAnsi="Segoe UI" w:cs="Segoe UI"/>
          <w:sz w:val="22"/>
        </w:rPr>
        <w:t xml:space="preserve"> </w:t>
      </w:r>
      <w:proofErr w:type="spellStart"/>
      <w:r w:rsidRPr="00607E72">
        <w:rPr>
          <w:rFonts w:ascii="Segoe UI" w:hAnsi="Segoe UI" w:cs="Segoe UI"/>
          <w:sz w:val="22"/>
        </w:rPr>
        <w:t>submitting</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tender </w:t>
      </w:r>
      <w:proofErr w:type="spellStart"/>
      <w:r w:rsidRPr="00607E72">
        <w:rPr>
          <w:rFonts w:ascii="Segoe UI" w:hAnsi="Segoe UI" w:cs="Segoe UI"/>
          <w:sz w:val="22"/>
        </w:rPr>
        <w:t>expresses</w:t>
      </w:r>
      <w:proofErr w:type="spellEnd"/>
      <w:r w:rsidRPr="00607E72">
        <w:rPr>
          <w:rFonts w:ascii="Segoe UI" w:hAnsi="Segoe UI" w:cs="Segoe UI"/>
          <w:sz w:val="22"/>
        </w:rPr>
        <w:t xml:space="preserve"> </w:t>
      </w:r>
      <w:proofErr w:type="spellStart"/>
      <w:r w:rsidRPr="00607E72">
        <w:rPr>
          <w:rFonts w:ascii="Segoe UI" w:hAnsi="Segoe UI" w:cs="Segoe UI"/>
          <w:sz w:val="22"/>
        </w:rPr>
        <w:t>and</w:t>
      </w:r>
      <w:proofErr w:type="spellEnd"/>
      <w:r w:rsidRPr="00607E72">
        <w:rPr>
          <w:rFonts w:ascii="Segoe UI" w:hAnsi="Segoe UI" w:cs="Segoe UI"/>
          <w:sz w:val="22"/>
        </w:rPr>
        <w:t xml:space="preserve"> </w:t>
      </w:r>
      <w:proofErr w:type="spellStart"/>
      <w:r w:rsidRPr="00607E72">
        <w:rPr>
          <w:rFonts w:ascii="Segoe UI" w:hAnsi="Segoe UI" w:cs="Segoe UI"/>
          <w:sz w:val="22"/>
        </w:rPr>
        <w:t>states</w:t>
      </w:r>
      <w:proofErr w:type="spellEnd"/>
      <w:r w:rsidRPr="00607E72">
        <w:rPr>
          <w:rFonts w:ascii="Segoe UI" w:hAnsi="Segoe UI" w:cs="Segoe UI"/>
          <w:sz w:val="22"/>
        </w:rPr>
        <w:t xml:space="preserve"> </w:t>
      </w:r>
      <w:proofErr w:type="spellStart"/>
      <w:r w:rsidRPr="00607E72">
        <w:rPr>
          <w:rFonts w:ascii="Segoe UI" w:hAnsi="Segoe UI" w:cs="Segoe UI"/>
          <w:sz w:val="22"/>
        </w:rPr>
        <w:t>its</w:t>
      </w:r>
      <w:proofErr w:type="spellEnd"/>
      <w:r w:rsidRPr="00607E72">
        <w:rPr>
          <w:rFonts w:ascii="Segoe UI" w:hAnsi="Segoe UI" w:cs="Segoe UI"/>
          <w:sz w:val="22"/>
        </w:rPr>
        <w:t xml:space="preserve"> </w:t>
      </w:r>
      <w:proofErr w:type="spellStart"/>
      <w:r w:rsidRPr="00607E72">
        <w:rPr>
          <w:rFonts w:ascii="Segoe UI" w:hAnsi="Segoe UI" w:cs="Segoe UI"/>
          <w:sz w:val="22"/>
        </w:rPr>
        <w:t>will</w:t>
      </w:r>
      <w:proofErr w:type="spellEnd"/>
      <w:r w:rsidRPr="00607E72">
        <w:rPr>
          <w:rFonts w:ascii="Segoe UI" w:hAnsi="Segoe UI" w:cs="Segoe UI"/>
          <w:sz w:val="22"/>
        </w:rPr>
        <w:t xml:space="preserve"> to </w:t>
      </w:r>
      <w:proofErr w:type="spellStart"/>
      <w:r w:rsidRPr="00607E72">
        <w:rPr>
          <w:rFonts w:ascii="Segoe UI" w:hAnsi="Segoe UI" w:cs="Segoe UI"/>
          <w:sz w:val="22"/>
        </w:rPr>
        <w:t>submit</w:t>
      </w:r>
      <w:proofErr w:type="spellEnd"/>
      <w:r w:rsidRPr="00607E72">
        <w:rPr>
          <w:rFonts w:ascii="Segoe UI" w:hAnsi="Segoe UI" w:cs="Segoe UI"/>
          <w:sz w:val="22"/>
        </w:rPr>
        <w:t xml:space="preserve"> a </w:t>
      </w:r>
      <w:proofErr w:type="spellStart"/>
      <w:r w:rsidRPr="00607E72">
        <w:rPr>
          <w:rFonts w:ascii="Segoe UI" w:hAnsi="Segoe UI" w:cs="Segoe UI"/>
          <w:sz w:val="22"/>
        </w:rPr>
        <w:t>binding</w:t>
      </w:r>
      <w:proofErr w:type="spellEnd"/>
      <w:r w:rsidRPr="00607E72">
        <w:rPr>
          <w:rFonts w:ascii="Segoe UI" w:hAnsi="Segoe UI" w:cs="Segoe UI"/>
          <w:sz w:val="22"/>
        </w:rPr>
        <w:t xml:space="preserve"> tender in </w:t>
      </w:r>
      <w:proofErr w:type="spellStart"/>
      <w:r w:rsidRPr="00607E72">
        <w:rPr>
          <w:rFonts w:ascii="Segoe UI" w:hAnsi="Segoe UI" w:cs="Segoe UI"/>
          <w:sz w:val="22"/>
        </w:rPr>
        <w:t>the</w:t>
      </w:r>
      <w:proofErr w:type="spellEnd"/>
      <w:r w:rsidRPr="00607E72">
        <w:rPr>
          <w:rFonts w:ascii="Segoe UI" w:hAnsi="Segoe UI" w:cs="Segoe UI"/>
          <w:sz w:val="22"/>
        </w:rPr>
        <w:t xml:space="preserve"> name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Economic</w:t>
      </w:r>
      <w:proofErr w:type="spellEnd"/>
      <w:r w:rsidRPr="00607E72">
        <w:rPr>
          <w:rFonts w:ascii="Segoe UI" w:hAnsi="Segoe UI" w:cs="Segoe UI"/>
          <w:sz w:val="22"/>
        </w:rPr>
        <w:t xml:space="preserve"> Operator (</w:t>
      </w:r>
      <w:proofErr w:type="spellStart"/>
      <w:r w:rsidRPr="00607E72">
        <w:rPr>
          <w:rFonts w:ascii="Segoe UI" w:hAnsi="Segoe UI" w:cs="Segoe UI"/>
          <w:sz w:val="22"/>
        </w:rPr>
        <w:t>Article</w:t>
      </w:r>
      <w:proofErr w:type="spellEnd"/>
      <w:r w:rsidRPr="00607E72">
        <w:rPr>
          <w:rFonts w:ascii="Segoe UI" w:hAnsi="Segoe UI" w:cs="Segoe UI"/>
          <w:sz w:val="22"/>
        </w:rPr>
        <w:t xml:space="preserve"> 18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Obligations</w:t>
      </w:r>
      <w:proofErr w:type="spellEnd"/>
      <w:r w:rsidRPr="00607E72">
        <w:rPr>
          <w:rFonts w:ascii="Segoe UI" w:hAnsi="Segoe UI" w:cs="Segoe UI"/>
          <w:sz w:val="22"/>
        </w:rPr>
        <w:t xml:space="preserve"> </w:t>
      </w:r>
      <w:proofErr w:type="spellStart"/>
      <w:r w:rsidRPr="00607E72">
        <w:rPr>
          <w:rFonts w:ascii="Segoe UI" w:hAnsi="Segoe UI" w:cs="Segoe UI"/>
          <w:sz w:val="22"/>
        </w:rPr>
        <w:t>Code</w:t>
      </w:r>
      <w:proofErr w:type="spellEnd"/>
      <w:r w:rsidRPr="00607E72">
        <w:rPr>
          <w:rFonts w:ascii="Segoe UI" w:hAnsi="Segoe UI" w:cs="Segoe UI"/>
          <w:sz w:val="22"/>
        </w:rPr>
        <w:t xml:space="preserve">, </w:t>
      </w:r>
      <w:proofErr w:type="spellStart"/>
      <w:r w:rsidRPr="00607E72">
        <w:rPr>
          <w:rFonts w:ascii="Segoe UI" w:hAnsi="Segoe UI" w:cs="Segoe UI"/>
          <w:sz w:val="22"/>
        </w:rPr>
        <w:t>Official</w:t>
      </w:r>
      <w:proofErr w:type="spellEnd"/>
      <w:r w:rsidRPr="00607E72">
        <w:rPr>
          <w:rFonts w:ascii="Segoe UI" w:hAnsi="Segoe UI" w:cs="Segoe UI"/>
          <w:sz w:val="22"/>
        </w:rPr>
        <w:t xml:space="preserve"> </w:t>
      </w:r>
      <w:proofErr w:type="spellStart"/>
      <w:r w:rsidRPr="00607E72">
        <w:rPr>
          <w:rFonts w:ascii="Segoe UI" w:hAnsi="Segoe UI" w:cs="Segoe UI"/>
          <w:sz w:val="22"/>
        </w:rPr>
        <w:t>Gazette</w:t>
      </w:r>
      <w:proofErr w:type="spellEnd"/>
      <w:r w:rsidRPr="00607E72">
        <w:rPr>
          <w:rFonts w:ascii="Segoe UI" w:hAnsi="Segoe UI" w:cs="Segoe UI"/>
          <w:sz w:val="22"/>
        </w:rPr>
        <w:t xml:space="preserv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Republic</w:t>
      </w:r>
      <w:proofErr w:type="spellEnd"/>
      <w:r w:rsidRPr="00607E72">
        <w:rPr>
          <w:rFonts w:ascii="Segoe UI" w:hAnsi="Segoe UI" w:cs="Segoe UI"/>
          <w:sz w:val="22"/>
        </w:rPr>
        <w:t xml:space="preserv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Slovenia</w:t>
      </w:r>
      <w:proofErr w:type="spellEnd"/>
      <w:r w:rsidRPr="00607E72">
        <w:rPr>
          <w:rFonts w:ascii="Segoe UI" w:hAnsi="Segoe UI" w:cs="Segoe UI"/>
          <w:sz w:val="22"/>
        </w:rPr>
        <w:t xml:space="preserve">, no. 97/07 – </w:t>
      </w:r>
      <w:proofErr w:type="spellStart"/>
      <w:r w:rsidRPr="00607E72">
        <w:rPr>
          <w:rFonts w:ascii="Segoe UI" w:hAnsi="Segoe UI" w:cs="Segoe UI"/>
          <w:sz w:val="22"/>
        </w:rPr>
        <w:t>official</w:t>
      </w:r>
      <w:proofErr w:type="spellEnd"/>
      <w:r w:rsidRPr="00607E72">
        <w:rPr>
          <w:rFonts w:ascii="Segoe UI" w:hAnsi="Segoe UI" w:cs="Segoe UI"/>
          <w:sz w:val="22"/>
        </w:rPr>
        <w:t xml:space="preserve"> </w:t>
      </w:r>
      <w:proofErr w:type="spellStart"/>
      <w:r w:rsidRPr="00607E72">
        <w:rPr>
          <w:rFonts w:ascii="Segoe UI" w:hAnsi="Segoe UI" w:cs="Segoe UI"/>
          <w:sz w:val="22"/>
        </w:rPr>
        <w:t>consolidated</w:t>
      </w:r>
      <w:proofErr w:type="spellEnd"/>
      <w:r w:rsidRPr="00607E72">
        <w:rPr>
          <w:rFonts w:ascii="Segoe UI" w:hAnsi="Segoe UI" w:cs="Segoe UI"/>
          <w:sz w:val="22"/>
        </w:rPr>
        <w:t xml:space="preserve"> </w:t>
      </w:r>
      <w:proofErr w:type="spellStart"/>
      <w:r w:rsidRPr="00607E72">
        <w:rPr>
          <w:rFonts w:ascii="Segoe UI" w:hAnsi="Segoe UI" w:cs="Segoe UI"/>
          <w:sz w:val="22"/>
        </w:rPr>
        <w:t>version</w:t>
      </w:r>
      <w:proofErr w:type="spellEnd"/>
      <w:r w:rsidRPr="00607E72">
        <w:rPr>
          <w:rFonts w:ascii="Segoe UI" w:hAnsi="Segoe UI" w:cs="Segoe UI"/>
          <w:sz w:val="22"/>
        </w:rPr>
        <w:t xml:space="preserve">, 64/16 – </w:t>
      </w:r>
      <w:proofErr w:type="spellStart"/>
      <w:r w:rsidRPr="00607E72">
        <w:rPr>
          <w:rFonts w:ascii="Segoe UI" w:hAnsi="Segoe UI" w:cs="Segoe UI"/>
          <w:sz w:val="22"/>
        </w:rPr>
        <w:t>odl</w:t>
      </w:r>
      <w:proofErr w:type="spellEnd"/>
      <w:r w:rsidRPr="00607E72">
        <w:rPr>
          <w:rFonts w:ascii="Segoe UI" w:hAnsi="Segoe UI" w:cs="Segoe UI"/>
          <w:sz w:val="22"/>
        </w:rPr>
        <w:t xml:space="preserve">. US </w:t>
      </w:r>
      <w:proofErr w:type="spellStart"/>
      <w:r w:rsidRPr="00607E72">
        <w:rPr>
          <w:rFonts w:ascii="Segoe UI" w:hAnsi="Segoe UI" w:cs="Segoe UI"/>
          <w:sz w:val="22"/>
        </w:rPr>
        <w:t>and</w:t>
      </w:r>
      <w:proofErr w:type="spellEnd"/>
      <w:r w:rsidRPr="00607E72">
        <w:rPr>
          <w:rFonts w:ascii="Segoe UI" w:hAnsi="Segoe UI" w:cs="Segoe UI"/>
          <w:sz w:val="22"/>
        </w:rPr>
        <w:t xml:space="preserve"> 20/18 – OROZ631). </w:t>
      </w:r>
      <w:proofErr w:type="spellStart"/>
      <w:r w:rsidRPr="00607E72">
        <w:rPr>
          <w:rFonts w:ascii="Segoe UI" w:hAnsi="Segoe UI" w:cs="Segoe UI"/>
          <w:sz w:val="22"/>
        </w:rPr>
        <w:t>With</w:t>
      </w:r>
      <w:proofErr w:type="spellEnd"/>
      <w:r w:rsidRPr="00607E72">
        <w:rPr>
          <w:rFonts w:ascii="Segoe UI" w:hAnsi="Segoe UI" w:cs="Segoe UI"/>
          <w:sz w:val="22"/>
        </w:rPr>
        <w:t xml:space="preserve"> </w:t>
      </w:r>
      <w:proofErr w:type="spellStart"/>
      <w:r w:rsidRPr="00607E72">
        <w:rPr>
          <w:rFonts w:ascii="Segoe UI" w:hAnsi="Segoe UI" w:cs="Segoe UI"/>
          <w:sz w:val="22"/>
        </w:rPr>
        <w:t>its</w:t>
      </w:r>
      <w:proofErr w:type="spellEnd"/>
      <w:r w:rsidRPr="00607E72">
        <w:rPr>
          <w:rFonts w:ascii="Segoe UI" w:hAnsi="Segoe UI" w:cs="Segoe UI"/>
          <w:sz w:val="22"/>
        </w:rPr>
        <w:t xml:space="preserve"> </w:t>
      </w:r>
      <w:proofErr w:type="spellStart"/>
      <w:r w:rsidRPr="00607E72">
        <w:rPr>
          <w:rFonts w:ascii="Segoe UI" w:hAnsi="Segoe UI" w:cs="Segoe UI"/>
          <w:sz w:val="22"/>
        </w:rPr>
        <w:t>submission</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tender is </w:t>
      </w:r>
      <w:proofErr w:type="spellStart"/>
      <w:r w:rsidRPr="00607E72">
        <w:rPr>
          <w:rFonts w:ascii="Segoe UI" w:hAnsi="Segoe UI" w:cs="Segoe UI"/>
          <w:sz w:val="22"/>
        </w:rPr>
        <w:t>binding</w:t>
      </w:r>
      <w:proofErr w:type="spellEnd"/>
      <w:r w:rsidRPr="00607E72">
        <w:rPr>
          <w:rFonts w:ascii="Segoe UI" w:hAnsi="Segoe UI" w:cs="Segoe UI"/>
          <w:sz w:val="22"/>
        </w:rPr>
        <w:t xml:space="preserve"> </w:t>
      </w:r>
      <w:proofErr w:type="spellStart"/>
      <w:r w:rsidRPr="00607E72">
        <w:rPr>
          <w:rFonts w:ascii="Segoe UI" w:hAnsi="Segoe UI" w:cs="Segoe UI"/>
          <w:sz w:val="22"/>
        </w:rPr>
        <w:t>for</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time </w:t>
      </w:r>
      <w:proofErr w:type="spellStart"/>
      <w:r w:rsidRPr="00607E72">
        <w:rPr>
          <w:rFonts w:ascii="Segoe UI" w:hAnsi="Segoe UI" w:cs="Segoe UI"/>
          <w:sz w:val="22"/>
        </w:rPr>
        <w:t>stated</w:t>
      </w:r>
      <w:proofErr w:type="spellEnd"/>
      <w:r w:rsidRPr="00607E72">
        <w:rPr>
          <w:rFonts w:ascii="Segoe UI" w:hAnsi="Segoe UI" w:cs="Segoe UI"/>
          <w:sz w:val="22"/>
        </w:rPr>
        <w:t xml:space="preserve"> in </w:t>
      </w:r>
      <w:proofErr w:type="spellStart"/>
      <w:r w:rsidRPr="00607E72">
        <w:rPr>
          <w:rFonts w:ascii="Segoe UI" w:hAnsi="Segoe UI" w:cs="Segoe UI"/>
          <w:sz w:val="22"/>
        </w:rPr>
        <w:t>the</w:t>
      </w:r>
      <w:proofErr w:type="spellEnd"/>
      <w:r w:rsidRPr="00607E72">
        <w:rPr>
          <w:rFonts w:ascii="Segoe UI" w:hAnsi="Segoe UI" w:cs="Segoe UI"/>
          <w:sz w:val="22"/>
        </w:rPr>
        <w:t xml:space="preserve"> tender </w:t>
      </w:r>
      <w:proofErr w:type="spellStart"/>
      <w:r w:rsidRPr="00607E72">
        <w:rPr>
          <w:rFonts w:ascii="Segoe UI" w:hAnsi="Segoe UI" w:cs="Segoe UI"/>
          <w:sz w:val="22"/>
        </w:rPr>
        <w:t>except</w:t>
      </w:r>
      <w:proofErr w:type="spellEnd"/>
      <w:r w:rsidRPr="00607E72">
        <w:rPr>
          <w:rFonts w:ascii="Segoe UI" w:hAnsi="Segoe UI" w:cs="Segoe UI"/>
          <w:sz w:val="22"/>
        </w:rPr>
        <w:t xml:space="preserve"> </w:t>
      </w:r>
      <w:proofErr w:type="spellStart"/>
      <w:r w:rsidRPr="00607E72">
        <w:rPr>
          <w:rFonts w:ascii="Segoe UI" w:hAnsi="Segoe UI" w:cs="Segoe UI"/>
          <w:sz w:val="22"/>
        </w:rPr>
        <w:t>if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user</w:t>
      </w:r>
      <w:proofErr w:type="spellEnd"/>
      <w:r w:rsidRPr="00607E72">
        <w:rPr>
          <w:rFonts w:ascii="Segoe UI" w:hAnsi="Segoe UI" w:cs="Segoe UI"/>
          <w:sz w:val="22"/>
        </w:rPr>
        <w:t xml:space="preserve"> </w:t>
      </w:r>
      <w:proofErr w:type="spellStart"/>
      <w:r w:rsidRPr="00607E72">
        <w:rPr>
          <w:rFonts w:ascii="Segoe UI" w:hAnsi="Segoe UI" w:cs="Segoe UI"/>
          <w:sz w:val="22"/>
        </w:rPr>
        <w:t>withdraws</w:t>
      </w:r>
      <w:proofErr w:type="spellEnd"/>
      <w:r w:rsidRPr="00607E72">
        <w:rPr>
          <w:rFonts w:ascii="Segoe UI" w:hAnsi="Segoe UI" w:cs="Segoe UI"/>
          <w:sz w:val="22"/>
        </w:rPr>
        <w:t xml:space="preserve"> </w:t>
      </w:r>
      <w:proofErr w:type="spellStart"/>
      <w:r w:rsidRPr="00607E72">
        <w:rPr>
          <w:rFonts w:ascii="Segoe UI" w:hAnsi="Segoe UI" w:cs="Segoe UI"/>
          <w:sz w:val="22"/>
        </w:rPr>
        <w:t>or</w:t>
      </w:r>
      <w:proofErr w:type="spellEnd"/>
      <w:r w:rsidRPr="00607E72">
        <w:rPr>
          <w:rFonts w:ascii="Segoe UI" w:hAnsi="Segoe UI" w:cs="Segoe UI"/>
          <w:sz w:val="22"/>
        </w:rPr>
        <w:t xml:space="preserve"> </w:t>
      </w:r>
      <w:proofErr w:type="spellStart"/>
      <w:r w:rsidRPr="00607E72">
        <w:rPr>
          <w:rFonts w:ascii="Segoe UI" w:hAnsi="Segoe UI" w:cs="Segoe UI"/>
          <w:sz w:val="22"/>
        </w:rPr>
        <w:t>changes</w:t>
      </w:r>
      <w:proofErr w:type="spellEnd"/>
      <w:r w:rsidRPr="00607E72">
        <w:rPr>
          <w:rFonts w:ascii="Segoe UI" w:hAnsi="Segoe UI" w:cs="Segoe UI"/>
          <w:sz w:val="22"/>
        </w:rPr>
        <w:t xml:space="preserve"> it </w:t>
      </w:r>
      <w:proofErr w:type="spellStart"/>
      <w:r w:rsidRPr="00607E72">
        <w:rPr>
          <w:rFonts w:ascii="Segoe UI" w:hAnsi="Segoe UI" w:cs="Segoe UI"/>
          <w:sz w:val="22"/>
        </w:rPr>
        <w:t>before</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time </w:t>
      </w:r>
      <w:proofErr w:type="spellStart"/>
      <w:r w:rsidRPr="00607E72">
        <w:rPr>
          <w:rFonts w:ascii="Segoe UI" w:hAnsi="Segoe UI" w:cs="Segoe UI"/>
          <w:sz w:val="22"/>
        </w:rPr>
        <w:t>for</w:t>
      </w:r>
      <w:proofErr w:type="spellEnd"/>
      <w:r w:rsidRPr="00607E72">
        <w:rPr>
          <w:rFonts w:ascii="Segoe UI" w:hAnsi="Segoe UI" w:cs="Segoe UI"/>
          <w:sz w:val="22"/>
        </w:rPr>
        <w:t xml:space="preserve"> </w:t>
      </w:r>
      <w:proofErr w:type="spellStart"/>
      <w:r w:rsidRPr="00607E72">
        <w:rPr>
          <w:rFonts w:ascii="Segoe UI" w:hAnsi="Segoe UI" w:cs="Segoe UI"/>
          <w:sz w:val="22"/>
        </w:rPr>
        <w:t>submitting</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tenders</w:t>
      </w:r>
      <w:proofErr w:type="spellEnd"/>
      <w:r w:rsidRPr="00607E72">
        <w:rPr>
          <w:rFonts w:ascii="Segoe UI" w:hAnsi="Segoe UI" w:cs="Segoe UI"/>
          <w:sz w:val="22"/>
        </w:rPr>
        <w:t xml:space="preserve"> </w:t>
      </w:r>
      <w:proofErr w:type="spellStart"/>
      <w:r w:rsidRPr="00607E72">
        <w:rPr>
          <w:rFonts w:ascii="Segoe UI" w:hAnsi="Segoe UI" w:cs="Segoe UI"/>
          <w:sz w:val="22"/>
        </w:rPr>
        <w:t>has</w:t>
      </w:r>
      <w:proofErr w:type="spellEnd"/>
      <w:r w:rsidRPr="00607E72">
        <w:rPr>
          <w:rFonts w:ascii="Segoe UI" w:hAnsi="Segoe UI" w:cs="Segoe UI"/>
          <w:sz w:val="22"/>
        </w:rPr>
        <w:t xml:space="preserve"> </w:t>
      </w:r>
      <w:proofErr w:type="spellStart"/>
      <w:r w:rsidRPr="00607E72">
        <w:rPr>
          <w:rFonts w:ascii="Segoe UI" w:hAnsi="Segoe UI" w:cs="Segoe UI"/>
          <w:sz w:val="22"/>
        </w:rPr>
        <w:t>expired</w:t>
      </w:r>
      <w:proofErr w:type="spellEnd"/>
      <w:r w:rsidRPr="00607E72">
        <w:rPr>
          <w:rFonts w:ascii="Segoe UI" w:hAnsi="Segoe UI" w:cs="Segoe UI"/>
          <w:sz w:val="22"/>
        </w:rPr>
        <w:t>.</w:t>
      </w:r>
    </w:p>
    <w:p w14:paraId="296FDA30" w14:textId="77777777" w:rsidR="00607E72" w:rsidRPr="00821B21" w:rsidRDefault="00607E72" w:rsidP="00607E72">
      <w:pPr>
        <w:spacing w:line="240" w:lineRule="auto"/>
        <w:jc w:val="both"/>
        <w:rPr>
          <w:rFonts w:ascii="Segoe UI" w:hAnsi="Segoe UI" w:cs="Segoe UI"/>
          <w:sz w:val="22"/>
        </w:rPr>
      </w:pPr>
    </w:p>
    <w:p w14:paraId="7C8EC3BC" w14:textId="20488338"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 w:name="_Toc92966423"/>
      <w:r>
        <w:rPr>
          <w:rFonts w:ascii="Segoe UI" w:hAnsi="Segoe UI" w:cs="Segoe UI"/>
          <w:sz w:val="28"/>
        </w:rPr>
        <w:t>1.6</w:t>
      </w:r>
      <w:r w:rsidR="00E1049A" w:rsidRPr="00E1049A">
        <w:rPr>
          <w:rFonts w:ascii="Segoe UI" w:hAnsi="Segoe UI" w:cs="Segoe UI"/>
          <w:sz w:val="28"/>
        </w:rPr>
        <w:t xml:space="preserve"> </w:t>
      </w:r>
      <w:bookmarkEnd w:id="11"/>
      <w:r w:rsidR="00607E72">
        <w:rPr>
          <w:rFonts w:ascii="Segoe UI" w:hAnsi="Segoe UI" w:cs="Segoe UI"/>
          <w:sz w:val="28"/>
        </w:rPr>
        <w:t>the bidding price</w:t>
      </w:r>
    </w:p>
    <w:p w14:paraId="3C0A7F33" w14:textId="28B3FA95" w:rsidR="00607E72" w:rsidRDefault="00607E72" w:rsidP="000C5C55">
      <w:pPr>
        <w:tabs>
          <w:tab w:val="left" w:pos="720"/>
        </w:tabs>
        <w:spacing w:line="240" w:lineRule="auto"/>
        <w:jc w:val="both"/>
        <w:rPr>
          <w:rFonts w:ascii="Segoe UI" w:eastAsia="Times New Roman" w:hAnsi="Segoe UI" w:cs="Segoe UI"/>
          <w:color w:val="000000"/>
          <w:sz w:val="22"/>
        </w:rPr>
      </w:pPr>
      <w:proofErr w:type="spellStart"/>
      <w:r w:rsidRPr="00607E72">
        <w:rPr>
          <w:rFonts w:ascii="Segoe UI" w:eastAsia="Times New Roman" w:hAnsi="Segoe UI" w:cs="Segoe UI"/>
          <w:color w:val="000000"/>
          <w:sz w:val="22"/>
        </w:rPr>
        <w:t>All</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prices</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have</w:t>
      </w:r>
      <w:proofErr w:type="spellEnd"/>
      <w:r w:rsidRPr="00607E72">
        <w:rPr>
          <w:rFonts w:ascii="Segoe UI" w:eastAsia="Times New Roman" w:hAnsi="Segoe UI" w:cs="Segoe UI"/>
          <w:color w:val="000000"/>
          <w:sz w:val="22"/>
        </w:rPr>
        <w:t xml:space="preserve"> to be </w:t>
      </w:r>
      <w:proofErr w:type="spellStart"/>
      <w:r w:rsidRPr="00607E72">
        <w:rPr>
          <w:rFonts w:ascii="Segoe UI" w:eastAsia="Times New Roman" w:hAnsi="Segoe UI" w:cs="Segoe UI"/>
          <w:color w:val="000000"/>
          <w:sz w:val="22"/>
        </w:rPr>
        <w:t>expressed</w:t>
      </w:r>
      <w:proofErr w:type="spellEnd"/>
      <w:r w:rsidRPr="00607E72">
        <w:rPr>
          <w:rFonts w:ascii="Segoe UI" w:eastAsia="Times New Roman" w:hAnsi="Segoe UI" w:cs="Segoe UI"/>
          <w:color w:val="000000"/>
          <w:sz w:val="22"/>
        </w:rPr>
        <w:t xml:space="preserve"> in </w:t>
      </w:r>
      <w:proofErr w:type="spellStart"/>
      <w:r w:rsidRPr="00607E72">
        <w:rPr>
          <w:rFonts w:ascii="Segoe UI" w:eastAsia="Times New Roman" w:hAnsi="Segoe UI" w:cs="Segoe UI"/>
          <w:color w:val="000000"/>
          <w:sz w:val="22"/>
        </w:rPr>
        <w:t>euros</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covering</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all</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costs</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for</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realisation</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of</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relevant</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public</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contract</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final</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price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has</w:t>
      </w:r>
      <w:proofErr w:type="spellEnd"/>
      <w:r w:rsidRPr="00607E72">
        <w:rPr>
          <w:rFonts w:ascii="Segoe UI" w:eastAsia="Times New Roman" w:hAnsi="Segoe UI" w:cs="Segoe UI"/>
          <w:color w:val="000000"/>
          <w:sz w:val="22"/>
        </w:rPr>
        <w:t xml:space="preserve"> to </w:t>
      </w:r>
      <w:proofErr w:type="spellStart"/>
      <w:r w:rsidRPr="00607E72">
        <w:rPr>
          <w:rFonts w:ascii="Segoe UI" w:eastAsia="Times New Roman" w:hAnsi="Segoe UI" w:cs="Segoe UI"/>
          <w:color w:val="000000"/>
          <w:sz w:val="22"/>
        </w:rPr>
        <w:t>include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all</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its</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constituent</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elements</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VAT </w:t>
      </w:r>
      <w:proofErr w:type="spellStart"/>
      <w:r w:rsidRPr="00607E72">
        <w:rPr>
          <w:rFonts w:ascii="Segoe UI" w:eastAsia="Times New Roman" w:hAnsi="Segoe UI" w:cs="Segoe UI"/>
          <w:color w:val="000000"/>
          <w:sz w:val="22"/>
        </w:rPr>
        <w:t>has</w:t>
      </w:r>
      <w:proofErr w:type="spellEnd"/>
      <w:r w:rsidRPr="00607E72">
        <w:rPr>
          <w:rFonts w:ascii="Segoe UI" w:eastAsia="Times New Roman" w:hAnsi="Segoe UI" w:cs="Segoe UI"/>
          <w:color w:val="000000"/>
          <w:sz w:val="22"/>
        </w:rPr>
        <w:t xml:space="preserve"> to be </w:t>
      </w:r>
      <w:proofErr w:type="spellStart"/>
      <w:r w:rsidRPr="00607E72">
        <w:rPr>
          <w:rFonts w:ascii="Segoe UI" w:eastAsia="Times New Roman" w:hAnsi="Segoe UI" w:cs="Segoe UI"/>
          <w:color w:val="000000"/>
          <w:sz w:val="22"/>
        </w:rPr>
        <w:t>indicated</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separately</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for</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Bidders</w:t>
      </w:r>
      <w:proofErr w:type="spellEnd"/>
      <w:r w:rsidRPr="00607E72">
        <w:rPr>
          <w:rFonts w:ascii="Segoe UI" w:eastAsia="Times New Roman" w:hAnsi="Segoe UI" w:cs="Segoe UI"/>
          <w:color w:val="000000"/>
          <w:sz w:val="22"/>
        </w:rPr>
        <w:t xml:space="preserve"> from </w:t>
      </w:r>
      <w:proofErr w:type="spellStart"/>
      <w:r w:rsidRPr="00607E72">
        <w:rPr>
          <w:rFonts w:ascii="Segoe UI" w:eastAsia="Times New Roman" w:hAnsi="Segoe UI" w:cs="Segoe UI"/>
          <w:color w:val="000000"/>
          <w:sz w:val="22"/>
        </w:rPr>
        <w:t>Slovenia</w:t>
      </w:r>
      <w:proofErr w:type="spellEnd"/>
      <w:r w:rsidRPr="00607E72">
        <w:rPr>
          <w:rFonts w:ascii="Segoe UI" w:eastAsia="Times New Roman" w:hAnsi="Segoe UI" w:cs="Segoe UI"/>
          <w:color w:val="000000"/>
          <w:sz w:val="22"/>
        </w:rPr>
        <w:t>).</w:t>
      </w:r>
    </w:p>
    <w:p w14:paraId="1BA0E91E" w14:textId="77777777" w:rsidR="00CA4D17" w:rsidRPr="00AB576A" w:rsidRDefault="00CA4D17" w:rsidP="000C5C55">
      <w:pPr>
        <w:tabs>
          <w:tab w:val="left" w:pos="720"/>
        </w:tabs>
        <w:spacing w:line="240" w:lineRule="auto"/>
        <w:jc w:val="both"/>
        <w:rPr>
          <w:rFonts w:ascii="Segoe UI" w:eastAsia="Times New Roman" w:hAnsi="Segoe UI" w:cs="Segoe UI"/>
          <w:color w:val="000000"/>
          <w:sz w:val="16"/>
          <w:szCs w:val="16"/>
        </w:rPr>
      </w:pPr>
    </w:p>
    <w:p w14:paraId="4246D2DE" w14:textId="45C3A81E"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4"/>
      <w:r>
        <w:rPr>
          <w:rFonts w:ascii="Segoe UI" w:hAnsi="Segoe UI" w:cs="Segoe UI"/>
          <w:sz w:val="28"/>
        </w:rPr>
        <w:t xml:space="preserve">1.7 </w:t>
      </w:r>
      <w:bookmarkEnd w:id="12"/>
      <w:r w:rsidR="00CA4D17">
        <w:rPr>
          <w:rFonts w:ascii="Segoe UI" w:hAnsi="Segoe UI" w:cs="Segoe UI"/>
          <w:sz w:val="28"/>
        </w:rPr>
        <w:t>a joint bid</w:t>
      </w:r>
    </w:p>
    <w:p w14:paraId="059C9AF3" w14:textId="3E3AB6C2" w:rsidR="00CA4D17" w:rsidRDefault="00CA4D17" w:rsidP="00CA4D17">
      <w:pPr>
        <w:spacing w:line="240" w:lineRule="auto"/>
        <w:jc w:val="both"/>
        <w:rPr>
          <w:rFonts w:ascii="Segoe UI" w:hAnsi="Segoe UI" w:cs="Segoe UI"/>
          <w:sz w:val="22"/>
        </w:rPr>
      </w:pPr>
      <w:r w:rsidRPr="00CA4D17">
        <w:rPr>
          <w:rFonts w:ascii="Segoe UI" w:hAnsi="Segoe UI" w:cs="Segoe UI"/>
          <w:sz w:val="22"/>
        </w:rPr>
        <w:t xml:space="preserve">A </w:t>
      </w:r>
      <w:proofErr w:type="spellStart"/>
      <w:r w:rsidRPr="00CA4D17">
        <w:rPr>
          <w:rFonts w:ascii="Segoe UI" w:hAnsi="Segoe UI" w:cs="Segoe UI"/>
          <w:sz w:val="22"/>
        </w:rPr>
        <w:t>bid</w:t>
      </w:r>
      <w:proofErr w:type="spellEnd"/>
      <w:r w:rsidRPr="00CA4D17">
        <w:rPr>
          <w:rFonts w:ascii="Segoe UI" w:hAnsi="Segoe UI" w:cs="Segoe UI"/>
          <w:sz w:val="22"/>
        </w:rPr>
        <w:t xml:space="preserve"> </w:t>
      </w:r>
      <w:proofErr w:type="spellStart"/>
      <w:r w:rsidRPr="00CA4D17">
        <w:rPr>
          <w:rFonts w:ascii="Segoe UI" w:hAnsi="Segoe UI" w:cs="Segoe UI"/>
          <w:sz w:val="22"/>
        </w:rPr>
        <w:t>may</w:t>
      </w:r>
      <w:proofErr w:type="spellEnd"/>
      <w:r w:rsidRPr="00CA4D17">
        <w:rPr>
          <w:rFonts w:ascii="Segoe UI" w:hAnsi="Segoe UI" w:cs="Segoe UI"/>
          <w:sz w:val="22"/>
        </w:rPr>
        <w:t xml:space="preserve"> be </w:t>
      </w:r>
      <w:proofErr w:type="spellStart"/>
      <w:r w:rsidRPr="00CA4D17">
        <w:rPr>
          <w:rFonts w:ascii="Segoe UI" w:hAnsi="Segoe UI" w:cs="Segoe UI"/>
          <w:sz w:val="22"/>
        </w:rPr>
        <w:t>submitted</w:t>
      </w:r>
      <w:proofErr w:type="spellEnd"/>
      <w:r w:rsidRPr="00CA4D17">
        <w:rPr>
          <w:rFonts w:ascii="Segoe UI" w:hAnsi="Segoe UI" w:cs="Segoe UI"/>
          <w:sz w:val="22"/>
        </w:rPr>
        <w:t xml:space="preserve"> </w:t>
      </w:r>
      <w:proofErr w:type="spellStart"/>
      <w:r w:rsidRPr="00CA4D17">
        <w:rPr>
          <w:rFonts w:ascii="Segoe UI" w:hAnsi="Segoe UI" w:cs="Segoe UI"/>
          <w:sz w:val="22"/>
        </w:rPr>
        <w:t>by</w:t>
      </w:r>
      <w:proofErr w:type="spellEnd"/>
      <w:r w:rsidRPr="00CA4D17">
        <w:rPr>
          <w:rFonts w:ascii="Segoe UI" w:hAnsi="Segoe UI" w:cs="Segoe UI"/>
          <w:sz w:val="22"/>
        </w:rPr>
        <w:t xml:space="preserve"> </w:t>
      </w:r>
      <w:r w:rsidRPr="00CA4D17">
        <w:rPr>
          <w:rFonts w:ascii="Segoe UI" w:hAnsi="Segoe UI" w:cs="Segoe UI"/>
          <w:b/>
          <w:bCs/>
          <w:sz w:val="22"/>
        </w:rPr>
        <w:t xml:space="preserve">a </w:t>
      </w:r>
      <w:proofErr w:type="spellStart"/>
      <w:r w:rsidRPr="00CA4D17">
        <w:rPr>
          <w:rFonts w:ascii="Segoe UI" w:hAnsi="Segoe UI" w:cs="Segoe UI"/>
          <w:b/>
          <w:bCs/>
          <w:sz w:val="22"/>
        </w:rPr>
        <w:t>group</w:t>
      </w:r>
      <w:proofErr w:type="spellEnd"/>
      <w:r w:rsidRPr="00CA4D17">
        <w:rPr>
          <w:rFonts w:ascii="Segoe UI" w:hAnsi="Segoe UI" w:cs="Segoe UI"/>
          <w:b/>
          <w:bCs/>
          <w:sz w:val="22"/>
        </w:rPr>
        <w:t xml:space="preserve"> </w:t>
      </w:r>
      <w:proofErr w:type="spellStart"/>
      <w:r w:rsidRPr="00CA4D17">
        <w:rPr>
          <w:rFonts w:ascii="Segoe UI" w:hAnsi="Segoe UI" w:cs="Segoe UI"/>
          <w:b/>
          <w:bCs/>
          <w:sz w:val="22"/>
        </w:rPr>
        <w:t>of</w:t>
      </w:r>
      <w:proofErr w:type="spellEnd"/>
      <w:r w:rsidRPr="00CA4D17">
        <w:rPr>
          <w:rFonts w:ascii="Segoe UI" w:hAnsi="Segoe UI" w:cs="Segoe UI"/>
          <w:b/>
          <w:bCs/>
          <w:sz w:val="22"/>
        </w:rPr>
        <w:t xml:space="preserve"> </w:t>
      </w:r>
      <w:proofErr w:type="spellStart"/>
      <w:r w:rsidRPr="00CA4D17">
        <w:rPr>
          <w:rFonts w:ascii="Segoe UI" w:hAnsi="Segoe UI" w:cs="Segoe UI"/>
          <w:b/>
          <w:bCs/>
          <w:sz w:val="22"/>
        </w:rPr>
        <w:t>contractual</w:t>
      </w:r>
      <w:proofErr w:type="spellEnd"/>
      <w:r w:rsidRPr="00CA4D17">
        <w:rPr>
          <w:rFonts w:ascii="Segoe UI" w:hAnsi="Segoe UI" w:cs="Segoe UI"/>
          <w:b/>
          <w:bCs/>
          <w:sz w:val="22"/>
        </w:rPr>
        <w:t xml:space="preserve"> </w:t>
      </w:r>
      <w:proofErr w:type="spellStart"/>
      <w:r w:rsidRPr="00CA4D17">
        <w:rPr>
          <w:rFonts w:ascii="Segoe UI" w:hAnsi="Segoe UI" w:cs="Segoe UI"/>
          <w:b/>
          <w:bCs/>
          <w:sz w:val="22"/>
        </w:rPr>
        <w:t>partners</w:t>
      </w:r>
      <w:proofErr w:type="spellEnd"/>
      <w:r w:rsidRPr="00CA4D17">
        <w:rPr>
          <w:rFonts w:ascii="Segoe UI" w:hAnsi="Segoe UI" w:cs="Segoe UI"/>
          <w:sz w:val="22"/>
        </w:rPr>
        <w:t xml:space="preserve">. </w:t>
      </w:r>
      <w:proofErr w:type="spellStart"/>
      <w:r w:rsidRPr="00CA4D17">
        <w:rPr>
          <w:rFonts w:ascii="Segoe UI" w:hAnsi="Segoe UI" w:cs="Segoe UI"/>
          <w:sz w:val="22"/>
        </w:rPr>
        <w:t>This</w:t>
      </w:r>
      <w:proofErr w:type="spellEnd"/>
      <w:r w:rsidRPr="00CA4D17">
        <w:rPr>
          <w:rFonts w:ascii="Segoe UI" w:hAnsi="Segoe UI" w:cs="Segoe UI"/>
          <w:sz w:val="22"/>
        </w:rPr>
        <w:t xml:space="preserve"> </w:t>
      </w:r>
      <w:proofErr w:type="spellStart"/>
      <w:r w:rsidRPr="00CA4D17">
        <w:rPr>
          <w:rFonts w:ascii="Segoe UI" w:hAnsi="Segoe UI" w:cs="Segoe UI"/>
          <w:sz w:val="22"/>
        </w:rPr>
        <w:t>group</w:t>
      </w:r>
      <w:proofErr w:type="spellEnd"/>
      <w:r w:rsidRPr="00CA4D17">
        <w:rPr>
          <w:rFonts w:ascii="Segoe UI" w:hAnsi="Segoe UI" w:cs="Segoe UI"/>
          <w:sz w:val="22"/>
        </w:rPr>
        <w:t xml:space="preserve"> </w:t>
      </w:r>
      <w:proofErr w:type="spellStart"/>
      <w:r w:rsidRPr="00CA4D17">
        <w:rPr>
          <w:rFonts w:ascii="Segoe UI" w:hAnsi="Segoe UI" w:cs="Segoe UI"/>
          <w:sz w:val="22"/>
        </w:rPr>
        <w:t>shall</w:t>
      </w:r>
      <w:proofErr w:type="spellEnd"/>
      <w:r w:rsidRPr="00CA4D17">
        <w:rPr>
          <w:rFonts w:ascii="Segoe UI" w:hAnsi="Segoe UI" w:cs="Segoe UI"/>
          <w:sz w:val="22"/>
        </w:rPr>
        <w:t xml:space="preserve"> </w:t>
      </w:r>
      <w:proofErr w:type="spellStart"/>
      <w:r w:rsidRPr="00CA4D17">
        <w:rPr>
          <w:rFonts w:ascii="Segoe UI" w:hAnsi="Segoe UI" w:cs="Segoe UI"/>
          <w:sz w:val="22"/>
        </w:rPr>
        <w:t>submit</w:t>
      </w:r>
      <w:proofErr w:type="spellEnd"/>
      <w:r w:rsidRPr="00CA4D17">
        <w:rPr>
          <w:rFonts w:ascii="Segoe UI" w:hAnsi="Segoe UI" w:cs="Segoe UI"/>
          <w:sz w:val="22"/>
        </w:rPr>
        <w:t xml:space="preserve"> a </w:t>
      </w:r>
      <w:proofErr w:type="spellStart"/>
      <w:r w:rsidRPr="00CA4D17">
        <w:rPr>
          <w:rFonts w:ascii="Segoe UI" w:hAnsi="Segoe UI" w:cs="Segoe UI"/>
          <w:sz w:val="22"/>
        </w:rPr>
        <w:t>Partnership</w:t>
      </w:r>
      <w:proofErr w:type="spellEnd"/>
      <w:r w:rsidRPr="00CA4D17">
        <w:rPr>
          <w:rFonts w:ascii="Segoe UI" w:hAnsi="Segoe UI" w:cs="Segoe UI"/>
          <w:sz w:val="22"/>
        </w:rPr>
        <w:t xml:space="preserve"> </w:t>
      </w:r>
      <w:proofErr w:type="spellStart"/>
      <w:r w:rsidRPr="00CA4D17">
        <w:rPr>
          <w:rFonts w:ascii="Segoe UI" w:hAnsi="Segoe UI" w:cs="Segoe UI"/>
          <w:sz w:val="22"/>
        </w:rPr>
        <w:t>Agreement</w:t>
      </w:r>
      <w:proofErr w:type="spellEnd"/>
      <w:r w:rsidRPr="00CA4D17">
        <w:rPr>
          <w:rFonts w:ascii="Segoe UI" w:hAnsi="Segoe UI" w:cs="Segoe UI"/>
          <w:sz w:val="22"/>
        </w:rPr>
        <w:t xml:space="preserve"> </w:t>
      </w:r>
      <w:proofErr w:type="spellStart"/>
      <w:r w:rsidRPr="00CA4D17">
        <w:rPr>
          <w:rFonts w:ascii="Segoe UI" w:hAnsi="Segoe UI" w:cs="Segoe UI"/>
          <w:sz w:val="22"/>
        </w:rPr>
        <w:t>stipulating</w:t>
      </w:r>
      <w:proofErr w:type="spellEnd"/>
      <w:r w:rsidRPr="00CA4D17">
        <w:rPr>
          <w:rFonts w:ascii="Segoe UI" w:hAnsi="Segoe UI" w:cs="Segoe UI"/>
          <w:sz w:val="22"/>
        </w:rPr>
        <w:t xml:space="preserve"> how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public</w:t>
      </w:r>
      <w:proofErr w:type="spellEnd"/>
      <w:r w:rsidRPr="00CA4D17">
        <w:rPr>
          <w:rFonts w:ascii="Segoe UI" w:hAnsi="Segoe UI" w:cs="Segoe UI"/>
          <w:sz w:val="22"/>
        </w:rPr>
        <w:t xml:space="preserve"> </w:t>
      </w:r>
      <w:proofErr w:type="spellStart"/>
      <w:r w:rsidRPr="00CA4D17">
        <w:rPr>
          <w:rFonts w:ascii="Segoe UI" w:hAnsi="Segoe UI" w:cs="Segoe UI"/>
          <w:sz w:val="22"/>
        </w:rPr>
        <w:t>contract</w:t>
      </w:r>
      <w:proofErr w:type="spellEnd"/>
      <w:r w:rsidRPr="00CA4D17">
        <w:rPr>
          <w:rFonts w:ascii="Segoe UI" w:hAnsi="Segoe UI" w:cs="Segoe UI"/>
          <w:sz w:val="22"/>
        </w:rPr>
        <w:t xml:space="preserve"> </w:t>
      </w:r>
      <w:proofErr w:type="spellStart"/>
      <w:r w:rsidRPr="00CA4D17">
        <w:rPr>
          <w:rFonts w:ascii="Segoe UI" w:hAnsi="Segoe UI" w:cs="Segoe UI"/>
          <w:sz w:val="22"/>
        </w:rPr>
        <w:t>awarded</w:t>
      </w:r>
      <w:proofErr w:type="spellEnd"/>
      <w:r w:rsidRPr="00CA4D17">
        <w:rPr>
          <w:rFonts w:ascii="Segoe UI" w:hAnsi="Segoe UI" w:cs="Segoe UI"/>
          <w:sz w:val="22"/>
        </w:rPr>
        <w:t xml:space="preserve"> </w:t>
      </w:r>
      <w:proofErr w:type="spellStart"/>
      <w:r w:rsidRPr="00CA4D17">
        <w:rPr>
          <w:rFonts w:ascii="Segoe UI" w:hAnsi="Segoe UI" w:cs="Segoe UI"/>
          <w:sz w:val="22"/>
        </w:rPr>
        <w:t>within</w:t>
      </w:r>
      <w:proofErr w:type="spellEnd"/>
      <w:r w:rsidRPr="00CA4D17">
        <w:rPr>
          <w:rFonts w:ascii="Segoe UI" w:hAnsi="Segoe UI" w:cs="Segoe UI"/>
          <w:sz w:val="22"/>
        </w:rPr>
        <w:t xml:space="preserve"> </w:t>
      </w:r>
      <w:proofErr w:type="spellStart"/>
      <w:r w:rsidRPr="00CA4D17">
        <w:rPr>
          <w:rFonts w:ascii="Segoe UI" w:hAnsi="Segoe UI" w:cs="Segoe UI"/>
          <w:sz w:val="22"/>
        </w:rPr>
        <w:t>this</w:t>
      </w:r>
      <w:proofErr w:type="spellEnd"/>
      <w:r w:rsidRPr="00CA4D17">
        <w:rPr>
          <w:rFonts w:ascii="Segoe UI" w:hAnsi="Segoe UI" w:cs="Segoe UI"/>
          <w:sz w:val="22"/>
        </w:rPr>
        <w:t xml:space="preserve"> </w:t>
      </w:r>
      <w:proofErr w:type="spellStart"/>
      <w:r w:rsidRPr="00CA4D17">
        <w:rPr>
          <w:rFonts w:ascii="Segoe UI" w:hAnsi="Segoe UI" w:cs="Segoe UI"/>
          <w:sz w:val="22"/>
        </w:rPr>
        <w:t>public-procurement</w:t>
      </w:r>
      <w:proofErr w:type="spellEnd"/>
      <w:r w:rsidRPr="00CA4D17">
        <w:rPr>
          <w:rFonts w:ascii="Segoe UI" w:hAnsi="Segoe UI" w:cs="Segoe UI"/>
          <w:sz w:val="22"/>
        </w:rPr>
        <w:t xml:space="preserve"> procedure </w:t>
      </w:r>
      <w:proofErr w:type="spellStart"/>
      <w:r w:rsidRPr="00CA4D17">
        <w:rPr>
          <w:rFonts w:ascii="Segoe UI" w:hAnsi="Segoe UI" w:cs="Segoe UI"/>
          <w:sz w:val="22"/>
        </w:rPr>
        <w:t>will</w:t>
      </w:r>
      <w:proofErr w:type="spellEnd"/>
      <w:r w:rsidRPr="00CA4D17">
        <w:rPr>
          <w:rFonts w:ascii="Segoe UI" w:hAnsi="Segoe UI" w:cs="Segoe UI"/>
          <w:sz w:val="22"/>
        </w:rPr>
        <w:t xml:space="preserve"> be </w:t>
      </w:r>
      <w:proofErr w:type="spellStart"/>
      <w:r w:rsidRPr="00CA4D17">
        <w:rPr>
          <w:rFonts w:ascii="Segoe UI" w:hAnsi="Segoe UI" w:cs="Segoe UI"/>
          <w:sz w:val="22"/>
        </w:rPr>
        <w:t>executed</w:t>
      </w:r>
      <w:proofErr w:type="spellEnd"/>
      <w:r w:rsidRPr="00CA4D17">
        <w:rPr>
          <w:rFonts w:ascii="Segoe UI" w:hAnsi="Segoe UI" w:cs="Segoe UI"/>
          <w:sz w:val="22"/>
        </w:rPr>
        <w:t xml:space="preserve">, </w:t>
      </w:r>
      <w:proofErr w:type="spellStart"/>
      <w:r w:rsidRPr="00CA4D17">
        <w:rPr>
          <w:rFonts w:ascii="Segoe UI" w:hAnsi="Segoe UI" w:cs="Segoe UI"/>
          <w:sz w:val="22"/>
        </w:rPr>
        <w:t>specifying</w:t>
      </w:r>
      <w:proofErr w:type="spellEnd"/>
      <w:r w:rsidRPr="00CA4D17">
        <w:rPr>
          <w:rFonts w:ascii="Segoe UI" w:hAnsi="Segoe UI" w:cs="Segoe UI"/>
          <w:sz w:val="22"/>
        </w:rPr>
        <w:t xml:space="preserve">, in </w:t>
      </w:r>
      <w:proofErr w:type="spellStart"/>
      <w:r w:rsidRPr="00CA4D17">
        <w:rPr>
          <w:rFonts w:ascii="Segoe UI" w:hAnsi="Segoe UI" w:cs="Segoe UI"/>
          <w:sz w:val="22"/>
        </w:rPr>
        <w:t>particular</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leading</w:t>
      </w:r>
      <w:proofErr w:type="spellEnd"/>
      <w:r w:rsidRPr="00CA4D17">
        <w:rPr>
          <w:rFonts w:ascii="Segoe UI" w:hAnsi="Segoe UI" w:cs="Segoe UI"/>
          <w:sz w:val="22"/>
        </w:rPr>
        <w:t xml:space="preserve"> partner </w:t>
      </w:r>
      <w:proofErr w:type="spellStart"/>
      <w:r w:rsidRPr="00CA4D17">
        <w:rPr>
          <w:rFonts w:ascii="Segoe UI" w:hAnsi="Segoe UI" w:cs="Segoe UI"/>
          <w:sz w:val="22"/>
        </w:rPr>
        <w:t>authorized</w:t>
      </w:r>
      <w:proofErr w:type="spellEnd"/>
      <w:r w:rsidRPr="00CA4D17">
        <w:rPr>
          <w:rFonts w:ascii="Segoe UI" w:hAnsi="Segoe UI" w:cs="Segoe UI"/>
          <w:sz w:val="22"/>
        </w:rPr>
        <w:t xml:space="preserve"> to </w:t>
      </w:r>
      <w:proofErr w:type="spellStart"/>
      <w:r w:rsidRPr="00CA4D17">
        <w:rPr>
          <w:rFonts w:ascii="Segoe UI" w:hAnsi="Segoe UI" w:cs="Segoe UI"/>
          <w:sz w:val="22"/>
        </w:rPr>
        <w:t>assume</w:t>
      </w:r>
      <w:proofErr w:type="spellEnd"/>
      <w:r w:rsidRPr="00CA4D17">
        <w:rPr>
          <w:rFonts w:ascii="Segoe UI" w:hAnsi="Segoe UI" w:cs="Segoe UI"/>
          <w:sz w:val="22"/>
        </w:rPr>
        <w:t xml:space="preserve">, from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Contracting</w:t>
      </w:r>
      <w:proofErr w:type="spellEnd"/>
      <w:r w:rsidRPr="00CA4D17">
        <w:rPr>
          <w:rFonts w:ascii="Segoe UI" w:hAnsi="Segoe UI" w:cs="Segoe UI"/>
          <w:sz w:val="22"/>
        </w:rPr>
        <w:t xml:space="preserve"> </w:t>
      </w:r>
      <w:proofErr w:type="spellStart"/>
      <w:r w:rsidRPr="00CA4D17">
        <w:rPr>
          <w:rFonts w:ascii="Segoe UI" w:hAnsi="Segoe UI" w:cs="Segoe UI"/>
          <w:sz w:val="22"/>
        </w:rPr>
        <w:t>Authority</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obligations</w:t>
      </w:r>
      <w:proofErr w:type="spellEnd"/>
      <w:r w:rsidRPr="00CA4D17">
        <w:rPr>
          <w:rFonts w:ascii="Segoe UI" w:hAnsi="Segoe UI" w:cs="Segoe UI"/>
          <w:sz w:val="22"/>
        </w:rPr>
        <w:t xml:space="preserve">, </w:t>
      </w:r>
      <w:proofErr w:type="spellStart"/>
      <w:r w:rsidRPr="00CA4D17">
        <w:rPr>
          <w:rFonts w:ascii="Segoe UI" w:hAnsi="Segoe UI" w:cs="Segoe UI"/>
          <w:sz w:val="22"/>
        </w:rPr>
        <w:t>instructions</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possibly</w:t>
      </w:r>
      <w:proofErr w:type="spellEnd"/>
      <w:r w:rsidRPr="00CA4D17">
        <w:rPr>
          <w:rFonts w:ascii="Segoe UI" w:hAnsi="Segoe UI" w:cs="Segoe UI"/>
          <w:sz w:val="22"/>
        </w:rPr>
        <w:t xml:space="preserve"> </w:t>
      </w:r>
      <w:proofErr w:type="spellStart"/>
      <w:r w:rsidRPr="00CA4D17">
        <w:rPr>
          <w:rFonts w:ascii="Segoe UI" w:hAnsi="Segoe UI" w:cs="Segoe UI"/>
          <w:sz w:val="22"/>
        </w:rPr>
        <w:t>also</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payments</w:t>
      </w:r>
      <w:proofErr w:type="spellEnd"/>
      <w:r w:rsidRPr="00CA4D17">
        <w:rPr>
          <w:rFonts w:ascii="Segoe UI" w:hAnsi="Segoe UI" w:cs="Segoe UI"/>
          <w:sz w:val="22"/>
        </w:rPr>
        <w:t xml:space="preserve"> on </w:t>
      </w:r>
      <w:proofErr w:type="spellStart"/>
      <w:r w:rsidRPr="00CA4D17">
        <w:rPr>
          <w:rFonts w:ascii="Segoe UI" w:hAnsi="Segoe UI" w:cs="Segoe UI"/>
          <w:sz w:val="22"/>
        </w:rPr>
        <w:t>behalf</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for</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account</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all</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partners</w:t>
      </w:r>
      <w:proofErr w:type="spellEnd"/>
      <w:r w:rsidRPr="00CA4D17">
        <w:rPr>
          <w:rFonts w:ascii="Segoe UI" w:hAnsi="Segoe UI" w:cs="Segoe UI"/>
          <w:sz w:val="22"/>
        </w:rPr>
        <w:t xml:space="preserve">, as </w:t>
      </w:r>
      <w:proofErr w:type="spellStart"/>
      <w:r w:rsidRPr="00CA4D17">
        <w:rPr>
          <w:rFonts w:ascii="Segoe UI" w:hAnsi="Segoe UI" w:cs="Segoe UI"/>
          <w:sz w:val="22"/>
        </w:rPr>
        <w:t>well</w:t>
      </w:r>
      <w:proofErr w:type="spellEnd"/>
      <w:r w:rsidRPr="00CA4D17">
        <w:rPr>
          <w:rFonts w:ascii="Segoe UI" w:hAnsi="Segoe UI" w:cs="Segoe UI"/>
          <w:sz w:val="22"/>
        </w:rPr>
        <w:t xml:space="preserve"> as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share</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type</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services</w:t>
      </w:r>
      <w:proofErr w:type="spellEnd"/>
      <w:r w:rsidRPr="00CA4D17">
        <w:rPr>
          <w:rFonts w:ascii="Segoe UI" w:hAnsi="Segoe UI" w:cs="Segoe UI"/>
          <w:sz w:val="22"/>
        </w:rPr>
        <w:t>/</w:t>
      </w:r>
      <w:proofErr w:type="spellStart"/>
      <w:r w:rsidRPr="00CA4D17">
        <w:rPr>
          <w:rFonts w:ascii="Segoe UI" w:hAnsi="Segoe UI" w:cs="Segoe UI"/>
          <w:sz w:val="22"/>
        </w:rPr>
        <w:t>goods</w:t>
      </w:r>
      <w:proofErr w:type="spellEnd"/>
      <w:r w:rsidRPr="00CA4D17">
        <w:rPr>
          <w:rFonts w:ascii="Segoe UI" w:hAnsi="Segoe UI" w:cs="Segoe UI"/>
          <w:sz w:val="22"/>
        </w:rPr>
        <w:t xml:space="preserve"> to be </w:t>
      </w:r>
      <w:proofErr w:type="spellStart"/>
      <w:r w:rsidRPr="00CA4D17">
        <w:rPr>
          <w:rFonts w:ascii="Segoe UI" w:hAnsi="Segoe UI" w:cs="Segoe UI"/>
          <w:sz w:val="22"/>
        </w:rPr>
        <w:t>provided</w:t>
      </w:r>
      <w:proofErr w:type="spellEnd"/>
      <w:r w:rsidRPr="00CA4D17">
        <w:rPr>
          <w:rFonts w:ascii="Segoe UI" w:hAnsi="Segoe UI" w:cs="Segoe UI"/>
          <w:sz w:val="22"/>
        </w:rPr>
        <w:t xml:space="preserve"> </w:t>
      </w:r>
      <w:proofErr w:type="spellStart"/>
      <w:r w:rsidRPr="00CA4D17">
        <w:rPr>
          <w:rFonts w:ascii="Segoe UI" w:hAnsi="Segoe UI" w:cs="Segoe UI"/>
          <w:sz w:val="22"/>
        </w:rPr>
        <w:t>by</w:t>
      </w:r>
      <w:proofErr w:type="spellEnd"/>
      <w:r w:rsidRPr="00CA4D17">
        <w:rPr>
          <w:rFonts w:ascii="Segoe UI" w:hAnsi="Segoe UI" w:cs="Segoe UI"/>
          <w:sz w:val="22"/>
        </w:rPr>
        <w:t xml:space="preserve"> </w:t>
      </w:r>
      <w:proofErr w:type="spellStart"/>
      <w:r w:rsidRPr="00CA4D17">
        <w:rPr>
          <w:rFonts w:ascii="Segoe UI" w:hAnsi="Segoe UI" w:cs="Segoe UI"/>
          <w:sz w:val="22"/>
        </w:rPr>
        <w:t>each</w:t>
      </w:r>
      <w:proofErr w:type="spellEnd"/>
      <w:r w:rsidRPr="00CA4D17">
        <w:rPr>
          <w:rFonts w:ascii="Segoe UI" w:hAnsi="Segoe UI" w:cs="Segoe UI"/>
          <w:sz w:val="22"/>
        </w:rPr>
        <w:t xml:space="preserve"> </w:t>
      </w:r>
      <w:proofErr w:type="spellStart"/>
      <w:r w:rsidRPr="00CA4D17">
        <w:rPr>
          <w:rFonts w:ascii="Segoe UI" w:hAnsi="Segoe UI" w:cs="Segoe UI"/>
          <w:sz w:val="22"/>
        </w:rPr>
        <w:t>individual</w:t>
      </w:r>
      <w:proofErr w:type="spellEnd"/>
      <w:r w:rsidRPr="00CA4D17">
        <w:rPr>
          <w:rFonts w:ascii="Segoe UI" w:hAnsi="Segoe UI" w:cs="Segoe UI"/>
          <w:sz w:val="22"/>
        </w:rPr>
        <w:t xml:space="preserve"> partner.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Agreement</w:t>
      </w:r>
      <w:proofErr w:type="spellEnd"/>
      <w:r w:rsidRPr="00CA4D17">
        <w:rPr>
          <w:rFonts w:ascii="Segoe UI" w:hAnsi="Segoe UI" w:cs="Segoe UI"/>
          <w:sz w:val="22"/>
        </w:rPr>
        <w:t xml:space="preserve"> </w:t>
      </w:r>
      <w:proofErr w:type="spellStart"/>
      <w:r w:rsidRPr="00CA4D17">
        <w:rPr>
          <w:rFonts w:ascii="Segoe UI" w:hAnsi="Segoe UI" w:cs="Segoe UI"/>
          <w:sz w:val="22"/>
        </w:rPr>
        <w:t>should</w:t>
      </w:r>
      <w:proofErr w:type="spellEnd"/>
      <w:r w:rsidRPr="00CA4D17">
        <w:rPr>
          <w:rFonts w:ascii="Segoe UI" w:hAnsi="Segoe UI" w:cs="Segoe UI"/>
          <w:sz w:val="22"/>
        </w:rPr>
        <w:t xml:space="preserve"> </w:t>
      </w:r>
      <w:proofErr w:type="spellStart"/>
      <w:r w:rsidRPr="00CA4D17">
        <w:rPr>
          <w:rFonts w:ascii="Segoe UI" w:hAnsi="Segoe UI" w:cs="Segoe UI"/>
          <w:sz w:val="22"/>
        </w:rPr>
        <w:t>clearly</w:t>
      </w:r>
      <w:proofErr w:type="spellEnd"/>
      <w:r w:rsidRPr="00CA4D17">
        <w:rPr>
          <w:rFonts w:ascii="Segoe UI" w:hAnsi="Segoe UI" w:cs="Segoe UI"/>
          <w:sz w:val="22"/>
        </w:rPr>
        <w:t xml:space="preserve"> </w:t>
      </w:r>
      <w:proofErr w:type="spellStart"/>
      <w:r w:rsidRPr="00CA4D17">
        <w:rPr>
          <w:rFonts w:ascii="Segoe UI" w:hAnsi="Segoe UI" w:cs="Segoe UI"/>
          <w:sz w:val="22"/>
        </w:rPr>
        <w:t>stipulate</w:t>
      </w:r>
      <w:proofErr w:type="spellEnd"/>
      <w:r w:rsidRPr="00CA4D17">
        <w:rPr>
          <w:rFonts w:ascii="Segoe UI" w:hAnsi="Segoe UI" w:cs="Segoe UI"/>
          <w:sz w:val="22"/>
        </w:rPr>
        <w:t xml:space="preserve"> </w:t>
      </w:r>
      <w:proofErr w:type="spellStart"/>
      <w:r w:rsidRPr="00CA4D17">
        <w:rPr>
          <w:rFonts w:ascii="Segoe UI" w:hAnsi="Segoe UI" w:cs="Segoe UI"/>
          <w:sz w:val="22"/>
        </w:rPr>
        <w:t>that</w:t>
      </w:r>
      <w:proofErr w:type="spellEnd"/>
      <w:r w:rsidRPr="00CA4D17">
        <w:rPr>
          <w:rFonts w:ascii="Segoe UI" w:hAnsi="Segoe UI" w:cs="Segoe UI"/>
          <w:sz w:val="22"/>
        </w:rPr>
        <w:t xml:space="preserve">, in </w:t>
      </w:r>
      <w:proofErr w:type="spellStart"/>
      <w:r w:rsidRPr="00CA4D17">
        <w:rPr>
          <w:rFonts w:ascii="Segoe UI" w:hAnsi="Segoe UI" w:cs="Segoe UI"/>
          <w:sz w:val="22"/>
        </w:rPr>
        <w:t>relation</w:t>
      </w:r>
      <w:proofErr w:type="spellEnd"/>
      <w:r w:rsidRPr="00CA4D17">
        <w:rPr>
          <w:rFonts w:ascii="Segoe UI" w:hAnsi="Segoe UI" w:cs="Segoe UI"/>
          <w:sz w:val="22"/>
        </w:rPr>
        <w:t xml:space="preserve"> to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Contracting</w:t>
      </w:r>
      <w:proofErr w:type="spellEnd"/>
      <w:r w:rsidRPr="00CA4D17">
        <w:rPr>
          <w:rFonts w:ascii="Segoe UI" w:hAnsi="Segoe UI" w:cs="Segoe UI"/>
          <w:sz w:val="22"/>
        </w:rPr>
        <w:t xml:space="preserve"> </w:t>
      </w:r>
      <w:proofErr w:type="spellStart"/>
      <w:r w:rsidRPr="00CA4D17">
        <w:rPr>
          <w:rFonts w:ascii="Segoe UI" w:hAnsi="Segoe UI" w:cs="Segoe UI"/>
          <w:sz w:val="22"/>
        </w:rPr>
        <w:t>Authority</w:t>
      </w:r>
      <w:proofErr w:type="spellEnd"/>
      <w:r w:rsidRPr="00CA4D17">
        <w:rPr>
          <w:rFonts w:ascii="Segoe UI" w:hAnsi="Segoe UI" w:cs="Segoe UI"/>
          <w:sz w:val="22"/>
        </w:rPr>
        <w:t xml:space="preserve">, </w:t>
      </w:r>
      <w:proofErr w:type="spellStart"/>
      <w:r w:rsidRPr="00CA4D17">
        <w:rPr>
          <w:rFonts w:ascii="Segoe UI" w:hAnsi="Segoe UI" w:cs="Segoe UI"/>
          <w:sz w:val="22"/>
        </w:rPr>
        <w:t>all</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partners</w:t>
      </w:r>
      <w:proofErr w:type="spellEnd"/>
      <w:r w:rsidRPr="00CA4D17">
        <w:rPr>
          <w:rFonts w:ascii="Segoe UI" w:hAnsi="Segoe UI" w:cs="Segoe UI"/>
          <w:sz w:val="22"/>
        </w:rPr>
        <w:t xml:space="preserve"> are </w:t>
      </w:r>
      <w:proofErr w:type="spellStart"/>
      <w:r w:rsidRPr="00CA4D17">
        <w:rPr>
          <w:rFonts w:ascii="Segoe UI" w:hAnsi="Segoe UI" w:cs="Segoe UI"/>
          <w:sz w:val="22"/>
        </w:rPr>
        <w:t>collectively</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individually</w:t>
      </w:r>
      <w:proofErr w:type="spellEnd"/>
      <w:r w:rsidRPr="00CA4D17">
        <w:rPr>
          <w:rFonts w:ascii="Segoe UI" w:hAnsi="Segoe UI" w:cs="Segoe UI"/>
          <w:sz w:val="22"/>
        </w:rPr>
        <w:t xml:space="preserve"> </w:t>
      </w:r>
      <w:proofErr w:type="spellStart"/>
      <w:r w:rsidRPr="00CA4D17">
        <w:rPr>
          <w:rFonts w:ascii="Segoe UI" w:hAnsi="Segoe UI" w:cs="Segoe UI"/>
          <w:sz w:val="22"/>
        </w:rPr>
        <w:t>liable</w:t>
      </w:r>
      <w:proofErr w:type="spellEnd"/>
      <w:r w:rsidRPr="00CA4D17">
        <w:rPr>
          <w:rFonts w:ascii="Segoe UI" w:hAnsi="Segoe UI" w:cs="Segoe UI"/>
          <w:sz w:val="22"/>
        </w:rPr>
        <w:t xml:space="preserve"> </w:t>
      </w:r>
      <w:proofErr w:type="spellStart"/>
      <w:r w:rsidRPr="00CA4D17">
        <w:rPr>
          <w:rFonts w:ascii="Segoe UI" w:hAnsi="Segoe UI" w:cs="Segoe UI"/>
          <w:sz w:val="22"/>
        </w:rPr>
        <w:t>for</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realisation</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entire</w:t>
      </w:r>
      <w:proofErr w:type="spellEnd"/>
      <w:r w:rsidRPr="00CA4D17">
        <w:rPr>
          <w:rFonts w:ascii="Segoe UI" w:hAnsi="Segoe UI" w:cs="Segoe UI"/>
          <w:sz w:val="22"/>
        </w:rPr>
        <w:t xml:space="preserve"> </w:t>
      </w:r>
      <w:proofErr w:type="spellStart"/>
      <w:r w:rsidRPr="00CA4D17">
        <w:rPr>
          <w:rFonts w:ascii="Segoe UI" w:hAnsi="Segoe UI" w:cs="Segoe UI"/>
          <w:sz w:val="22"/>
        </w:rPr>
        <w:t>commitment</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each</w:t>
      </w:r>
      <w:proofErr w:type="spellEnd"/>
      <w:r w:rsidRPr="00CA4D17">
        <w:rPr>
          <w:rFonts w:ascii="Segoe UI" w:hAnsi="Segoe UI" w:cs="Segoe UI"/>
          <w:sz w:val="22"/>
        </w:rPr>
        <w:t xml:space="preserve"> part </w:t>
      </w:r>
      <w:proofErr w:type="spellStart"/>
      <w:r w:rsidRPr="00CA4D17">
        <w:rPr>
          <w:rFonts w:ascii="Segoe UI" w:hAnsi="Segoe UI" w:cs="Segoe UI"/>
          <w:sz w:val="22"/>
        </w:rPr>
        <w:t>of</w:t>
      </w:r>
      <w:proofErr w:type="spellEnd"/>
      <w:r w:rsidRPr="00CA4D17">
        <w:rPr>
          <w:rFonts w:ascii="Segoe UI" w:hAnsi="Segoe UI" w:cs="Segoe UI"/>
          <w:sz w:val="22"/>
        </w:rPr>
        <w:t xml:space="preserve"> it, in </w:t>
      </w:r>
      <w:proofErr w:type="spellStart"/>
      <w:r w:rsidRPr="00CA4D17">
        <w:rPr>
          <w:rFonts w:ascii="Segoe UI" w:hAnsi="Segoe UI" w:cs="Segoe UI"/>
          <w:sz w:val="22"/>
        </w:rPr>
        <w:t>accordance</w:t>
      </w:r>
      <w:proofErr w:type="spellEnd"/>
      <w:r w:rsidRPr="00CA4D17">
        <w:rPr>
          <w:rFonts w:ascii="Segoe UI" w:hAnsi="Segoe UI" w:cs="Segoe UI"/>
          <w:sz w:val="22"/>
        </w:rPr>
        <w:t xml:space="preserve"> </w:t>
      </w:r>
      <w:proofErr w:type="spellStart"/>
      <w:r w:rsidRPr="00CA4D17">
        <w:rPr>
          <w:rFonts w:ascii="Segoe UI" w:hAnsi="Segoe UI" w:cs="Segoe UI"/>
          <w:sz w:val="22"/>
        </w:rPr>
        <w:t>with</w:t>
      </w:r>
      <w:proofErr w:type="spellEnd"/>
      <w:r w:rsidRPr="00CA4D17">
        <w:rPr>
          <w:rFonts w:ascii="Segoe UI" w:hAnsi="Segoe UI" w:cs="Segoe UI"/>
          <w:sz w:val="22"/>
        </w:rPr>
        <w:t xml:space="preserve"> </w:t>
      </w:r>
      <w:proofErr w:type="spellStart"/>
      <w:r w:rsidRPr="00CA4D17">
        <w:rPr>
          <w:rFonts w:ascii="Segoe UI" w:hAnsi="Segoe UI" w:cs="Segoe UI"/>
          <w:sz w:val="22"/>
        </w:rPr>
        <w:t>paragraph</w:t>
      </w:r>
      <w:proofErr w:type="spellEnd"/>
      <w:r w:rsidRPr="00CA4D17">
        <w:rPr>
          <w:rFonts w:ascii="Segoe UI" w:hAnsi="Segoe UI" w:cs="Segoe UI"/>
          <w:sz w:val="22"/>
        </w:rPr>
        <w:t xml:space="preserve"> 3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Article</w:t>
      </w:r>
      <w:proofErr w:type="spellEnd"/>
      <w:r w:rsidRPr="00CA4D17">
        <w:rPr>
          <w:rFonts w:ascii="Segoe UI" w:hAnsi="Segoe UI" w:cs="Segoe UI"/>
          <w:sz w:val="22"/>
        </w:rPr>
        <w:t xml:space="preserve"> 81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PPA-3.</w:t>
      </w:r>
    </w:p>
    <w:p w14:paraId="6D820E49" w14:textId="77777777" w:rsidR="00AB576A" w:rsidRPr="00683774" w:rsidRDefault="00AB576A" w:rsidP="00CA4D17">
      <w:pPr>
        <w:spacing w:line="240" w:lineRule="auto"/>
        <w:jc w:val="both"/>
        <w:rPr>
          <w:rFonts w:ascii="Segoe UI" w:hAnsi="Segoe UI" w:cs="Segoe UI"/>
          <w:sz w:val="22"/>
        </w:rPr>
      </w:pPr>
    </w:p>
    <w:p w14:paraId="1C97A3C2" w14:textId="0141C3F6" w:rsidR="00CA4D17" w:rsidRDefault="00CA4D17" w:rsidP="000C5C55">
      <w:pPr>
        <w:spacing w:line="240" w:lineRule="auto"/>
        <w:jc w:val="both"/>
        <w:rPr>
          <w:rFonts w:ascii="Segoe UI" w:hAnsi="Segoe UI" w:cs="Segoe UI"/>
          <w:sz w:val="22"/>
        </w:rPr>
      </w:pPr>
      <w:proofErr w:type="spellStart"/>
      <w:r w:rsidRPr="00CA4D17">
        <w:rPr>
          <w:rFonts w:ascii="Segoe UI" w:hAnsi="Segoe UI" w:cs="Segoe UI"/>
          <w:sz w:val="22"/>
        </w:rPr>
        <w:lastRenderedPageBreak/>
        <w:t>All</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partners</w:t>
      </w:r>
      <w:proofErr w:type="spellEnd"/>
      <w:r w:rsidRPr="00CA4D17">
        <w:rPr>
          <w:rFonts w:ascii="Segoe UI" w:hAnsi="Segoe UI" w:cs="Segoe UI"/>
          <w:sz w:val="22"/>
        </w:rPr>
        <w:t xml:space="preserve"> in a </w:t>
      </w:r>
      <w:proofErr w:type="spellStart"/>
      <w:r w:rsidRPr="00CA4D17">
        <w:rPr>
          <w:rFonts w:ascii="Segoe UI" w:hAnsi="Segoe UI" w:cs="Segoe UI"/>
          <w:sz w:val="22"/>
        </w:rPr>
        <w:t>group</w:t>
      </w:r>
      <w:proofErr w:type="spellEnd"/>
      <w:r w:rsidRPr="00CA4D17">
        <w:rPr>
          <w:rFonts w:ascii="Segoe UI" w:hAnsi="Segoe UI" w:cs="Segoe UI"/>
          <w:sz w:val="22"/>
        </w:rPr>
        <w:t xml:space="preserve"> </w:t>
      </w:r>
      <w:proofErr w:type="spellStart"/>
      <w:r w:rsidRPr="00CA4D17">
        <w:rPr>
          <w:rFonts w:ascii="Segoe UI" w:hAnsi="Segoe UI" w:cs="Segoe UI"/>
          <w:sz w:val="22"/>
        </w:rPr>
        <w:t>have</w:t>
      </w:r>
      <w:proofErr w:type="spellEnd"/>
      <w:r w:rsidRPr="00CA4D17">
        <w:rPr>
          <w:rFonts w:ascii="Segoe UI" w:hAnsi="Segoe UI" w:cs="Segoe UI"/>
          <w:sz w:val="22"/>
        </w:rPr>
        <w:t xml:space="preserve"> to </w:t>
      </w:r>
      <w:proofErr w:type="spellStart"/>
      <w:r w:rsidRPr="00CA4D17">
        <w:rPr>
          <w:rFonts w:ascii="Segoe UI" w:hAnsi="Segoe UI" w:cs="Segoe UI"/>
          <w:sz w:val="22"/>
        </w:rPr>
        <w:t>meet</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conditions</w:t>
      </w:r>
      <w:proofErr w:type="spellEnd"/>
      <w:r w:rsidRPr="00CA4D17">
        <w:rPr>
          <w:rFonts w:ascii="Segoe UI" w:hAnsi="Segoe UI" w:cs="Segoe UI"/>
          <w:sz w:val="22"/>
        </w:rPr>
        <w:t xml:space="preserve"> </w:t>
      </w:r>
      <w:proofErr w:type="spellStart"/>
      <w:r w:rsidRPr="00CA4D17">
        <w:rPr>
          <w:rFonts w:ascii="Segoe UI" w:hAnsi="Segoe UI" w:cs="Segoe UI"/>
          <w:sz w:val="22"/>
        </w:rPr>
        <w:t>for</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recognition</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their</w:t>
      </w:r>
      <w:proofErr w:type="spellEnd"/>
      <w:r w:rsidRPr="00CA4D17">
        <w:rPr>
          <w:rFonts w:ascii="Segoe UI" w:hAnsi="Segoe UI" w:cs="Segoe UI"/>
          <w:sz w:val="22"/>
        </w:rPr>
        <w:t xml:space="preserve"> </w:t>
      </w:r>
      <w:proofErr w:type="spellStart"/>
      <w:r w:rsidRPr="00CA4D17">
        <w:rPr>
          <w:rFonts w:ascii="Segoe UI" w:hAnsi="Segoe UI" w:cs="Segoe UI"/>
          <w:sz w:val="22"/>
        </w:rPr>
        <w:t>competencies</w:t>
      </w:r>
      <w:proofErr w:type="spellEnd"/>
      <w:r w:rsidRPr="00CA4D17">
        <w:rPr>
          <w:rFonts w:ascii="Segoe UI" w:hAnsi="Segoe UI" w:cs="Segoe UI"/>
          <w:sz w:val="22"/>
        </w:rPr>
        <w:t xml:space="preserve"> </w:t>
      </w:r>
      <w:proofErr w:type="spellStart"/>
      <w:r w:rsidRPr="00CA4D17">
        <w:rPr>
          <w:rFonts w:ascii="Segoe UI" w:hAnsi="Segoe UI" w:cs="Segoe UI"/>
          <w:sz w:val="22"/>
        </w:rPr>
        <w:t>with</w:t>
      </w:r>
      <w:proofErr w:type="spellEnd"/>
      <w:r w:rsidRPr="00CA4D17">
        <w:rPr>
          <w:rFonts w:ascii="Segoe UI" w:hAnsi="Segoe UI" w:cs="Segoe UI"/>
          <w:sz w:val="22"/>
        </w:rPr>
        <w:t xml:space="preserve"> </w:t>
      </w:r>
      <w:proofErr w:type="spellStart"/>
      <w:r w:rsidRPr="00CA4D17">
        <w:rPr>
          <w:rFonts w:ascii="Segoe UI" w:hAnsi="Segoe UI" w:cs="Segoe UI"/>
          <w:sz w:val="22"/>
        </w:rPr>
        <w:t>respect</w:t>
      </w:r>
      <w:proofErr w:type="spellEnd"/>
      <w:r w:rsidRPr="00CA4D17">
        <w:rPr>
          <w:rFonts w:ascii="Segoe UI" w:hAnsi="Segoe UI" w:cs="Segoe UI"/>
          <w:sz w:val="22"/>
        </w:rPr>
        <w:t xml:space="preserve"> to </w:t>
      </w:r>
      <w:proofErr w:type="spellStart"/>
      <w:r w:rsidRPr="00CA4D17">
        <w:rPr>
          <w:rFonts w:ascii="Segoe UI" w:hAnsi="Segoe UI" w:cs="Segoe UI"/>
          <w:sz w:val="22"/>
        </w:rPr>
        <w:t>their</w:t>
      </w:r>
      <w:proofErr w:type="spellEnd"/>
      <w:r w:rsidRPr="00CA4D17">
        <w:rPr>
          <w:rFonts w:ascii="Segoe UI" w:hAnsi="Segoe UI" w:cs="Segoe UI"/>
          <w:sz w:val="22"/>
        </w:rPr>
        <w:t xml:space="preserve"> legal </w:t>
      </w:r>
      <w:proofErr w:type="spellStart"/>
      <w:r w:rsidRPr="00CA4D17">
        <w:rPr>
          <w:rFonts w:ascii="Segoe UI" w:hAnsi="Segoe UI" w:cs="Segoe UI"/>
          <w:sz w:val="22"/>
        </w:rPr>
        <w:t>statuses</w:t>
      </w:r>
      <w:proofErr w:type="spellEnd"/>
      <w:r w:rsidRPr="00CA4D17">
        <w:rPr>
          <w:rFonts w:ascii="Segoe UI" w:hAnsi="Segoe UI" w:cs="Segoe UI"/>
          <w:sz w:val="22"/>
        </w:rPr>
        <w:t xml:space="preserve"> (</w:t>
      </w:r>
      <w:proofErr w:type="spellStart"/>
      <w:r w:rsidRPr="00CA4D17">
        <w:rPr>
          <w:rFonts w:ascii="Segoe UI" w:hAnsi="Segoe UI" w:cs="Segoe UI"/>
          <w:sz w:val="22"/>
        </w:rPr>
        <w:t>they</w:t>
      </w:r>
      <w:proofErr w:type="spellEnd"/>
      <w:r w:rsidRPr="00CA4D17">
        <w:rPr>
          <w:rFonts w:ascii="Segoe UI" w:hAnsi="Segoe UI" w:cs="Segoe UI"/>
          <w:sz w:val="22"/>
        </w:rPr>
        <w:t xml:space="preserve"> </w:t>
      </w:r>
      <w:proofErr w:type="spellStart"/>
      <w:r w:rsidRPr="00CA4D17">
        <w:rPr>
          <w:rFonts w:ascii="Segoe UI" w:hAnsi="Segoe UI" w:cs="Segoe UI"/>
          <w:sz w:val="22"/>
        </w:rPr>
        <w:t>must</w:t>
      </w:r>
      <w:proofErr w:type="spellEnd"/>
      <w:r w:rsidRPr="00CA4D17">
        <w:rPr>
          <w:rFonts w:ascii="Segoe UI" w:hAnsi="Segoe UI" w:cs="Segoe UI"/>
          <w:sz w:val="22"/>
        </w:rPr>
        <w:t xml:space="preserve"> </w:t>
      </w:r>
      <w:proofErr w:type="spellStart"/>
      <w:r w:rsidRPr="00CA4D17">
        <w:rPr>
          <w:rFonts w:ascii="Segoe UI" w:hAnsi="Segoe UI" w:cs="Segoe UI"/>
          <w:sz w:val="22"/>
        </w:rPr>
        <w:t>meet</w:t>
      </w:r>
      <w:proofErr w:type="spellEnd"/>
      <w:r w:rsidRPr="00CA4D17">
        <w:rPr>
          <w:rFonts w:ascii="Segoe UI" w:hAnsi="Segoe UI" w:cs="Segoe UI"/>
          <w:sz w:val="22"/>
        </w:rPr>
        <w:t xml:space="preserve"> </w:t>
      </w:r>
      <w:proofErr w:type="spellStart"/>
      <w:r w:rsidRPr="00CA4D17">
        <w:rPr>
          <w:rFonts w:ascii="Segoe UI" w:hAnsi="Segoe UI" w:cs="Segoe UI"/>
          <w:sz w:val="22"/>
        </w:rPr>
        <w:t>all</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conditions</w:t>
      </w:r>
      <w:proofErr w:type="spellEnd"/>
      <w:r w:rsidRPr="00CA4D17">
        <w:rPr>
          <w:rFonts w:ascii="Segoe UI" w:hAnsi="Segoe UI" w:cs="Segoe UI"/>
          <w:sz w:val="22"/>
        </w:rPr>
        <w:t xml:space="preserve"> </w:t>
      </w:r>
      <w:r w:rsidRPr="000E50F7">
        <w:rPr>
          <w:rFonts w:ascii="Segoe UI" w:hAnsi="Segoe UI" w:cs="Segoe UI"/>
          <w:sz w:val="22"/>
        </w:rPr>
        <w:t xml:space="preserve">in </w:t>
      </w:r>
      <w:proofErr w:type="spellStart"/>
      <w:r w:rsidRPr="000E50F7">
        <w:rPr>
          <w:rFonts w:ascii="Segoe UI" w:hAnsi="Segoe UI" w:cs="Segoe UI"/>
          <w:sz w:val="22"/>
        </w:rPr>
        <w:t>section</w:t>
      </w:r>
      <w:proofErr w:type="spellEnd"/>
      <w:r w:rsidRPr="000E50F7">
        <w:rPr>
          <w:rFonts w:ascii="Segoe UI" w:hAnsi="Segoe UI" w:cs="Segoe UI"/>
          <w:sz w:val="22"/>
        </w:rPr>
        <w:t xml:space="preserve"> </w:t>
      </w:r>
      <w:r w:rsidR="000E50F7" w:rsidRPr="000E50F7">
        <w:rPr>
          <w:rFonts w:ascii="Segoe UI" w:hAnsi="Segoe UI" w:cs="Segoe UI"/>
          <w:sz w:val="22"/>
        </w:rPr>
        <w:t>1.</w:t>
      </w:r>
      <w:r w:rsidR="000E50F7">
        <w:rPr>
          <w:rFonts w:ascii="Segoe UI" w:hAnsi="Segoe UI" w:cs="Segoe UI"/>
          <w:sz w:val="22"/>
        </w:rPr>
        <w:t>13</w:t>
      </w:r>
      <w:r w:rsidRPr="00CA4D17">
        <w:rPr>
          <w:rFonts w:ascii="Segoe UI" w:hAnsi="Segoe UI" w:cs="Segoe UI"/>
          <w:sz w:val="22"/>
        </w:rPr>
        <w:t>).</w:t>
      </w:r>
    </w:p>
    <w:p w14:paraId="3EFD93CA" w14:textId="12DC07B0" w:rsidR="007F23E5" w:rsidRDefault="007F23E5" w:rsidP="007F23E5">
      <w:pPr>
        <w:spacing w:line="240" w:lineRule="auto"/>
        <w:jc w:val="both"/>
        <w:rPr>
          <w:rFonts w:ascii="Segoe UI" w:hAnsi="Segoe UI" w:cs="Segoe UI"/>
          <w:sz w:val="22"/>
        </w:rPr>
      </w:pPr>
    </w:p>
    <w:p w14:paraId="1E1F99D8" w14:textId="55836844" w:rsidR="007F23E5" w:rsidRDefault="007F23E5" w:rsidP="007F23E5">
      <w:pPr>
        <w:spacing w:line="240" w:lineRule="auto"/>
        <w:jc w:val="both"/>
        <w:rPr>
          <w:rFonts w:ascii="Segoe UI" w:hAnsi="Segoe UI" w:cs="Segoe UI"/>
          <w:sz w:val="22"/>
        </w:rPr>
      </w:pPr>
      <w:proofErr w:type="spellStart"/>
      <w:r>
        <w:rPr>
          <w:rFonts w:ascii="Segoe UI" w:hAnsi="Segoe UI" w:cs="Segoe UI"/>
          <w:sz w:val="22"/>
        </w:rPr>
        <w:t>All</w:t>
      </w:r>
      <w:proofErr w:type="spellEnd"/>
      <w:r>
        <w:rPr>
          <w:rFonts w:ascii="Segoe UI" w:hAnsi="Segoe UI" w:cs="Segoe UI"/>
          <w:sz w:val="22"/>
        </w:rPr>
        <w:t xml:space="preserve"> </w:t>
      </w:r>
      <w:proofErr w:type="spellStart"/>
      <w:r>
        <w:rPr>
          <w:rFonts w:ascii="Segoe UI" w:hAnsi="Segoe UI" w:cs="Segoe UI"/>
          <w:sz w:val="22"/>
        </w:rPr>
        <w:t>the</w:t>
      </w:r>
      <w:proofErr w:type="spellEnd"/>
      <w:r>
        <w:rPr>
          <w:rFonts w:ascii="Segoe UI" w:hAnsi="Segoe UI" w:cs="Segoe UI"/>
          <w:sz w:val="22"/>
        </w:rPr>
        <w:t xml:space="preserve"> </w:t>
      </w:r>
      <w:proofErr w:type="spellStart"/>
      <w:r>
        <w:rPr>
          <w:rFonts w:ascii="Segoe UI" w:hAnsi="Segoe UI" w:cs="Segoe UI"/>
          <w:sz w:val="22"/>
        </w:rPr>
        <w:t>bidders</w:t>
      </w:r>
      <w:proofErr w:type="spellEnd"/>
      <w:r>
        <w:rPr>
          <w:rFonts w:ascii="Segoe UI" w:hAnsi="Segoe UI" w:cs="Segoe UI"/>
          <w:sz w:val="22"/>
        </w:rPr>
        <w:t xml:space="preserve"> in </w:t>
      </w:r>
      <w:proofErr w:type="spellStart"/>
      <w:r>
        <w:rPr>
          <w:rFonts w:ascii="Segoe UI" w:hAnsi="Segoe UI" w:cs="Segoe UI"/>
          <w:sz w:val="22"/>
        </w:rPr>
        <w:t>the</w:t>
      </w:r>
      <w:proofErr w:type="spellEnd"/>
      <w:r>
        <w:rPr>
          <w:rFonts w:ascii="Segoe UI" w:hAnsi="Segoe UI" w:cs="Segoe UI"/>
          <w:sz w:val="22"/>
        </w:rPr>
        <w:t xml:space="preserve"> </w:t>
      </w:r>
      <w:proofErr w:type="spellStart"/>
      <w:r>
        <w:rPr>
          <w:rFonts w:ascii="Segoe UI" w:hAnsi="Segoe UI" w:cs="Segoe UI"/>
          <w:sz w:val="22"/>
        </w:rPr>
        <w:t>joint</w:t>
      </w:r>
      <w:proofErr w:type="spellEnd"/>
      <w:r>
        <w:rPr>
          <w:rFonts w:ascii="Segoe UI" w:hAnsi="Segoe UI" w:cs="Segoe UI"/>
          <w:sz w:val="22"/>
        </w:rPr>
        <w:t xml:space="preserve"> </w:t>
      </w:r>
      <w:proofErr w:type="spellStart"/>
      <w:r>
        <w:rPr>
          <w:rFonts w:ascii="Segoe UI" w:hAnsi="Segoe UI" w:cs="Segoe UI"/>
          <w:sz w:val="22"/>
        </w:rPr>
        <w:t>bid</w:t>
      </w:r>
      <w:proofErr w:type="spellEnd"/>
      <w:r>
        <w:rPr>
          <w:rFonts w:ascii="Segoe UI" w:hAnsi="Segoe UI" w:cs="Segoe UI"/>
          <w:sz w:val="22"/>
        </w:rPr>
        <w:t xml:space="preserve"> </w:t>
      </w:r>
      <w:proofErr w:type="spellStart"/>
      <w:r>
        <w:rPr>
          <w:rFonts w:ascii="Segoe UI" w:hAnsi="Segoe UI" w:cs="Segoe UI"/>
          <w:sz w:val="22"/>
        </w:rPr>
        <w:t>mst</w:t>
      </w:r>
      <w:proofErr w:type="spellEnd"/>
      <w:r>
        <w:rPr>
          <w:rFonts w:ascii="Segoe UI" w:hAnsi="Segoe UI" w:cs="Segoe UI"/>
          <w:sz w:val="22"/>
        </w:rPr>
        <w:t xml:space="preserve"> </w:t>
      </w:r>
      <w:proofErr w:type="spellStart"/>
      <w:r>
        <w:rPr>
          <w:rFonts w:ascii="Segoe UI" w:hAnsi="Segoe UI" w:cs="Segoe UI"/>
          <w:sz w:val="22"/>
        </w:rPr>
        <w:t>fill</w:t>
      </w:r>
      <w:proofErr w:type="spellEnd"/>
      <w:r>
        <w:rPr>
          <w:rFonts w:ascii="Segoe UI" w:hAnsi="Segoe UI" w:cs="Segoe UI"/>
          <w:sz w:val="22"/>
        </w:rPr>
        <w:t xml:space="preserve"> out </w:t>
      </w:r>
      <w:proofErr w:type="spellStart"/>
      <w:r>
        <w:rPr>
          <w:rFonts w:ascii="Segoe UI" w:hAnsi="Segoe UI" w:cs="Segoe UI"/>
          <w:sz w:val="22"/>
        </w:rPr>
        <w:t>the</w:t>
      </w:r>
      <w:proofErr w:type="spellEnd"/>
      <w:r>
        <w:rPr>
          <w:rFonts w:ascii="Segoe UI" w:hAnsi="Segoe UI" w:cs="Segoe UI"/>
          <w:sz w:val="22"/>
        </w:rPr>
        <w:t xml:space="preserve"> ESPD </w:t>
      </w:r>
      <w:proofErr w:type="spellStart"/>
      <w:r>
        <w:rPr>
          <w:rFonts w:ascii="Segoe UI" w:hAnsi="Segoe UI" w:cs="Segoe UI"/>
          <w:sz w:val="22"/>
        </w:rPr>
        <w:t>individually</w:t>
      </w:r>
      <w:proofErr w:type="spellEnd"/>
      <w:r>
        <w:rPr>
          <w:rFonts w:ascii="Segoe UI" w:hAnsi="Segoe UI" w:cs="Segoe UI"/>
          <w:sz w:val="22"/>
        </w:rPr>
        <w:t xml:space="preserve"> </w:t>
      </w:r>
      <w:proofErr w:type="spellStart"/>
      <w:r>
        <w:rPr>
          <w:rFonts w:ascii="Segoe UI" w:hAnsi="Segoe UI" w:cs="Segoe UI"/>
          <w:sz w:val="22"/>
        </w:rPr>
        <w:t>and</w:t>
      </w:r>
      <w:proofErr w:type="spellEnd"/>
      <w:r>
        <w:rPr>
          <w:rFonts w:ascii="Segoe UI" w:hAnsi="Segoe UI" w:cs="Segoe UI"/>
          <w:sz w:val="22"/>
        </w:rPr>
        <w:t xml:space="preserve"> </w:t>
      </w:r>
      <w:proofErr w:type="spellStart"/>
      <w:r>
        <w:rPr>
          <w:rFonts w:ascii="Segoe UI" w:hAnsi="Segoe UI" w:cs="Segoe UI"/>
          <w:sz w:val="22"/>
        </w:rPr>
        <w:t>provide</w:t>
      </w:r>
      <w:proofErr w:type="spellEnd"/>
      <w:r>
        <w:rPr>
          <w:rFonts w:ascii="Segoe UI" w:hAnsi="Segoe UI" w:cs="Segoe UI"/>
          <w:sz w:val="22"/>
        </w:rPr>
        <w:t xml:space="preserve"> </w:t>
      </w:r>
      <w:proofErr w:type="spellStart"/>
      <w:r>
        <w:rPr>
          <w:rFonts w:ascii="Segoe UI" w:hAnsi="Segoe UI" w:cs="Segoe UI"/>
          <w:sz w:val="22"/>
        </w:rPr>
        <w:t>all</w:t>
      </w:r>
      <w:proofErr w:type="spellEnd"/>
      <w:r>
        <w:rPr>
          <w:rFonts w:ascii="Segoe UI" w:hAnsi="Segoe UI" w:cs="Segoe UI"/>
          <w:sz w:val="22"/>
        </w:rPr>
        <w:t xml:space="preserve"> </w:t>
      </w:r>
      <w:proofErr w:type="spellStart"/>
      <w:r>
        <w:rPr>
          <w:rFonts w:ascii="Segoe UI" w:hAnsi="Segoe UI" w:cs="Segoe UI"/>
          <w:sz w:val="22"/>
        </w:rPr>
        <w:t>the</w:t>
      </w:r>
      <w:proofErr w:type="spellEnd"/>
      <w:r>
        <w:rPr>
          <w:rFonts w:ascii="Segoe UI" w:hAnsi="Segoe UI" w:cs="Segoe UI"/>
          <w:sz w:val="22"/>
        </w:rPr>
        <w:t xml:space="preserve"> </w:t>
      </w:r>
      <w:proofErr w:type="spellStart"/>
      <w:r>
        <w:rPr>
          <w:rFonts w:ascii="Segoe UI" w:hAnsi="Segoe UI" w:cs="Segoe UI"/>
          <w:sz w:val="22"/>
        </w:rPr>
        <w:t>required</w:t>
      </w:r>
      <w:proofErr w:type="spellEnd"/>
      <w:r>
        <w:rPr>
          <w:rFonts w:ascii="Segoe UI" w:hAnsi="Segoe UI" w:cs="Segoe UI"/>
          <w:sz w:val="22"/>
        </w:rPr>
        <w:t xml:space="preserve"> </w:t>
      </w:r>
      <w:proofErr w:type="spellStart"/>
      <w:r>
        <w:rPr>
          <w:rFonts w:ascii="Segoe UI" w:hAnsi="Segoe UI" w:cs="Segoe UI"/>
          <w:sz w:val="22"/>
        </w:rPr>
        <w:t>information</w:t>
      </w:r>
      <w:proofErr w:type="spellEnd"/>
      <w:r>
        <w:rPr>
          <w:rFonts w:ascii="Segoe UI" w:hAnsi="Segoe UI" w:cs="Segoe UI"/>
          <w:sz w:val="22"/>
        </w:rPr>
        <w:t>.</w:t>
      </w:r>
    </w:p>
    <w:p w14:paraId="5244AB0C" w14:textId="77777777" w:rsidR="007F23E5" w:rsidRPr="00BB4AD0" w:rsidRDefault="007F23E5" w:rsidP="00BB4AD0">
      <w:pPr>
        <w:spacing w:line="240" w:lineRule="auto"/>
        <w:jc w:val="both"/>
        <w:rPr>
          <w:rFonts w:ascii="Segoe UI" w:hAnsi="Segoe UI" w:cs="Segoe UI"/>
          <w:sz w:val="22"/>
        </w:rPr>
      </w:pPr>
    </w:p>
    <w:p w14:paraId="51FF4933" w14:textId="77777777" w:rsidR="00BB4AD0" w:rsidRPr="00BB4AD0" w:rsidRDefault="00BB4AD0" w:rsidP="00BB4AD0">
      <w:pPr>
        <w:spacing w:line="240" w:lineRule="auto"/>
        <w:jc w:val="both"/>
        <w:rPr>
          <w:rFonts w:ascii="Segoe UI" w:hAnsi="Segoe UI" w:cs="Segoe UI"/>
          <w:sz w:val="22"/>
        </w:rPr>
      </w:pPr>
      <w:r w:rsidRPr="00BB4AD0">
        <w:rPr>
          <w:rFonts w:ascii="Segoe UI" w:hAnsi="Segoe UI" w:cs="Segoe UI"/>
          <w:sz w:val="22"/>
        </w:rPr>
        <w:t>Form 1 "</w:t>
      </w:r>
      <w:proofErr w:type="spellStart"/>
      <w:r w:rsidRPr="00BB4AD0">
        <w:rPr>
          <w:rFonts w:ascii="Segoe UI" w:hAnsi="Segoe UI" w:cs="Segoe UI"/>
          <w:sz w:val="22"/>
        </w:rPr>
        <w:t>Proforma</w:t>
      </w:r>
      <w:proofErr w:type="spellEnd"/>
      <w:r w:rsidRPr="00BB4AD0">
        <w:rPr>
          <w:rFonts w:ascii="Segoe UI" w:hAnsi="Segoe UI" w:cs="Segoe UI"/>
          <w:sz w:val="22"/>
        </w:rPr>
        <w:t xml:space="preserve"> </w:t>
      </w:r>
      <w:proofErr w:type="spellStart"/>
      <w:r w:rsidRPr="00BB4AD0">
        <w:rPr>
          <w:rFonts w:ascii="Segoe UI" w:hAnsi="Segoe UI" w:cs="Segoe UI"/>
          <w:sz w:val="22"/>
        </w:rPr>
        <w:t>invoice</w:t>
      </w:r>
      <w:proofErr w:type="spellEnd"/>
      <w:r w:rsidRPr="00BB4AD0">
        <w:rPr>
          <w:rFonts w:ascii="Segoe UI" w:hAnsi="Segoe UI" w:cs="Segoe UI"/>
          <w:sz w:val="22"/>
        </w:rPr>
        <w:t xml:space="preserve">" is </w:t>
      </w:r>
      <w:proofErr w:type="spellStart"/>
      <w:r w:rsidRPr="00BB4AD0">
        <w:rPr>
          <w:rFonts w:ascii="Segoe UI" w:hAnsi="Segoe UI" w:cs="Segoe UI"/>
          <w:sz w:val="22"/>
        </w:rPr>
        <w:t>submitted</w:t>
      </w:r>
      <w:proofErr w:type="spellEnd"/>
      <w:r w:rsidRPr="00BB4AD0">
        <w:rPr>
          <w:rFonts w:ascii="Segoe UI" w:hAnsi="Segoe UI" w:cs="Segoe UI"/>
          <w:sz w:val="22"/>
        </w:rPr>
        <w:t xml:space="preserve"> </w:t>
      </w:r>
      <w:proofErr w:type="spellStart"/>
      <w:r w:rsidRPr="00BB4AD0">
        <w:rPr>
          <w:rFonts w:ascii="Segoe UI" w:hAnsi="Segoe UI" w:cs="Segoe UI"/>
          <w:sz w:val="22"/>
        </w:rPr>
        <w:t>by</w:t>
      </w:r>
      <w:proofErr w:type="spellEnd"/>
      <w:r w:rsidRPr="00BB4AD0">
        <w:rPr>
          <w:rFonts w:ascii="Segoe UI" w:hAnsi="Segoe UI" w:cs="Segoe UI"/>
          <w:sz w:val="22"/>
        </w:rPr>
        <w:t xml:space="preserve"> </w:t>
      </w:r>
      <w:proofErr w:type="spellStart"/>
      <w:r w:rsidRPr="00BB4AD0">
        <w:rPr>
          <w:rFonts w:ascii="Segoe UI" w:hAnsi="Segoe UI" w:cs="Segoe UI"/>
          <w:sz w:val="22"/>
        </w:rPr>
        <w:t>all</w:t>
      </w:r>
      <w:proofErr w:type="spellEnd"/>
      <w:r w:rsidRPr="00BB4AD0">
        <w:rPr>
          <w:rFonts w:ascii="Segoe UI" w:hAnsi="Segoe UI" w:cs="Segoe UI"/>
          <w:sz w:val="22"/>
        </w:rPr>
        <w:t xml:space="preserve"> </w:t>
      </w:r>
      <w:proofErr w:type="spellStart"/>
      <w:r w:rsidRPr="00BB4AD0">
        <w:rPr>
          <w:rFonts w:ascii="Segoe UI" w:hAnsi="Segoe UI" w:cs="Segoe UI"/>
          <w:sz w:val="22"/>
        </w:rPr>
        <w:t>providers</w:t>
      </w:r>
      <w:proofErr w:type="spellEnd"/>
      <w:r w:rsidRPr="00BB4AD0">
        <w:rPr>
          <w:rFonts w:ascii="Segoe UI" w:hAnsi="Segoe UI" w:cs="Segoe UI"/>
          <w:sz w:val="22"/>
        </w:rPr>
        <w:t xml:space="preserve"> </w:t>
      </w:r>
      <w:proofErr w:type="spellStart"/>
      <w:r w:rsidRPr="00BB4AD0">
        <w:rPr>
          <w:rFonts w:ascii="Segoe UI" w:hAnsi="Segoe UI" w:cs="Segoe UI"/>
          <w:sz w:val="22"/>
        </w:rPr>
        <w:t>participating</w:t>
      </w:r>
      <w:proofErr w:type="spellEnd"/>
      <w:r w:rsidRPr="00BB4AD0">
        <w:rPr>
          <w:rFonts w:ascii="Segoe UI" w:hAnsi="Segoe UI" w:cs="Segoe UI"/>
          <w:sz w:val="22"/>
        </w:rPr>
        <w:t xml:space="preserve"> in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joint</w:t>
      </w:r>
      <w:proofErr w:type="spellEnd"/>
      <w:r w:rsidRPr="00BB4AD0">
        <w:rPr>
          <w:rFonts w:ascii="Segoe UI" w:hAnsi="Segoe UI" w:cs="Segoe UI"/>
          <w:sz w:val="22"/>
        </w:rPr>
        <w:t xml:space="preserve"> </w:t>
      </w:r>
      <w:proofErr w:type="spellStart"/>
      <w:r w:rsidRPr="00BB4AD0">
        <w:rPr>
          <w:rFonts w:ascii="Segoe UI" w:hAnsi="Segoe UI" w:cs="Segoe UI"/>
          <w:sz w:val="22"/>
        </w:rPr>
        <w:t>offer</w:t>
      </w:r>
      <w:proofErr w:type="spellEnd"/>
      <w:r w:rsidRPr="00BB4AD0">
        <w:rPr>
          <w:rFonts w:ascii="Segoe UI" w:hAnsi="Segoe UI" w:cs="Segoe UI"/>
          <w:sz w:val="22"/>
        </w:rPr>
        <w:t xml:space="preserve"> </w:t>
      </w:r>
      <w:proofErr w:type="spellStart"/>
      <w:r w:rsidRPr="00BB4AD0">
        <w:rPr>
          <w:rFonts w:ascii="Segoe UI" w:hAnsi="Segoe UI" w:cs="Segoe UI"/>
          <w:sz w:val="22"/>
        </w:rPr>
        <w:t>together</w:t>
      </w:r>
      <w:proofErr w:type="spellEnd"/>
      <w:r w:rsidRPr="00BB4AD0">
        <w:rPr>
          <w:rFonts w:ascii="Segoe UI" w:hAnsi="Segoe UI" w:cs="Segoe UI"/>
          <w:sz w:val="22"/>
        </w:rPr>
        <w:t xml:space="preserve"> (one form </w:t>
      </w:r>
      <w:proofErr w:type="spellStart"/>
      <w:r w:rsidRPr="00BB4AD0">
        <w:rPr>
          <w:rFonts w:ascii="Segoe UI" w:hAnsi="Segoe UI" w:cs="Segoe UI"/>
          <w:sz w:val="22"/>
        </w:rPr>
        <w:t>signed</w:t>
      </w:r>
      <w:proofErr w:type="spellEnd"/>
      <w:r w:rsidRPr="00BB4AD0">
        <w:rPr>
          <w:rFonts w:ascii="Segoe UI" w:hAnsi="Segoe UI" w:cs="Segoe UI"/>
          <w:sz w:val="22"/>
        </w:rPr>
        <w:t xml:space="preserve"> </w:t>
      </w:r>
      <w:proofErr w:type="spellStart"/>
      <w:r w:rsidRPr="00BB4AD0">
        <w:rPr>
          <w:rFonts w:ascii="Segoe UI" w:hAnsi="Segoe UI" w:cs="Segoe UI"/>
          <w:sz w:val="22"/>
        </w:rPr>
        <w:t>by</w:t>
      </w:r>
      <w:proofErr w:type="spellEnd"/>
      <w:r w:rsidRPr="00BB4AD0">
        <w:rPr>
          <w:rFonts w:ascii="Segoe UI" w:hAnsi="Segoe UI" w:cs="Segoe UI"/>
          <w:sz w:val="22"/>
        </w:rPr>
        <w:t xml:space="preserve"> at </w:t>
      </w:r>
      <w:proofErr w:type="spellStart"/>
      <w:r w:rsidRPr="00BB4AD0">
        <w:rPr>
          <w:rFonts w:ascii="Segoe UI" w:hAnsi="Segoe UI" w:cs="Segoe UI"/>
          <w:sz w:val="22"/>
        </w:rPr>
        <w:t>least</w:t>
      </w:r>
      <w:proofErr w:type="spellEnd"/>
      <w:r w:rsidRPr="00BB4AD0">
        <w:rPr>
          <w:rFonts w:ascii="Segoe UI" w:hAnsi="Segoe UI" w:cs="Segoe UI"/>
          <w:sz w:val="22"/>
        </w:rPr>
        <w:t xml:space="preserve"> one </w:t>
      </w:r>
      <w:proofErr w:type="spellStart"/>
      <w:r w:rsidRPr="00BB4AD0">
        <w:rPr>
          <w:rFonts w:ascii="Segoe UI" w:hAnsi="Segoe UI" w:cs="Segoe UI"/>
          <w:sz w:val="22"/>
        </w:rPr>
        <w:t>of</w:t>
      </w:r>
      <w:proofErr w:type="spellEnd"/>
      <w:r w:rsidRPr="00BB4AD0">
        <w:rPr>
          <w:rFonts w:ascii="Segoe UI" w:hAnsi="Segoe UI" w:cs="Segoe UI"/>
          <w:sz w:val="22"/>
        </w:rPr>
        <w:t xml:space="preserve">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providers</w:t>
      </w:r>
      <w:proofErr w:type="spellEnd"/>
      <w:r w:rsidRPr="00BB4AD0">
        <w:rPr>
          <w:rFonts w:ascii="Segoe UI" w:hAnsi="Segoe UI" w:cs="Segoe UI"/>
          <w:sz w:val="22"/>
        </w:rPr>
        <w:t xml:space="preserve"> </w:t>
      </w:r>
      <w:proofErr w:type="spellStart"/>
      <w:r w:rsidRPr="00BB4AD0">
        <w:rPr>
          <w:rFonts w:ascii="Segoe UI" w:hAnsi="Segoe UI" w:cs="Segoe UI"/>
          <w:sz w:val="22"/>
        </w:rPr>
        <w:t>participating</w:t>
      </w:r>
      <w:proofErr w:type="spellEnd"/>
      <w:r w:rsidRPr="00BB4AD0">
        <w:rPr>
          <w:rFonts w:ascii="Segoe UI" w:hAnsi="Segoe UI" w:cs="Segoe UI"/>
          <w:sz w:val="22"/>
        </w:rPr>
        <w:t xml:space="preserve"> in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joint</w:t>
      </w:r>
      <w:proofErr w:type="spellEnd"/>
      <w:r w:rsidRPr="00BB4AD0">
        <w:rPr>
          <w:rFonts w:ascii="Segoe UI" w:hAnsi="Segoe UI" w:cs="Segoe UI"/>
          <w:sz w:val="22"/>
        </w:rPr>
        <w:t xml:space="preserve"> </w:t>
      </w:r>
      <w:proofErr w:type="spellStart"/>
      <w:r w:rsidRPr="00BB4AD0">
        <w:rPr>
          <w:rFonts w:ascii="Segoe UI" w:hAnsi="Segoe UI" w:cs="Segoe UI"/>
          <w:sz w:val="22"/>
        </w:rPr>
        <w:t>offer</w:t>
      </w:r>
      <w:proofErr w:type="spellEnd"/>
      <w:r w:rsidRPr="00BB4AD0">
        <w:rPr>
          <w:rFonts w:ascii="Segoe UI" w:hAnsi="Segoe UI" w:cs="Segoe UI"/>
          <w:sz w:val="22"/>
        </w:rPr>
        <w:t>).</w:t>
      </w:r>
    </w:p>
    <w:p w14:paraId="49A81580" w14:textId="77777777" w:rsidR="00BB4AD0" w:rsidRPr="00BB4AD0" w:rsidRDefault="00BB4AD0" w:rsidP="00BB4AD0">
      <w:pPr>
        <w:spacing w:line="240" w:lineRule="auto"/>
        <w:jc w:val="both"/>
        <w:rPr>
          <w:rFonts w:ascii="Segoe UI" w:hAnsi="Segoe UI" w:cs="Segoe UI"/>
          <w:sz w:val="22"/>
        </w:rPr>
      </w:pPr>
    </w:p>
    <w:p w14:paraId="1CB801A7" w14:textId="7BA64A7D" w:rsidR="00BB4AD0" w:rsidRDefault="00BB4AD0" w:rsidP="00BB4AD0">
      <w:pPr>
        <w:spacing w:line="240" w:lineRule="auto"/>
        <w:jc w:val="both"/>
        <w:rPr>
          <w:rFonts w:ascii="Segoe UI" w:hAnsi="Segoe UI" w:cs="Segoe UI"/>
          <w:sz w:val="22"/>
        </w:rPr>
      </w:pPr>
      <w:r w:rsidRPr="00BB4AD0">
        <w:rPr>
          <w:rFonts w:ascii="Segoe UI" w:hAnsi="Segoe UI" w:cs="Segoe UI"/>
          <w:sz w:val="22"/>
        </w:rPr>
        <w:t xml:space="preserve">In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case</w:t>
      </w:r>
      <w:proofErr w:type="spellEnd"/>
      <w:r w:rsidRPr="00BB4AD0">
        <w:rPr>
          <w:rFonts w:ascii="Segoe UI" w:hAnsi="Segoe UI" w:cs="Segoe UI"/>
          <w:sz w:val="22"/>
        </w:rPr>
        <w:t xml:space="preserve"> </w:t>
      </w:r>
      <w:proofErr w:type="spellStart"/>
      <w:r w:rsidRPr="00BB4AD0">
        <w:rPr>
          <w:rFonts w:ascii="Segoe UI" w:hAnsi="Segoe UI" w:cs="Segoe UI"/>
          <w:sz w:val="22"/>
        </w:rPr>
        <w:t>of</w:t>
      </w:r>
      <w:proofErr w:type="spellEnd"/>
      <w:r w:rsidRPr="00BB4AD0">
        <w:rPr>
          <w:rFonts w:ascii="Segoe UI" w:hAnsi="Segoe UI" w:cs="Segoe UI"/>
          <w:sz w:val="22"/>
        </w:rPr>
        <w:t xml:space="preserve"> a </w:t>
      </w:r>
      <w:proofErr w:type="spellStart"/>
      <w:r w:rsidRPr="00BB4AD0">
        <w:rPr>
          <w:rFonts w:ascii="Segoe UI" w:hAnsi="Segoe UI" w:cs="Segoe UI"/>
          <w:sz w:val="22"/>
        </w:rPr>
        <w:t>joint</w:t>
      </w:r>
      <w:proofErr w:type="spellEnd"/>
      <w:r w:rsidRPr="00BB4AD0">
        <w:rPr>
          <w:rFonts w:ascii="Segoe UI" w:hAnsi="Segoe UI" w:cs="Segoe UI"/>
          <w:sz w:val="22"/>
        </w:rPr>
        <w:t xml:space="preserve"> </w:t>
      </w:r>
      <w:proofErr w:type="spellStart"/>
      <w:r w:rsidRPr="00BB4AD0">
        <w:rPr>
          <w:rFonts w:ascii="Segoe UI" w:hAnsi="Segoe UI" w:cs="Segoe UI"/>
          <w:sz w:val="22"/>
        </w:rPr>
        <w:t>offer</w:t>
      </w:r>
      <w:proofErr w:type="spellEnd"/>
      <w:r w:rsidRPr="00BB4AD0">
        <w:rPr>
          <w:rFonts w:ascii="Segoe UI" w:hAnsi="Segoe UI" w:cs="Segoe UI"/>
          <w:sz w:val="22"/>
        </w:rPr>
        <w:t xml:space="preserve">, legal </w:t>
      </w:r>
      <w:proofErr w:type="spellStart"/>
      <w:r w:rsidRPr="00BB4AD0">
        <w:rPr>
          <w:rFonts w:ascii="Segoe UI" w:hAnsi="Segoe UI" w:cs="Segoe UI"/>
          <w:sz w:val="22"/>
        </w:rPr>
        <w:t>entities</w:t>
      </w:r>
      <w:proofErr w:type="spellEnd"/>
      <w:r w:rsidRPr="00BB4AD0">
        <w:rPr>
          <w:rFonts w:ascii="Segoe UI" w:hAnsi="Segoe UI" w:cs="Segoe UI"/>
          <w:sz w:val="22"/>
        </w:rPr>
        <w:t xml:space="preserve"> </w:t>
      </w:r>
      <w:proofErr w:type="spellStart"/>
      <w:r w:rsidRPr="00BB4AD0">
        <w:rPr>
          <w:rFonts w:ascii="Segoe UI" w:hAnsi="Segoe UI" w:cs="Segoe UI"/>
          <w:sz w:val="22"/>
        </w:rPr>
        <w:t>should</w:t>
      </w:r>
      <w:proofErr w:type="spellEnd"/>
      <w:r w:rsidRPr="00BB4AD0">
        <w:rPr>
          <w:rFonts w:ascii="Segoe UI" w:hAnsi="Segoe UI" w:cs="Segoe UI"/>
          <w:sz w:val="22"/>
        </w:rPr>
        <w:t xml:space="preserve"> </w:t>
      </w:r>
      <w:proofErr w:type="spellStart"/>
      <w:r w:rsidRPr="00BB4AD0">
        <w:rPr>
          <w:rFonts w:ascii="Segoe UI" w:hAnsi="Segoe UI" w:cs="Segoe UI"/>
          <w:sz w:val="22"/>
        </w:rPr>
        <w:t>submit</w:t>
      </w:r>
      <w:proofErr w:type="spellEnd"/>
      <w:r w:rsidRPr="00BB4AD0">
        <w:rPr>
          <w:rFonts w:ascii="Segoe UI" w:hAnsi="Segoe UI" w:cs="Segoe UI"/>
          <w:sz w:val="22"/>
        </w:rPr>
        <w:t xml:space="preserve"> </w:t>
      </w:r>
      <w:r w:rsidR="003253AC">
        <w:rPr>
          <w:rFonts w:ascii="Segoe UI" w:hAnsi="Segoe UI" w:cs="Segoe UI"/>
          <w:sz w:val="22"/>
        </w:rPr>
        <w:t xml:space="preserve">in </w:t>
      </w:r>
      <w:r w:rsidRPr="00BB4AD0">
        <w:rPr>
          <w:rFonts w:ascii="Segoe UI" w:hAnsi="Segoe UI" w:cs="Segoe UI"/>
          <w:sz w:val="22"/>
        </w:rPr>
        <w:t>form "</w:t>
      </w:r>
      <w:r w:rsidR="003253AC">
        <w:rPr>
          <w:rFonts w:ascii="Segoe UI" w:hAnsi="Segoe UI" w:cs="Segoe UI"/>
          <w:sz w:val="22"/>
        </w:rPr>
        <w:t>ESPD</w:t>
      </w:r>
      <w:r w:rsidRPr="00BB4AD0">
        <w:rPr>
          <w:rFonts w:ascii="Segoe UI" w:hAnsi="Segoe UI" w:cs="Segoe UI"/>
          <w:sz w:val="22"/>
        </w:rPr>
        <w:t>"</w:t>
      </w:r>
      <w:r w:rsidR="006B024D">
        <w:rPr>
          <w:rFonts w:ascii="Segoe UI" w:hAnsi="Segoe UI" w:cs="Segoe UI"/>
          <w:sz w:val="22"/>
        </w:rPr>
        <w:t xml:space="preserve"> </w:t>
      </w:r>
      <w:proofErr w:type="spellStart"/>
      <w:r w:rsidR="006B024D">
        <w:rPr>
          <w:rFonts w:ascii="Segoe UI" w:hAnsi="Segoe UI" w:cs="Segoe UI"/>
          <w:sz w:val="22"/>
        </w:rPr>
        <w:t>and</w:t>
      </w:r>
      <w:proofErr w:type="spellEnd"/>
      <w:r w:rsidR="006B024D">
        <w:rPr>
          <w:rFonts w:ascii="Segoe UI" w:hAnsi="Segoe UI" w:cs="Segoe UI"/>
          <w:sz w:val="22"/>
        </w:rPr>
        <w:t xml:space="preserve"> </w:t>
      </w:r>
      <w:proofErr w:type="spellStart"/>
      <w:r w:rsidR="006B024D">
        <w:rPr>
          <w:rFonts w:ascii="Segoe UI" w:hAnsi="Segoe UI" w:cs="Segoe UI"/>
          <w:sz w:val="22"/>
        </w:rPr>
        <w:t>provide</w:t>
      </w:r>
      <w:proofErr w:type="spellEnd"/>
      <w:r w:rsidR="006B024D">
        <w:rPr>
          <w:rFonts w:ascii="Segoe UI" w:hAnsi="Segoe UI" w:cs="Segoe UI"/>
          <w:sz w:val="22"/>
        </w:rPr>
        <w:t xml:space="preserve"> </w:t>
      </w:r>
      <w:proofErr w:type="spellStart"/>
      <w:r w:rsidR="006B024D">
        <w:rPr>
          <w:rFonts w:ascii="Segoe UI" w:hAnsi="Segoe UI" w:cs="Segoe UI"/>
          <w:sz w:val="22"/>
        </w:rPr>
        <w:t>all</w:t>
      </w:r>
      <w:proofErr w:type="spellEnd"/>
      <w:r w:rsidR="003253AC">
        <w:rPr>
          <w:rFonts w:ascii="Segoe UI" w:hAnsi="Segoe UI" w:cs="Segoe UI"/>
          <w:sz w:val="22"/>
        </w:rPr>
        <w:t xml:space="preserve"> </w:t>
      </w:r>
      <w:proofErr w:type="spellStart"/>
      <w:r w:rsidR="003253AC">
        <w:rPr>
          <w:rFonts w:ascii="Segoe UI" w:hAnsi="Segoe UI" w:cs="Segoe UI"/>
          <w:sz w:val="22"/>
        </w:rPr>
        <w:t>participants</w:t>
      </w:r>
      <w:proofErr w:type="spellEnd"/>
      <w:r w:rsidR="003253AC">
        <w:rPr>
          <w:rFonts w:ascii="Segoe UI" w:hAnsi="Segoe UI" w:cs="Segoe UI"/>
          <w:sz w:val="22"/>
        </w:rPr>
        <w:t xml:space="preserve"> in </w:t>
      </w:r>
      <w:proofErr w:type="spellStart"/>
      <w:r w:rsidR="003253AC">
        <w:rPr>
          <w:rFonts w:ascii="Segoe UI" w:hAnsi="Segoe UI" w:cs="Segoe UI"/>
          <w:sz w:val="22"/>
        </w:rPr>
        <w:t>the</w:t>
      </w:r>
      <w:proofErr w:type="spellEnd"/>
      <w:r w:rsidR="003253AC">
        <w:rPr>
          <w:rFonts w:ascii="Segoe UI" w:hAnsi="Segoe UI" w:cs="Segoe UI"/>
          <w:sz w:val="22"/>
        </w:rPr>
        <w:t xml:space="preserve"> </w:t>
      </w:r>
      <w:proofErr w:type="spellStart"/>
      <w:r w:rsidR="003253AC">
        <w:rPr>
          <w:rFonts w:ascii="Segoe UI" w:hAnsi="Segoe UI" w:cs="Segoe UI"/>
          <w:sz w:val="22"/>
        </w:rPr>
        <w:t>joint</w:t>
      </w:r>
      <w:proofErr w:type="spellEnd"/>
      <w:r w:rsidR="003253AC">
        <w:rPr>
          <w:rFonts w:ascii="Segoe UI" w:hAnsi="Segoe UI" w:cs="Segoe UI"/>
          <w:sz w:val="22"/>
        </w:rPr>
        <w:t xml:space="preserve"> </w:t>
      </w:r>
      <w:proofErr w:type="spellStart"/>
      <w:r w:rsidR="003253AC">
        <w:rPr>
          <w:rFonts w:ascii="Segoe UI" w:hAnsi="Segoe UI" w:cs="Segoe UI"/>
          <w:sz w:val="22"/>
        </w:rPr>
        <w:t>offer</w:t>
      </w:r>
      <w:proofErr w:type="spellEnd"/>
      <w:r w:rsidR="003253AC">
        <w:rPr>
          <w:rFonts w:ascii="Segoe UI" w:hAnsi="Segoe UI" w:cs="Segoe UI"/>
          <w:sz w:val="22"/>
        </w:rPr>
        <w:t xml:space="preserve"> (</w:t>
      </w:r>
      <w:proofErr w:type="spellStart"/>
      <w:r w:rsidR="003253AC">
        <w:rPr>
          <w:rFonts w:ascii="Segoe UI" w:hAnsi="Segoe UI" w:cs="Segoe UI"/>
          <w:sz w:val="22"/>
        </w:rPr>
        <w:t>Section</w:t>
      </w:r>
      <w:proofErr w:type="spellEnd"/>
      <w:r w:rsidR="003253AC">
        <w:rPr>
          <w:rFonts w:ascii="Segoe UI" w:hAnsi="Segoe UI" w:cs="Segoe UI"/>
          <w:sz w:val="22"/>
        </w:rPr>
        <w:t xml:space="preserve"> A Part II ESPD)</w:t>
      </w:r>
      <w:r w:rsidRPr="00BB4AD0">
        <w:rPr>
          <w:rFonts w:ascii="Segoe UI" w:hAnsi="Segoe UI" w:cs="Segoe UI"/>
          <w:sz w:val="22"/>
        </w:rPr>
        <w:t xml:space="preserve">. </w:t>
      </w:r>
      <w:proofErr w:type="spellStart"/>
      <w:r w:rsidRPr="00BB4AD0">
        <w:rPr>
          <w:rFonts w:ascii="Segoe UI" w:hAnsi="Segoe UI" w:cs="Segoe UI"/>
          <w:sz w:val="22"/>
        </w:rPr>
        <w:t>Providers</w:t>
      </w:r>
      <w:proofErr w:type="spellEnd"/>
      <w:r w:rsidRPr="00BB4AD0">
        <w:rPr>
          <w:rFonts w:ascii="Segoe UI" w:hAnsi="Segoe UI" w:cs="Segoe UI"/>
          <w:sz w:val="22"/>
        </w:rPr>
        <w:t xml:space="preserve"> </w:t>
      </w:r>
      <w:proofErr w:type="spellStart"/>
      <w:r w:rsidRPr="00BB4AD0">
        <w:rPr>
          <w:rFonts w:ascii="Segoe UI" w:hAnsi="Segoe UI" w:cs="Segoe UI"/>
          <w:sz w:val="22"/>
        </w:rPr>
        <w:t>participating</w:t>
      </w:r>
      <w:proofErr w:type="spellEnd"/>
      <w:r w:rsidRPr="00BB4AD0">
        <w:rPr>
          <w:rFonts w:ascii="Segoe UI" w:hAnsi="Segoe UI" w:cs="Segoe UI"/>
          <w:sz w:val="22"/>
        </w:rPr>
        <w:t xml:space="preserve"> in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joint</w:t>
      </w:r>
      <w:proofErr w:type="spellEnd"/>
      <w:r w:rsidRPr="00BB4AD0">
        <w:rPr>
          <w:rFonts w:ascii="Segoe UI" w:hAnsi="Segoe UI" w:cs="Segoe UI"/>
          <w:sz w:val="22"/>
        </w:rPr>
        <w:t xml:space="preserve"> </w:t>
      </w:r>
      <w:proofErr w:type="spellStart"/>
      <w:r w:rsidRPr="00BB4AD0">
        <w:rPr>
          <w:rFonts w:ascii="Segoe UI" w:hAnsi="Segoe UI" w:cs="Segoe UI"/>
          <w:sz w:val="22"/>
        </w:rPr>
        <w:t>offer</w:t>
      </w:r>
      <w:proofErr w:type="spellEnd"/>
      <w:r w:rsidRPr="00BB4AD0">
        <w:rPr>
          <w:rFonts w:ascii="Segoe UI" w:hAnsi="Segoe UI" w:cs="Segoe UI"/>
          <w:sz w:val="22"/>
        </w:rPr>
        <w:t xml:space="preserve"> </w:t>
      </w:r>
      <w:proofErr w:type="spellStart"/>
      <w:r w:rsidRPr="00BB4AD0">
        <w:rPr>
          <w:rFonts w:ascii="Segoe UI" w:hAnsi="Segoe UI" w:cs="Segoe UI"/>
          <w:sz w:val="22"/>
        </w:rPr>
        <w:t>may</w:t>
      </w:r>
      <w:proofErr w:type="spellEnd"/>
      <w:r w:rsidRPr="00BB4AD0">
        <w:rPr>
          <w:rFonts w:ascii="Segoe UI" w:hAnsi="Segoe UI" w:cs="Segoe UI"/>
          <w:sz w:val="22"/>
        </w:rPr>
        <w:t xml:space="preserve"> </w:t>
      </w:r>
      <w:proofErr w:type="spellStart"/>
      <w:r w:rsidRPr="00BB4AD0">
        <w:rPr>
          <w:rFonts w:ascii="Segoe UI" w:hAnsi="Segoe UI" w:cs="Segoe UI"/>
          <w:sz w:val="22"/>
        </w:rPr>
        <w:t>also</w:t>
      </w:r>
      <w:proofErr w:type="spellEnd"/>
      <w:r w:rsidRPr="00BB4AD0">
        <w:rPr>
          <w:rFonts w:ascii="Segoe UI" w:hAnsi="Segoe UI" w:cs="Segoe UI"/>
          <w:sz w:val="22"/>
        </w:rPr>
        <w:t xml:space="preserve"> </w:t>
      </w:r>
      <w:proofErr w:type="spellStart"/>
      <w:r w:rsidRPr="00BB4AD0">
        <w:rPr>
          <w:rFonts w:ascii="Segoe UI" w:hAnsi="Segoe UI" w:cs="Segoe UI"/>
          <w:sz w:val="22"/>
        </w:rPr>
        <w:t>specify</w:t>
      </w:r>
      <w:proofErr w:type="spellEnd"/>
      <w:r w:rsidRPr="00BB4AD0">
        <w:rPr>
          <w:rFonts w:ascii="Segoe UI" w:hAnsi="Segoe UI" w:cs="Segoe UI"/>
          <w:sz w:val="22"/>
        </w:rPr>
        <w:t xml:space="preserve"> one </w:t>
      </w:r>
      <w:proofErr w:type="spellStart"/>
      <w:r w:rsidRPr="00BB4AD0">
        <w:rPr>
          <w:rFonts w:ascii="Segoe UI" w:hAnsi="Segoe UI" w:cs="Segoe UI"/>
          <w:sz w:val="22"/>
        </w:rPr>
        <w:t>of</w:t>
      </w:r>
      <w:proofErr w:type="spellEnd"/>
      <w:r w:rsidRPr="00BB4AD0">
        <w:rPr>
          <w:rFonts w:ascii="Segoe UI" w:hAnsi="Segoe UI" w:cs="Segoe UI"/>
          <w:sz w:val="22"/>
        </w:rPr>
        <w:t xml:space="preserve"> </w:t>
      </w:r>
      <w:proofErr w:type="spellStart"/>
      <w:r w:rsidRPr="00BB4AD0">
        <w:rPr>
          <w:rFonts w:ascii="Segoe UI" w:hAnsi="Segoe UI" w:cs="Segoe UI"/>
          <w:sz w:val="22"/>
        </w:rPr>
        <w:t>the</w:t>
      </w:r>
      <w:proofErr w:type="spellEnd"/>
      <w:r w:rsidRPr="00BB4AD0">
        <w:rPr>
          <w:rFonts w:ascii="Segoe UI" w:hAnsi="Segoe UI" w:cs="Segoe UI"/>
          <w:sz w:val="22"/>
        </w:rPr>
        <w:t xml:space="preserve"> legal </w:t>
      </w:r>
      <w:proofErr w:type="spellStart"/>
      <w:r w:rsidRPr="00BB4AD0">
        <w:rPr>
          <w:rFonts w:ascii="Segoe UI" w:hAnsi="Segoe UI" w:cs="Segoe UI"/>
          <w:sz w:val="22"/>
        </w:rPr>
        <w:t>entities</w:t>
      </w:r>
      <w:proofErr w:type="spellEnd"/>
      <w:r w:rsidRPr="00BB4AD0">
        <w:rPr>
          <w:rFonts w:ascii="Segoe UI" w:hAnsi="Segoe UI" w:cs="Segoe UI"/>
          <w:sz w:val="22"/>
        </w:rPr>
        <w:t xml:space="preserve"> </w:t>
      </w:r>
      <w:proofErr w:type="spellStart"/>
      <w:r w:rsidRPr="00BB4AD0">
        <w:rPr>
          <w:rFonts w:ascii="Segoe UI" w:hAnsi="Segoe UI" w:cs="Segoe UI"/>
          <w:sz w:val="22"/>
        </w:rPr>
        <w:t>with</w:t>
      </w:r>
      <w:proofErr w:type="spellEnd"/>
      <w:r w:rsidRPr="00BB4AD0">
        <w:rPr>
          <w:rFonts w:ascii="Segoe UI" w:hAnsi="Segoe UI" w:cs="Segoe UI"/>
          <w:sz w:val="22"/>
        </w:rPr>
        <w:t xml:space="preserve"> </w:t>
      </w:r>
      <w:proofErr w:type="spellStart"/>
      <w:r w:rsidRPr="00BB4AD0">
        <w:rPr>
          <w:rFonts w:ascii="Segoe UI" w:hAnsi="Segoe UI" w:cs="Segoe UI"/>
          <w:sz w:val="22"/>
        </w:rPr>
        <w:t>whom</w:t>
      </w:r>
      <w:proofErr w:type="spellEnd"/>
      <w:r w:rsidRPr="00BB4AD0">
        <w:rPr>
          <w:rFonts w:ascii="Segoe UI" w:hAnsi="Segoe UI" w:cs="Segoe UI"/>
          <w:sz w:val="22"/>
        </w:rPr>
        <w:t xml:space="preserve">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client</w:t>
      </w:r>
      <w:proofErr w:type="spellEnd"/>
      <w:r w:rsidRPr="00BB4AD0">
        <w:rPr>
          <w:rFonts w:ascii="Segoe UI" w:hAnsi="Segoe UI" w:cs="Segoe UI"/>
          <w:sz w:val="22"/>
        </w:rPr>
        <w:t xml:space="preserve"> </w:t>
      </w:r>
      <w:proofErr w:type="spellStart"/>
      <w:r w:rsidRPr="00BB4AD0">
        <w:rPr>
          <w:rFonts w:ascii="Segoe UI" w:hAnsi="Segoe UI" w:cs="Segoe UI"/>
          <w:sz w:val="22"/>
        </w:rPr>
        <w:t>will</w:t>
      </w:r>
      <w:proofErr w:type="spellEnd"/>
      <w:r w:rsidRPr="00BB4AD0">
        <w:rPr>
          <w:rFonts w:ascii="Segoe UI" w:hAnsi="Segoe UI" w:cs="Segoe UI"/>
          <w:sz w:val="22"/>
        </w:rPr>
        <w:t xml:space="preserve"> </w:t>
      </w:r>
      <w:proofErr w:type="spellStart"/>
      <w:r w:rsidRPr="00BB4AD0">
        <w:rPr>
          <w:rFonts w:ascii="Segoe UI" w:hAnsi="Segoe UI" w:cs="Segoe UI"/>
          <w:sz w:val="22"/>
        </w:rPr>
        <w:t>communicate</w:t>
      </w:r>
      <w:proofErr w:type="spellEnd"/>
      <w:r w:rsidRPr="00BB4AD0">
        <w:rPr>
          <w:rFonts w:ascii="Segoe UI" w:hAnsi="Segoe UI" w:cs="Segoe UI"/>
          <w:sz w:val="22"/>
        </w:rPr>
        <w:t xml:space="preserve"> </w:t>
      </w:r>
      <w:proofErr w:type="spellStart"/>
      <w:r w:rsidRPr="00BB4AD0">
        <w:rPr>
          <w:rFonts w:ascii="Segoe UI" w:hAnsi="Segoe UI" w:cs="Segoe UI"/>
          <w:sz w:val="22"/>
        </w:rPr>
        <w:t>until</w:t>
      </w:r>
      <w:proofErr w:type="spellEnd"/>
      <w:r w:rsidRPr="00BB4AD0">
        <w:rPr>
          <w:rFonts w:ascii="Segoe UI" w:hAnsi="Segoe UI" w:cs="Segoe UI"/>
          <w:sz w:val="22"/>
        </w:rPr>
        <w:t xml:space="preserve"> a </w:t>
      </w:r>
      <w:proofErr w:type="spellStart"/>
      <w:r w:rsidRPr="00BB4AD0">
        <w:rPr>
          <w:rFonts w:ascii="Segoe UI" w:hAnsi="Segoe UI" w:cs="Segoe UI"/>
          <w:sz w:val="22"/>
        </w:rPr>
        <w:t>decision</w:t>
      </w:r>
      <w:proofErr w:type="spellEnd"/>
      <w:r w:rsidRPr="00BB4AD0">
        <w:rPr>
          <w:rFonts w:ascii="Segoe UI" w:hAnsi="Segoe UI" w:cs="Segoe UI"/>
          <w:sz w:val="22"/>
        </w:rPr>
        <w:t xml:space="preserve"> on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order</w:t>
      </w:r>
      <w:proofErr w:type="spellEnd"/>
      <w:r w:rsidRPr="00BB4AD0">
        <w:rPr>
          <w:rFonts w:ascii="Segoe UI" w:hAnsi="Segoe UI" w:cs="Segoe UI"/>
          <w:sz w:val="22"/>
        </w:rPr>
        <w:t xml:space="preserve"> is </w:t>
      </w:r>
      <w:proofErr w:type="spellStart"/>
      <w:r w:rsidRPr="00BB4AD0">
        <w:rPr>
          <w:rFonts w:ascii="Segoe UI" w:hAnsi="Segoe UI" w:cs="Segoe UI"/>
          <w:sz w:val="22"/>
        </w:rPr>
        <w:t>made</w:t>
      </w:r>
      <w:proofErr w:type="spellEnd"/>
      <w:r w:rsidRPr="00BB4AD0">
        <w:rPr>
          <w:rFonts w:ascii="Segoe UI" w:hAnsi="Segoe UI" w:cs="Segoe UI"/>
          <w:sz w:val="22"/>
        </w:rPr>
        <w:t xml:space="preserve">, </w:t>
      </w:r>
      <w:proofErr w:type="spellStart"/>
      <w:r w:rsidRPr="00BB4AD0">
        <w:rPr>
          <w:rFonts w:ascii="Segoe UI" w:hAnsi="Segoe UI" w:cs="Segoe UI"/>
          <w:sz w:val="22"/>
        </w:rPr>
        <w:t>otherwise</w:t>
      </w:r>
      <w:proofErr w:type="spellEnd"/>
      <w:r w:rsidRPr="00BB4AD0">
        <w:rPr>
          <w:rFonts w:ascii="Segoe UI" w:hAnsi="Segoe UI" w:cs="Segoe UI"/>
          <w:sz w:val="22"/>
        </w:rPr>
        <w:t xml:space="preserve">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client</w:t>
      </w:r>
      <w:proofErr w:type="spellEnd"/>
      <w:r w:rsidRPr="00BB4AD0">
        <w:rPr>
          <w:rFonts w:ascii="Segoe UI" w:hAnsi="Segoe UI" w:cs="Segoe UI"/>
          <w:sz w:val="22"/>
        </w:rPr>
        <w:t xml:space="preserve"> </w:t>
      </w:r>
      <w:proofErr w:type="spellStart"/>
      <w:r w:rsidRPr="00BB4AD0">
        <w:rPr>
          <w:rFonts w:ascii="Segoe UI" w:hAnsi="Segoe UI" w:cs="Segoe UI"/>
          <w:sz w:val="22"/>
        </w:rPr>
        <w:t>will</w:t>
      </w:r>
      <w:proofErr w:type="spellEnd"/>
      <w:r w:rsidRPr="00BB4AD0">
        <w:rPr>
          <w:rFonts w:ascii="Segoe UI" w:hAnsi="Segoe UI" w:cs="Segoe UI"/>
          <w:sz w:val="22"/>
        </w:rPr>
        <w:t xml:space="preserve"> </w:t>
      </w:r>
      <w:proofErr w:type="spellStart"/>
      <w:r w:rsidRPr="00BB4AD0">
        <w:rPr>
          <w:rFonts w:ascii="Segoe UI" w:hAnsi="Segoe UI" w:cs="Segoe UI"/>
          <w:sz w:val="22"/>
        </w:rPr>
        <w:t>address</w:t>
      </w:r>
      <w:proofErr w:type="spellEnd"/>
      <w:r w:rsidRPr="00BB4AD0">
        <w:rPr>
          <w:rFonts w:ascii="Segoe UI" w:hAnsi="Segoe UI" w:cs="Segoe UI"/>
          <w:sz w:val="22"/>
        </w:rPr>
        <w:t xml:space="preserve"> </w:t>
      </w:r>
      <w:proofErr w:type="spellStart"/>
      <w:r w:rsidRPr="00BB4AD0">
        <w:rPr>
          <w:rFonts w:ascii="Segoe UI" w:hAnsi="Segoe UI" w:cs="Segoe UI"/>
          <w:sz w:val="22"/>
        </w:rPr>
        <w:t>all</w:t>
      </w:r>
      <w:proofErr w:type="spellEnd"/>
      <w:r w:rsidRPr="00BB4AD0">
        <w:rPr>
          <w:rFonts w:ascii="Segoe UI" w:hAnsi="Segoe UI" w:cs="Segoe UI"/>
          <w:sz w:val="22"/>
        </w:rPr>
        <w:t xml:space="preserve"> </w:t>
      </w:r>
      <w:proofErr w:type="spellStart"/>
      <w:r w:rsidRPr="00BB4AD0">
        <w:rPr>
          <w:rFonts w:ascii="Segoe UI" w:hAnsi="Segoe UI" w:cs="Segoe UI"/>
          <w:sz w:val="22"/>
        </w:rPr>
        <w:t>documents</w:t>
      </w:r>
      <w:proofErr w:type="spellEnd"/>
      <w:r w:rsidRPr="00BB4AD0">
        <w:rPr>
          <w:rFonts w:ascii="Segoe UI" w:hAnsi="Segoe UI" w:cs="Segoe UI"/>
          <w:sz w:val="22"/>
        </w:rPr>
        <w:t xml:space="preserve"> to </w:t>
      </w:r>
      <w:proofErr w:type="spellStart"/>
      <w:r w:rsidRPr="00BB4AD0">
        <w:rPr>
          <w:rFonts w:ascii="Segoe UI" w:hAnsi="Segoe UI" w:cs="Segoe UI"/>
          <w:sz w:val="22"/>
        </w:rPr>
        <w:t>all</w:t>
      </w:r>
      <w:proofErr w:type="spellEnd"/>
      <w:r w:rsidRPr="00BB4AD0">
        <w:rPr>
          <w:rFonts w:ascii="Segoe UI" w:hAnsi="Segoe UI" w:cs="Segoe UI"/>
          <w:sz w:val="22"/>
        </w:rPr>
        <w:t xml:space="preserve"> </w:t>
      </w:r>
      <w:proofErr w:type="spellStart"/>
      <w:r w:rsidRPr="00BB4AD0">
        <w:rPr>
          <w:rFonts w:ascii="Segoe UI" w:hAnsi="Segoe UI" w:cs="Segoe UI"/>
          <w:sz w:val="22"/>
        </w:rPr>
        <w:t>providers</w:t>
      </w:r>
      <w:proofErr w:type="spellEnd"/>
      <w:r w:rsidRPr="00BB4AD0">
        <w:rPr>
          <w:rFonts w:ascii="Segoe UI" w:hAnsi="Segoe UI" w:cs="Segoe UI"/>
          <w:sz w:val="22"/>
        </w:rPr>
        <w:t xml:space="preserve"> </w:t>
      </w:r>
      <w:proofErr w:type="spellStart"/>
      <w:r w:rsidRPr="00BB4AD0">
        <w:rPr>
          <w:rFonts w:ascii="Segoe UI" w:hAnsi="Segoe UI" w:cs="Segoe UI"/>
          <w:sz w:val="22"/>
        </w:rPr>
        <w:t>participating</w:t>
      </w:r>
      <w:proofErr w:type="spellEnd"/>
      <w:r w:rsidRPr="00BB4AD0">
        <w:rPr>
          <w:rFonts w:ascii="Segoe UI" w:hAnsi="Segoe UI" w:cs="Segoe UI"/>
          <w:sz w:val="22"/>
        </w:rPr>
        <w:t xml:space="preserve"> in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joint</w:t>
      </w:r>
      <w:proofErr w:type="spellEnd"/>
      <w:r w:rsidRPr="00BB4AD0">
        <w:rPr>
          <w:rFonts w:ascii="Segoe UI" w:hAnsi="Segoe UI" w:cs="Segoe UI"/>
          <w:sz w:val="22"/>
        </w:rPr>
        <w:t xml:space="preserve"> </w:t>
      </w:r>
      <w:proofErr w:type="spellStart"/>
      <w:r w:rsidRPr="00BB4AD0">
        <w:rPr>
          <w:rFonts w:ascii="Segoe UI" w:hAnsi="Segoe UI" w:cs="Segoe UI"/>
          <w:sz w:val="22"/>
        </w:rPr>
        <w:t>offer</w:t>
      </w:r>
      <w:proofErr w:type="spellEnd"/>
      <w:r w:rsidRPr="00BB4AD0">
        <w:rPr>
          <w:rFonts w:ascii="Segoe UI" w:hAnsi="Segoe UI" w:cs="Segoe UI"/>
          <w:sz w:val="22"/>
        </w:rPr>
        <w:t>.</w:t>
      </w:r>
    </w:p>
    <w:p w14:paraId="083FDFEA" w14:textId="77777777" w:rsidR="00E26A18" w:rsidRDefault="00E26A18" w:rsidP="00BB4AD0">
      <w:pPr>
        <w:spacing w:line="240" w:lineRule="auto"/>
        <w:jc w:val="both"/>
        <w:rPr>
          <w:rFonts w:ascii="Segoe UI" w:hAnsi="Segoe UI" w:cs="Segoe UI"/>
          <w:sz w:val="22"/>
        </w:rPr>
      </w:pPr>
    </w:p>
    <w:p w14:paraId="1992D10C" w14:textId="0538C463" w:rsidR="00F2217D" w:rsidRPr="00E1049A" w:rsidRDefault="00F2217D" w:rsidP="00556A06">
      <w:pPr>
        <w:pStyle w:val="Heading1"/>
        <w:numPr>
          <w:ilvl w:val="0"/>
          <w:numId w:val="0"/>
        </w:numPr>
        <w:shd w:val="clear" w:color="auto" w:fill="DEEAF6" w:themeFill="accent5" w:themeFillTint="33"/>
        <w:spacing w:line="240" w:lineRule="auto"/>
        <w:rPr>
          <w:rFonts w:ascii="Segoe UI" w:hAnsi="Segoe UI" w:cs="Segoe UI"/>
          <w:sz w:val="28"/>
        </w:rPr>
      </w:pPr>
      <w:bookmarkStart w:id="13" w:name="_Toc92794352"/>
      <w:bookmarkStart w:id="14" w:name="_Toc92966425"/>
      <w:r>
        <w:rPr>
          <w:rFonts w:ascii="Segoe UI" w:hAnsi="Segoe UI" w:cs="Segoe UI"/>
          <w:sz w:val="28"/>
        </w:rPr>
        <w:t xml:space="preserve">1.8 </w:t>
      </w:r>
      <w:bookmarkEnd w:id="13"/>
      <w:bookmarkEnd w:id="14"/>
      <w:r w:rsidR="008224E5">
        <w:rPr>
          <w:rFonts w:ascii="Segoe UI" w:hAnsi="Segoe UI" w:cs="Segoe UI"/>
          <w:sz w:val="28"/>
        </w:rPr>
        <w:t>a bid involving subcontractors</w:t>
      </w:r>
    </w:p>
    <w:p w14:paraId="62D884EC" w14:textId="77777777" w:rsidR="008224E5" w:rsidRPr="00F95F2E" w:rsidRDefault="008224E5" w:rsidP="008224E5">
      <w:pPr>
        <w:spacing w:line="240" w:lineRule="auto"/>
        <w:jc w:val="both"/>
        <w:rPr>
          <w:rFonts w:ascii="Segoe UI" w:eastAsia="Times New Roman" w:hAnsi="Segoe UI" w:cs="Segoe UI"/>
          <w:sz w:val="21"/>
          <w:szCs w:val="21"/>
        </w:rPr>
      </w:pPr>
      <w:r w:rsidRPr="00F95F2E">
        <w:rPr>
          <w:rFonts w:ascii="Segoe UI" w:eastAsia="Times New Roman" w:hAnsi="Segoe UI" w:cs="Segoe UI"/>
          <w:sz w:val="21"/>
          <w:szCs w:val="21"/>
        </w:rPr>
        <w:t xml:space="preserve">In a </w:t>
      </w:r>
      <w:proofErr w:type="spellStart"/>
      <w:r w:rsidRPr="00F95F2E">
        <w:rPr>
          <w:rFonts w:ascii="Segoe UI" w:eastAsia="Times New Roman" w:hAnsi="Segoe UI" w:cs="Segoe UI"/>
          <w:sz w:val="21"/>
          <w:szCs w:val="21"/>
        </w:rPr>
        <w:t>subcontracting</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relationship</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main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Contractor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transfers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execution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whole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or</w:t>
      </w:r>
      <w:proofErr w:type="spellEnd"/>
      <w:r w:rsidRPr="00F95F2E">
        <w:rPr>
          <w:rFonts w:ascii="Segoe UI" w:eastAsia="Times New Roman" w:hAnsi="Segoe UI" w:cs="Segoe UI"/>
          <w:sz w:val="21"/>
          <w:szCs w:val="21"/>
        </w:rPr>
        <w:t xml:space="preserve"> a part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awarded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public</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contract</w:t>
      </w:r>
      <w:proofErr w:type="spellEnd"/>
      <w:r w:rsidRPr="00F95F2E">
        <w:rPr>
          <w:rFonts w:ascii="Segoe UI" w:eastAsia="Times New Roman" w:hAnsi="Segoe UI" w:cs="Segoe UI"/>
          <w:sz w:val="21"/>
          <w:szCs w:val="21"/>
        </w:rPr>
        <w:t xml:space="preserve"> to a </w:t>
      </w:r>
      <w:proofErr w:type="spellStart"/>
      <w:r w:rsidRPr="00F95F2E">
        <w:rPr>
          <w:rFonts w:ascii="Segoe UI" w:eastAsia="Times New Roman" w:hAnsi="Segoe UI" w:cs="Segoe UI"/>
          <w:sz w:val="21"/>
          <w:szCs w:val="21"/>
        </w:rPr>
        <w:t>third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party</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namely</w:t>
      </w:r>
      <w:proofErr w:type="spellEnd"/>
      <w:r w:rsidRPr="00F95F2E">
        <w:rPr>
          <w:rFonts w:ascii="Segoe UI" w:eastAsia="Times New Roman" w:hAnsi="Segoe UI" w:cs="Segoe UI"/>
          <w:sz w:val="21"/>
          <w:szCs w:val="21"/>
        </w:rPr>
        <w:t xml:space="preserve">, a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definition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a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 xml:space="preserve"> is </w:t>
      </w:r>
      <w:proofErr w:type="spellStart"/>
      <w:r w:rsidRPr="00F95F2E">
        <w:rPr>
          <w:rFonts w:ascii="Segoe UI" w:eastAsia="Times New Roman" w:hAnsi="Segoe UI" w:cs="Segoe UI"/>
          <w:sz w:val="21"/>
          <w:szCs w:val="21"/>
        </w:rPr>
        <w:t>given</w:t>
      </w:r>
      <w:proofErr w:type="spellEnd"/>
      <w:r w:rsidRPr="00F95F2E">
        <w:rPr>
          <w:rFonts w:ascii="Segoe UI" w:eastAsia="Times New Roman" w:hAnsi="Segoe UI" w:cs="Segoe UI"/>
          <w:sz w:val="21"/>
          <w:szCs w:val="21"/>
        </w:rPr>
        <w:t xml:space="preserve"> in </w:t>
      </w:r>
      <w:proofErr w:type="spellStart"/>
      <w:r w:rsidRPr="00F95F2E">
        <w:rPr>
          <w:rFonts w:ascii="Segoe UI" w:eastAsia="Times New Roman" w:hAnsi="Segoe UI" w:cs="Segoe UI"/>
          <w:sz w:val="21"/>
          <w:szCs w:val="21"/>
        </w:rPr>
        <w:t>point</w:t>
      </w:r>
      <w:proofErr w:type="spellEnd"/>
      <w:r w:rsidRPr="00F95F2E">
        <w:rPr>
          <w:rFonts w:ascii="Segoe UI" w:eastAsia="Times New Roman" w:hAnsi="Segoe UI" w:cs="Segoe UI"/>
          <w:sz w:val="21"/>
          <w:szCs w:val="21"/>
        </w:rPr>
        <w:t xml:space="preserve"> 1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Article</w:t>
      </w:r>
      <w:proofErr w:type="spellEnd"/>
      <w:r w:rsidRPr="00F95F2E">
        <w:rPr>
          <w:rFonts w:ascii="Segoe UI" w:eastAsia="Times New Roman" w:hAnsi="Segoe UI" w:cs="Segoe UI"/>
          <w:sz w:val="21"/>
          <w:szCs w:val="21"/>
        </w:rPr>
        <w:t xml:space="preserve"> 94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PPA-3.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Bidder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can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perform</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award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contract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alone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together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with</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(s).</w:t>
      </w:r>
    </w:p>
    <w:p w14:paraId="27703145" w14:textId="77777777" w:rsidR="008224E5" w:rsidRPr="00CC07A7" w:rsidRDefault="008224E5" w:rsidP="008224E5">
      <w:pPr>
        <w:spacing w:line="240" w:lineRule="auto"/>
        <w:jc w:val="both"/>
        <w:rPr>
          <w:rFonts w:ascii="Segoe UI" w:eastAsia="Times New Roman" w:hAnsi="Segoe UI" w:cs="Segoe UI"/>
          <w:sz w:val="12"/>
          <w:szCs w:val="12"/>
        </w:rPr>
      </w:pPr>
    </w:p>
    <w:p w14:paraId="161EEE40" w14:textId="77777777" w:rsidR="008224E5" w:rsidRPr="00F95F2E" w:rsidRDefault="008224E5" w:rsidP="008224E5">
      <w:pPr>
        <w:spacing w:line="240" w:lineRule="auto"/>
        <w:jc w:val="both"/>
        <w:rPr>
          <w:rFonts w:ascii="Segoe UI" w:eastAsia="Times New Roman" w:hAnsi="Segoe UI" w:cs="Segoe UI"/>
          <w:sz w:val="21"/>
          <w:szCs w:val="21"/>
        </w:rPr>
      </w:pPr>
      <w:proofErr w:type="spellStart"/>
      <w:r w:rsidRPr="00F95F2E">
        <w:rPr>
          <w:rFonts w:ascii="Segoe UI" w:eastAsia="Times New Roman" w:hAnsi="Segoe UI" w:cs="Segoe UI"/>
          <w:sz w:val="21"/>
          <w:szCs w:val="21"/>
        </w:rPr>
        <w:t>If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tenderer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offers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execution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contract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by</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 xml:space="preserve">(s), it is </w:t>
      </w:r>
      <w:proofErr w:type="spellStart"/>
      <w:r w:rsidRPr="00F95F2E">
        <w:rPr>
          <w:rFonts w:ascii="Segoe UI" w:eastAsia="Times New Roman" w:hAnsi="Segoe UI" w:cs="Segoe UI"/>
          <w:sz w:val="21"/>
          <w:szCs w:val="21"/>
        </w:rPr>
        <w:t>required</w:t>
      </w:r>
      <w:proofErr w:type="spellEnd"/>
      <w:r w:rsidRPr="00F95F2E">
        <w:rPr>
          <w:rFonts w:ascii="Segoe UI" w:eastAsia="Times New Roman" w:hAnsi="Segoe UI" w:cs="Segoe UI"/>
          <w:sz w:val="21"/>
          <w:szCs w:val="21"/>
        </w:rPr>
        <w:t xml:space="preserve"> to:</w:t>
      </w:r>
    </w:p>
    <w:p w14:paraId="7422955D" w14:textId="72E77AEA" w:rsidR="008224E5" w:rsidRPr="00F95F2E" w:rsidRDefault="008224E5" w:rsidP="00E424C3">
      <w:pPr>
        <w:pStyle w:val="ListParagraph"/>
        <w:numPr>
          <w:ilvl w:val="0"/>
          <w:numId w:val="11"/>
        </w:numPr>
        <w:spacing w:line="240" w:lineRule="auto"/>
        <w:rPr>
          <w:rFonts w:ascii="Segoe UI" w:eastAsia="Times New Roman" w:hAnsi="Segoe UI" w:cs="Segoe UI"/>
          <w:sz w:val="21"/>
          <w:szCs w:val="21"/>
        </w:rPr>
      </w:pPr>
      <w:proofErr w:type="spellStart"/>
      <w:r w:rsidRPr="00F95F2E">
        <w:rPr>
          <w:rFonts w:ascii="Segoe UI" w:eastAsia="Times New Roman" w:hAnsi="Segoe UI" w:cs="Segoe UI"/>
          <w:sz w:val="21"/>
          <w:szCs w:val="21"/>
        </w:rPr>
        <w:t>provide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list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all</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b/>
          <w:bCs/>
          <w:sz w:val="21"/>
          <w:szCs w:val="21"/>
        </w:rPr>
        <w:t>each</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Subcontractor</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must</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meet</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all</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the</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requirements</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under</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point</w:t>
      </w:r>
      <w:proofErr w:type="spellEnd"/>
      <w:r w:rsidRPr="00F95F2E">
        <w:rPr>
          <w:rFonts w:ascii="Segoe UI" w:eastAsia="Times New Roman" w:hAnsi="Segoe UI" w:cs="Segoe UI"/>
          <w:b/>
          <w:bCs/>
          <w:sz w:val="21"/>
          <w:szCs w:val="21"/>
        </w:rPr>
        <w:t xml:space="preserve"> </w:t>
      </w:r>
      <w:r w:rsidR="00C03644" w:rsidRPr="00F95F2E">
        <w:rPr>
          <w:rFonts w:ascii="Segoe UI" w:eastAsia="Times New Roman" w:hAnsi="Segoe UI" w:cs="Segoe UI"/>
          <w:b/>
          <w:bCs/>
          <w:sz w:val="21"/>
          <w:szCs w:val="21"/>
        </w:rPr>
        <w:t>1.13</w:t>
      </w:r>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type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work</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that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will</w:t>
      </w:r>
      <w:proofErr w:type="spellEnd"/>
      <w:r w:rsidRPr="00F95F2E">
        <w:rPr>
          <w:rFonts w:ascii="Segoe UI" w:eastAsia="Times New Roman" w:hAnsi="Segoe UI" w:cs="Segoe UI"/>
          <w:sz w:val="21"/>
          <w:szCs w:val="21"/>
        </w:rPr>
        <w:t xml:space="preserve"> be </w:t>
      </w:r>
      <w:proofErr w:type="spellStart"/>
      <w:r w:rsidRPr="00F95F2E">
        <w:rPr>
          <w:rFonts w:ascii="Segoe UI" w:eastAsia="Times New Roman" w:hAnsi="Segoe UI" w:cs="Segoe UI"/>
          <w:sz w:val="21"/>
          <w:szCs w:val="21"/>
        </w:rPr>
        <w:t>undertaking</w:t>
      </w:r>
      <w:proofErr w:type="spellEnd"/>
      <w:r w:rsidRPr="00F95F2E">
        <w:rPr>
          <w:rFonts w:ascii="Segoe UI" w:eastAsia="Times New Roman" w:hAnsi="Segoe UI" w:cs="Segoe UI"/>
          <w:sz w:val="21"/>
          <w:szCs w:val="21"/>
        </w:rPr>
        <w:t>,</w:t>
      </w:r>
    </w:p>
    <w:p w14:paraId="301AFDBF" w14:textId="77777777" w:rsidR="008224E5" w:rsidRPr="00F95F2E" w:rsidRDefault="008224E5" w:rsidP="00E424C3">
      <w:pPr>
        <w:pStyle w:val="ListParagraph"/>
        <w:numPr>
          <w:ilvl w:val="0"/>
          <w:numId w:val="11"/>
        </w:numPr>
        <w:spacing w:line="240" w:lineRule="auto"/>
        <w:rPr>
          <w:rFonts w:ascii="Segoe UI" w:eastAsia="Times New Roman" w:hAnsi="Segoe UI" w:cs="Segoe UI"/>
          <w:sz w:val="21"/>
          <w:szCs w:val="21"/>
        </w:rPr>
      </w:pPr>
      <w:proofErr w:type="spellStart"/>
      <w:r w:rsidRPr="00F95F2E">
        <w:rPr>
          <w:rFonts w:ascii="Segoe UI" w:eastAsia="Times New Roman" w:hAnsi="Segoe UI" w:cs="Segoe UI"/>
          <w:sz w:val="21"/>
          <w:szCs w:val="21"/>
        </w:rPr>
        <w:t>provide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list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contact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information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legal </w:t>
      </w:r>
      <w:proofErr w:type="spellStart"/>
      <w:r w:rsidRPr="00F95F2E">
        <w:rPr>
          <w:rFonts w:ascii="Segoe UI" w:eastAsia="Times New Roman" w:hAnsi="Segoe UI" w:cs="Segoe UI"/>
          <w:sz w:val="21"/>
          <w:szCs w:val="21"/>
        </w:rPr>
        <w:t>representatives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Subcontractors</w:t>
      </w:r>
      <w:proofErr w:type="spellEnd"/>
      <w:r w:rsidRPr="00F95F2E">
        <w:rPr>
          <w:rFonts w:ascii="Segoe UI" w:eastAsia="Times New Roman" w:hAnsi="Segoe UI" w:cs="Segoe UI"/>
          <w:sz w:val="21"/>
          <w:szCs w:val="21"/>
        </w:rPr>
        <w:t>,</w:t>
      </w:r>
    </w:p>
    <w:p w14:paraId="11265171" w14:textId="77777777" w:rsidR="008224E5" w:rsidRPr="00F95F2E" w:rsidRDefault="008224E5" w:rsidP="00E424C3">
      <w:pPr>
        <w:pStyle w:val="ListParagraph"/>
        <w:numPr>
          <w:ilvl w:val="0"/>
          <w:numId w:val="11"/>
        </w:numPr>
        <w:spacing w:line="240" w:lineRule="auto"/>
        <w:rPr>
          <w:rFonts w:ascii="Segoe UI" w:eastAsia="Times New Roman" w:hAnsi="Segoe UI" w:cs="Segoe UI"/>
          <w:sz w:val="21"/>
          <w:szCs w:val="21"/>
        </w:rPr>
      </w:pPr>
      <w:proofErr w:type="spellStart"/>
      <w:r w:rsidRPr="00F95F2E">
        <w:rPr>
          <w:rFonts w:ascii="Segoe UI" w:eastAsia="Times New Roman" w:hAnsi="Segoe UI" w:cs="Segoe UI"/>
          <w:sz w:val="21"/>
          <w:szCs w:val="21"/>
        </w:rPr>
        <w:t>complete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Declaration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compliance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with</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conditions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for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Economic</w:t>
      </w:r>
      <w:proofErr w:type="spellEnd"/>
      <w:r w:rsidRPr="00F95F2E">
        <w:rPr>
          <w:rFonts w:ascii="Segoe UI" w:eastAsia="Times New Roman" w:hAnsi="Segoe UI" w:cs="Segoe UI"/>
          <w:sz w:val="21"/>
          <w:szCs w:val="21"/>
        </w:rPr>
        <w:t xml:space="preserve"> Operator </w:t>
      </w:r>
      <w:proofErr w:type="spellStart"/>
      <w:r w:rsidRPr="00F95F2E">
        <w:rPr>
          <w:rFonts w:ascii="Segoe UI" w:eastAsia="Times New Roman" w:hAnsi="Segoe UI" w:cs="Segoe UI"/>
          <w:sz w:val="21"/>
          <w:szCs w:val="21"/>
        </w:rPr>
        <w:t>for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each</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w:t>
      </w:r>
    </w:p>
    <w:p w14:paraId="2F7A1CFC" w14:textId="3E2F6FD7" w:rsidR="008224E5" w:rsidRPr="00F95F2E" w:rsidRDefault="008224E5" w:rsidP="00E424C3">
      <w:pPr>
        <w:pStyle w:val="ListParagraph"/>
        <w:numPr>
          <w:ilvl w:val="0"/>
          <w:numId w:val="11"/>
        </w:numPr>
        <w:spacing w:line="240" w:lineRule="auto"/>
        <w:rPr>
          <w:rFonts w:ascii="Segoe UI" w:eastAsia="Times New Roman" w:hAnsi="Segoe UI" w:cs="Segoe UI"/>
          <w:sz w:val="21"/>
          <w:szCs w:val="21"/>
        </w:rPr>
      </w:pPr>
      <w:proofErr w:type="spellStart"/>
      <w:r w:rsidRPr="00F95F2E">
        <w:rPr>
          <w:rFonts w:ascii="Segoe UI" w:eastAsia="Times New Roman" w:hAnsi="Segoe UI" w:cs="Segoe UI"/>
          <w:sz w:val="21"/>
          <w:szCs w:val="21"/>
        </w:rPr>
        <w:t>complete</w:t>
      </w:r>
      <w:proofErr w:type="spellEnd"/>
      <w:r w:rsidRPr="00F95F2E">
        <w:rPr>
          <w:rFonts w:ascii="Segoe UI" w:eastAsia="Times New Roman" w:hAnsi="Segoe UI" w:cs="Segoe UI"/>
          <w:sz w:val="21"/>
          <w:szCs w:val="21"/>
        </w:rPr>
        <w:t xml:space="preserve"> FORM </w:t>
      </w:r>
      <w:r w:rsidR="00F66B8A" w:rsidRPr="00F95F2E">
        <w:rPr>
          <w:rFonts w:ascii="Segoe UI" w:eastAsia="Times New Roman" w:hAnsi="Segoe UI" w:cs="Segoe UI"/>
          <w:sz w:val="21"/>
          <w:szCs w:val="21"/>
        </w:rPr>
        <w:t>2.2</w:t>
      </w:r>
      <w:r w:rsidRPr="00F95F2E">
        <w:rPr>
          <w:rFonts w:ascii="Segoe UI" w:eastAsia="Times New Roman" w:hAnsi="Segoe UI" w:cs="Segoe UI"/>
          <w:sz w:val="21"/>
          <w:szCs w:val="21"/>
        </w:rPr>
        <w:t xml:space="preserve"> –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authorisation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relating</w:t>
      </w:r>
      <w:proofErr w:type="spellEnd"/>
      <w:r w:rsidRPr="00F95F2E">
        <w:rPr>
          <w:rFonts w:ascii="Segoe UI" w:eastAsia="Times New Roman" w:hAnsi="Segoe UI" w:cs="Segoe UI"/>
          <w:sz w:val="21"/>
          <w:szCs w:val="21"/>
        </w:rPr>
        <w:t xml:space="preserve"> to </w:t>
      </w:r>
      <w:proofErr w:type="spellStart"/>
      <w:r w:rsidRPr="00F95F2E">
        <w:rPr>
          <w:rFonts w:ascii="Segoe UI" w:eastAsia="Times New Roman" w:hAnsi="Segoe UI" w:cs="Segoe UI"/>
          <w:sz w:val="21"/>
          <w:szCs w:val="21"/>
        </w:rPr>
        <w:t>direct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payments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made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by</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Contracting</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Authority</w:t>
      </w:r>
      <w:proofErr w:type="spellEnd"/>
      <w:r w:rsidRPr="00F95F2E">
        <w:rPr>
          <w:rFonts w:ascii="Segoe UI" w:eastAsia="Times New Roman" w:hAnsi="Segoe UI" w:cs="Segoe UI"/>
          <w:sz w:val="21"/>
          <w:szCs w:val="21"/>
        </w:rPr>
        <w:t xml:space="preserve"> to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 xml:space="preserve">(s) </w:t>
      </w:r>
      <w:proofErr w:type="spellStart"/>
      <w:r w:rsidRPr="00F95F2E">
        <w:rPr>
          <w:rFonts w:ascii="Segoe UI" w:eastAsia="Times New Roman" w:hAnsi="Segoe UI" w:cs="Segoe UI"/>
          <w:sz w:val="21"/>
          <w:szCs w:val="21"/>
        </w:rPr>
        <w:t>and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consent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required</w:t>
      </w:r>
      <w:proofErr w:type="spellEnd"/>
      <w:r w:rsidRPr="00F95F2E">
        <w:rPr>
          <w:rFonts w:ascii="Segoe UI" w:eastAsia="Times New Roman" w:hAnsi="Segoe UI" w:cs="Segoe UI"/>
          <w:sz w:val="21"/>
          <w:szCs w:val="21"/>
        </w:rPr>
        <w:t>.</w:t>
      </w:r>
    </w:p>
    <w:p w14:paraId="7AB6C57D" w14:textId="77777777" w:rsidR="008224E5" w:rsidRPr="00CC07A7" w:rsidRDefault="008224E5" w:rsidP="008224E5">
      <w:pPr>
        <w:spacing w:line="240" w:lineRule="auto"/>
        <w:jc w:val="both"/>
        <w:rPr>
          <w:rFonts w:ascii="Segoe UI" w:eastAsia="Times New Roman" w:hAnsi="Segoe UI" w:cs="Segoe UI"/>
          <w:sz w:val="8"/>
          <w:szCs w:val="8"/>
        </w:rPr>
      </w:pPr>
    </w:p>
    <w:p w14:paraId="50C3335C" w14:textId="7B2C2C31" w:rsidR="008224E5" w:rsidRPr="00F95F2E" w:rsidRDefault="008224E5" w:rsidP="008224E5">
      <w:pPr>
        <w:spacing w:line="240" w:lineRule="auto"/>
        <w:jc w:val="both"/>
        <w:rPr>
          <w:rFonts w:ascii="Segoe UI" w:eastAsia="Times New Roman" w:hAnsi="Segoe UI" w:cs="Segoe UI"/>
          <w:b/>
          <w:bCs/>
          <w:sz w:val="21"/>
          <w:szCs w:val="21"/>
        </w:rPr>
      </w:pP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main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Contractor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will</w:t>
      </w:r>
      <w:proofErr w:type="spellEnd"/>
      <w:r w:rsidRPr="00F95F2E">
        <w:rPr>
          <w:rFonts w:ascii="Segoe UI" w:eastAsia="Times New Roman" w:hAnsi="Segoe UI" w:cs="Segoe UI"/>
          <w:sz w:val="21"/>
          <w:szCs w:val="21"/>
        </w:rPr>
        <w:t xml:space="preserve"> be </w:t>
      </w:r>
      <w:proofErr w:type="spellStart"/>
      <w:r w:rsidRPr="00F95F2E">
        <w:rPr>
          <w:rFonts w:ascii="Segoe UI" w:eastAsia="Times New Roman" w:hAnsi="Segoe UI" w:cs="Segoe UI"/>
          <w:sz w:val="21"/>
          <w:szCs w:val="21"/>
        </w:rPr>
        <w:t>required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during</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realization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public</w:t>
      </w:r>
      <w:proofErr w:type="spellEnd"/>
      <w:r w:rsidRPr="00F95F2E">
        <w:rPr>
          <w:rFonts w:ascii="Segoe UI" w:eastAsia="Times New Roman" w:hAnsi="Segoe UI" w:cs="Segoe UI"/>
          <w:sz w:val="21"/>
          <w:szCs w:val="21"/>
        </w:rPr>
        <w:t xml:space="preserve"> tender to </w:t>
      </w:r>
      <w:proofErr w:type="spellStart"/>
      <w:r w:rsidRPr="00F95F2E">
        <w:rPr>
          <w:rFonts w:ascii="Segoe UI" w:eastAsia="Times New Roman" w:hAnsi="Segoe UI" w:cs="Segoe UI"/>
          <w:sz w:val="21"/>
          <w:szCs w:val="21"/>
        </w:rPr>
        <w:t>inform</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about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any</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changes</w:t>
      </w:r>
      <w:proofErr w:type="spellEnd"/>
      <w:r w:rsidRPr="00F95F2E">
        <w:rPr>
          <w:rFonts w:ascii="Segoe UI" w:eastAsia="Times New Roman" w:hAnsi="Segoe UI" w:cs="Segoe UI"/>
          <w:sz w:val="21"/>
          <w:szCs w:val="21"/>
        </w:rPr>
        <w:t xml:space="preserve"> to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existing</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information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specified</w:t>
      </w:r>
      <w:proofErr w:type="spellEnd"/>
      <w:r w:rsidRPr="00F95F2E">
        <w:rPr>
          <w:rFonts w:ascii="Segoe UI" w:eastAsia="Times New Roman" w:hAnsi="Segoe UI" w:cs="Segoe UI"/>
          <w:sz w:val="21"/>
          <w:szCs w:val="21"/>
        </w:rPr>
        <w:t xml:space="preserve"> in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preceding</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paragraph</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and</w:t>
      </w:r>
      <w:proofErr w:type="spellEnd"/>
      <w:r w:rsidRPr="00F95F2E">
        <w:rPr>
          <w:rFonts w:ascii="Segoe UI" w:eastAsia="Times New Roman" w:hAnsi="Segoe UI" w:cs="Segoe UI"/>
          <w:sz w:val="21"/>
          <w:szCs w:val="21"/>
        </w:rPr>
        <w:t xml:space="preserve"> to </w:t>
      </w:r>
      <w:proofErr w:type="spellStart"/>
      <w:r w:rsidRPr="00F95F2E">
        <w:rPr>
          <w:rFonts w:ascii="Segoe UI" w:eastAsia="Times New Roman" w:hAnsi="Segoe UI" w:cs="Segoe UI"/>
          <w:sz w:val="21"/>
          <w:szCs w:val="21"/>
        </w:rPr>
        <w:t>send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information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about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new</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that</w:t>
      </w:r>
      <w:proofErr w:type="spellEnd"/>
      <w:r w:rsidRPr="00F95F2E">
        <w:rPr>
          <w:rFonts w:ascii="Segoe UI" w:eastAsia="Times New Roman" w:hAnsi="Segoe UI" w:cs="Segoe UI"/>
          <w:sz w:val="21"/>
          <w:szCs w:val="21"/>
        </w:rPr>
        <w:t xml:space="preserve"> are </w:t>
      </w:r>
      <w:proofErr w:type="spellStart"/>
      <w:r w:rsidRPr="00F95F2E">
        <w:rPr>
          <w:rFonts w:ascii="Segoe UI" w:eastAsia="Times New Roman" w:hAnsi="Segoe UI" w:cs="Segoe UI"/>
          <w:sz w:val="21"/>
          <w:szCs w:val="21"/>
        </w:rPr>
        <w:t>planned</w:t>
      </w:r>
      <w:proofErr w:type="spellEnd"/>
      <w:r w:rsidRPr="00F95F2E">
        <w:rPr>
          <w:rFonts w:ascii="Segoe UI" w:eastAsia="Times New Roman" w:hAnsi="Segoe UI" w:cs="Segoe UI"/>
          <w:sz w:val="21"/>
          <w:szCs w:val="21"/>
        </w:rPr>
        <w:t xml:space="preserve"> to be </w:t>
      </w:r>
      <w:proofErr w:type="spellStart"/>
      <w:r w:rsidRPr="00F95F2E">
        <w:rPr>
          <w:rFonts w:ascii="Segoe UI" w:eastAsia="Times New Roman" w:hAnsi="Segoe UI" w:cs="Segoe UI"/>
          <w:sz w:val="21"/>
          <w:szCs w:val="21"/>
        </w:rPr>
        <w:t>subsequently</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integrated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into</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carrying</w:t>
      </w:r>
      <w:proofErr w:type="spellEnd"/>
      <w:r w:rsidRPr="00F95F2E">
        <w:rPr>
          <w:rFonts w:ascii="Segoe UI" w:eastAsia="Times New Roman" w:hAnsi="Segoe UI" w:cs="Segoe UI"/>
          <w:sz w:val="21"/>
          <w:szCs w:val="21"/>
        </w:rPr>
        <w:t xml:space="preserve"> out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work</w:t>
      </w:r>
      <w:proofErr w:type="spellEnd"/>
      <w:r w:rsidRPr="00F95F2E">
        <w:rPr>
          <w:rFonts w:ascii="Segoe UI" w:eastAsia="Times New Roman" w:hAnsi="Segoe UI" w:cs="Segoe UI"/>
          <w:sz w:val="21"/>
          <w:szCs w:val="21"/>
        </w:rPr>
        <w:t xml:space="preserve"> no </w:t>
      </w:r>
      <w:proofErr w:type="spellStart"/>
      <w:r w:rsidRPr="00F95F2E">
        <w:rPr>
          <w:rFonts w:ascii="Segoe UI" w:eastAsia="Times New Roman" w:hAnsi="Segoe UI" w:cs="Segoe UI"/>
          <w:sz w:val="21"/>
          <w:szCs w:val="21"/>
        </w:rPr>
        <w:t>later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than</w:t>
      </w:r>
      <w:proofErr w:type="spellEnd"/>
      <w:r w:rsidRPr="00F95F2E">
        <w:rPr>
          <w:rFonts w:ascii="Segoe UI" w:eastAsia="Times New Roman" w:hAnsi="Segoe UI" w:cs="Segoe UI"/>
          <w:sz w:val="21"/>
          <w:szCs w:val="21"/>
        </w:rPr>
        <w:t xml:space="preserve"> 5 </w:t>
      </w:r>
      <w:proofErr w:type="spellStart"/>
      <w:r w:rsidRPr="00F95F2E">
        <w:rPr>
          <w:rFonts w:ascii="Segoe UI" w:eastAsia="Times New Roman" w:hAnsi="Segoe UI" w:cs="Segoe UI"/>
          <w:sz w:val="21"/>
          <w:szCs w:val="21"/>
        </w:rPr>
        <w:t>days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after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change</w:t>
      </w:r>
      <w:proofErr w:type="spellEnd"/>
      <w:r w:rsidRPr="00F95F2E">
        <w:rPr>
          <w:rFonts w:ascii="Segoe UI" w:eastAsia="Times New Roman" w:hAnsi="Segoe UI" w:cs="Segoe UI"/>
          <w:sz w:val="21"/>
          <w:szCs w:val="21"/>
        </w:rPr>
        <w:t xml:space="preserve">. In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case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involvement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new</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main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Contractor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must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together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with</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notice </w:t>
      </w:r>
      <w:proofErr w:type="spellStart"/>
      <w:r w:rsidRPr="00F95F2E">
        <w:rPr>
          <w:rFonts w:ascii="Segoe UI" w:eastAsia="Times New Roman" w:hAnsi="Segoe UI" w:cs="Segoe UI"/>
          <w:sz w:val="21"/>
          <w:szCs w:val="21"/>
        </w:rPr>
        <w:t>provide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information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documents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specified</w:t>
      </w:r>
      <w:proofErr w:type="spellEnd"/>
      <w:r w:rsidRPr="00F95F2E">
        <w:rPr>
          <w:rFonts w:ascii="Segoe UI" w:eastAsia="Times New Roman" w:hAnsi="Segoe UI" w:cs="Segoe UI"/>
          <w:sz w:val="21"/>
          <w:szCs w:val="21"/>
        </w:rPr>
        <w:t xml:space="preserve"> in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second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third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fourth</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indents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preceding</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paragraph</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meet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all</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requirements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under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point</w:t>
      </w:r>
      <w:proofErr w:type="spellEnd"/>
      <w:r w:rsidRPr="00F95F2E">
        <w:rPr>
          <w:rFonts w:ascii="Segoe UI" w:eastAsia="Times New Roman" w:hAnsi="Segoe UI" w:cs="Segoe UI"/>
          <w:sz w:val="21"/>
          <w:szCs w:val="21"/>
        </w:rPr>
        <w:t xml:space="preserve"> </w:t>
      </w:r>
      <w:r w:rsidR="003B3740" w:rsidRPr="00F95F2E">
        <w:rPr>
          <w:rFonts w:ascii="Segoe UI" w:eastAsia="Times New Roman" w:hAnsi="Segoe UI" w:cs="Segoe UI"/>
          <w:b/>
          <w:bCs/>
          <w:sz w:val="21"/>
          <w:szCs w:val="21"/>
        </w:rPr>
        <w:t>1.13</w:t>
      </w:r>
    </w:p>
    <w:p w14:paraId="6B964070" w14:textId="77777777" w:rsidR="008224E5" w:rsidRPr="00CC07A7" w:rsidRDefault="008224E5" w:rsidP="008224E5">
      <w:pPr>
        <w:spacing w:line="240" w:lineRule="auto"/>
        <w:jc w:val="both"/>
        <w:rPr>
          <w:rFonts w:ascii="Segoe UI" w:eastAsia="Times New Roman" w:hAnsi="Segoe UI" w:cs="Segoe UI"/>
          <w:sz w:val="8"/>
          <w:szCs w:val="8"/>
        </w:rPr>
      </w:pPr>
    </w:p>
    <w:p w14:paraId="0456A245" w14:textId="77777777" w:rsidR="008224E5" w:rsidRPr="00683774" w:rsidRDefault="008224E5" w:rsidP="008224E5">
      <w:pPr>
        <w:spacing w:line="240" w:lineRule="auto"/>
        <w:jc w:val="both"/>
        <w:rPr>
          <w:rFonts w:ascii="Segoe UI" w:eastAsia="Times New Roman" w:hAnsi="Segoe UI" w:cs="Segoe UI"/>
          <w:sz w:val="22"/>
        </w:rPr>
      </w:pPr>
    </w:p>
    <w:p w14:paraId="0A9BE2BF" w14:textId="77777777" w:rsidR="008224E5" w:rsidRPr="00683774" w:rsidRDefault="008224E5" w:rsidP="008224E5">
      <w:pPr>
        <w:spacing w:line="240" w:lineRule="auto"/>
        <w:jc w:val="both"/>
        <w:rPr>
          <w:rFonts w:ascii="Segoe UI" w:eastAsia="Times New Roman" w:hAnsi="Segoe UI" w:cs="Segoe UI"/>
          <w:sz w:val="22"/>
        </w:rPr>
      </w:pPr>
      <w:r w:rsidRPr="00683774">
        <w:rPr>
          <w:rFonts w:ascii="Segoe UI" w:eastAsia="Times New Roman" w:hAnsi="Segoe UI" w:cs="Segoe UI"/>
          <w:sz w:val="22"/>
        </w:rPr>
        <w:t xml:space="preserve">In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event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that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in </w:t>
      </w:r>
      <w:proofErr w:type="spellStart"/>
      <w:r w:rsidRPr="00683774">
        <w:rPr>
          <w:rFonts w:ascii="Segoe UI" w:eastAsia="Times New Roman" w:hAnsi="Segoe UI" w:cs="Segoe UI"/>
          <w:sz w:val="22"/>
        </w:rPr>
        <w:t>accordance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and</w:t>
      </w:r>
      <w:proofErr w:type="spellEnd"/>
      <w:r w:rsidRPr="00683774">
        <w:rPr>
          <w:rFonts w:ascii="Segoe UI" w:eastAsia="Times New Roman" w:hAnsi="Segoe UI" w:cs="Segoe UI"/>
          <w:sz w:val="22"/>
        </w:rPr>
        <w:t xml:space="preserve"> in </w:t>
      </w:r>
      <w:proofErr w:type="spellStart"/>
      <w:r w:rsidRPr="00683774">
        <w:rPr>
          <w:rFonts w:ascii="Segoe UI" w:eastAsia="Times New Roman" w:hAnsi="Segoe UI" w:cs="Segoe UI"/>
          <w:sz w:val="22"/>
        </w:rPr>
        <w:t>such</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way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specified</w:t>
      </w:r>
      <w:proofErr w:type="spellEnd"/>
      <w:r w:rsidRPr="00683774">
        <w:rPr>
          <w:rFonts w:ascii="Segoe UI" w:eastAsia="Times New Roman" w:hAnsi="Segoe UI" w:cs="Segoe UI"/>
          <w:sz w:val="22"/>
        </w:rPr>
        <w:t xml:space="preserve"> in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second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third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paragraph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Article</w:t>
      </w:r>
      <w:proofErr w:type="spellEnd"/>
      <w:r w:rsidRPr="00683774">
        <w:rPr>
          <w:rFonts w:ascii="Segoe UI" w:eastAsia="Times New Roman" w:hAnsi="Segoe UI" w:cs="Segoe UI"/>
          <w:sz w:val="22"/>
        </w:rPr>
        <w:t xml:space="preserve"> 94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PPA-3 </w:t>
      </w:r>
      <w:proofErr w:type="spellStart"/>
      <w:r w:rsidRPr="00683774">
        <w:rPr>
          <w:rFonts w:ascii="Segoe UI" w:eastAsia="Times New Roman" w:hAnsi="Segoe UI" w:cs="Segoe UI"/>
          <w:sz w:val="22"/>
        </w:rPr>
        <w:t>requires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direct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direct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shall</w:t>
      </w:r>
      <w:proofErr w:type="spellEnd"/>
      <w:r w:rsidRPr="00683774">
        <w:rPr>
          <w:rFonts w:ascii="Segoe UI" w:eastAsia="Times New Roman" w:hAnsi="Segoe UI" w:cs="Segoe UI"/>
          <w:sz w:val="22"/>
        </w:rPr>
        <w:t xml:space="preserve"> be </w:t>
      </w:r>
      <w:proofErr w:type="spellStart"/>
      <w:r w:rsidRPr="00683774">
        <w:rPr>
          <w:rFonts w:ascii="Segoe UI" w:eastAsia="Times New Roman" w:hAnsi="Segoe UI" w:cs="Segoe UI"/>
          <w:sz w:val="22"/>
        </w:rPr>
        <w:t>deemed</w:t>
      </w:r>
      <w:proofErr w:type="spellEnd"/>
      <w:r w:rsidRPr="00683774">
        <w:rPr>
          <w:rFonts w:ascii="Segoe UI" w:eastAsia="Times New Roman" w:hAnsi="Segoe UI" w:cs="Segoe UI"/>
          <w:sz w:val="22"/>
        </w:rPr>
        <w:t xml:space="preserve"> to be </w:t>
      </w:r>
      <w:proofErr w:type="spellStart"/>
      <w:r w:rsidRPr="00683774">
        <w:rPr>
          <w:rFonts w:ascii="Segoe UI" w:eastAsia="Times New Roman" w:hAnsi="Segoe UI" w:cs="Segoe UI"/>
          <w:sz w:val="22"/>
        </w:rPr>
        <w:t>obligatory</w:t>
      </w:r>
      <w:proofErr w:type="spellEnd"/>
      <w:r w:rsidRPr="00683774">
        <w:rPr>
          <w:rFonts w:ascii="Segoe UI" w:eastAsia="Times New Roman" w:hAnsi="Segoe UI" w:cs="Segoe UI"/>
          <w:sz w:val="22"/>
        </w:rPr>
        <w:t xml:space="preserve"> in </w:t>
      </w:r>
      <w:proofErr w:type="spellStart"/>
      <w:r w:rsidRPr="00683774">
        <w:rPr>
          <w:rFonts w:ascii="Segoe UI" w:eastAsia="Times New Roman" w:hAnsi="Segoe UI" w:cs="Segoe UI"/>
          <w:sz w:val="22"/>
        </w:rPr>
        <w:t>accordance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this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bound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by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obligation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Contracting</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Authority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w:t>
      </w:r>
    </w:p>
    <w:p w14:paraId="2E812ABE" w14:textId="77777777" w:rsidR="00E24D8B" w:rsidRPr="00683774" w:rsidRDefault="00E24D8B" w:rsidP="008224E5">
      <w:pPr>
        <w:spacing w:line="240" w:lineRule="auto"/>
        <w:jc w:val="both"/>
        <w:rPr>
          <w:rFonts w:ascii="Segoe UI" w:eastAsia="Times New Roman" w:hAnsi="Segoe UI" w:cs="Segoe UI"/>
          <w:sz w:val="22"/>
        </w:rPr>
      </w:pPr>
    </w:p>
    <w:p w14:paraId="2610AFA3" w14:textId="142D8F7B" w:rsidR="008224E5" w:rsidRPr="00683774" w:rsidRDefault="008224E5" w:rsidP="008224E5">
      <w:pPr>
        <w:spacing w:line="240" w:lineRule="auto"/>
        <w:jc w:val="both"/>
        <w:rPr>
          <w:rFonts w:ascii="Segoe UI" w:eastAsia="Times New Roman" w:hAnsi="Segoe UI" w:cs="Segoe UI"/>
          <w:sz w:val="22"/>
        </w:rPr>
      </w:pPr>
      <w:proofErr w:type="spellStart"/>
      <w:r w:rsidRPr="00683774">
        <w:rPr>
          <w:rFonts w:ascii="Segoe UI" w:eastAsia="Times New Roman" w:hAnsi="Segoe UI" w:cs="Segoe UI"/>
          <w:sz w:val="22"/>
        </w:rPr>
        <w:t>Where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tenderer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intends</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carry</w:t>
      </w:r>
      <w:proofErr w:type="spellEnd"/>
      <w:r w:rsidRPr="00683774">
        <w:rPr>
          <w:rFonts w:ascii="Segoe UI" w:eastAsia="Times New Roman" w:hAnsi="Segoe UI" w:cs="Segoe UI"/>
          <w:sz w:val="22"/>
        </w:rPr>
        <w:t xml:space="preserve"> out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which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requires</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direct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w:t>
      </w:r>
      <w:proofErr w:type="spellEnd"/>
      <w:r w:rsidRPr="00683774">
        <w:rPr>
          <w:rFonts w:ascii="Segoe UI" w:eastAsia="Times New Roman" w:hAnsi="Segoe UI" w:cs="Segoe UI"/>
          <w:sz w:val="22"/>
        </w:rPr>
        <w:t xml:space="preserve"> in </w:t>
      </w:r>
      <w:proofErr w:type="spellStart"/>
      <w:r w:rsidRPr="00683774">
        <w:rPr>
          <w:rFonts w:ascii="Segoe UI" w:eastAsia="Times New Roman" w:hAnsi="Segoe UI" w:cs="Segoe UI"/>
          <w:sz w:val="22"/>
        </w:rPr>
        <w:t>accordance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this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Article</w:t>
      </w:r>
      <w:proofErr w:type="spellEnd"/>
      <w:r w:rsidRPr="00683774">
        <w:rPr>
          <w:rFonts w:ascii="Segoe UI" w:eastAsia="Times New Roman" w:hAnsi="Segoe UI" w:cs="Segoe UI"/>
          <w:sz w:val="22"/>
        </w:rPr>
        <w:t>:</w:t>
      </w:r>
    </w:p>
    <w:p w14:paraId="692EC572" w14:textId="3E651D0D" w:rsidR="008224E5" w:rsidRPr="00683774" w:rsidRDefault="008224E5" w:rsidP="00E424C3">
      <w:pPr>
        <w:pStyle w:val="ListParagraph"/>
        <w:numPr>
          <w:ilvl w:val="0"/>
          <w:numId w:val="12"/>
        </w:numPr>
        <w:spacing w:line="240" w:lineRule="auto"/>
        <w:rPr>
          <w:rFonts w:ascii="Segoe UI" w:eastAsia="Times New Roman" w:hAnsi="Segoe UI" w:cs="Segoe UI"/>
          <w:sz w:val="22"/>
        </w:rPr>
      </w:pP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 xml:space="preserve"> in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shall</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authorize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Contracting</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Authority</w:t>
      </w:r>
      <w:proofErr w:type="spellEnd"/>
      <w:r w:rsidRPr="00683774">
        <w:rPr>
          <w:rFonts w:ascii="Segoe UI" w:eastAsia="Times New Roman" w:hAnsi="Segoe UI" w:cs="Segoe UI"/>
          <w:sz w:val="22"/>
        </w:rPr>
        <w:t xml:space="preserve">, on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basis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approved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invoice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situation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by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pay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directly</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w:t>
      </w:r>
    </w:p>
    <w:p w14:paraId="4259A053" w14:textId="5BCA0F76" w:rsidR="008224E5" w:rsidRPr="00683774" w:rsidRDefault="008224E5" w:rsidP="00E424C3">
      <w:pPr>
        <w:pStyle w:val="ListParagraph"/>
        <w:numPr>
          <w:ilvl w:val="0"/>
          <w:numId w:val="12"/>
        </w:numPr>
        <w:spacing w:line="240" w:lineRule="auto"/>
        <w:rPr>
          <w:rFonts w:ascii="Segoe UI" w:eastAsia="Times New Roman" w:hAnsi="Segoe UI" w:cs="Segoe UI"/>
          <w:sz w:val="22"/>
        </w:rPr>
      </w:pP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submits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consent</w:t>
      </w:r>
      <w:proofErr w:type="spellEnd"/>
      <w:r w:rsidRPr="00683774">
        <w:rPr>
          <w:rFonts w:ascii="Segoe UI" w:eastAsia="Times New Roman" w:hAnsi="Segoe UI" w:cs="Segoe UI"/>
          <w:sz w:val="22"/>
        </w:rPr>
        <w:t xml:space="preserve"> on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basis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which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Contracting</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Authority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instead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tenderer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settles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claim</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against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tenderer</w:t>
      </w:r>
      <w:proofErr w:type="spellEnd"/>
      <w:r w:rsidRPr="00683774">
        <w:rPr>
          <w:rFonts w:ascii="Segoe UI" w:eastAsia="Times New Roman" w:hAnsi="Segoe UI" w:cs="Segoe UI"/>
          <w:sz w:val="22"/>
        </w:rPr>
        <w:t>,</w:t>
      </w:r>
    </w:p>
    <w:p w14:paraId="23883CB2" w14:textId="29221D85" w:rsidR="008224E5" w:rsidRPr="00683774" w:rsidRDefault="008224E5" w:rsidP="00E424C3">
      <w:pPr>
        <w:pStyle w:val="ListParagraph"/>
        <w:numPr>
          <w:ilvl w:val="0"/>
          <w:numId w:val="12"/>
        </w:numPr>
        <w:spacing w:line="240" w:lineRule="auto"/>
        <w:rPr>
          <w:rFonts w:ascii="Segoe UI" w:eastAsia="Times New Roman" w:hAnsi="Segoe UI" w:cs="Segoe UI"/>
          <w:sz w:val="22"/>
        </w:rPr>
      </w:pP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its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invoice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attaches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invoice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which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was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previously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approved</w:t>
      </w:r>
      <w:proofErr w:type="spellEnd"/>
      <w:r w:rsidRPr="00683774">
        <w:rPr>
          <w:rFonts w:ascii="Segoe UI" w:eastAsia="Times New Roman" w:hAnsi="Segoe UI" w:cs="Segoe UI"/>
          <w:sz w:val="22"/>
        </w:rPr>
        <w:t>.</w:t>
      </w:r>
    </w:p>
    <w:p w14:paraId="1CD34492" w14:textId="77777777" w:rsidR="00F66B8A" w:rsidRPr="00683774" w:rsidRDefault="00F66B8A" w:rsidP="00F66B8A">
      <w:pPr>
        <w:pStyle w:val="ListParagraph"/>
        <w:spacing w:line="240" w:lineRule="auto"/>
        <w:rPr>
          <w:rFonts w:ascii="Segoe UI" w:eastAsia="Times New Roman" w:hAnsi="Segoe UI" w:cs="Segoe UI"/>
          <w:sz w:val="22"/>
        </w:rPr>
      </w:pPr>
    </w:p>
    <w:p w14:paraId="0A885EEC" w14:textId="77777777" w:rsidR="00683774" w:rsidRPr="003B5981" w:rsidRDefault="00683774" w:rsidP="008224E5">
      <w:pPr>
        <w:spacing w:line="240" w:lineRule="auto"/>
        <w:jc w:val="both"/>
        <w:rPr>
          <w:rFonts w:ascii="Segoe UI" w:eastAsia="Times New Roman" w:hAnsi="Segoe UI" w:cs="Segoe UI"/>
          <w:sz w:val="10"/>
          <w:szCs w:val="10"/>
        </w:rPr>
      </w:pPr>
    </w:p>
    <w:p w14:paraId="133BA0B4" w14:textId="2CAE3869" w:rsidR="008224E5" w:rsidRDefault="008224E5" w:rsidP="008224E5">
      <w:pPr>
        <w:spacing w:line="240" w:lineRule="auto"/>
        <w:jc w:val="both"/>
        <w:rPr>
          <w:rFonts w:ascii="Segoe UI" w:eastAsia="Times New Roman" w:hAnsi="Segoe UI" w:cs="Segoe UI"/>
          <w:sz w:val="22"/>
        </w:rPr>
      </w:pPr>
      <w:proofErr w:type="spellStart"/>
      <w:r w:rsidRPr="00683774">
        <w:rPr>
          <w:rFonts w:ascii="Segoe UI" w:eastAsia="Times New Roman" w:hAnsi="Segoe UI" w:cs="Segoe UI"/>
          <w:sz w:val="22"/>
        </w:rPr>
        <w:t>If</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direct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is not </w:t>
      </w:r>
      <w:proofErr w:type="spellStart"/>
      <w:r w:rsidRPr="00683774">
        <w:rPr>
          <w:rFonts w:ascii="Segoe UI" w:eastAsia="Times New Roman" w:hAnsi="Segoe UI" w:cs="Segoe UI"/>
          <w:sz w:val="22"/>
        </w:rPr>
        <w:t>required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Contracting</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Authority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will</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require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that</w:t>
      </w:r>
      <w:proofErr w:type="spellEnd"/>
      <w:r w:rsidRPr="00683774">
        <w:rPr>
          <w:rFonts w:ascii="Segoe UI" w:eastAsia="Times New Roman" w:hAnsi="Segoe UI" w:cs="Segoe UI"/>
          <w:sz w:val="22"/>
        </w:rPr>
        <w:t xml:space="preserve"> not </w:t>
      </w:r>
      <w:proofErr w:type="spellStart"/>
      <w:r w:rsidRPr="00683774">
        <w:rPr>
          <w:rFonts w:ascii="Segoe UI" w:eastAsia="Times New Roman" w:hAnsi="Segoe UI" w:cs="Segoe UI"/>
          <w:sz w:val="22"/>
        </w:rPr>
        <w:t>later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than</w:t>
      </w:r>
      <w:proofErr w:type="spellEnd"/>
      <w:r w:rsidRPr="00683774">
        <w:rPr>
          <w:rFonts w:ascii="Segoe UI" w:eastAsia="Times New Roman" w:hAnsi="Segoe UI" w:cs="Segoe UI"/>
          <w:sz w:val="22"/>
        </w:rPr>
        <w:t xml:space="preserve"> 60 </w:t>
      </w:r>
      <w:proofErr w:type="spellStart"/>
      <w:r w:rsidRPr="00683774">
        <w:rPr>
          <w:rFonts w:ascii="Segoe UI" w:eastAsia="Times New Roman" w:hAnsi="Segoe UI" w:cs="Segoe UI"/>
          <w:sz w:val="22"/>
        </w:rPr>
        <w:t>days</w:t>
      </w:r>
      <w:proofErr w:type="spellEnd"/>
      <w:r w:rsidRPr="00683774">
        <w:rPr>
          <w:rFonts w:ascii="Segoe UI" w:eastAsia="Times New Roman" w:hAnsi="Segoe UI" w:cs="Segoe UI"/>
          <w:sz w:val="22"/>
        </w:rPr>
        <w:t xml:space="preserve"> from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final</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invoice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sends</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written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statement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and</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written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statement</w:t>
      </w:r>
      <w:proofErr w:type="spellEnd"/>
      <w:r w:rsidRPr="00683774">
        <w:rPr>
          <w:rFonts w:ascii="Segoe UI" w:eastAsia="Times New Roman" w:hAnsi="Segoe UI" w:cs="Segoe UI"/>
          <w:sz w:val="22"/>
        </w:rPr>
        <w:t xml:space="preserve"> from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that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has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received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for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supplied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goods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directly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related</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subject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w:t>
      </w:r>
      <w:proofErr w:type="spellEnd"/>
      <w:r w:rsidRPr="00683774">
        <w:rPr>
          <w:rFonts w:ascii="Segoe UI" w:eastAsia="Times New Roman" w:hAnsi="Segoe UI" w:cs="Segoe UI"/>
          <w:sz w:val="22"/>
        </w:rPr>
        <w:t>.</w:t>
      </w:r>
    </w:p>
    <w:p w14:paraId="32B6E239" w14:textId="77777777" w:rsidR="00683774" w:rsidRPr="00683774" w:rsidRDefault="00683774" w:rsidP="008224E5">
      <w:pPr>
        <w:spacing w:line="240" w:lineRule="auto"/>
        <w:jc w:val="both"/>
        <w:rPr>
          <w:rFonts w:ascii="Segoe UI" w:eastAsia="Times New Roman" w:hAnsi="Segoe UI" w:cs="Segoe UI"/>
          <w:sz w:val="10"/>
          <w:szCs w:val="10"/>
        </w:rPr>
      </w:pPr>
    </w:p>
    <w:p w14:paraId="5D7476C6" w14:textId="2E9391B0" w:rsidR="008224E5" w:rsidRDefault="008224E5" w:rsidP="008224E5">
      <w:pPr>
        <w:spacing w:line="240" w:lineRule="auto"/>
        <w:jc w:val="both"/>
        <w:rPr>
          <w:rFonts w:ascii="Segoe UI" w:eastAsia="Times New Roman" w:hAnsi="Segoe UI" w:cs="Segoe UI"/>
          <w:sz w:val="22"/>
        </w:rPr>
      </w:pPr>
      <w:proofErr w:type="spellStart"/>
      <w:r w:rsidRPr="00683774">
        <w:rPr>
          <w:rFonts w:ascii="Segoe UI" w:eastAsia="Times New Roman" w:hAnsi="Segoe UI" w:cs="Segoe UI"/>
          <w:sz w:val="22"/>
        </w:rPr>
        <w:t>If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does</w:t>
      </w:r>
      <w:proofErr w:type="spellEnd"/>
      <w:r w:rsidRPr="00683774">
        <w:rPr>
          <w:rFonts w:ascii="Segoe UI" w:eastAsia="Times New Roman" w:hAnsi="Segoe UI" w:cs="Segoe UI"/>
          <w:sz w:val="22"/>
        </w:rPr>
        <w:t xml:space="preserve"> not </w:t>
      </w:r>
      <w:proofErr w:type="spellStart"/>
      <w:r w:rsidRPr="00683774">
        <w:rPr>
          <w:rFonts w:ascii="Segoe UI" w:eastAsia="Times New Roman" w:hAnsi="Segoe UI" w:cs="Segoe UI"/>
          <w:sz w:val="22"/>
        </w:rPr>
        <w:t>comply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Article</w:t>
      </w:r>
      <w:proofErr w:type="spellEnd"/>
      <w:r w:rsidRPr="00683774">
        <w:rPr>
          <w:rFonts w:ascii="Segoe UI" w:eastAsia="Times New Roman" w:hAnsi="Segoe UI" w:cs="Segoe UI"/>
          <w:sz w:val="22"/>
        </w:rPr>
        <w:t xml:space="preserve"> 94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PPA-3,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Contracting</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Authority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shall</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submit</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proposal</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National</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Review</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Commission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about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introduction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minor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offence</w:t>
      </w:r>
      <w:proofErr w:type="spellEnd"/>
      <w:r w:rsidRPr="00683774">
        <w:rPr>
          <w:rFonts w:ascii="Segoe UI" w:eastAsia="Times New Roman" w:hAnsi="Segoe UI" w:cs="Segoe UI"/>
          <w:sz w:val="22"/>
        </w:rPr>
        <w:t xml:space="preserve"> procedure </w:t>
      </w:r>
      <w:proofErr w:type="spellStart"/>
      <w:r w:rsidRPr="00683774">
        <w:rPr>
          <w:rFonts w:ascii="Segoe UI" w:eastAsia="Times New Roman" w:hAnsi="Segoe UI" w:cs="Segoe UI"/>
          <w:sz w:val="22"/>
        </w:rPr>
        <w:t>referred</w:t>
      </w:r>
      <w:proofErr w:type="spellEnd"/>
      <w:r w:rsidRPr="00683774">
        <w:rPr>
          <w:rFonts w:ascii="Segoe UI" w:eastAsia="Times New Roman" w:hAnsi="Segoe UI" w:cs="Segoe UI"/>
          <w:sz w:val="22"/>
        </w:rPr>
        <w:t xml:space="preserve"> to in </w:t>
      </w:r>
      <w:proofErr w:type="spellStart"/>
      <w:r w:rsidRPr="00683774">
        <w:rPr>
          <w:rFonts w:ascii="Segoe UI" w:eastAsia="Times New Roman" w:hAnsi="Segoe UI" w:cs="Segoe UI"/>
          <w:sz w:val="22"/>
        </w:rPr>
        <w:t>point</w:t>
      </w:r>
      <w:proofErr w:type="spellEnd"/>
      <w:r w:rsidRPr="00683774">
        <w:rPr>
          <w:rFonts w:ascii="Segoe UI" w:eastAsia="Times New Roman" w:hAnsi="Segoe UI" w:cs="Segoe UI"/>
          <w:sz w:val="22"/>
        </w:rPr>
        <w:t xml:space="preserve"> 2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first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paragraph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Article</w:t>
      </w:r>
      <w:proofErr w:type="spellEnd"/>
      <w:r w:rsidRPr="00683774">
        <w:rPr>
          <w:rFonts w:ascii="Segoe UI" w:eastAsia="Times New Roman" w:hAnsi="Segoe UI" w:cs="Segoe UI"/>
          <w:sz w:val="22"/>
        </w:rPr>
        <w:t xml:space="preserve"> 112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PPA-3.</w:t>
      </w:r>
    </w:p>
    <w:p w14:paraId="6E48E87F" w14:textId="77777777" w:rsidR="00683774" w:rsidRPr="00683774" w:rsidRDefault="00683774" w:rsidP="008224E5">
      <w:pPr>
        <w:spacing w:line="240" w:lineRule="auto"/>
        <w:jc w:val="both"/>
        <w:rPr>
          <w:rFonts w:ascii="Segoe UI" w:eastAsia="Times New Roman" w:hAnsi="Segoe UI" w:cs="Segoe UI"/>
          <w:sz w:val="10"/>
          <w:szCs w:val="10"/>
        </w:rPr>
      </w:pPr>
    </w:p>
    <w:p w14:paraId="252253F7" w14:textId="60490053" w:rsidR="004728A4" w:rsidRDefault="008224E5" w:rsidP="000C5C55">
      <w:pPr>
        <w:spacing w:line="240" w:lineRule="auto"/>
        <w:jc w:val="both"/>
        <w:rPr>
          <w:rFonts w:ascii="Segoe UI" w:eastAsia="Times New Roman" w:hAnsi="Segoe UI" w:cs="Segoe UI"/>
          <w:sz w:val="22"/>
        </w:rPr>
      </w:pPr>
      <w:r w:rsidRPr="00683774">
        <w:rPr>
          <w:rFonts w:ascii="Segoe UI" w:eastAsia="Times New Roman" w:hAnsi="Segoe UI" w:cs="Segoe UI"/>
          <w:sz w:val="22"/>
        </w:rPr>
        <w:t xml:space="preserve">In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event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that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tenderer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acts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tenderer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shall</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submit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authorization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for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direct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payments</w:t>
      </w:r>
      <w:proofErr w:type="spellEnd"/>
      <w:r w:rsidRPr="00683774">
        <w:rPr>
          <w:rFonts w:ascii="Segoe UI" w:eastAsia="Times New Roman" w:hAnsi="Segoe UI" w:cs="Segoe UI"/>
          <w:sz w:val="22"/>
        </w:rPr>
        <w:t xml:space="preserve"> (FORM </w:t>
      </w:r>
      <w:r w:rsidR="009C0B17">
        <w:rPr>
          <w:rFonts w:ascii="Segoe UI" w:eastAsia="Times New Roman" w:hAnsi="Segoe UI" w:cs="Segoe UI"/>
          <w:sz w:val="22"/>
        </w:rPr>
        <w:t>3</w:t>
      </w:r>
      <w:r w:rsidR="00026E0A" w:rsidRPr="00683774">
        <w:rPr>
          <w:rFonts w:ascii="Segoe UI" w:eastAsia="Times New Roman" w:hAnsi="Segoe UI" w:cs="Segoe UI"/>
          <w:sz w:val="22"/>
        </w:rPr>
        <w:t>.</w:t>
      </w:r>
      <w:r w:rsidR="009C0B17">
        <w:rPr>
          <w:rFonts w:ascii="Segoe UI" w:eastAsia="Times New Roman" w:hAnsi="Segoe UI" w:cs="Segoe UI"/>
          <w:sz w:val="22"/>
        </w:rPr>
        <w:t>1</w:t>
      </w:r>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or</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statement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that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bid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does</w:t>
      </w:r>
      <w:proofErr w:type="spellEnd"/>
      <w:r w:rsidRPr="00683774">
        <w:rPr>
          <w:rFonts w:ascii="Segoe UI" w:eastAsia="Times New Roman" w:hAnsi="Segoe UI" w:cs="Segoe UI"/>
          <w:sz w:val="22"/>
        </w:rPr>
        <w:t xml:space="preserve"> NOT </w:t>
      </w:r>
      <w:proofErr w:type="spellStart"/>
      <w:r w:rsidRPr="00683774">
        <w:rPr>
          <w:rFonts w:ascii="Segoe UI" w:eastAsia="Times New Roman" w:hAnsi="Segoe UI" w:cs="Segoe UI"/>
          <w:sz w:val="22"/>
        </w:rPr>
        <w:t>act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Subcontractors</w:t>
      </w:r>
      <w:proofErr w:type="spellEnd"/>
      <w:r w:rsidRPr="00683774">
        <w:rPr>
          <w:rFonts w:ascii="Segoe UI" w:eastAsia="Times New Roman" w:hAnsi="Segoe UI" w:cs="Segoe UI"/>
          <w:sz w:val="22"/>
        </w:rPr>
        <w:t xml:space="preserve">. In </w:t>
      </w:r>
      <w:proofErr w:type="spellStart"/>
      <w:r w:rsidRPr="00683774">
        <w:rPr>
          <w:rFonts w:ascii="Segoe UI" w:eastAsia="Times New Roman" w:hAnsi="Segoe UI" w:cs="Segoe UI"/>
          <w:sz w:val="22"/>
        </w:rPr>
        <w:t>this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case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tenderer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submits</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declaration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bid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without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Subcontractors</w:t>
      </w:r>
      <w:proofErr w:type="spellEnd"/>
      <w:r w:rsidRPr="00683774">
        <w:rPr>
          <w:rFonts w:ascii="Segoe UI" w:eastAsia="Times New Roman" w:hAnsi="Segoe UI" w:cs="Segoe UI"/>
          <w:sz w:val="22"/>
        </w:rPr>
        <w:t xml:space="preserve"> (FORM </w:t>
      </w:r>
      <w:r w:rsidR="009C0B17">
        <w:rPr>
          <w:rFonts w:ascii="Segoe UI" w:eastAsia="Times New Roman" w:hAnsi="Segoe UI" w:cs="Segoe UI"/>
          <w:sz w:val="22"/>
        </w:rPr>
        <w:t>3</w:t>
      </w:r>
      <w:r w:rsidRPr="00683774">
        <w:rPr>
          <w:rFonts w:ascii="Segoe UI" w:eastAsia="Times New Roman" w:hAnsi="Segoe UI" w:cs="Segoe UI"/>
          <w:sz w:val="22"/>
        </w:rPr>
        <w:t>).</w:t>
      </w:r>
    </w:p>
    <w:p w14:paraId="393F2DAE" w14:textId="77777777" w:rsidR="00683774" w:rsidRPr="003B5981" w:rsidRDefault="00683774" w:rsidP="000C5C55">
      <w:pPr>
        <w:spacing w:line="240" w:lineRule="auto"/>
        <w:jc w:val="both"/>
        <w:rPr>
          <w:rFonts w:ascii="Segoe UI" w:eastAsia="Times New Roman" w:hAnsi="Segoe UI" w:cs="Segoe UI"/>
          <w:sz w:val="18"/>
          <w:szCs w:val="18"/>
        </w:rPr>
      </w:pPr>
    </w:p>
    <w:p w14:paraId="1F762841" w14:textId="4582157A" w:rsidR="005209CC" w:rsidRPr="00756B78"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5" w:name="_Toc92966426"/>
      <w:r>
        <w:rPr>
          <w:rFonts w:ascii="Segoe UI" w:hAnsi="Segoe UI" w:cs="Segoe UI"/>
          <w:sz w:val="28"/>
        </w:rPr>
        <w:t>1.9</w:t>
      </w:r>
      <w:r w:rsidR="00D55908">
        <w:rPr>
          <w:rFonts w:ascii="Segoe UI" w:hAnsi="Segoe UI" w:cs="Segoe UI"/>
          <w:sz w:val="28"/>
        </w:rPr>
        <w:t xml:space="preserve"> </w:t>
      </w:r>
      <w:bookmarkEnd w:id="5"/>
      <w:bookmarkEnd w:id="6"/>
      <w:bookmarkEnd w:id="15"/>
      <w:r w:rsidR="00756B78" w:rsidRPr="00205243">
        <w:rPr>
          <w:rFonts w:ascii="Segoe UI" w:hAnsi="Segoe UI" w:cs="Segoe UI"/>
          <w:sz w:val="28"/>
          <w:lang w:eastAsia="sl-SI"/>
        </w:rPr>
        <w:t>EXAMINATION AND EVALUATION OF THE BIDS</w:t>
      </w:r>
    </w:p>
    <w:p w14:paraId="7DDEEC31" w14:textId="347B9A7A" w:rsidR="005A2577" w:rsidRDefault="00494EA4" w:rsidP="00C2797A">
      <w:pPr>
        <w:tabs>
          <w:tab w:val="num" w:pos="709"/>
        </w:tabs>
        <w:spacing w:line="240" w:lineRule="auto"/>
        <w:jc w:val="both"/>
        <w:rPr>
          <w:rFonts w:ascii="Segoe UI" w:eastAsia="Times New Roman" w:hAnsi="Segoe UI" w:cs="Segoe UI"/>
          <w:sz w:val="22"/>
        </w:rPr>
      </w:pPr>
      <w:bookmarkStart w:id="16" w:name="_Toc336851732"/>
      <w:bookmarkStart w:id="17" w:name="_Toc336851780"/>
      <w:proofErr w:type="spellStart"/>
      <w:r w:rsidRPr="00494EA4">
        <w:rPr>
          <w:rFonts w:ascii="Segoe UI" w:eastAsia="Times New Roman" w:hAnsi="Segoe UI" w:cs="Segoe UI"/>
          <w:sz w:val="22"/>
        </w:rPr>
        <w:t>Based</w:t>
      </w:r>
      <w:proofErr w:type="spellEnd"/>
      <w:r w:rsidRPr="00494EA4">
        <w:rPr>
          <w:rFonts w:ascii="Segoe UI" w:eastAsia="Times New Roman" w:hAnsi="Segoe UI" w:cs="Segoe UI"/>
          <w:sz w:val="22"/>
        </w:rPr>
        <w:t xml:space="preserve"> on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conditions</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and</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criteria</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specified</w:t>
      </w:r>
      <w:proofErr w:type="spellEnd"/>
      <w:r w:rsidRPr="00494EA4">
        <w:rPr>
          <w:rFonts w:ascii="Segoe UI" w:eastAsia="Times New Roman" w:hAnsi="Segoe UI" w:cs="Segoe UI"/>
          <w:sz w:val="22"/>
        </w:rPr>
        <w:t xml:space="preserve"> in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tender </w:t>
      </w:r>
      <w:proofErr w:type="spellStart"/>
      <w:r w:rsidRPr="00494EA4">
        <w:rPr>
          <w:rFonts w:ascii="Segoe UI" w:eastAsia="Times New Roman" w:hAnsi="Segoe UI" w:cs="Segoe UI"/>
          <w:sz w:val="22"/>
        </w:rPr>
        <w:t>documentation</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000A0332" w:rsidRPr="000A0332">
        <w:rPr>
          <w:rFonts w:ascii="Segoe UI" w:eastAsia="Times New Roman" w:hAnsi="Segoe UI" w:cs="Segoe UI"/>
          <w:sz w:val="22"/>
        </w:rPr>
        <w:t>Contracting</w:t>
      </w:r>
      <w:proofErr w:type="spellEnd"/>
      <w:r w:rsidR="000A0332" w:rsidRPr="000A0332">
        <w:rPr>
          <w:rFonts w:ascii="Segoe UI" w:eastAsia="Times New Roman" w:hAnsi="Segoe UI" w:cs="Segoe UI"/>
          <w:sz w:val="22"/>
        </w:rPr>
        <w:t xml:space="preserve"> </w:t>
      </w:r>
      <w:proofErr w:type="spellStart"/>
      <w:r w:rsidR="000A0332" w:rsidRPr="000A0332">
        <w:rPr>
          <w:rFonts w:ascii="Segoe UI" w:eastAsia="Times New Roman" w:hAnsi="Segoe UI" w:cs="Segoe UI"/>
          <w:sz w:val="22"/>
        </w:rPr>
        <w:t>Authority</w:t>
      </w:r>
      <w:proofErr w:type="spellEnd"/>
      <w:r w:rsidR="000A0332" w:rsidRPr="000A0332">
        <w:rPr>
          <w:rFonts w:ascii="Segoe UI" w:eastAsia="Times New Roman" w:hAnsi="Segoe UI" w:cs="Segoe UI"/>
          <w:sz w:val="22"/>
        </w:rPr>
        <w:t xml:space="preserve"> </w:t>
      </w:r>
      <w:proofErr w:type="spellStart"/>
      <w:r w:rsidRPr="00494EA4">
        <w:rPr>
          <w:rFonts w:ascii="Segoe UI" w:eastAsia="Times New Roman" w:hAnsi="Segoe UI" w:cs="Segoe UI"/>
          <w:sz w:val="22"/>
        </w:rPr>
        <w:t>will</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select</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000A0332">
        <w:rPr>
          <w:rFonts w:ascii="Segoe UI" w:eastAsia="Times New Roman" w:hAnsi="Segoe UI" w:cs="Segoe UI"/>
          <w:sz w:val="22"/>
        </w:rPr>
        <w:t>Bidder</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with</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whom</w:t>
      </w:r>
      <w:proofErr w:type="spellEnd"/>
      <w:r w:rsidRPr="00494EA4">
        <w:rPr>
          <w:rFonts w:ascii="Segoe UI" w:eastAsia="Times New Roman" w:hAnsi="Segoe UI" w:cs="Segoe UI"/>
          <w:sz w:val="22"/>
        </w:rPr>
        <w:t xml:space="preserve"> he </w:t>
      </w:r>
      <w:proofErr w:type="spellStart"/>
      <w:r w:rsidRPr="00494EA4">
        <w:rPr>
          <w:rFonts w:ascii="Segoe UI" w:eastAsia="Times New Roman" w:hAnsi="Segoe UI" w:cs="Segoe UI"/>
          <w:sz w:val="22"/>
        </w:rPr>
        <w:t>will</w:t>
      </w:r>
      <w:proofErr w:type="spellEnd"/>
      <w:r w:rsidRPr="00494EA4">
        <w:rPr>
          <w:rFonts w:ascii="Segoe UI" w:eastAsia="Times New Roman" w:hAnsi="Segoe UI" w:cs="Segoe UI"/>
          <w:sz w:val="22"/>
        </w:rPr>
        <w:t xml:space="preserve"> enter </w:t>
      </w:r>
      <w:proofErr w:type="spellStart"/>
      <w:r w:rsidRPr="00494EA4">
        <w:rPr>
          <w:rFonts w:ascii="Segoe UI" w:eastAsia="Times New Roman" w:hAnsi="Segoe UI" w:cs="Segoe UI"/>
          <w:sz w:val="22"/>
        </w:rPr>
        <w:t>into</w:t>
      </w:r>
      <w:proofErr w:type="spellEnd"/>
      <w:r w:rsidRPr="00494EA4">
        <w:rPr>
          <w:rFonts w:ascii="Segoe UI" w:eastAsia="Times New Roman" w:hAnsi="Segoe UI" w:cs="Segoe UI"/>
          <w:sz w:val="22"/>
        </w:rPr>
        <w:t xml:space="preserve"> a </w:t>
      </w:r>
      <w:proofErr w:type="spellStart"/>
      <w:r w:rsidRPr="00494EA4">
        <w:rPr>
          <w:rFonts w:ascii="Segoe UI" w:eastAsia="Times New Roman" w:hAnsi="Segoe UI" w:cs="Segoe UI"/>
          <w:sz w:val="22"/>
        </w:rPr>
        <w:t>contract</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for</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supply</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of</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goods</w:t>
      </w:r>
      <w:proofErr w:type="spellEnd"/>
      <w:r w:rsidRPr="00494EA4">
        <w:rPr>
          <w:rFonts w:ascii="Segoe UI" w:eastAsia="Times New Roman" w:hAnsi="Segoe UI" w:cs="Segoe UI"/>
          <w:sz w:val="22"/>
        </w:rPr>
        <w:t>/</w:t>
      </w:r>
      <w:proofErr w:type="spellStart"/>
      <w:r w:rsidRPr="00494EA4">
        <w:rPr>
          <w:rFonts w:ascii="Segoe UI" w:eastAsia="Times New Roman" w:hAnsi="Segoe UI" w:cs="Segoe UI"/>
          <w:sz w:val="22"/>
        </w:rPr>
        <w:t>performance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of</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service</w:t>
      </w:r>
      <w:proofErr w:type="spellEnd"/>
      <w:r w:rsidRPr="00494EA4">
        <w:rPr>
          <w:rFonts w:ascii="Segoe UI" w:eastAsia="Times New Roman" w:hAnsi="Segoe UI" w:cs="Segoe UI"/>
          <w:sz w:val="22"/>
        </w:rPr>
        <w:t>.</w:t>
      </w:r>
    </w:p>
    <w:p w14:paraId="47740BAC" w14:textId="77777777" w:rsidR="00494EA4" w:rsidRPr="002C0FD5" w:rsidRDefault="00494EA4" w:rsidP="00C2797A">
      <w:pPr>
        <w:tabs>
          <w:tab w:val="num" w:pos="709"/>
        </w:tabs>
        <w:spacing w:line="240" w:lineRule="auto"/>
        <w:jc w:val="both"/>
        <w:rPr>
          <w:rFonts w:ascii="Segoe UI" w:eastAsia="Times New Roman" w:hAnsi="Segoe UI" w:cs="Segoe UI"/>
          <w:sz w:val="22"/>
        </w:rPr>
      </w:pPr>
    </w:p>
    <w:p w14:paraId="2943621E" w14:textId="1ABED8A5" w:rsidR="00B42EBA" w:rsidRDefault="00B42EBA" w:rsidP="00C2797A">
      <w:pPr>
        <w:tabs>
          <w:tab w:val="num" w:pos="709"/>
        </w:tabs>
        <w:spacing w:line="240" w:lineRule="auto"/>
        <w:jc w:val="both"/>
        <w:rPr>
          <w:rFonts w:ascii="Segoe UI" w:eastAsia="Times New Roman" w:hAnsi="Segoe UI" w:cs="Segoe UI"/>
          <w:sz w:val="22"/>
        </w:rPr>
      </w:pPr>
      <w:proofErr w:type="spellStart"/>
      <w:r w:rsidRPr="00B42EBA">
        <w:rPr>
          <w:rFonts w:ascii="Segoe UI" w:eastAsia="Times New Roman" w:hAnsi="Segoe UI" w:cs="Segoe UI"/>
          <w:sz w:val="22"/>
        </w:rPr>
        <w:t>Before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awarding</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Contracting</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Authority</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will</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verify</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existence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and</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content</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of</w:t>
      </w:r>
      <w:proofErr w:type="spellEnd"/>
      <w:r w:rsidRPr="00B42EBA">
        <w:rPr>
          <w:rFonts w:ascii="Segoe UI" w:eastAsia="Times New Roman" w:hAnsi="Segoe UI" w:cs="Segoe UI"/>
          <w:sz w:val="22"/>
        </w:rPr>
        <w:t xml:space="preserve"> data </w:t>
      </w:r>
      <w:proofErr w:type="spellStart"/>
      <w:r w:rsidRPr="00B42EBA">
        <w:rPr>
          <w:rFonts w:ascii="Segoe UI" w:eastAsia="Times New Roman" w:hAnsi="Segoe UI" w:cs="Segoe UI"/>
          <w:sz w:val="22"/>
        </w:rPr>
        <w:t>or</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other</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information</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indicated</w:t>
      </w:r>
      <w:proofErr w:type="spellEnd"/>
      <w:r w:rsidRPr="00B42EBA">
        <w:rPr>
          <w:rFonts w:ascii="Segoe UI" w:eastAsia="Times New Roman" w:hAnsi="Segoe UI" w:cs="Segoe UI"/>
          <w:sz w:val="22"/>
        </w:rPr>
        <w:t xml:space="preserve"> in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tender </w:t>
      </w:r>
      <w:proofErr w:type="spellStart"/>
      <w:r w:rsidRPr="00B42EBA">
        <w:rPr>
          <w:rFonts w:ascii="Segoe UI" w:eastAsia="Times New Roman" w:hAnsi="Segoe UI" w:cs="Segoe UI"/>
          <w:sz w:val="22"/>
        </w:rPr>
        <w:t>of</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tenderer</w:t>
      </w:r>
      <w:proofErr w:type="spellEnd"/>
      <w:r w:rsidRPr="00B42EBA">
        <w:rPr>
          <w:rFonts w:ascii="Segoe UI" w:eastAsia="Times New Roman" w:hAnsi="Segoe UI" w:cs="Segoe UI"/>
          <w:sz w:val="22"/>
        </w:rPr>
        <w:t xml:space="preserve"> to </w:t>
      </w:r>
      <w:proofErr w:type="spellStart"/>
      <w:r w:rsidRPr="00B42EBA">
        <w:rPr>
          <w:rFonts w:ascii="Segoe UI" w:eastAsia="Times New Roman" w:hAnsi="Segoe UI" w:cs="Segoe UI"/>
          <w:sz w:val="22"/>
        </w:rPr>
        <w:t>which</w:t>
      </w:r>
      <w:proofErr w:type="spellEnd"/>
      <w:r w:rsidRPr="00B42EBA">
        <w:rPr>
          <w:rFonts w:ascii="Segoe UI" w:eastAsia="Times New Roman" w:hAnsi="Segoe UI" w:cs="Segoe UI"/>
          <w:sz w:val="22"/>
        </w:rPr>
        <w:t xml:space="preserve"> it </w:t>
      </w:r>
      <w:proofErr w:type="spellStart"/>
      <w:r w:rsidRPr="00B42EBA">
        <w:rPr>
          <w:rFonts w:ascii="Segoe UI" w:eastAsia="Times New Roman" w:hAnsi="Segoe UI" w:cs="Segoe UI"/>
          <w:sz w:val="22"/>
        </w:rPr>
        <w:t>has</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decided</w:t>
      </w:r>
      <w:proofErr w:type="spellEnd"/>
      <w:r w:rsidRPr="00B42EBA">
        <w:rPr>
          <w:rFonts w:ascii="Segoe UI" w:eastAsia="Times New Roman" w:hAnsi="Segoe UI" w:cs="Segoe UI"/>
          <w:sz w:val="22"/>
        </w:rPr>
        <w:t xml:space="preserve"> to </w:t>
      </w:r>
      <w:proofErr w:type="spellStart"/>
      <w:r w:rsidRPr="00B42EBA">
        <w:rPr>
          <w:rFonts w:ascii="Segoe UI" w:eastAsia="Times New Roman" w:hAnsi="Segoe UI" w:cs="Segoe UI"/>
          <w:sz w:val="22"/>
        </w:rPr>
        <w:t>award</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Contracting</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Authority</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will</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perform</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an</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examination</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and</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evaluation</w:t>
      </w:r>
      <w:proofErr w:type="spellEnd"/>
      <w:r w:rsidRPr="00B42EBA">
        <w:rPr>
          <w:rFonts w:ascii="Segoe UI" w:eastAsia="Times New Roman" w:hAnsi="Segoe UI" w:cs="Segoe UI"/>
          <w:sz w:val="22"/>
        </w:rPr>
        <w:t xml:space="preserve"> in line </w:t>
      </w:r>
      <w:proofErr w:type="spellStart"/>
      <w:r w:rsidRPr="00B42EBA">
        <w:rPr>
          <w:rFonts w:ascii="Segoe UI" w:eastAsia="Times New Roman" w:hAnsi="Segoe UI" w:cs="Segoe UI"/>
          <w:sz w:val="22"/>
        </w:rPr>
        <w:t>with</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Article</w:t>
      </w:r>
      <w:proofErr w:type="spellEnd"/>
      <w:r w:rsidRPr="00B42EBA">
        <w:rPr>
          <w:rFonts w:ascii="Segoe UI" w:eastAsia="Times New Roman" w:hAnsi="Segoe UI" w:cs="Segoe UI"/>
          <w:sz w:val="22"/>
        </w:rPr>
        <w:t xml:space="preserve"> 89 </w:t>
      </w:r>
      <w:proofErr w:type="spellStart"/>
      <w:r w:rsidRPr="00B42EBA">
        <w:rPr>
          <w:rFonts w:ascii="Segoe UI" w:eastAsia="Times New Roman" w:hAnsi="Segoe UI" w:cs="Segoe UI"/>
          <w:sz w:val="22"/>
        </w:rPr>
        <w:t>of</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PPA-3.</w:t>
      </w:r>
    </w:p>
    <w:p w14:paraId="4F1C673A" w14:textId="77777777" w:rsidR="00E24D8B" w:rsidRPr="00567447" w:rsidRDefault="00E24D8B" w:rsidP="00C2797A">
      <w:pPr>
        <w:tabs>
          <w:tab w:val="num" w:pos="709"/>
        </w:tabs>
        <w:spacing w:line="240" w:lineRule="auto"/>
        <w:jc w:val="both"/>
        <w:rPr>
          <w:rFonts w:ascii="Segoe UI" w:eastAsia="Times New Roman" w:hAnsi="Segoe UI" w:cs="Segoe UI"/>
          <w:sz w:val="10"/>
          <w:szCs w:val="10"/>
        </w:rPr>
      </w:pPr>
    </w:p>
    <w:p w14:paraId="73099054" w14:textId="2B1C6243"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8" w:name="_Toc464638490"/>
      <w:bookmarkStart w:id="19" w:name="_Toc464638491"/>
      <w:bookmarkStart w:id="20" w:name="_Toc92966427"/>
      <w:bookmarkEnd w:id="18"/>
      <w:bookmarkEnd w:id="19"/>
      <w:r>
        <w:rPr>
          <w:rFonts w:ascii="Segoe UI" w:hAnsi="Segoe UI" w:cs="Segoe UI"/>
          <w:sz w:val="28"/>
        </w:rPr>
        <w:t>1</w:t>
      </w:r>
      <w:r w:rsidR="00A435A8">
        <w:rPr>
          <w:rFonts w:ascii="Segoe UI" w:hAnsi="Segoe UI" w:cs="Segoe UI"/>
          <w:sz w:val="28"/>
        </w:rPr>
        <w:t xml:space="preserve">.10 </w:t>
      </w:r>
      <w:bookmarkEnd w:id="16"/>
      <w:bookmarkEnd w:id="17"/>
      <w:bookmarkEnd w:id="20"/>
      <w:r w:rsidR="00DC17FD">
        <w:rPr>
          <w:rFonts w:ascii="Segoe UI" w:hAnsi="Segoe UI" w:cs="Segoe UI"/>
          <w:sz w:val="28"/>
        </w:rPr>
        <w:t>submission and delivery of the bid</w:t>
      </w:r>
    </w:p>
    <w:p w14:paraId="270323D4" w14:textId="44D0D444" w:rsidR="00DC17FD" w:rsidRPr="00DC17FD" w:rsidRDefault="00DC17FD" w:rsidP="00DC17FD">
      <w:pPr>
        <w:spacing w:line="240" w:lineRule="auto"/>
        <w:jc w:val="both"/>
        <w:rPr>
          <w:rFonts w:ascii="Segoe UI" w:hAnsi="Segoe UI" w:cs="Segoe UI"/>
          <w:sz w:val="22"/>
        </w:rPr>
      </w:pPr>
      <w:proofErr w:type="spellStart"/>
      <w:r w:rsidRPr="00DC17FD">
        <w:rPr>
          <w:rFonts w:ascii="Segoe UI" w:hAnsi="Segoe UI" w:cs="Segoe UI"/>
          <w:sz w:val="22"/>
        </w:rPr>
        <w:t>Bidders</w:t>
      </w:r>
      <w:proofErr w:type="spellEnd"/>
      <w:r w:rsidRPr="00DC17FD">
        <w:rPr>
          <w:rFonts w:ascii="Segoe UI" w:hAnsi="Segoe UI" w:cs="Segoe UI"/>
          <w:sz w:val="22"/>
        </w:rPr>
        <w:t xml:space="preserve"> </w:t>
      </w:r>
      <w:proofErr w:type="spellStart"/>
      <w:r w:rsidRPr="00DC17FD">
        <w:rPr>
          <w:rFonts w:ascii="Segoe UI" w:hAnsi="Segoe UI" w:cs="Segoe UI"/>
          <w:sz w:val="22"/>
        </w:rPr>
        <w:t>must</w:t>
      </w:r>
      <w:proofErr w:type="spellEnd"/>
      <w:r w:rsidRPr="00DC17FD">
        <w:rPr>
          <w:rFonts w:ascii="Segoe UI" w:hAnsi="Segoe UI" w:cs="Segoe UI"/>
          <w:sz w:val="22"/>
        </w:rPr>
        <w:t xml:space="preserve"> </w:t>
      </w:r>
      <w:proofErr w:type="spellStart"/>
      <w:r w:rsidRPr="00DC17FD">
        <w:rPr>
          <w:rFonts w:ascii="Segoe UI" w:hAnsi="Segoe UI" w:cs="Segoe UI"/>
          <w:sz w:val="22"/>
        </w:rPr>
        <w:t>submit</w:t>
      </w:r>
      <w:proofErr w:type="spellEnd"/>
      <w:r w:rsidRPr="00DC17FD">
        <w:rPr>
          <w:rFonts w:ascii="Segoe UI" w:hAnsi="Segoe UI" w:cs="Segoe UI"/>
          <w:sz w:val="22"/>
        </w:rPr>
        <w:t xml:space="preserve"> </w:t>
      </w:r>
      <w:proofErr w:type="spellStart"/>
      <w:r w:rsidRPr="00DC17FD">
        <w:rPr>
          <w:rFonts w:ascii="Segoe UI" w:hAnsi="Segoe UI" w:cs="Segoe UI"/>
          <w:sz w:val="22"/>
        </w:rPr>
        <w:t>their</w:t>
      </w:r>
      <w:proofErr w:type="spellEnd"/>
      <w:r w:rsidRPr="00DC17FD">
        <w:rPr>
          <w:rFonts w:ascii="Segoe UI" w:hAnsi="Segoe UI" w:cs="Segoe UI"/>
          <w:sz w:val="22"/>
        </w:rPr>
        <w:t xml:space="preserve"> </w:t>
      </w:r>
      <w:proofErr w:type="spellStart"/>
      <w:r w:rsidRPr="00DC17FD">
        <w:rPr>
          <w:rFonts w:ascii="Segoe UI" w:hAnsi="Segoe UI" w:cs="Segoe UI"/>
          <w:sz w:val="22"/>
        </w:rPr>
        <w:t>bids</w:t>
      </w:r>
      <w:proofErr w:type="spellEnd"/>
      <w:r w:rsidRPr="00DC17FD">
        <w:rPr>
          <w:rFonts w:ascii="Segoe UI" w:hAnsi="Segoe UI" w:cs="Segoe UI"/>
          <w:sz w:val="22"/>
        </w:rPr>
        <w:t xml:space="preserve"> </w:t>
      </w:r>
      <w:proofErr w:type="spellStart"/>
      <w:r w:rsidRPr="00DC17FD">
        <w:rPr>
          <w:rFonts w:ascii="Segoe UI" w:hAnsi="Segoe UI" w:cs="Segoe UI"/>
          <w:sz w:val="22"/>
        </w:rPr>
        <w:t>through</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IT ePonudbe.si </w:t>
      </w:r>
      <w:proofErr w:type="spellStart"/>
      <w:r w:rsidRPr="00DC17FD">
        <w:rPr>
          <w:rFonts w:ascii="Segoe UI" w:hAnsi="Segoe UI" w:cs="Segoe UI"/>
          <w:sz w:val="22"/>
        </w:rPr>
        <w:t>system</w:t>
      </w:r>
      <w:proofErr w:type="spellEnd"/>
      <w:r w:rsidRPr="00DC17FD">
        <w:rPr>
          <w:rFonts w:ascii="Segoe UI" w:hAnsi="Segoe UI" w:cs="Segoe UI"/>
          <w:sz w:val="22"/>
        </w:rPr>
        <w:t xml:space="preserve"> at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web</w:t>
      </w:r>
      <w:proofErr w:type="spellEnd"/>
      <w:r w:rsidRPr="00DC17FD">
        <w:rPr>
          <w:rFonts w:ascii="Segoe UI" w:hAnsi="Segoe UI" w:cs="Segoe UI"/>
          <w:sz w:val="22"/>
        </w:rPr>
        <w:t xml:space="preserve"> </w:t>
      </w:r>
      <w:proofErr w:type="spellStart"/>
      <w:r w:rsidRPr="00DC17FD">
        <w:rPr>
          <w:rFonts w:ascii="Segoe UI" w:hAnsi="Segoe UI" w:cs="Segoe UI"/>
          <w:sz w:val="22"/>
        </w:rPr>
        <w:t>address</w:t>
      </w:r>
      <w:proofErr w:type="spellEnd"/>
      <w:r w:rsidRPr="00DC17FD">
        <w:rPr>
          <w:rFonts w:ascii="Segoe UI" w:hAnsi="Segoe UI" w:cs="Segoe UI"/>
          <w:sz w:val="22"/>
        </w:rPr>
        <w:t xml:space="preserve"> </w:t>
      </w:r>
      <w:hyperlink r:id="rId13" w:history="1">
        <w:r w:rsidRPr="00542A19">
          <w:rPr>
            <w:rStyle w:val="Hyperlink"/>
            <w:rFonts w:ascii="Segoe UI" w:hAnsi="Segoe UI" w:cs="Segoe UI"/>
            <w:sz w:val="20"/>
            <w:szCs w:val="20"/>
          </w:rPr>
          <w:t>http://eponudbe.si/en</w:t>
        </w:r>
      </w:hyperlink>
      <w:r>
        <w:rPr>
          <w:rFonts w:ascii="Segoe UI" w:hAnsi="Segoe UI" w:cs="Segoe UI"/>
          <w:sz w:val="22"/>
        </w:rPr>
        <w:t xml:space="preserve"> </w:t>
      </w:r>
      <w:r w:rsidRPr="00DC17FD">
        <w:rPr>
          <w:rFonts w:ascii="Segoe UI" w:hAnsi="Segoe UI" w:cs="Segoe UI"/>
          <w:sz w:val="22"/>
        </w:rPr>
        <w:t xml:space="preserve"> </w:t>
      </w:r>
    </w:p>
    <w:p w14:paraId="3E825362" w14:textId="77777777" w:rsidR="00DC17FD" w:rsidRPr="00C3671B" w:rsidRDefault="00DC17FD" w:rsidP="00DC17FD">
      <w:pPr>
        <w:spacing w:line="240" w:lineRule="auto"/>
        <w:jc w:val="both"/>
        <w:rPr>
          <w:rFonts w:ascii="Segoe UI" w:hAnsi="Segoe UI" w:cs="Segoe UI"/>
          <w:sz w:val="10"/>
          <w:szCs w:val="10"/>
        </w:rPr>
      </w:pPr>
    </w:p>
    <w:p w14:paraId="28C5A880" w14:textId="288F737E" w:rsidR="00DC17FD" w:rsidRPr="00DC17FD" w:rsidRDefault="00DC17FD" w:rsidP="00DC17FD">
      <w:pPr>
        <w:spacing w:line="240" w:lineRule="auto"/>
        <w:jc w:val="both"/>
        <w:rPr>
          <w:rFonts w:ascii="Segoe UI" w:hAnsi="Segoe UI" w:cs="Segoe UI"/>
          <w:sz w:val="22"/>
        </w:rPr>
      </w:pPr>
      <w:proofErr w:type="spellStart"/>
      <w:r w:rsidRPr="00DC17FD">
        <w:rPr>
          <w:rFonts w:ascii="Segoe UI" w:hAnsi="Segoe UI" w:cs="Segoe UI"/>
          <w:sz w:val="22"/>
        </w:rPr>
        <w:t>Before</w:t>
      </w:r>
      <w:proofErr w:type="spellEnd"/>
      <w:r w:rsidRPr="00DC17FD">
        <w:rPr>
          <w:rFonts w:ascii="Segoe UI" w:hAnsi="Segoe UI" w:cs="Segoe UI"/>
          <w:sz w:val="22"/>
        </w:rPr>
        <w:t xml:space="preserve"> </w:t>
      </w:r>
      <w:proofErr w:type="spellStart"/>
      <w:r w:rsidRPr="00DC17FD">
        <w:rPr>
          <w:rFonts w:ascii="Segoe UI" w:hAnsi="Segoe UI" w:cs="Segoe UI"/>
          <w:sz w:val="22"/>
        </w:rPr>
        <w:t>submitting</w:t>
      </w:r>
      <w:proofErr w:type="spellEnd"/>
      <w:r w:rsidRPr="00DC17FD">
        <w:rPr>
          <w:rFonts w:ascii="Segoe UI" w:hAnsi="Segoe UI" w:cs="Segoe UI"/>
          <w:sz w:val="22"/>
        </w:rPr>
        <w:t xml:space="preserve"> </w:t>
      </w:r>
      <w:proofErr w:type="spellStart"/>
      <w:r w:rsidRPr="00DC17FD">
        <w:rPr>
          <w:rFonts w:ascii="Segoe UI" w:hAnsi="Segoe UI" w:cs="Segoe UI"/>
          <w:sz w:val="22"/>
        </w:rPr>
        <w:t>their</w:t>
      </w:r>
      <w:proofErr w:type="spellEnd"/>
      <w:r w:rsidRPr="00DC17FD">
        <w:rPr>
          <w:rFonts w:ascii="Segoe UI" w:hAnsi="Segoe UI" w:cs="Segoe UI"/>
          <w:sz w:val="22"/>
        </w:rPr>
        <w:t xml:space="preserve"> </w:t>
      </w:r>
      <w:proofErr w:type="spellStart"/>
      <w:r w:rsidRPr="00DC17FD">
        <w:rPr>
          <w:rFonts w:ascii="Segoe UI" w:hAnsi="Segoe UI" w:cs="Segoe UI"/>
          <w:sz w:val="22"/>
        </w:rPr>
        <w:t>bids</w:t>
      </w:r>
      <w:proofErr w:type="spellEnd"/>
      <w:r w:rsidRPr="00DC17FD">
        <w:rPr>
          <w:rFonts w:ascii="Segoe UI" w:hAnsi="Segoe UI" w:cs="Segoe UI"/>
          <w:sz w:val="22"/>
        </w:rPr>
        <w:t xml:space="preserve">, </w:t>
      </w:r>
      <w:proofErr w:type="spellStart"/>
      <w:r w:rsidRPr="00DC17FD">
        <w:rPr>
          <w:rFonts w:ascii="Segoe UI" w:hAnsi="Segoe UI" w:cs="Segoe UI"/>
          <w:sz w:val="22"/>
        </w:rPr>
        <w:t>Bidders</w:t>
      </w:r>
      <w:proofErr w:type="spellEnd"/>
      <w:r w:rsidRPr="00DC17FD">
        <w:rPr>
          <w:rFonts w:ascii="Segoe UI" w:hAnsi="Segoe UI" w:cs="Segoe UI"/>
          <w:sz w:val="22"/>
        </w:rPr>
        <w:t xml:space="preserve"> </w:t>
      </w:r>
      <w:proofErr w:type="spellStart"/>
      <w:r w:rsidRPr="00DC17FD">
        <w:rPr>
          <w:rFonts w:ascii="Segoe UI" w:hAnsi="Segoe UI" w:cs="Segoe UI"/>
          <w:sz w:val="22"/>
        </w:rPr>
        <w:t>must</w:t>
      </w:r>
      <w:proofErr w:type="spellEnd"/>
      <w:r w:rsidRPr="00DC17FD">
        <w:rPr>
          <w:rFonts w:ascii="Segoe UI" w:hAnsi="Segoe UI" w:cs="Segoe UI"/>
          <w:sz w:val="22"/>
        </w:rPr>
        <w:t xml:space="preserve"> register at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web</w:t>
      </w:r>
      <w:proofErr w:type="spellEnd"/>
      <w:r w:rsidRPr="00DC17FD">
        <w:rPr>
          <w:rFonts w:ascii="Segoe UI" w:hAnsi="Segoe UI" w:cs="Segoe UI"/>
          <w:sz w:val="22"/>
        </w:rPr>
        <w:t xml:space="preserve"> </w:t>
      </w:r>
      <w:proofErr w:type="spellStart"/>
      <w:r w:rsidRPr="00DC17FD">
        <w:rPr>
          <w:rFonts w:ascii="Segoe UI" w:hAnsi="Segoe UI" w:cs="Segoe UI"/>
          <w:sz w:val="22"/>
        </w:rPr>
        <w:t>address</w:t>
      </w:r>
      <w:proofErr w:type="spellEnd"/>
      <w:r w:rsidRPr="00DC17FD">
        <w:rPr>
          <w:rFonts w:ascii="Segoe UI" w:hAnsi="Segoe UI" w:cs="Segoe UI"/>
          <w:sz w:val="22"/>
        </w:rPr>
        <w:t xml:space="preserve"> </w:t>
      </w:r>
      <w:hyperlink r:id="rId14" w:history="1">
        <w:r w:rsidRPr="00EA3C65">
          <w:rPr>
            <w:rStyle w:val="Hyperlink"/>
            <w:rFonts w:ascii="Segoe UI" w:hAnsi="Segoe UI" w:cs="Segoe UI"/>
            <w:sz w:val="22"/>
          </w:rPr>
          <w:t>http://eponudbe.si/</w:t>
        </w:r>
      </w:hyperlink>
      <w:r>
        <w:rPr>
          <w:rFonts w:ascii="Segoe UI" w:hAnsi="Segoe UI" w:cs="Segoe UI"/>
          <w:sz w:val="22"/>
        </w:rPr>
        <w:t xml:space="preserve"> </w:t>
      </w:r>
      <w:r w:rsidRPr="00DC17FD">
        <w:rPr>
          <w:rFonts w:ascii="Segoe UI" w:hAnsi="Segoe UI" w:cs="Segoe UI"/>
          <w:sz w:val="22"/>
        </w:rPr>
        <w:t xml:space="preserve">. </w:t>
      </w:r>
      <w:proofErr w:type="spellStart"/>
      <w:r w:rsidRPr="00DC17FD">
        <w:rPr>
          <w:rFonts w:ascii="Segoe UI" w:hAnsi="Segoe UI" w:cs="Segoe UI"/>
          <w:sz w:val="22"/>
        </w:rPr>
        <w:t>If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Bidder</w:t>
      </w:r>
      <w:proofErr w:type="spellEnd"/>
      <w:r w:rsidRPr="00DC17FD">
        <w:rPr>
          <w:rFonts w:ascii="Segoe UI" w:hAnsi="Segoe UI" w:cs="Segoe UI"/>
          <w:sz w:val="22"/>
        </w:rPr>
        <w:t xml:space="preserve"> is </w:t>
      </w:r>
      <w:proofErr w:type="spellStart"/>
      <w:r w:rsidRPr="00DC17FD">
        <w:rPr>
          <w:rFonts w:ascii="Segoe UI" w:hAnsi="Segoe UI" w:cs="Segoe UI"/>
          <w:sz w:val="22"/>
        </w:rPr>
        <w:t>already</w:t>
      </w:r>
      <w:proofErr w:type="spellEnd"/>
      <w:r w:rsidRPr="00DC17FD">
        <w:rPr>
          <w:rFonts w:ascii="Segoe UI" w:hAnsi="Segoe UI" w:cs="Segoe UI"/>
          <w:sz w:val="22"/>
        </w:rPr>
        <w:t xml:space="preserve"> </w:t>
      </w:r>
      <w:proofErr w:type="spellStart"/>
      <w:r w:rsidRPr="00DC17FD">
        <w:rPr>
          <w:rFonts w:ascii="Segoe UI" w:hAnsi="Segoe UI" w:cs="Segoe UI"/>
          <w:sz w:val="22"/>
        </w:rPr>
        <w:t>registered</w:t>
      </w:r>
      <w:proofErr w:type="spellEnd"/>
      <w:r w:rsidRPr="00DC17FD">
        <w:rPr>
          <w:rFonts w:ascii="Segoe UI" w:hAnsi="Segoe UI" w:cs="Segoe UI"/>
          <w:sz w:val="22"/>
        </w:rPr>
        <w:t xml:space="preserve"> in </w:t>
      </w:r>
      <w:proofErr w:type="spellStart"/>
      <w:r w:rsidRPr="00DC17FD">
        <w:rPr>
          <w:rFonts w:ascii="Segoe UI" w:hAnsi="Segoe UI" w:cs="Segoe UI"/>
          <w:sz w:val="22"/>
        </w:rPr>
        <w:t>the</w:t>
      </w:r>
      <w:proofErr w:type="spellEnd"/>
      <w:r w:rsidRPr="00DC17FD">
        <w:rPr>
          <w:rFonts w:ascii="Segoe UI" w:hAnsi="Segoe UI" w:cs="Segoe UI"/>
          <w:sz w:val="22"/>
        </w:rPr>
        <w:t xml:space="preserve"> IT ePonudbe.si, </w:t>
      </w:r>
      <w:proofErr w:type="spellStart"/>
      <w:r w:rsidRPr="00DC17FD">
        <w:rPr>
          <w:rFonts w:ascii="Segoe UI" w:hAnsi="Segoe UI" w:cs="Segoe UI"/>
          <w:sz w:val="22"/>
        </w:rPr>
        <w:t>they</w:t>
      </w:r>
      <w:proofErr w:type="spellEnd"/>
      <w:r w:rsidRPr="00DC17FD">
        <w:rPr>
          <w:rFonts w:ascii="Segoe UI" w:hAnsi="Segoe UI" w:cs="Segoe UI"/>
          <w:sz w:val="22"/>
        </w:rPr>
        <w:t xml:space="preserve"> </w:t>
      </w:r>
      <w:proofErr w:type="spellStart"/>
      <w:r w:rsidRPr="00DC17FD">
        <w:rPr>
          <w:rFonts w:ascii="Segoe UI" w:hAnsi="Segoe UI" w:cs="Segoe UI"/>
          <w:sz w:val="22"/>
        </w:rPr>
        <w:t>must</w:t>
      </w:r>
      <w:proofErr w:type="spellEnd"/>
      <w:r w:rsidRPr="00DC17FD">
        <w:rPr>
          <w:rFonts w:ascii="Segoe UI" w:hAnsi="Segoe UI" w:cs="Segoe UI"/>
          <w:sz w:val="22"/>
        </w:rPr>
        <w:t xml:space="preserve"> </w:t>
      </w:r>
      <w:proofErr w:type="spellStart"/>
      <w:r w:rsidRPr="00DC17FD">
        <w:rPr>
          <w:rFonts w:ascii="Segoe UI" w:hAnsi="Segoe UI" w:cs="Segoe UI"/>
          <w:sz w:val="22"/>
        </w:rPr>
        <w:t>sign</w:t>
      </w:r>
      <w:proofErr w:type="spellEnd"/>
      <w:r w:rsidRPr="00DC17FD">
        <w:rPr>
          <w:rFonts w:ascii="Segoe UI" w:hAnsi="Segoe UI" w:cs="Segoe UI"/>
          <w:sz w:val="22"/>
        </w:rPr>
        <w:t xml:space="preserve"> in at </w:t>
      </w:r>
      <w:proofErr w:type="spellStart"/>
      <w:r w:rsidRPr="00DC17FD">
        <w:rPr>
          <w:rFonts w:ascii="Segoe UI" w:hAnsi="Segoe UI" w:cs="Segoe UI"/>
          <w:sz w:val="22"/>
        </w:rPr>
        <w:t>the</w:t>
      </w:r>
      <w:proofErr w:type="spellEnd"/>
      <w:r w:rsidRPr="00DC17FD">
        <w:rPr>
          <w:rFonts w:ascii="Segoe UI" w:hAnsi="Segoe UI" w:cs="Segoe UI"/>
          <w:sz w:val="22"/>
        </w:rPr>
        <w:t xml:space="preserve"> same </w:t>
      </w:r>
      <w:proofErr w:type="spellStart"/>
      <w:r w:rsidRPr="00DC17FD">
        <w:rPr>
          <w:rFonts w:ascii="Segoe UI" w:hAnsi="Segoe UI" w:cs="Segoe UI"/>
          <w:sz w:val="22"/>
        </w:rPr>
        <w:t>address</w:t>
      </w:r>
      <w:proofErr w:type="spellEnd"/>
      <w:r w:rsidRPr="00DC17FD">
        <w:rPr>
          <w:rFonts w:ascii="Segoe UI" w:hAnsi="Segoe UI" w:cs="Segoe UI"/>
          <w:sz w:val="22"/>
        </w:rPr>
        <w:t>.</w:t>
      </w:r>
    </w:p>
    <w:p w14:paraId="41DDFE6E" w14:textId="77777777" w:rsidR="00DC17FD" w:rsidRPr="00C3671B" w:rsidRDefault="00DC17FD" w:rsidP="00DC17FD">
      <w:pPr>
        <w:spacing w:line="240" w:lineRule="auto"/>
        <w:jc w:val="both"/>
        <w:rPr>
          <w:rFonts w:ascii="Segoe UI" w:hAnsi="Segoe UI" w:cs="Segoe UI"/>
          <w:sz w:val="10"/>
          <w:szCs w:val="10"/>
        </w:rPr>
      </w:pPr>
    </w:p>
    <w:p w14:paraId="7C76AA2F" w14:textId="77777777" w:rsidR="00DC17FD" w:rsidRPr="00DC17FD" w:rsidRDefault="00DC17FD" w:rsidP="00DC17FD">
      <w:pPr>
        <w:spacing w:line="240" w:lineRule="auto"/>
        <w:jc w:val="both"/>
        <w:rPr>
          <w:rFonts w:ascii="Segoe UI" w:hAnsi="Segoe UI" w:cs="Segoe UI"/>
          <w:sz w:val="22"/>
        </w:rPr>
      </w:pPr>
      <w:r w:rsidRPr="00DC17FD">
        <w:rPr>
          <w:rFonts w:ascii="Segoe UI" w:hAnsi="Segoe UI" w:cs="Segoe UI"/>
          <w:sz w:val="22"/>
        </w:rPr>
        <w:t xml:space="preserve">A </w:t>
      </w:r>
      <w:proofErr w:type="spellStart"/>
      <w:r w:rsidRPr="00DC17FD">
        <w:rPr>
          <w:rFonts w:ascii="Segoe UI" w:hAnsi="Segoe UI" w:cs="Segoe UI"/>
          <w:sz w:val="22"/>
        </w:rPr>
        <w:t>user</w:t>
      </w:r>
      <w:proofErr w:type="spellEnd"/>
      <w:r w:rsidRPr="00DC17FD">
        <w:rPr>
          <w:rFonts w:ascii="Segoe UI" w:hAnsi="Segoe UI" w:cs="Segoe UI"/>
          <w:sz w:val="22"/>
        </w:rPr>
        <w:t xml:space="preserve">, </w:t>
      </w:r>
      <w:proofErr w:type="spellStart"/>
      <w:r w:rsidRPr="00DC17FD">
        <w:rPr>
          <w:rFonts w:ascii="Segoe UI" w:hAnsi="Segoe UI" w:cs="Segoe UI"/>
          <w:sz w:val="22"/>
        </w:rPr>
        <w:t>that</w:t>
      </w:r>
      <w:proofErr w:type="spellEnd"/>
      <w:r w:rsidRPr="00DC17FD">
        <w:rPr>
          <w:rFonts w:ascii="Segoe UI" w:hAnsi="Segoe UI" w:cs="Segoe UI"/>
          <w:sz w:val="22"/>
        </w:rPr>
        <w:t xml:space="preserve"> is in </w:t>
      </w:r>
      <w:proofErr w:type="spellStart"/>
      <w:r w:rsidRPr="00DC17FD">
        <w:rPr>
          <w:rFonts w:ascii="Segoe UI" w:hAnsi="Segoe UI" w:cs="Segoe UI"/>
          <w:sz w:val="22"/>
        </w:rPr>
        <w:t>the</w:t>
      </w:r>
      <w:proofErr w:type="spellEnd"/>
      <w:r w:rsidRPr="00DC17FD">
        <w:rPr>
          <w:rFonts w:ascii="Segoe UI" w:hAnsi="Segoe UI" w:cs="Segoe UI"/>
          <w:sz w:val="22"/>
        </w:rPr>
        <w:t xml:space="preserve"> ePonudbe.si </w:t>
      </w:r>
      <w:proofErr w:type="spellStart"/>
      <w:r w:rsidRPr="00DC17FD">
        <w:rPr>
          <w:rFonts w:ascii="Segoe UI" w:hAnsi="Segoe UI" w:cs="Segoe UI"/>
          <w:sz w:val="22"/>
        </w:rPr>
        <w:t>information</w:t>
      </w:r>
      <w:proofErr w:type="spellEnd"/>
      <w:r w:rsidRPr="00DC17FD">
        <w:rPr>
          <w:rFonts w:ascii="Segoe UI" w:hAnsi="Segoe UI" w:cs="Segoe UI"/>
          <w:sz w:val="22"/>
        </w:rPr>
        <w:t xml:space="preserve"> </w:t>
      </w:r>
      <w:proofErr w:type="spellStart"/>
      <w:r w:rsidRPr="00DC17FD">
        <w:rPr>
          <w:rFonts w:ascii="Segoe UI" w:hAnsi="Segoe UI" w:cs="Segoe UI"/>
          <w:sz w:val="22"/>
        </w:rPr>
        <w:t>system</w:t>
      </w:r>
      <w:proofErr w:type="spellEnd"/>
      <w:r w:rsidRPr="00DC17FD">
        <w:rPr>
          <w:rFonts w:ascii="Segoe UI" w:hAnsi="Segoe UI" w:cs="Segoe UI"/>
          <w:sz w:val="22"/>
        </w:rPr>
        <w:t xml:space="preserve"> </w:t>
      </w:r>
      <w:proofErr w:type="spellStart"/>
      <w:r w:rsidRPr="00DC17FD">
        <w:rPr>
          <w:rFonts w:ascii="Segoe UI" w:hAnsi="Segoe UI" w:cs="Segoe UI"/>
          <w:sz w:val="22"/>
        </w:rPr>
        <w:t>and</w:t>
      </w:r>
      <w:proofErr w:type="spellEnd"/>
      <w:r w:rsidRPr="00DC17FD">
        <w:rPr>
          <w:rFonts w:ascii="Segoe UI" w:hAnsi="Segoe UI" w:cs="Segoe UI"/>
          <w:sz w:val="22"/>
        </w:rPr>
        <w:t xml:space="preserve"> </w:t>
      </w:r>
      <w:proofErr w:type="spellStart"/>
      <w:r w:rsidRPr="00DC17FD">
        <w:rPr>
          <w:rFonts w:ascii="Segoe UI" w:hAnsi="Segoe UI" w:cs="Segoe UI"/>
          <w:sz w:val="22"/>
        </w:rPr>
        <w:t>authorised</w:t>
      </w:r>
      <w:proofErr w:type="spellEnd"/>
      <w:r w:rsidRPr="00DC17FD">
        <w:rPr>
          <w:rFonts w:ascii="Segoe UI" w:hAnsi="Segoe UI" w:cs="Segoe UI"/>
          <w:sz w:val="22"/>
        </w:rPr>
        <w:t xml:space="preserve"> to </w:t>
      </w:r>
      <w:proofErr w:type="spellStart"/>
      <w:r w:rsidRPr="00DC17FD">
        <w:rPr>
          <w:rFonts w:ascii="Segoe UI" w:hAnsi="Segoe UI" w:cs="Segoe UI"/>
          <w:sz w:val="22"/>
        </w:rPr>
        <w:t>submit</w:t>
      </w:r>
      <w:proofErr w:type="spellEnd"/>
      <w:r w:rsidRPr="00DC17FD">
        <w:rPr>
          <w:rFonts w:ascii="Segoe UI" w:hAnsi="Segoe UI" w:cs="Segoe UI"/>
          <w:sz w:val="22"/>
        </w:rPr>
        <w:t xml:space="preserve"> </w:t>
      </w:r>
      <w:proofErr w:type="spellStart"/>
      <w:r w:rsidRPr="00DC17FD">
        <w:rPr>
          <w:rFonts w:ascii="Segoe UI" w:hAnsi="Segoe UI" w:cs="Segoe UI"/>
          <w:sz w:val="22"/>
        </w:rPr>
        <w:t>tenders</w:t>
      </w:r>
      <w:proofErr w:type="spellEnd"/>
      <w:r w:rsidRPr="00DC17FD">
        <w:rPr>
          <w:rFonts w:ascii="Segoe UI" w:hAnsi="Segoe UI" w:cs="Segoe UI"/>
          <w:sz w:val="22"/>
        </w:rPr>
        <w:t xml:space="preserv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an</w:t>
      </w:r>
      <w:proofErr w:type="spellEnd"/>
      <w:r w:rsidRPr="00DC17FD">
        <w:rPr>
          <w:rFonts w:ascii="Segoe UI" w:hAnsi="Segoe UI" w:cs="Segoe UI"/>
          <w:sz w:val="22"/>
        </w:rPr>
        <w:t xml:space="preserve"> </w:t>
      </w:r>
      <w:proofErr w:type="spellStart"/>
      <w:r w:rsidRPr="00DC17FD">
        <w:rPr>
          <w:rFonts w:ascii="Segoe UI" w:hAnsi="Segoe UI" w:cs="Segoe UI"/>
          <w:sz w:val="22"/>
        </w:rPr>
        <w:t>Economic</w:t>
      </w:r>
      <w:proofErr w:type="spellEnd"/>
      <w:r w:rsidRPr="00DC17FD">
        <w:rPr>
          <w:rFonts w:ascii="Segoe UI" w:hAnsi="Segoe UI" w:cs="Segoe UI"/>
          <w:sz w:val="22"/>
        </w:rPr>
        <w:t xml:space="preserve"> Operator, </w:t>
      </w:r>
      <w:proofErr w:type="spellStart"/>
      <w:r w:rsidRPr="00DC17FD">
        <w:rPr>
          <w:rFonts w:ascii="Segoe UI" w:hAnsi="Segoe UI" w:cs="Segoe UI"/>
          <w:sz w:val="22"/>
        </w:rPr>
        <w:t>submits</w:t>
      </w:r>
      <w:proofErr w:type="spellEnd"/>
      <w:r w:rsidRPr="00DC17FD">
        <w:rPr>
          <w:rFonts w:ascii="Segoe UI" w:hAnsi="Segoe UI" w:cs="Segoe UI"/>
          <w:sz w:val="22"/>
        </w:rPr>
        <w:t xml:space="preserve"> a tender </w:t>
      </w:r>
      <w:proofErr w:type="spellStart"/>
      <w:r w:rsidRPr="00DC17FD">
        <w:rPr>
          <w:rFonts w:ascii="Segoe UI" w:hAnsi="Segoe UI" w:cs="Segoe UI"/>
          <w:sz w:val="22"/>
        </w:rPr>
        <w:t>by</w:t>
      </w:r>
      <w:proofErr w:type="spellEnd"/>
      <w:r w:rsidRPr="00DC17FD">
        <w:rPr>
          <w:rFonts w:ascii="Segoe UI" w:hAnsi="Segoe UI" w:cs="Segoe UI"/>
          <w:sz w:val="22"/>
        </w:rPr>
        <w:t xml:space="preserve"> </w:t>
      </w:r>
      <w:proofErr w:type="spellStart"/>
      <w:r w:rsidRPr="00DC17FD">
        <w:rPr>
          <w:rFonts w:ascii="Segoe UI" w:hAnsi="Segoe UI" w:cs="Segoe UI"/>
          <w:sz w:val="22"/>
        </w:rPr>
        <w:t>clicking</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Submit</w:t>
      </w:r>
      <w:proofErr w:type="spellEnd"/>
      <w:r w:rsidRPr="00DC17FD">
        <w:rPr>
          <w:rFonts w:ascii="Segoe UI" w:hAnsi="Segoe UI" w:cs="Segoe UI"/>
          <w:sz w:val="22"/>
        </w:rPr>
        <w:t xml:space="preserve"> tender« </w:t>
      </w:r>
      <w:proofErr w:type="spellStart"/>
      <w:r w:rsidRPr="00DC17FD">
        <w:rPr>
          <w:rFonts w:ascii="Segoe UI" w:hAnsi="Segoe UI" w:cs="Segoe UI"/>
          <w:sz w:val="22"/>
        </w:rPr>
        <w:t>button</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ePonudbe.si </w:t>
      </w:r>
      <w:proofErr w:type="spellStart"/>
      <w:r w:rsidRPr="00DC17FD">
        <w:rPr>
          <w:rFonts w:ascii="Segoe UI" w:hAnsi="Segoe UI" w:cs="Segoe UI"/>
          <w:sz w:val="22"/>
        </w:rPr>
        <w:t>information</w:t>
      </w:r>
      <w:proofErr w:type="spellEnd"/>
      <w:r w:rsidRPr="00DC17FD">
        <w:rPr>
          <w:rFonts w:ascii="Segoe UI" w:hAnsi="Segoe UI" w:cs="Segoe UI"/>
          <w:sz w:val="22"/>
        </w:rPr>
        <w:t xml:space="preserve"> </w:t>
      </w:r>
      <w:proofErr w:type="spellStart"/>
      <w:r w:rsidRPr="00DC17FD">
        <w:rPr>
          <w:rFonts w:ascii="Segoe UI" w:hAnsi="Segoe UI" w:cs="Segoe UI"/>
          <w:sz w:val="22"/>
        </w:rPr>
        <w:t>system</w:t>
      </w:r>
      <w:proofErr w:type="spellEnd"/>
      <w:r w:rsidRPr="00DC17FD">
        <w:rPr>
          <w:rFonts w:ascii="Segoe UI" w:hAnsi="Segoe UI" w:cs="Segoe UI"/>
          <w:sz w:val="22"/>
        </w:rPr>
        <w:t xml:space="preserve"> </w:t>
      </w:r>
      <w:proofErr w:type="spellStart"/>
      <w:r w:rsidRPr="00DC17FD">
        <w:rPr>
          <w:rFonts w:ascii="Segoe UI" w:hAnsi="Segoe UI" w:cs="Segoe UI"/>
          <w:sz w:val="22"/>
        </w:rPr>
        <w:t>records</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identity</w:t>
      </w:r>
      <w:proofErr w:type="spellEnd"/>
      <w:r w:rsidRPr="00DC17FD">
        <w:rPr>
          <w:rFonts w:ascii="Segoe UI" w:hAnsi="Segoe UI" w:cs="Segoe UI"/>
          <w:sz w:val="22"/>
        </w:rPr>
        <w:t xml:space="preserve"> </w:t>
      </w:r>
      <w:proofErr w:type="spellStart"/>
      <w:r w:rsidRPr="00DC17FD">
        <w:rPr>
          <w:rFonts w:ascii="Segoe UI" w:hAnsi="Segoe UI" w:cs="Segoe UI"/>
          <w:sz w:val="22"/>
        </w:rPr>
        <w:t>and</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time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submission</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tender.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user</w:t>
      </w:r>
      <w:proofErr w:type="spellEnd"/>
      <w:r w:rsidRPr="00DC17FD">
        <w:rPr>
          <w:rFonts w:ascii="Segoe UI" w:hAnsi="Segoe UI" w:cs="Segoe UI"/>
          <w:sz w:val="22"/>
        </w:rPr>
        <w:t xml:space="preserve"> </w:t>
      </w:r>
      <w:proofErr w:type="spellStart"/>
      <w:r w:rsidRPr="00DC17FD">
        <w:rPr>
          <w:rFonts w:ascii="Segoe UI" w:hAnsi="Segoe UI" w:cs="Segoe UI"/>
          <w:sz w:val="22"/>
        </w:rPr>
        <w:t>by</w:t>
      </w:r>
      <w:proofErr w:type="spellEnd"/>
      <w:r w:rsidRPr="00DC17FD">
        <w:rPr>
          <w:rFonts w:ascii="Segoe UI" w:hAnsi="Segoe UI" w:cs="Segoe UI"/>
          <w:sz w:val="22"/>
        </w:rPr>
        <w:t xml:space="preserve"> </w:t>
      </w:r>
      <w:proofErr w:type="spellStart"/>
      <w:r w:rsidRPr="00DC17FD">
        <w:rPr>
          <w:rFonts w:ascii="Segoe UI" w:hAnsi="Segoe UI" w:cs="Segoe UI"/>
          <w:sz w:val="22"/>
        </w:rPr>
        <w:t>submitting</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tender </w:t>
      </w:r>
      <w:proofErr w:type="spellStart"/>
      <w:r w:rsidRPr="00DC17FD">
        <w:rPr>
          <w:rFonts w:ascii="Segoe UI" w:hAnsi="Segoe UI" w:cs="Segoe UI"/>
          <w:sz w:val="22"/>
        </w:rPr>
        <w:t>expresses</w:t>
      </w:r>
      <w:proofErr w:type="spellEnd"/>
      <w:r w:rsidRPr="00DC17FD">
        <w:rPr>
          <w:rFonts w:ascii="Segoe UI" w:hAnsi="Segoe UI" w:cs="Segoe UI"/>
          <w:sz w:val="22"/>
        </w:rPr>
        <w:t xml:space="preserve"> </w:t>
      </w:r>
      <w:proofErr w:type="spellStart"/>
      <w:r w:rsidRPr="00DC17FD">
        <w:rPr>
          <w:rFonts w:ascii="Segoe UI" w:hAnsi="Segoe UI" w:cs="Segoe UI"/>
          <w:sz w:val="22"/>
        </w:rPr>
        <w:t>and</w:t>
      </w:r>
      <w:proofErr w:type="spellEnd"/>
      <w:r w:rsidRPr="00DC17FD">
        <w:rPr>
          <w:rFonts w:ascii="Segoe UI" w:hAnsi="Segoe UI" w:cs="Segoe UI"/>
          <w:sz w:val="22"/>
        </w:rPr>
        <w:t xml:space="preserve"> </w:t>
      </w:r>
      <w:proofErr w:type="spellStart"/>
      <w:r w:rsidRPr="00DC17FD">
        <w:rPr>
          <w:rFonts w:ascii="Segoe UI" w:hAnsi="Segoe UI" w:cs="Segoe UI"/>
          <w:sz w:val="22"/>
        </w:rPr>
        <w:t>states</w:t>
      </w:r>
      <w:proofErr w:type="spellEnd"/>
      <w:r w:rsidRPr="00DC17FD">
        <w:rPr>
          <w:rFonts w:ascii="Segoe UI" w:hAnsi="Segoe UI" w:cs="Segoe UI"/>
          <w:sz w:val="22"/>
        </w:rPr>
        <w:t xml:space="preserve"> </w:t>
      </w:r>
      <w:proofErr w:type="spellStart"/>
      <w:r w:rsidRPr="00DC17FD">
        <w:rPr>
          <w:rFonts w:ascii="Segoe UI" w:hAnsi="Segoe UI" w:cs="Segoe UI"/>
          <w:sz w:val="22"/>
        </w:rPr>
        <w:t>its</w:t>
      </w:r>
      <w:proofErr w:type="spellEnd"/>
      <w:r w:rsidRPr="00DC17FD">
        <w:rPr>
          <w:rFonts w:ascii="Segoe UI" w:hAnsi="Segoe UI" w:cs="Segoe UI"/>
          <w:sz w:val="22"/>
        </w:rPr>
        <w:t xml:space="preserve"> </w:t>
      </w:r>
      <w:proofErr w:type="spellStart"/>
      <w:r w:rsidRPr="00DC17FD">
        <w:rPr>
          <w:rFonts w:ascii="Segoe UI" w:hAnsi="Segoe UI" w:cs="Segoe UI"/>
          <w:sz w:val="22"/>
        </w:rPr>
        <w:t>will</w:t>
      </w:r>
      <w:proofErr w:type="spellEnd"/>
      <w:r w:rsidRPr="00DC17FD">
        <w:rPr>
          <w:rFonts w:ascii="Segoe UI" w:hAnsi="Segoe UI" w:cs="Segoe UI"/>
          <w:sz w:val="22"/>
        </w:rPr>
        <w:t xml:space="preserve"> to </w:t>
      </w:r>
      <w:proofErr w:type="spellStart"/>
      <w:r w:rsidRPr="00DC17FD">
        <w:rPr>
          <w:rFonts w:ascii="Segoe UI" w:hAnsi="Segoe UI" w:cs="Segoe UI"/>
          <w:sz w:val="22"/>
        </w:rPr>
        <w:t>submit</w:t>
      </w:r>
      <w:proofErr w:type="spellEnd"/>
      <w:r w:rsidRPr="00DC17FD">
        <w:rPr>
          <w:rFonts w:ascii="Segoe UI" w:hAnsi="Segoe UI" w:cs="Segoe UI"/>
          <w:sz w:val="22"/>
        </w:rPr>
        <w:t xml:space="preserve"> a </w:t>
      </w:r>
      <w:proofErr w:type="spellStart"/>
      <w:r w:rsidRPr="00DC17FD">
        <w:rPr>
          <w:rFonts w:ascii="Segoe UI" w:hAnsi="Segoe UI" w:cs="Segoe UI"/>
          <w:sz w:val="22"/>
        </w:rPr>
        <w:t>binding</w:t>
      </w:r>
      <w:proofErr w:type="spellEnd"/>
      <w:r w:rsidRPr="00DC17FD">
        <w:rPr>
          <w:rFonts w:ascii="Segoe UI" w:hAnsi="Segoe UI" w:cs="Segoe UI"/>
          <w:sz w:val="22"/>
        </w:rPr>
        <w:t xml:space="preserve"> tender in </w:t>
      </w:r>
      <w:proofErr w:type="spellStart"/>
      <w:r w:rsidRPr="00DC17FD">
        <w:rPr>
          <w:rFonts w:ascii="Segoe UI" w:hAnsi="Segoe UI" w:cs="Segoe UI"/>
          <w:sz w:val="22"/>
        </w:rPr>
        <w:t>the</w:t>
      </w:r>
      <w:proofErr w:type="spellEnd"/>
      <w:r w:rsidRPr="00DC17FD">
        <w:rPr>
          <w:rFonts w:ascii="Segoe UI" w:hAnsi="Segoe UI" w:cs="Segoe UI"/>
          <w:sz w:val="22"/>
        </w:rPr>
        <w:t xml:space="preserve"> name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Economic</w:t>
      </w:r>
      <w:proofErr w:type="spellEnd"/>
      <w:r w:rsidRPr="00DC17FD">
        <w:rPr>
          <w:rFonts w:ascii="Segoe UI" w:hAnsi="Segoe UI" w:cs="Segoe UI"/>
          <w:sz w:val="22"/>
        </w:rPr>
        <w:t xml:space="preserve"> Operator (</w:t>
      </w:r>
      <w:proofErr w:type="spellStart"/>
      <w:r w:rsidRPr="00DC17FD">
        <w:rPr>
          <w:rFonts w:ascii="Segoe UI" w:hAnsi="Segoe UI" w:cs="Segoe UI"/>
          <w:sz w:val="22"/>
        </w:rPr>
        <w:t>Article</w:t>
      </w:r>
      <w:proofErr w:type="spellEnd"/>
      <w:r w:rsidRPr="00DC17FD">
        <w:rPr>
          <w:rFonts w:ascii="Segoe UI" w:hAnsi="Segoe UI" w:cs="Segoe UI"/>
          <w:sz w:val="22"/>
        </w:rPr>
        <w:t xml:space="preserve"> 18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Obligations</w:t>
      </w:r>
      <w:proofErr w:type="spellEnd"/>
      <w:r w:rsidRPr="00DC17FD">
        <w:rPr>
          <w:rFonts w:ascii="Segoe UI" w:hAnsi="Segoe UI" w:cs="Segoe UI"/>
          <w:sz w:val="22"/>
        </w:rPr>
        <w:t xml:space="preserve"> </w:t>
      </w:r>
      <w:proofErr w:type="spellStart"/>
      <w:r w:rsidRPr="00DC17FD">
        <w:rPr>
          <w:rFonts w:ascii="Segoe UI" w:hAnsi="Segoe UI" w:cs="Segoe UI"/>
          <w:sz w:val="22"/>
        </w:rPr>
        <w:t>Code</w:t>
      </w:r>
      <w:proofErr w:type="spellEnd"/>
      <w:r w:rsidRPr="00DC17FD">
        <w:rPr>
          <w:rFonts w:ascii="Segoe UI" w:hAnsi="Segoe UI" w:cs="Segoe UI"/>
          <w:sz w:val="22"/>
        </w:rPr>
        <w:t xml:space="preserve">, </w:t>
      </w:r>
      <w:proofErr w:type="spellStart"/>
      <w:r w:rsidRPr="00DC17FD">
        <w:rPr>
          <w:rFonts w:ascii="Segoe UI" w:hAnsi="Segoe UI" w:cs="Segoe UI"/>
          <w:sz w:val="22"/>
        </w:rPr>
        <w:t>Official</w:t>
      </w:r>
      <w:proofErr w:type="spellEnd"/>
      <w:r w:rsidRPr="00DC17FD">
        <w:rPr>
          <w:rFonts w:ascii="Segoe UI" w:hAnsi="Segoe UI" w:cs="Segoe UI"/>
          <w:sz w:val="22"/>
        </w:rPr>
        <w:t xml:space="preserve"> </w:t>
      </w:r>
      <w:proofErr w:type="spellStart"/>
      <w:r w:rsidRPr="00DC17FD">
        <w:rPr>
          <w:rFonts w:ascii="Segoe UI" w:hAnsi="Segoe UI" w:cs="Segoe UI"/>
          <w:sz w:val="22"/>
        </w:rPr>
        <w:t>Gazette</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Republic</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Slovenia</w:t>
      </w:r>
      <w:proofErr w:type="spellEnd"/>
      <w:r w:rsidRPr="00DC17FD">
        <w:rPr>
          <w:rFonts w:ascii="Segoe UI" w:hAnsi="Segoe UI" w:cs="Segoe UI"/>
          <w:sz w:val="22"/>
        </w:rPr>
        <w:t xml:space="preserve">, no. 97/07 – </w:t>
      </w:r>
      <w:proofErr w:type="spellStart"/>
      <w:r w:rsidRPr="00DC17FD">
        <w:rPr>
          <w:rFonts w:ascii="Segoe UI" w:hAnsi="Segoe UI" w:cs="Segoe UI"/>
          <w:sz w:val="22"/>
        </w:rPr>
        <w:t>official</w:t>
      </w:r>
      <w:proofErr w:type="spellEnd"/>
      <w:r w:rsidRPr="00DC17FD">
        <w:rPr>
          <w:rFonts w:ascii="Segoe UI" w:hAnsi="Segoe UI" w:cs="Segoe UI"/>
          <w:sz w:val="22"/>
        </w:rPr>
        <w:t xml:space="preserve"> </w:t>
      </w:r>
      <w:proofErr w:type="spellStart"/>
      <w:r w:rsidRPr="00DC17FD">
        <w:rPr>
          <w:rFonts w:ascii="Segoe UI" w:hAnsi="Segoe UI" w:cs="Segoe UI"/>
          <w:sz w:val="22"/>
        </w:rPr>
        <w:t>consolidated</w:t>
      </w:r>
      <w:proofErr w:type="spellEnd"/>
      <w:r w:rsidRPr="00DC17FD">
        <w:rPr>
          <w:rFonts w:ascii="Segoe UI" w:hAnsi="Segoe UI" w:cs="Segoe UI"/>
          <w:sz w:val="22"/>
        </w:rPr>
        <w:t xml:space="preserve"> </w:t>
      </w:r>
      <w:proofErr w:type="spellStart"/>
      <w:r w:rsidRPr="00DC17FD">
        <w:rPr>
          <w:rFonts w:ascii="Segoe UI" w:hAnsi="Segoe UI" w:cs="Segoe UI"/>
          <w:sz w:val="22"/>
        </w:rPr>
        <w:t>version</w:t>
      </w:r>
      <w:proofErr w:type="spellEnd"/>
      <w:r w:rsidRPr="00DC17FD">
        <w:rPr>
          <w:rFonts w:ascii="Segoe UI" w:hAnsi="Segoe UI" w:cs="Segoe UI"/>
          <w:sz w:val="22"/>
        </w:rPr>
        <w:t xml:space="preserve">, 64/16 – </w:t>
      </w:r>
      <w:proofErr w:type="spellStart"/>
      <w:r w:rsidRPr="00DC17FD">
        <w:rPr>
          <w:rFonts w:ascii="Segoe UI" w:hAnsi="Segoe UI" w:cs="Segoe UI"/>
          <w:sz w:val="22"/>
        </w:rPr>
        <w:t>odl</w:t>
      </w:r>
      <w:proofErr w:type="spellEnd"/>
      <w:r w:rsidRPr="00DC17FD">
        <w:rPr>
          <w:rFonts w:ascii="Segoe UI" w:hAnsi="Segoe UI" w:cs="Segoe UI"/>
          <w:sz w:val="22"/>
        </w:rPr>
        <w:t xml:space="preserve">. US </w:t>
      </w:r>
      <w:proofErr w:type="spellStart"/>
      <w:r w:rsidRPr="00DC17FD">
        <w:rPr>
          <w:rFonts w:ascii="Segoe UI" w:hAnsi="Segoe UI" w:cs="Segoe UI"/>
          <w:sz w:val="22"/>
        </w:rPr>
        <w:t>and</w:t>
      </w:r>
      <w:proofErr w:type="spellEnd"/>
      <w:r w:rsidRPr="00DC17FD">
        <w:rPr>
          <w:rFonts w:ascii="Segoe UI" w:hAnsi="Segoe UI" w:cs="Segoe UI"/>
          <w:sz w:val="22"/>
        </w:rPr>
        <w:t xml:space="preserve"> 20/18 – OROZ631). </w:t>
      </w:r>
      <w:proofErr w:type="spellStart"/>
      <w:r w:rsidRPr="00DC17FD">
        <w:rPr>
          <w:rFonts w:ascii="Segoe UI" w:hAnsi="Segoe UI" w:cs="Segoe UI"/>
          <w:sz w:val="22"/>
        </w:rPr>
        <w:t>With</w:t>
      </w:r>
      <w:proofErr w:type="spellEnd"/>
      <w:r w:rsidRPr="00DC17FD">
        <w:rPr>
          <w:rFonts w:ascii="Segoe UI" w:hAnsi="Segoe UI" w:cs="Segoe UI"/>
          <w:sz w:val="22"/>
        </w:rPr>
        <w:t xml:space="preserve"> </w:t>
      </w:r>
      <w:proofErr w:type="spellStart"/>
      <w:r w:rsidRPr="00DC17FD">
        <w:rPr>
          <w:rFonts w:ascii="Segoe UI" w:hAnsi="Segoe UI" w:cs="Segoe UI"/>
          <w:sz w:val="22"/>
        </w:rPr>
        <w:t>its</w:t>
      </w:r>
      <w:proofErr w:type="spellEnd"/>
      <w:r w:rsidRPr="00DC17FD">
        <w:rPr>
          <w:rFonts w:ascii="Segoe UI" w:hAnsi="Segoe UI" w:cs="Segoe UI"/>
          <w:sz w:val="22"/>
        </w:rPr>
        <w:t xml:space="preserve"> </w:t>
      </w:r>
      <w:proofErr w:type="spellStart"/>
      <w:r w:rsidRPr="00DC17FD">
        <w:rPr>
          <w:rFonts w:ascii="Segoe UI" w:hAnsi="Segoe UI" w:cs="Segoe UI"/>
          <w:sz w:val="22"/>
        </w:rPr>
        <w:t>submission</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tender is </w:t>
      </w:r>
      <w:proofErr w:type="spellStart"/>
      <w:r w:rsidRPr="00DC17FD">
        <w:rPr>
          <w:rFonts w:ascii="Segoe UI" w:hAnsi="Segoe UI" w:cs="Segoe UI"/>
          <w:sz w:val="22"/>
        </w:rPr>
        <w:t>binding</w:t>
      </w:r>
      <w:proofErr w:type="spellEnd"/>
      <w:r w:rsidRPr="00DC17FD">
        <w:rPr>
          <w:rFonts w:ascii="Segoe UI" w:hAnsi="Segoe UI" w:cs="Segoe UI"/>
          <w:sz w:val="22"/>
        </w:rPr>
        <w:t xml:space="preserv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time </w:t>
      </w:r>
      <w:proofErr w:type="spellStart"/>
      <w:r w:rsidRPr="00DC17FD">
        <w:rPr>
          <w:rFonts w:ascii="Segoe UI" w:hAnsi="Segoe UI" w:cs="Segoe UI"/>
          <w:sz w:val="22"/>
        </w:rPr>
        <w:t>stated</w:t>
      </w:r>
      <w:proofErr w:type="spellEnd"/>
      <w:r w:rsidRPr="00DC17FD">
        <w:rPr>
          <w:rFonts w:ascii="Segoe UI" w:hAnsi="Segoe UI" w:cs="Segoe UI"/>
          <w:sz w:val="22"/>
        </w:rPr>
        <w:t xml:space="preserve"> in </w:t>
      </w:r>
      <w:proofErr w:type="spellStart"/>
      <w:r w:rsidRPr="00DC17FD">
        <w:rPr>
          <w:rFonts w:ascii="Segoe UI" w:hAnsi="Segoe UI" w:cs="Segoe UI"/>
          <w:sz w:val="22"/>
        </w:rPr>
        <w:t>the</w:t>
      </w:r>
      <w:proofErr w:type="spellEnd"/>
      <w:r w:rsidRPr="00DC17FD">
        <w:rPr>
          <w:rFonts w:ascii="Segoe UI" w:hAnsi="Segoe UI" w:cs="Segoe UI"/>
          <w:sz w:val="22"/>
        </w:rPr>
        <w:t xml:space="preserve"> tender </w:t>
      </w:r>
      <w:proofErr w:type="spellStart"/>
      <w:r w:rsidRPr="00DC17FD">
        <w:rPr>
          <w:rFonts w:ascii="Segoe UI" w:hAnsi="Segoe UI" w:cs="Segoe UI"/>
          <w:sz w:val="22"/>
        </w:rPr>
        <w:t>except</w:t>
      </w:r>
      <w:proofErr w:type="spellEnd"/>
      <w:r w:rsidRPr="00DC17FD">
        <w:rPr>
          <w:rFonts w:ascii="Segoe UI" w:hAnsi="Segoe UI" w:cs="Segoe UI"/>
          <w:sz w:val="22"/>
        </w:rPr>
        <w:t xml:space="preserve"> </w:t>
      </w:r>
      <w:proofErr w:type="spellStart"/>
      <w:r w:rsidRPr="00DC17FD">
        <w:rPr>
          <w:rFonts w:ascii="Segoe UI" w:hAnsi="Segoe UI" w:cs="Segoe UI"/>
          <w:sz w:val="22"/>
        </w:rPr>
        <w:t>if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user</w:t>
      </w:r>
      <w:proofErr w:type="spellEnd"/>
      <w:r w:rsidRPr="00DC17FD">
        <w:rPr>
          <w:rFonts w:ascii="Segoe UI" w:hAnsi="Segoe UI" w:cs="Segoe UI"/>
          <w:sz w:val="22"/>
        </w:rPr>
        <w:t xml:space="preserve"> </w:t>
      </w:r>
      <w:proofErr w:type="spellStart"/>
      <w:r w:rsidRPr="00DC17FD">
        <w:rPr>
          <w:rFonts w:ascii="Segoe UI" w:hAnsi="Segoe UI" w:cs="Segoe UI"/>
          <w:sz w:val="22"/>
        </w:rPr>
        <w:t>withdraws</w:t>
      </w:r>
      <w:proofErr w:type="spellEnd"/>
      <w:r w:rsidRPr="00DC17FD">
        <w:rPr>
          <w:rFonts w:ascii="Segoe UI" w:hAnsi="Segoe UI" w:cs="Segoe UI"/>
          <w:sz w:val="22"/>
        </w:rPr>
        <w:t xml:space="preserve"> </w:t>
      </w:r>
      <w:proofErr w:type="spellStart"/>
      <w:r w:rsidRPr="00DC17FD">
        <w:rPr>
          <w:rFonts w:ascii="Segoe UI" w:hAnsi="Segoe UI" w:cs="Segoe UI"/>
          <w:sz w:val="22"/>
        </w:rPr>
        <w:t>or</w:t>
      </w:r>
      <w:proofErr w:type="spellEnd"/>
      <w:r w:rsidRPr="00DC17FD">
        <w:rPr>
          <w:rFonts w:ascii="Segoe UI" w:hAnsi="Segoe UI" w:cs="Segoe UI"/>
          <w:sz w:val="22"/>
        </w:rPr>
        <w:t xml:space="preserve"> </w:t>
      </w:r>
      <w:proofErr w:type="spellStart"/>
      <w:r w:rsidRPr="00DC17FD">
        <w:rPr>
          <w:rFonts w:ascii="Segoe UI" w:hAnsi="Segoe UI" w:cs="Segoe UI"/>
          <w:sz w:val="22"/>
        </w:rPr>
        <w:t>changes</w:t>
      </w:r>
      <w:proofErr w:type="spellEnd"/>
      <w:r w:rsidRPr="00DC17FD">
        <w:rPr>
          <w:rFonts w:ascii="Segoe UI" w:hAnsi="Segoe UI" w:cs="Segoe UI"/>
          <w:sz w:val="22"/>
        </w:rPr>
        <w:t xml:space="preserve"> it </w:t>
      </w:r>
      <w:proofErr w:type="spellStart"/>
      <w:r w:rsidRPr="00DC17FD">
        <w:rPr>
          <w:rFonts w:ascii="Segoe UI" w:hAnsi="Segoe UI" w:cs="Segoe UI"/>
          <w:sz w:val="22"/>
        </w:rPr>
        <w:t>before</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time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submitting</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tenders</w:t>
      </w:r>
      <w:proofErr w:type="spellEnd"/>
      <w:r w:rsidRPr="00DC17FD">
        <w:rPr>
          <w:rFonts w:ascii="Segoe UI" w:hAnsi="Segoe UI" w:cs="Segoe UI"/>
          <w:sz w:val="22"/>
        </w:rPr>
        <w:t xml:space="preserve"> </w:t>
      </w:r>
      <w:proofErr w:type="spellStart"/>
      <w:r w:rsidRPr="00DC17FD">
        <w:rPr>
          <w:rFonts w:ascii="Segoe UI" w:hAnsi="Segoe UI" w:cs="Segoe UI"/>
          <w:sz w:val="22"/>
        </w:rPr>
        <w:t>has</w:t>
      </w:r>
      <w:proofErr w:type="spellEnd"/>
      <w:r w:rsidRPr="00DC17FD">
        <w:rPr>
          <w:rFonts w:ascii="Segoe UI" w:hAnsi="Segoe UI" w:cs="Segoe UI"/>
          <w:sz w:val="22"/>
        </w:rPr>
        <w:t xml:space="preserve"> </w:t>
      </w:r>
      <w:proofErr w:type="spellStart"/>
      <w:r w:rsidRPr="00DC17FD">
        <w:rPr>
          <w:rFonts w:ascii="Segoe UI" w:hAnsi="Segoe UI" w:cs="Segoe UI"/>
          <w:sz w:val="22"/>
        </w:rPr>
        <w:t>expired</w:t>
      </w:r>
      <w:proofErr w:type="spellEnd"/>
      <w:r w:rsidRPr="00DC17FD">
        <w:rPr>
          <w:rFonts w:ascii="Segoe UI" w:hAnsi="Segoe UI" w:cs="Segoe UI"/>
          <w:sz w:val="22"/>
        </w:rPr>
        <w:t>.</w:t>
      </w:r>
    </w:p>
    <w:p w14:paraId="6F6BC050" w14:textId="77777777" w:rsidR="00DC17FD" w:rsidRPr="00BB3639" w:rsidRDefault="00DC17FD" w:rsidP="00DC17FD">
      <w:pPr>
        <w:spacing w:line="240" w:lineRule="auto"/>
        <w:jc w:val="both"/>
        <w:rPr>
          <w:rFonts w:ascii="Segoe UI" w:hAnsi="Segoe UI" w:cs="Segoe UI"/>
          <w:sz w:val="14"/>
          <w:szCs w:val="14"/>
        </w:rPr>
      </w:pPr>
    </w:p>
    <w:p w14:paraId="13BDA4FE" w14:textId="62E31A61" w:rsidR="00DC17FD" w:rsidRPr="00DC17FD" w:rsidRDefault="00DC17FD" w:rsidP="00DC17FD">
      <w:pPr>
        <w:spacing w:line="240" w:lineRule="auto"/>
        <w:jc w:val="both"/>
        <w:rPr>
          <w:rFonts w:ascii="Segoe UI" w:hAnsi="Segoe UI" w:cs="Segoe UI"/>
          <w:sz w:val="22"/>
        </w:rPr>
      </w:pPr>
      <w:r w:rsidRPr="00DC17FD">
        <w:rPr>
          <w:rFonts w:ascii="Segoe UI" w:hAnsi="Segoe UI" w:cs="Segoe UI"/>
          <w:sz w:val="22"/>
        </w:rPr>
        <w:t xml:space="preserve">A </w:t>
      </w:r>
      <w:proofErr w:type="spellStart"/>
      <w:r w:rsidRPr="00DC17FD">
        <w:rPr>
          <w:rFonts w:ascii="Segoe UI" w:hAnsi="Segoe UI" w:cs="Segoe UI"/>
          <w:sz w:val="22"/>
        </w:rPr>
        <w:t>bid</w:t>
      </w:r>
      <w:proofErr w:type="spellEnd"/>
      <w:r w:rsidRPr="00DC17FD">
        <w:rPr>
          <w:rFonts w:ascii="Segoe UI" w:hAnsi="Segoe UI" w:cs="Segoe UI"/>
          <w:sz w:val="22"/>
        </w:rPr>
        <w:t xml:space="preserve"> is </w:t>
      </w:r>
      <w:proofErr w:type="spellStart"/>
      <w:r w:rsidRPr="00DC17FD">
        <w:rPr>
          <w:rFonts w:ascii="Segoe UI" w:hAnsi="Segoe UI" w:cs="Segoe UI"/>
          <w:sz w:val="22"/>
        </w:rPr>
        <w:t>deemed</w:t>
      </w:r>
      <w:proofErr w:type="spellEnd"/>
      <w:r w:rsidRPr="00DC17FD">
        <w:rPr>
          <w:rFonts w:ascii="Segoe UI" w:hAnsi="Segoe UI" w:cs="Segoe UI"/>
          <w:sz w:val="22"/>
        </w:rPr>
        <w:t xml:space="preserve"> to be </w:t>
      </w:r>
      <w:proofErr w:type="spellStart"/>
      <w:r w:rsidRPr="00DC17FD">
        <w:rPr>
          <w:rFonts w:ascii="Segoe UI" w:hAnsi="Segoe UI" w:cs="Segoe UI"/>
          <w:sz w:val="22"/>
        </w:rPr>
        <w:t>submitted</w:t>
      </w:r>
      <w:proofErr w:type="spellEnd"/>
      <w:r w:rsidRPr="00DC17FD">
        <w:rPr>
          <w:rFonts w:ascii="Segoe UI" w:hAnsi="Segoe UI" w:cs="Segoe UI"/>
          <w:sz w:val="22"/>
        </w:rPr>
        <w:t xml:space="preserve"> on time </w:t>
      </w:r>
      <w:proofErr w:type="spellStart"/>
      <w:r w:rsidRPr="00DC17FD">
        <w:rPr>
          <w:rFonts w:ascii="Segoe UI" w:hAnsi="Segoe UI" w:cs="Segoe UI"/>
          <w:sz w:val="22"/>
        </w:rPr>
        <w:t>if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Contracting</w:t>
      </w:r>
      <w:proofErr w:type="spellEnd"/>
      <w:r w:rsidRPr="00DC17FD">
        <w:rPr>
          <w:rFonts w:ascii="Segoe UI" w:hAnsi="Segoe UI" w:cs="Segoe UI"/>
          <w:sz w:val="22"/>
        </w:rPr>
        <w:t xml:space="preserve"> </w:t>
      </w:r>
      <w:proofErr w:type="spellStart"/>
      <w:r w:rsidRPr="00DC17FD">
        <w:rPr>
          <w:rFonts w:ascii="Segoe UI" w:hAnsi="Segoe UI" w:cs="Segoe UI"/>
          <w:sz w:val="22"/>
        </w:rPr>
        <w:t>Authority</w:t>
      </w:r>
      <w:proofErr w:type="spellEnd"/>
      <w:r w:rsidRPr="00DC17FD">
        <w:rPr>
          <w:rFonts w:ascii="Segoe UI" w:hAnsi="Segoe UI" w:cs="Segoe UI"/>
          <w:sz w:val="22"/>
        </w:rPr>
        <w:t xml:space="preserve"> </w:t>
      </w:r>
      <w:proofErr w:type="spellStart"/>
      <w:r w:rsidRPr="00DC17FD">
        <w:rPr>
          <w:rFonts w:ascii="Segoe UI" w:hAnsi="Segoe UI" w:cs="Segoe UI"/>
          <w:sz w:val="22"/>
        </w:rPr>
        <w:t>receives</w:t>
      </w:r>
      <w:proofErr w:type="spellEnd"/>
      <w:r w:rsidRPr="00DC17FD">
        <w:rPr>
          <w:rFonts w:ascii="Segoe UI" w:hAnsi="Segoe UI" w:cs="Segoe UI"/>
          <w:sz w:val="22"/>
        </w:rPr>
        <w:t xml:space="preserve"> it via </w:t>
      </w:r>
      <w:proofErr w:type="spellStart"/>
      <w:r w:rsidRPr="00DC17FD">
        <w:rPr>
          <w:rFonts w:ascii="Segoe UI" w:hAnsi="Segoe UI" w:cs="Segoe UI"/>
          <w:sz w:val="22"/>
        </w:rPr>
        <w:t>the</w:t>
      </w:r>
      <w:proofErr w:type="spellEnd"/>
      <w:r w:rsidRPr="00DC17FD">
        <w:rPr>
          <w:rFonts w:ascii="Segoe UI" w:hAnsi="Segoe UI" w:cs="Segoe UI"/>
          <w:sz w:val="22"/>
        </w:rPr>
        <w:t xml:space="preserve"> ePonudbe.si </w:t>
      </w:r>
      <w:proofErr w:type="spellStart"/>
      <w:r w:rsidRPr="00DC17FD">
        <w:rPr>
          <w:rFonts w:ascii="Segoe UI" w:hAnsi="Segoe UI" w:cs="Segoe UI"/>
          <w:sz w:val="22"/>
        </w:rPr>
        <w:t>system</w:t>
      </w:r>
      <w:proofErr w:type="spellEnd"/>
      <w:r w:rsidRPr="00DC17FD">
        <w:rPr>
          <w:rFonts w:ascii="Segoe UI" w:hAnsi="Segoe UI" w:cs="Segoe UI"/>
          <w:sz w:val="22"/>
        </w:rPr>
        <w:t xml:space="preserve"> http://eponudbe.si/en  </w:t>
      </w:r>
      <w:proofErr w:type="spellStart"/>
      <w:r w:rsidRPr="00DC17FD">
        <w:rPr>
          <w:rFonts w:ascii="Segoe UI" w:hAnsi="Segoe UI" w:cs="Segoe UI"/>
          <w:sz w:val="22"/>
        </w:rPr>
        <w:t>by</w:t>
      </w:r>
      <w:proofErr w:type="spellEnd"/>
      <w:r w:rsidRPr="00DC17FD">
        <w:rPr>
          <w:rFonts w:ascii="Segoe UI" w:hAnsi="Segoe UI" w:cs="Segoe UI"/>
          <w:sz w:val="22"/>
        </w:rPr>
        <w:t xml:space="preserve"> </w:t>
      </w:r>
      <w:r w:rsidR="00E469D2" w:rsidRPr="00E469D2">
        <w:rPr>
          <w:rFonts w:ascii="Segoe UI" w:hAnsi="Segoe UI" w:cs="Segoe UI"/>
          <w:b/>
          <w:bCs/>
          <w:sz w:val="22"/>
        </w:rPr>
        <w:t>17</w:t>
      </w:r>
      <w:r w:rsidR="00910A06">
        <w:rPr>
          <w:rFonts w:ascii="Segoe UI" w:hAnsi="Segoe UI" w:cs="Segoe UI"/>
          <w:b/>
          <w:bCs/>
          <w:sz w:val="22"/>
        </w:rPr>
        <w:t>.</w:t>
      </w:r>
      <w:r w:rsidR="006A1F46">
        <w:rPr>
          <w:rFonts w:ascii="Segoe UI" w:hAnsi="Segoe UI" w:cs="Segoe UI"/>
          <w:b/>
          <w:bCs/>
          <w:sz w:val="22"/>
        </w:rPr>
        <w:t>1</w:t>
      </w:r>
      <w:r w:rsidR="00E469D2">
        <w:rPr>
          <w:rFonts w:ascii="Segoe UI" w:hAnsi="Segoe UI" w:cs="Segoe UI"/>
          <w:b/>
          <w:bCs/>
          <w:sz w:val="22"/>
        </w:rPr>
        <w:t>2</w:t>
      </w:r>
      <w:r w:rsidR="00910A06">
        <w:rPr>
          <w:rFonts w:ascii="Segoe UI" w:hAnsi="Segoe UI" w:cs="Segoe UI"/>
          <w:b/>
          <w:bCs/>
          <w:sz w:val="22"/>
        </w:rPr>
        <w:t>.</w:t>
      </w:r>
      <w:r w:rsidR="008E420F" w:rsidRPr="008E420F">
        <w:rPr>
          <w:rFonts w:ascii="Segoe UI" w:hAnsi="Segoe UI" w:cs="Segoe UI"/>
          <w:b/>
          <w:bCs/>
          <w:sz w:val="22"/>
        </w:rPr>
        <w:t>202</w:t>
      </w:r>
      <w:r w:rsidR="00154F3D">
        <w:rPr>
          <w:rFonts w:ascii="Segoe UI" w:hAnsi="Segoe UI" w:cs="Segoe UI"/>
          <w:b/>
          <w:bCs/>
          <w:sz w:val="22"/>
        </w:rPr>
        <w:t>4</w:t>
      </w:r>
      <w:r w:rsidR="00C25797" w:rsidRPr="008E420F">
        <w:rPr>
          <w:rFonts w:ascii="Segoe UI" w:hAnsi="Segoe UI" w:cs="Segoe UI"/>
          <w:b/>
          <w:bCs/>
          <w:sz w:val="22"/>
        </w:rPr>
        <w:t xml:space="preserve"> </w:t>
      </w:r>
      <w:r w:rsidRPr="00DC17FD">
        <w:rPr>
          <w:rFonts w:ascii="Segoe UI" w:hAnsi="Segoe UI" w:cs="Segoe UI"/>
          <w:sz w:val="22"/>
        </w:rPr>
        <w:t xml:space="preserve">at </w:t>
      </w:r>
      <w:r w:rsidRPr="00AC5643">
        <w:rPr>
          <w:rFonts w:ascii="Segoe UI" w:hAnsi="Segoe UI" w:cs="Segoe UI"/>
          <w:b/>
          <w:bCs/>
          <w:sz w:val="22"/>
        </w:rPr>
        <w:t>1</w:t>
      </w:r>
      <w:r w:rsidR="00764082">
        <w:rPr>
          <w:rFonts w:ascii="Segoe UI" w:hAnsi="Segoe UI" w:cs="Segoe UI"/>
          <w:b/>
          <w:bCs/>
          <w:sz w:val="22"/>
        </w:rPr>
        <w:t>1</w:t>
      </w:r>
      <w:r w:rsidRPr="00AC5643">
        <w:rPr>
          <w:rFonts w:ascii="Segoe UI" w:hAnsi="Segoe UI" w:cs="Segoe UI"/>
          <w:b/>
          <w:bCs/>
          <w:sz w:val="22"/>
        </w:rPr>
        <w:t>.00 AM</w:t>
      </w:r>
      <w:r w:rsidRPr="00DC17FD">
        <w:rPr>
          <w:rFonts w:ascii="Segoe UI" w:hAnsi="Segoe UI" w:cs="Segoe UI"/>
          <w:sz w:val="22"/>
        </w:rPr>
        <w:t xml:space="preserve">. A </w:t>
      </w:r>
      <w:proofErr w:type="spellStart"/>
      <w:r w:rsidRPr="00DC17FD">
        <w:rPr>
          <w:rFonts w:ascii="Segoe UI" w:hAnsi="Segoe UI" w:cs="Segoe UI"/>
          <w:sz w:val="22"/>
        </w:rPr>
        <w:t>bid</w:t>
      </w:r>
      <w:proofErr w:type="spellEnd"/>
      <w:r w:rsidRPr="00DC17FD">
        <w:rPr>
          <w:rFonts w:ascii="Segoe UI" w:hAnsi="Segoe UI" w:cs="Segoe UI"/>
          <w:sz w:val="22"/>
        </w:rPr>
        <w:t xml:space="preserve"> is </w:t>
      </w:r>
      <w:proofErr w:type="spellStart"/>
      <w:r w:rsidRPr="00DC17FD">
        <w:rPr>
          <w:rFonts w:ascii="Segoe UI" w:hAnsi="Segoe UI" w:cs="Segoe UI"/>
          <w:sz w:val="22"/>
        </w:rPr>
        <w:t>deemed</w:t>
      </w:r>
      <w:proofErr w:type="spellEnd"/>
      <w:r w:rsidRPr="00DC17FD">
        <w:rPr>
          <w:rFonts w:ascii="Segoe UI" w:hAnsi="Segoe UI" w:cs="Segoe UI"/>
          <w:sz w:val="22"/>
        </w:rPr>
        <w:t xml:space="preserve"> </w:t>
      </w:r>
      <w:proofErr w:type="spellStart"/>
      <w:r w:rsidRPr="00DC17FD">
        <w:rPr>
          <w:rFonts w:ascii="Segoe UI" w:hAnsi="Segoe UI" w:cs="Segoe UI"/>
          <w:sz w:val="22"/>
        </w:rPr>
        <w:t>submitted</w:t>
      </w:r>
      <w:proofErr w:type="spellEnd"/>
      <w:r w:rsidRPr="00DC17FD">
        <w:rPr>
          <w:rFonts w:ascii="Segoe UI" w:hAnsi="Segoe UI" w:cs="Segoe UI"/>
          <w:sz w:val="22"/>
        </w:rPr>
        <w:t xml:space="preserve"> </w:t>
      </w:r>
      <w:proofErr w:type="spellStart"/>
      <w:r w:rsidRPr="00DC17FD">
        <w:rPr>
          <w:rFonts w:ascii="Segoe UI" w:hAnsi="Segoe UI" w:cs="Segoe UI"/>
          <w:sz w:val="22"/>
        </w:rPr>
        <w:t>if</w:t>
      </w:r>
      <w:proofErr w:type="spellEnd"/>
      <w:r w:rsidRPr="00DC17FD">
        <w:rPr>
          <w:rFonts w:ascii="Segoe UI" w:hAnsi="Segoe UI" w:cs="Segoe UI"/>
          <w:sz w:val="22"/>
        </w:rPr>
        <w:t xml:space="preserve"> it is </w:t>
      </w:r>
      <w:proofErr w:type="spellStart"/>
      <w:r w:rsidRPr="00DC17FD">
        <w:rPr>
          <w:rFonts w:ascii="Segoe UI" w:hAnsi="Segoe UI" w:cs="Segoe UI"/>
          <w:sz w:val="22"/>
        </w:rPr>
        <w:t>marked</w:t>
      </w:r>
      <w:proofErr w:type="spellEnd"/>
      <w:r w:rsidRPr="00DC17FD">
        <w:rPr>
          <w:rFonts w:ascii="Segoe UI" w:hAnsi="Segoe UI" w:cs="Segoe UI"/>
          <w:sz w:val="22"/>
        </w:rPr>
        <w:t xml:space="preserve"> </w:t>
      </w:r>
      <w:proofErr w:type="spellStart"/>
      <w:r w:rsidRPr="00DC17FD">
        <w:rPr>
          <w:rFonts w:ascii="Segoe UI" w:hAnsi="Segoe UI" w:cs="Segoe UI"/>
          <w:sz w:val="22"/>
        </w:rPr>
        <w:t>with</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status "SUBMITTED" (“ODDANO”) in </w:t>
      </w:r>
      <w:proofErr w:type="spellStart"/>
      <w:r w:rsidRPr="00DC17FD">
        <w:rPr>
          <w:rFonts w:ascii="Segoe UI" w:hAnsi="Segoe UI" w:cs="Segoe UI"/>
          <w:sz w:val="22"/>
        </w:rPr>
        <w:t>the</w:t>
      </w:r>
      <w:proofErr w:type="spellEnd"/>
      <w:r w:rsidRPr="00DC17FD">
        <w:rPr>
          <w:rFonts w:ascii="Segoe UI" w:hAnsi="Segoe UI" w:cs="Segoe UI"/>
          <w:sz w:val="22"/>
        </w:rPr>
        <w:t xml:space="preserve"> IT ePonudbe.si </w:t>
      </w:r>
      <w:proofErr w:type="spellStart"/>
      <w:r w:rsidRPr="00DC17FD">
        <w:rPr>
          <w:rFonts w:ascii="Segoe UI" w:hAnsi="Segoe UI" w:cs="Segoe UI"/>
          <w:sz w:val="22"/>
        </w:rPr>
        <w:t>system</w:t>
      </w:r>
      <w:proofErr w:type="spellEnd"/>
      <w:r w:rsidRPr="00DC17FD">
        <w:rPr>
          <w:rFonts w:ascii="Segoe UI" w:hAnsi="Segoe UI" w:cs="Segoe UI"/>
          <w:sz w:val="22"/>
        </w:rPr>
        <w:t>.</w:t>
      </w:r>
    </w:p>
    <w:p w14:paraId="6D6F5559" w14:textId="77777777" w:rsidR="00DC17FD" w:rsidRPr="00BB3639" w:rsidRDefault="00DC17FD" w:rsidP="00DC17FD">
      <w:pPr>
        <w:spacing w:line="240" w:lineRule="auto"/>
        <w:jc w:val="both"/>
        <w:rPr>
          <w:rFonts w:ascii="Segoe UI" w:hAnsi="Segoe UI" w:cs="Segoe UI"/>
          <w:sz w:val="14"/>
          <w:szCs w:val="14"/>
        </w:rPr>
      </w:pPr>
    </w:p>
    <w:p w14:paraId="657BF645" w14:textId="712F7170" w:rsidR="00DC17FD" w:rsidRDefault="00DC17FD" w:rsidP="00DC17FD">
      <w:pPr>
        <w:spacing w:line="240" w:lineRule="auto"/>
        <w:jc w:val="both"/>
        <w:rPr>
          <w:rFonts w:ascii="Segoe UI" w:hAnsi="Segoe UI" w:cs="Segoe UI"/>
          <w:sz w:val="22"/>
        </w:rPr>
      </w:pPr>
      <w:proofErr w:type="spellStart"/>
      <w:r w:rsidRPr="00DC17FD">
        <w:rPr>
          <w:rFonts w:ascii="Segoe UI" w:hAnsi="Segoe UI" w:cs="Segoe UI"/>
          <w:sz w:val="22"/>
        </w:rPr>
        <w:t>Bidders</w:t>
      </w:r>
      <w:proofErr w:type="spellEnd"/>
      <w:r w:rsidRPr="00DC17FD">
        <w:rPr>
          <w:rFonts w:ascii="Segoe UI" w:hAnsi="Segoe UI" w:cs="Segoe UI"/>
          <w:sz w:val="22"/>
        </w:rPr>
        <w:t xml:space="preserve"> </w:t>
      </w:r>
      <w:proofErr w:type="spellStart"/>
      <w:r w:rsidRPr="00DC17FD">
        <w:rPr>
          <w:rFonts w:ascii="Segoe UI" w:hAnsi="Segoe UI" w:cs="Segoe UI"/>
          <w:sz w:val="22"/>
        </w:rPr>
        <w:t>may</w:t>
      </w:r>
      <w:proofErr w:type="spellEnd"/>
      <w:r w:rsidRPr="00DC17FD">
        <w:rPr>
          <w:rFonts w:ascii="Segoe UI" w:hAnsi="Segoe UI" w:cs="Segoe UI"/>
          <w:sz w:val="22"/>
        </w:rPr>
        <w:t xml:space="preserve"> </w:t>
      </w:r>
      <w:proofErr w:type="spellStart"/>
      <w:r w:rsidRPr="00DC17FD">
        <w:rPr>
          <w:rFonts w:ascii="Segoe UI" w:hAnsi="Segoe UI" w:cs="Segoe UI"/>
          <w:sz w:val="22"/>
        </w:rPr>
        <w:t>withdraw</w:t>
      </w:r>
      <w:proofErr w:type="spellEnd"/>
      <w:r w:rsidRPr="00DC17FD">
        <w:rPr>
          <w:rFonts w:ascii="Segoe UI" w:hAnsi="Segoe UI" w:cs="Segoe UI"/>
          <w:sz w:val="22"/>
        </w:rPr>
        <w:t xml:space="preserve"> </w:t>
      </w:r>
      <w:proofErr w:type="spellStart"/>
      <w:r w:rsidRPr="00DC17FD">
        <w:rPr>
          <w:rFonts w:ascii="Segoe UI" w:hAnsi="Segoe UI" w:cs="Segoe UI"/>
          <w:sz w:val="22"/>
        </w:rPr>
        <w:t>or</w:t>
      </w:r>
      <w:proofErr w:type="spellEnd"/>
      <w:r w:rsidRPr="00DC17FD">
        <w:rPr>
          <w:rFonts w:ascii="Segoe UI" w:hAnsi="Segoe UI" w:cs="Segoe UI"/>
          <w:sz w:val="22"/>
        </w:rPr>
        <w:t xml:space="preserve"> </w:t>
      </w:r>
      <w:proofErr w:type="spellStart"/>
      <w:r w:rsidRPr="00DC17FD">
        <w:rPr>
          <w:rFonts w:ascii="Segoe UI" w:hAnsi="Segoe UI" w:cs="Segoe UI"/>
          <w:sz w:val="22"/>
        </w:rPr>
        <w:t>change</w:t>
      </w:r>
      <w:proofErr w:type="spellEnd"/>
      <w:r w:rsidRPr="00DC17FD">
        <w:rPr>
          <w:rFonts w:ascii="Segoe UI" w:hAnsi="Segoe UI" w:cs="Segoe UI"/>
          <w:sz w:val="22"/>
        </w:rPr>
        <w:t xml:space="preserve"> </w:t>
      </w:r>
      <w:proofErr w:type="spellStart"/>
      <w:r w:rsidRPr="00DC17FD">
        <w:rPr>
          <w:rFonts w:ascii="Segoe UI" w:hAnsi="Segoe UI" w:cs="Segoe UI"/>
          <w:sz w:val="22"/>
        </w:rPr>
        <w:t>their</w:t>
      </w:r>
      <w:proofErr w:type="spellEnd"/>
      <w:r w:rsidRPr="00DC17FD">
        <w:rPr>
          <w:rFonts w:ascii="Segoe UI" w:hAnsi="Segoe UI" w:cs="Segoe UI"/>
          <w:sz w:val="22"/>
        </w:rPr>
        <w:t xml:space="preserve"> </w:t>
      </w:r>
      <w:proofErr w:type="spellStart"/>
      <w:r w:rsidRPr="00DC17FD">
        <w:rPr>
          <w:rFonts w:ascii="Segoe UI" w:hAnsi="Segoe UI" w:cs="Segoe UI"/>
          <w:sz w:val="22"/>
        </w:rPr>
        <w:t>bids</w:t>
      </w:r>
      <w:proofErr w:type="spellEnd"/>
      <w:r w:rsidRPr="00DC17FD">
        <w:rPr>
          <w:rFonts w:ascii="Segoe UI" w:hAnsi="Segoe UI" w:cs="Segoe UI"/>
          <w:sz w:val="22"/>
        </w:rPr>
        <w:t xml:space="preserve"> </w:t>
      </w:r>
      <w:proofErr w:type="spellStart"/>
      <w:r w:rsidRPr="00DC17FD">
        <w:rPr>
          <w:rFonts w:ascii="Segoe UI" w:hAnsi="Segoe UI" w:cs="Segoe UI"/>
          <w:sz w:val="22"/>
        </w:rPr>
        <w:t>by</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deadline</w:t>
      </w:r>
      <w:proofErr w:type="spellEnd"/>
      <w:r w:rsidRPr="00DC17FD">
        <w:rPr>
          <w:rFonts w:ascii="Segoe UI" w:hAnsi="Segoe UI" w:cs="Segoe UI"/>
          <w:sz w:val="22"/>
        </w:rPr>
        <w:t xml:space="preserv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submission</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bids</w:t>
      </w:r>
      <w:proofErr w:type="spellEnd"/>
      <w:r w:rsidRPr="00DC17FD">
        <w:rPr>
          <w:rFonts w:ascii="Segoe UI" w:hAnsi="Segoe UI" w:cs="Segoe UI"/>
          <w:sz w:val="22"/>
        </w:rPr>
        <w:t xml:space="preserve">. </w:t>
      </w:r>
      <w:proofErr w:type="spellStart"/>
      <w:r w:rsidRPr="00DC17FD">
        <w:rPr>
          <w:rFonts w:ascii="Segoe UI" w:hAnsi="Segoe UI" w:cs="Segoe UI"/>
          <w:sz w:val="22"/>
        </w:rPr>
        <w:t>Withdrawal</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w:t>
      </w:r>
      <w:proofErr w:type="spellStart"/>
      <w:r w:rsidRPr="00DC17FD">
        <w:rPr>
          <w:rFonts w:ascii="Segoe UI" w:hAnsi="Segoe UI" w:cs="Segoe UI"/>
          <w:sz w:val="22"/>
        </w:rPr>
        <w:t>can</w:t>
      </w:r>
      <w:proofErr w:type="spellEnd"/>
      <w:r w:rsidRPr="00DC17FD">
        <w:rPr>
          <w:rFonts w:ascii="Segoe UI" w:hAnsi="Segoe UI" w:cs="Segoe UI"/>
          <w:sz w:val="22"/>
        </w:rPr>
        <w:t xml:space="preserve"> be </w:t>
      </w:r>
      <w:proofErr w:type="spellStart"/>
      <w:r w:rsidRPr="00DC17FD">
        <w:rPr>
          <w:rFonts w:ascii="Segoe UI" w:hAnsi="Segoe UI" w:cs="Segoe UI"/>
          <w:sz w:val="22"/>
        </w:rPr>
        <w:t>performed</w:t>
      </w:r>
      <w:proofErr w:type="spellEnd"/>
      <w:r w:rsidRPr="00DC17FD">
        <w:rPr>
          <w:rFonts w:ascii="Segoe UI" w:hAnsi="Segoe UI" w:cs="Segoe UI"/>
          <w:sz w:val="22"/>
        </w:rPr>
        <w:t xml:space="preserve"> on </w:t>
      </w:r>
      <w:proofErr w:type="spellStart"/>
      <w:r w:rsidRPr="00DC17FD">
        <w:rPr>
          <w:rFonts w:ascii="Segoe UI" w:hAnsi="Segoe UI" w:cs="Segoe UI"/>
          <w:sz w:val="22"/>
        </w:rPr>
        <w:t>the</w:t>
      </w:r>
      <w:proofErr w:type="spellEnd"/>
      <w:r w:rsidRPr="00DC17FD">
        <w:rPr>
          <w:rFonts w:ascii="Segoe UI" w:hAnsi="Segoe UI" w:cs="Segoe UI"/>
          <w:sz w:val="22"/>
        </w:rPr>
        <w:t xml:space="preserve"> ePonudbe.si </w:t>
      </w:r>
      <w:proofErr w:type="spellStart"/>
      <w:r w:rsidRPr="00DC17FD">
        <w:rPr>
          <w:rFonts w:ascii="Segoe UI" w:hAnsi="Segoe UI" w:cs="Segoe UI"/>
          <w:sz w:val="22"/>
        </w:rPr>
        <w:t>system</w:t>
      </w:r>
      <w:proofErr w:type="spellEnd"/>
      <w:r w:rsidRPr="00DC17FD">
        <w:rPr>
          <w:rFonts w:ascii="Segoe UI" w:hAnsi="Segoe UI" w:cs="Segoe UI"/>
          <w:sz w:val="22"/>
        </w:rPr>
        <w:t xml:space="preserve"> in </w:t>
      </w:r>
      <w:proofErr w:type="spellStart"/>
      <w:r w:rsidRPr="00DC17FD">
        <w:rPr>
          <w:rFonts w:ascii="Segoe UI" w:hAnsi="Segoe UI" w:cs="Segoe UI"/>
          <w:sz w:val="22"/>
        </w:rPr>
        <w:t>the</w:t>
      </w:r>
      <w:proofErr w:type="spellEnd"/>
      <w:r w:rsidRPr="00DC17FD">
        <w:rPr>
          <w:rFonts w:ascii="Segoe UI" w:hAnsi="Segoe UI" w:cs="Segoe UI"/>
          <w:sz w:val="22"/>
        </w:rPr>
        <w:t xml:space="preserve"> profile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Bidder</w:t>
      </w:r>
      <w:proofErr w:type="spellEnd"/>
      <w:r w:rsidRPr="00DC17FD">
        <w:rPr>
          <w:rFonts w:ascii="Segoe UI" w:hAnsi="Segoe UI" w:cs="Segoe UI"/>
          <w:sz w:val="22"/>
        </w:rPr>
        <w:t xml:space="preserve"> </w:t>
      </w:r>
      <w:proofErr w:type="spellStart"/>
      <w:r w:rsidRPr="00DC17FD">
        <w:rPr>
          <w:rFonts w:ascii="Segoe UI" w:hAnsi="Segoe UI" w:cs="Segoe UI"/>
          <w:sz w:val="22"/>
        </w:rPr>
        <w:t>that</w:t>
      </w:r>
      <w:proofErr w:type="spellEnd"/>
      <w:r w:rsidRPr="00DC17FD">
        <w:rPr>
          <w:rFonts w:ascii="Segoe UI" w:hAnsi="Segoe UI" w:cs="Segoe UI"/>
          <w:sz w:val="22"/>
        </w:rPr>
        <w:t xml:space="preserve"> </w:t>
      </w:r>
      <w:proofErr w:type="spellStart"/>
      <w:r w:rsidRPr="00DC17FD">
        <w:rPr>
          <w:rFonts w:ascii="Segoe UI" w:hAnsi="Segoe UI" w:cs="Segoe UI"/>
          <w:sz w:val="22"/>
        </w:rPr>
        <w:t>has</w:t>
      </w:r>
      <w:proofErr w:type="spellEnd"/>
      <w:r w:rsidRPr="00DC17FD">
        <w:rPr>
          <w:rFonts w:ascii="Segoe UI" w:hAnsi="Segoe UI" w:cs="Segoe UI"/>
          <w:sz w:val="22"/>
        </w:rPr>
        <w:t xml:space="preserve"> </w:t>
      </w:r>
      <w:proofErr w:type="spellStart"/>
      <w:r w:rsidRPr="00DC17FD">
        <w:rPr>
          <w:rFonts w:ascii="Segoe UI" w:hAnsi="Segoe UI" w:cs="Segoe UI"/>
          <w:sz w:val="22"/>
        </w:rPr>
        <w:t>submitted</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to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system</w:t>
      </w:r>
      <w:proofErr w:type="spellEnd"/>
      <w:r w:rsidRPr="00DC17FD">
        <w:rPr>
          <w:rFonts w:ascii="Segoe UI" w:hAnsi="Segoe UI" w:cs="Segoe UI"/>
          <w:sz w:val="22"/>
        </w:rPr>
        <w:t xml:space="preserve">, </w:t>
      </w:r>
      <w:proofErr w:type="spellStart"/>
      <w:r w:rsidRPr="00DC17FD">
        <w:rPr>
          <w:rFonts w:ascii="Segoe UI" w:hAnsi="Segoe UI" w:cs="Segoe UI"/>
          <w:sz w:val="22"/>
        </w:rPr>
        <w:t>when</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is </w:t>
      </w:r>
      <w:proofErr w:type="spellStart"/>
      <w:r w:rsidRPr="00DC17FD">
        <w:rPr>
          <w:rFonts w:ascii="Segoe UI" w:hAnsi="Segoe UI" w:cs="Segoe UI"/>
          <w:sz w:val="22"/>
        </w:rPr>
        <w:t>submitted</w:t>
      </w:r>
      <w:proofErr w:type="spellEnd"/>
      <w:r w:rsidRPr="00DC17FD">
        <w:rPr>
          <w:rFonts w:ascii="Segoe UI" w:hAnsi="Segoe UI" w:cs="Segoe UI"/>
          <w:sz w:val="22"/>
        </w:rPr>
        <w:t xml:space="preserve">, </w:t>
      </w:r>
      <w:proofErr w:type="spellStart"/>
      <w:r w:rsidRPr="00DC17FD">
        <w:rPr>
          <w:rFonts w:ascii="Segoe UI" w:hAnsi="Segoe UI" w:cs="Segoe UI"/>
          <w:sz w:val="22"/>
        </w:rPr>
        <w:t>with</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optional</w:t>
      </w:r>
      <w:proofErr w:type="spellEnd"/>
      <w:r w:rsidRPr="00DC17FD">
        <w:rPr>
          <w:rFonts w:ascii="Segoe UI" w:hAnsi="Segoe UI" w:cs="Segoe UI"/>
          <w:sz w:val="22"/>
        </w:rPr>
        <w:t xml:space="preserve"> </w:t>
      </w:r>
      <w:proofErr w:type="spellStart"/>
      <w:r w:rsidRPr="00DC17FD">
        <w:rPr>
          <w:rFonts w:ascii="Segoe UI" w:hAnsi="Segoe UI" w:cs="Segoe UI"/>
          <w:sz w:val="22"/>
        </w:rPr>
        <w:t>statement</w:t>
      </w:r>
      <w:proofErr w:type="spellEnd"/>
      <w:r w:rsidRPr="00DC17FD">
        <w:rPr>
          <w:rFonts w:ascii="Segoe UI" w:hAnsi="Segoe UI" w:cs="Segoe UI"/>
          <w:sz w:val="22"/>
        </w:rPr>
        <w:t xml:space="preserve"> </w:t>
      </w:r>
      <w:proofErr w:type="spellStart"/>
      <w:r w:rsidRPr="00DC17FD">
        <w:rPr>
          <w:rFonts w:ascii="Segoe UI" w:hAnsi="Segoe UI" w:cs="Segoe UI"/>
          <w:sz w:val="22"/>
        </w:rPr>
        <w:t>about</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reason</w:t>
      </w:r>
      <w:proofErr w:type="spellEnd"/>
      <w:r w:rsidRPr="00DC17FD">
        <w:rPr>
          <w:rFonts w:ascii="Segoe UI" w:hAnsi="Segoe UI" w:cs="Segoe UI"/>
          <w:sz w:val="22"/>
        </w:rPr>
        <w:t xml:space="preserv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withdrawal</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change</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is </w:t>
      </w:r>
      <w:proofErr w:type="spellStart"/>
      <w:r w:rsidRPr="00DC17FD">
        <w:rPr>
          <w:rFonts w:ascii="Segoe UI" w:hAnsi="Segoe UI" w:cs="Segoe UI"/>
          <w:sz w:val="22"/>
        </w:rPr>
        <w:t>performed</w:t>
      </w:r>
      <w:proofErr w:type="spellEnd"/>
      <w:r w:rsidRPr="00DC17FD">
        <w:rPr>
          <w:rFonts w:ascii="Segoe UI" w:hAnsi="Segoe UI" w:cs="Segoe UI"/>
          <w:sz w:val="22"/>
        </w:rPr>
        <w:t xml:space="preserve"> </w:t>
      </w:r>
      <w:proofErr w:type="spellStart"/>
      <w:r w:rsidRPr="00DC17FD">
        <w:rPr>
          <w:rFonts w:ascii="Segoe UI" w:hAnsi="Segoe UI" w:cs="Segoe UI"/>
          <w:sz w:val="22"/>
        </w:rPr>
        <w:t>within</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same </w:t>
      </w:r>
      <w:proofErr w:type="spellStart"/>
      <w:r w:rsidRPr="00DC17FD">
        <w:rPr>
          <w:rFonts w:ascii="Segoe UI" w:hAnsi="Segoe UI" w:cs="Segoe UI"/>
          <w:sz w:val="22"/>
        </w:rPr>
        <w:t>system</w:t>
      </w:r>
      <w:proofErr w:type="spellEnd"/>
      <w:r w:rsidRPr="00DC17FD">
        <w:rPr>
          <w:rFonts w:ascii="Segoe UI" w:hAnsi="Segoe UI" w:cs="Segoe UI"/>
          <w:sz w:val="22"/>
        </w:rPr>
        <w:t xml:space="preserve"> </w:t>
      </w:r>
      <w:proofErr w:type="spellStart"/>
      <w:r w:rsidRPr="00DC17FD">
        <w:rPr>
          <w:rFonts w:ascii="Segoe UI" w:hAnsi="Segoe UI" w:cs="Segoe UI"/>
          <w:sz w:val="22"/>
        </w:rPr>
        <w:t>first</w:t>
      </w:r>
      <w:proofErr w:type="spellEnd"/>
      <w:r w:rsidRPr="00DC17FD">
        <w:rPr>
          <w:rFonts w:ascii="Segoe UI" w:hAnsi="Segoe UI" w:cs="Segoe UI"/>
          <w:sz w:val="22"/>
        </w:rPr>
        <w:t xml:space="preserve"> </w:t>
      </w:r>
      <w:proofErr w:type="spellStart"/>
      <w:r w:rsidRPr="00DC17FD">
        <w:rPr>
          <w:rFonts w:ascii="Segoe UI" w:hAnsi="Segoe UI" w:cs="Segoe UI"/>
          <w:sz w:val="22"/>
        </w:rPr>
        <w:t>by</w:t>
      </w:r>
      <w:proofErr w:type="spellEnd"/>
      <w:r w:rsidRPr="00DC17FD">
        <w:rPr>
          <w:rFonts w:ascii="Segoe UI" w:hAnsi="Segoe UI" w:cs="Segoe UI"/>
          <w:sz w:val="22"/>
        </w:rPr>
        <w:t xml:space="preserve"> </w:t>
      </w:r>
      <w:proofErr w:type="spellStart"/>
      <w:r w:rsidRPr="00DC17FD">
        <w:rPr>
          <w:rFonts w:ascii="Segoe UI" w:hAnsi="Segoe UI" w:cs="Segoe UI"/>
          <w:sz w:val="22"/>
        </w:rPr>
        <w:t>withdrawal</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already</w:t>
      </w:r>
      <w:proofErr w:type="spellEnd"/>
      <w:r w:rsidRPr="00DC17FD">
        <w:rPr>
          <w:rFonts w:ascii="Segoe UI" w:hAnsi="Segoe UI" w:cs="Segoe UI"/>
          <w:sz w:val="22"/>
        </w:rPr>
        <w:t xml:space="preserve"> </w:t>
      </w:r>
      <w:proofErr w:type="spellStart"/>
      <w:r w:rsidRPr="00DC17FD">
        <w:rPr>
          <w:rFonts w:ascii="Segoe UI" w:hAnsi="Segoe UI" w:cs="Segoe UI"/>
          <w:sz w:val="22"/>
        </w:rPr>
        <w:t>submitted</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w:t>
      </w:r>
      <w:proofErr w:type="spellStart"/>
      <w:r w:rsidRPr="00DC17FD">
        <w:rPr>
          <w:rFonts w:ascii="Segoe UI" w:hAnsi="Segoe UI" w:cs="Segoe UI"/>
          <w:sz w:val="22"/>
        </w:rPr>
        <w:t>and</w:t>
      </w:r>
      <w:proofErr w:type="spellEnd"/>
      <w:r w:rsidRPr="00DC17FD">
        <w:rPr>
          <w:rFonts w:ascii="Segoe UI" w:hAnsi="Segoe UI" w:cs="Segoe UI"/>
          <w:sz w:val="22"/>
        </w:rPr>
        <w:t xml:space="preserve"> </w:t>
      </w:r>
      <w:proofErr w:type="spellStart"/>
      <w:r w:rsidRPr="00DC17FD">
        <w:rPr>
          <w:rFonts w:ascii="Segoe UI" w:hAnsi="Segoe UI" w:cs="Segoe UI"/>
          <w:sz w:val="22"/>
        </w:rPr>
        <w:t>afterwards</w:t>
      </w:r>
      <w:proofErr w:type="spellEnd"/>
      <w:r w:rsidRPr="00DC17FD">
        <w:rPr>
          <w:rFonts w:ascii="Segoe UI" w:hAnsi="Segoe UI" w:cs="Segoe UI"/>
          <w:sz w:val="22"/>
        </w:rPr>
        <w:t xml:space="preserve"> </w:t>
      </w:r>
      <w:proofErr w:type="spellStart"/>
      <w:r w:rsidRPr="00DC17FD">
        <w:rPr>
          <w:rFonts w:ascii="Segoe UI" w:hAnsi="Segoe UI" w:cs="Segoe UI"/>
          <w:sz w:val="22"/>
        </w:rPr>
        <w:t>with</w:t>
      </w:r>
      <w:proofErr w:type="spellEnd"/>
      <w:r w:rsidRPr="00DC17FD">
        <w:rPr>
          <w:rFonts w:ascii="Segoe UI" w:hAnsi="Segoe UI" w:cs="Segoe UI"/>
          <w:sz w:val="22"/>
        </w:rPr>
        <w:t xml:space="preserve"> </w:t>
      </w:r>
      <w:proofErr w:type="spellStart"/>
      <w:r w:rsidRPr="00DC17FD">
        <w:rPr>
          <w:rFonts w:ascii="Segoe UI" w:hAnsi="Segoe UI" w:cs="Segoe UI"/>
          <w:sz w:val="22"/>
        </w:rPr>
        <w:t>submission</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a </w:t>
      </w:r>
      <w:proofErr w:type="spellStart"/>
      <w:r w:rsidRPr="00DC17FD">
        <w:rPr>
          <w:rFonts w:ascii="Segoe UI" w:hAnsi="Segoe UI" w:cs="Segoe UI"/>
          <w:sz w:val="22"/>
        </w:rPr>
        <w:t>new</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w:t>
      </w:r>
      <w:proofErr w:type="spellStart"/>
      <w:r w:rsidRPr="00DC17FD">
        <w:rPr>
          <w:rFonts w:ascii="Segoe UI" w:hAnsi="Segoe UI" w:cs="Segoe UI"/>
          <w:sz w:val="22"/>
        </w:rPr>
        <w:t>before</w:t>
      </w:r>
      <w:proofErr w:type="spellEnd"/>
      <w:r w:rsidRPr="00DC17FD">
        <w:rPr>
          <w:rFonts w:ascii="Segoe UI" w:hAnsi="Segoe UI" w:cs="Segoe UI"/>
          <w:sz w:val="22"/>
        </w:rPr>
        <w:t xml:space="preserve"> </w:t>
      </w:r>
      <w:proofErr w:type="spellStart"/>
      <w:r w:rsidRPr="00DC17FD">
        <w:rPr>
          <w:rFonts w:ascii="Segoe UI" w:hAnsi="Segoe UI" w:cs="Segoe UI"/>
          <w:sz w:val="22"/>
        </w:rPr>
        <w:t>expiry</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deadline</w:t>
      </w:r>
      <w:proofErr w:type="spellEnd"/>
      <w:r w:rsidRPr="00DC17FD">
        <w:rPr>
          <w:rFonts w:ascii="Segoe UI" w:hAnsi="Segoe UI" w:cs="Segoe UI"/>
          <w:sz w:val="22"/>
        </w:rPr>
        <w:t>.</w:t>
      </w:r>
    </w:p>
    <w:p w14:paraId="441FD01F" w14:textId="77777777" w:rsidR="003B5981" w:rsidRPr="003B5981" w:rsidRDefault="003B5981" w:rsidP="00DC17FD">
      <w:pPr>
        <w:spacing w:line="240" w:lineRule="auto"/>
        <w:jc w:val="both"/>
        <w:rPr>
          <w:rFonts w:ascii="Segoe UI" w:hAnsi="Segoe UI" w:cs="Segoe UI"/>
          <w:sz w:val="18"/>
          <w:szCs w:val="18"/>
        </w:rPr>
      </w:pPr>
    </w:p>
    <w:p w14:paraId="24FB1A6C" w14:textId="1380079C" w:rsidR="00DC17FD" w:rsidRPr="003B5981" w:rsidRDefault="00DC17FD" w:rsidP="00DC17FD">
      <w:pPr>
        <w:spacing w:line="240" w:lineRule="auto"/>
        <w:jc w:val="both"/>
        <w:rPr>
          <w:rFonts w:ascii="Segoe UI" w:hAnsi="Segoe UI" w:cs="Segoe UI"/>
          <w:sz w:val="22"/>
        </w:rPr>
      </w:pPr>
      <w:r w:rsidRPr="00DC17FD">
        <w:rPr>
          <w:rFonts w:ascii="Segoe UI" w:hAnsi="Segoe UI" w:cs="Segoe UI"/>
          <w:sz w:val="22"/>
        </w:rPr>
        <w:t xml:space="preserve">It is not </w:t>
      </w:r>
      <w:proofErr w:type="spellStart"/>
      <w:r w:rsidRPr="00DC17FD">
        <w:rPr>
          <w:rFonts w:ascii="Segoe UI" w:hAnsi="Segoe UI" w:cs="Segoe UI"/>
          <w:sz w:val="22"/>
        </w:rPr>
        <w:t>possible</w:t>
      </w:r>
      <w:proofErr w:type="spellEnd"/>
      <w:r w:rsidRPr="00DC17FD">
        <w:rPr>
          <w:rFonts w:ascii="Segoe UI" w:hAnsi="Segoe UI" w:cs="Segoe UI"/>
          <w:sz w:val="22"/>
        </w:rPr>
        <w:t xml:space="preserve"> to </w:t>
      </w:r>
      <w:proofErr w:type="spellStart"/>
      <w:r w:rsidRPr="00DC17FD">
        <w:rPr>
          <w:rFonts w:ascii="Segoe UI" w:hAnsi="Segoe UI" w:cs="Segoe UI"/>
          <w:sz w:val="22"/>
        </w:rPr>
        <w:t>submit</w:t>
      </w:r>
      <w:proofErr w:type="spellEnd"/>
      <w:r w:rsidRPr="00DC17FD">
        <w:rPr>
          <w:rFonts w:ascii="Segoe UI" w:hAnsi="Segoe UI" w:cs="Segoe UI"/>
          <w:sz w:val="22"/>
        </w:rPr>
        <w:t xml:space="preserve"> </w:t>
      </w:r>
      <w:proofErr w:type="spellStart"/>
      <w:r w:rsidRPr="00DC17FD">
        <w:rPr>
          <w:rFonts w:ascii="Segoe UI" w:hAnsi="Segoe UI" w:cs="Segoe UI"/>
          <w:sz w:val="22"/>
        </w:rPr>
        <w:t>any</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w:t>
      </w:r>
      <w:proofErr w:type="spellStart"/>
      <w:r w:rsidRPr="00DC17FD">
        <w:rPr>
          <w:rFonts w:ascii="Segoe UI" w:hAnsi="Segoe UI" w:cs="Segoe UI"/>
          <w:sz w:val="22"/>
        </w:rPr>
        <w:t>after</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expiry</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deadline</w:t>
      </w:r>
      <w:proofErr w:type="spellEnd"/>
      <w:r w:rsidRPr="00DC17FD">
        <w:rPr>
          <w:rFonts w:ascii="Segoe UI" w:hAnsi="Segoe UI" w:cs="Segoe UI"/>
          <w:sz w:val="22"/>
        </w:rPr>
        <w:t xml:space="preserv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submission</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bids</w:t>
      </w:r>
      <w:proofErr w:type="spellEnd"/>
      <w:r w:rsidRPr="00DC17FD">
        <w:rPr>
          <w:rFonts w:ascii="Segoe UI" w:hAnsi="Segoe UI" w:cs="Segoe UI"/>
          <w:sz w:val="22"/>
        </w:rPr>
        <w:t>.</w:t>
      </w:r>
    </w:p>
    <w:p w14:paraId="2FD7F992" w14:textId="79AA46E6" w:rsidR="00DC17FD" w:rsidRDefault="00DC17FD" w:rsidP="00DC17FD">
      <w:pPr>
        <w:spacing w:line="240" w:lineRule="auto"/>
        <w:jc w:val="both"/>
        <w:rPr>
          <w:rFonts w:ascii="Segoe UI" w:hAnsi="Segoe UI" w:cs="Segoe UI"/>
          <w:sz w:val="22"/>
        </w:rPr>
      </w:pPr>
      <w:proofErr w:type="spellStart"/>
      <w:r w:rsidRPr="00DC17FD">
        <w:rPr>
          <w:rFonts w:ascii="Segoe UI" w:hAnsi="Segoe UI" w:cs="Segoe UI"/>
          <w:sz w:val="22"/>
        </w:rPr>
        <w:lastRenderedPageBreak/>
        <w:t>The</w:t>
      </w:r>
      <w:proofErr w:type="spellEnd"/>
      <w:r w:rsidRPr="00DC17FD">
        <w:rPr>
          <w:rFonts w:ascii="Segoe UI" w:hAnsi="Segoe UI" w:cs="Segoe UI"/>
          <w:sz w:val="22"/>
        </w:rPr>
        <w:t xml:space="preserve"> </w:t>
      </w:r>
      <w:proofErr w:type="spellStart"/>
      <w:r w:rsidRPr="00DC17FD">
        <w:rPr>
          <w:rFonts w:ascii="Segoe UI" w:hAnsi="Segoe UI" w:cs="Segoe UI"/>
          <w:sz w:val="22"/>
        </w:rPr>
        <w:t>page</w:t>
      </w:r>
      <w:proofErr w:type="spellEnd"/>
      <w:r w:rsidRPr="00DC17FD">
        <w:rPr>
          <w:rFonts w:ascii="Segoe UI" w:hAnsi="Segoe UI" w:cs="Segoe UI"/>
          <w:sz w:val="22"/>
        </w:rPr>
        <w:t xml:space="preserv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submitting</w:t>
      </w:r>
      <w:proofErr w:type="spellEnd"/>
      <w:r w:rsidRPr="00DC17FD">
        <w:rPr>
          <w:rFonts w:ascii="Segoe UI" w:hAnsi="Segoe UI" w:cs="Segoe UI"/>
          <w:sz w:val="22"/>
        </w:rPr>
        <w:t xml:space="preserve"> </w:t>
      </w:r>
      <w:proofErr w:type="spellStart"/>
      <w:r w:rsidRPr="00DC17FD">
        <w:rPr>
          <w:rFonts w:ascii="Segoe UI" w:hAnsi="Segoe UI" w:cs="Segoe UI"/>
          <w:sz w:val="22"/>
        </w:rPr>
        <w:t>an</w:t>
      </w:r>
      <w:proofErr w:type="spellEnd"/>
      <w:r w:rsidRPr="00DC17FD">
        <w:rPr>
          <w:rFonts w:ascii="Segoe UI" w:hAnsi="Segoe UI" w:cs="Segoe UI"/>
          <w:sz w:val="22"/>
        </w:rPr>
        <w:t xml:space="preserve"> e-</w:t>
      </w:r>
      <w:proofErr w:type="spellStart"/>
      <w:r w:rsidRPr="00DC17FD">
        <w:rPr>
          <w:rFonts w:ascii="Segoe UI" w:hAnsi="Segoe UI" w:cs="Segoe UI"/>
          <w:sz w:val="22"/>
        </w:rPr>
        <w:t>bid</w:t>
      </w:r>
      <w:proofErr w:type="spellEnd"/>
      <w:r w:rsidRPr="00DC17FD">
        <w:rPr>
          <w:rFonts w:ascii="Segoe UI" w:hAnsi="Segoe UI" w:cs="Segoe UI"/>
          <w:sz w:val="22"/>
        </w:rPr>
        <w:t xml:space="preserve"> in </w:t>
      </w:r>
      <w:proofErr w:type="spellStart"/>
      <w:r w:rsidRPr="00DC17FD">
        <w:rPr>
          <w:rFonts w:ascii="Segoe UI" w:hAnsi="Segoe UI" w:cs="Segoe UI"/>
          <w:sz w:val="22"/>
        </w:rPr>
        <w:t>this</w:t>
      </w:r>
      <w:proofErr w:type="spellEnd"/>
      <w:r w:rsidRPr="00DC17FD">
        <w:rPr>
          <w:rFonts w:ascii="Segoe UI" w:hAnsi="Segoe UI" w:cs="Segoe UI"/>
          <w:sz w:val="22"/>
        </w:rPr>
        <w:t xml:space="preserve"> e-</w:t>
      </w:r>
      <w:proofErr w:type="spellStart"/>
      <w:r w:rsidRPr="00DC17FD">
        <w:rPr>
          <w:rFonts w:ascii="Segoe UI" w:hAnsi="Segoe UI" w:cs="Segoe UI"/>
          <w:sz w:val="22"/>
        </w:rPr>
        <w:t>procurement</w:t>
      </w:r>
      <w:proofErr w:type="spellEnd"/>
      <w:r w:rsidRPr="00DC17FD">
        <w:rPr>
          <w:rFonts w:ascii="Segoe UI" w:hAnsi="Segoe UI" w:cs="Segoe UI"/>
          <w:sz w:val="22"/>
        </w:rPr>
        <w:t xml:space="preserve"> procedure </w:t>
      </w:r>
      <w:proofErr w:type="spellStart"/>
      <w:r w:rsidRPr="00DC17FD">
        <w:rPr>
          <w:rFonts w:ascii="Segoe UI" w:hAnsi="Segoe UI" w:cs="Segoe UI"/>
          <w:sz w:val="22"/>
        </w:rPr>
        <w:t>can</w:t>
      </w:r>
      <w:proofErr w:type="spellEnd"/>
      <w:r w:rsidRPr="00DC17FD">
        <w:rPr>
          <w:rFonts w:ascii="Segoe UI" w:hAnsi="Segoe UI" w:cs="Segoe UI"/>
          <w:sz w:val="22"/>
        </w:rPr>
        <w:t xml:space="preserve"> be </w:t>
      </w:r>
      <w:proofErr w:type="spellStart"/>
      <w:r w:rsidRPr="00DC17FD">
        <w:rPr>
          <w:rFonts w:ascii="Segoe UI" w:hAnsi="Segoe UI" w:cs="Segoe UI"/>
          <w:sz w:val="22"/>
        </w:rPr>
        <w:t>accessed</w:t>
      </w:r>
      <w:proofErr w:type="spellEnd"/>
      <w:r w:rsidRPr="00DC17FD">
        <w:rPr>
          <w:rFonts w:ascii="Segoe UI" w:hAnsi="Segoe UI" w:cs="Segoe UI"/>
          <w:sz w:val="22"/>
        </w:rPr>
        <w:t xml:space="preserve"> </w:t>
      </w:r>
      <w:proofErr w:type="spellStart"/>
      <w:r w:rsidRPr="00DC17FD">
        <w:rPr>
          <w:rFonts w:ascii="Segoe UI" w:hAnsi="Segoe UI" w:cs="Segoe UI"/>
          <w:sz w:val="22"/>
        </w:rPr>
        <w:t>here</w:t>
      </w:r>
      <w:proofErr w:type="spellEnd"/>
      <w:r w:rsidRPr="00DC17FD">
        <w:rPr>
          <w:rFonts w:ascii="Segoe UI" w:hAnsi="Segoe UI" w:cs="Segoe UI"/>
          <w:sz w:val="22"/>
        </w:rPr>
        <w:t xml:space="preserve"> </w:t>
      </w:r>
      <w:hyperlink r:id="rId15" w:history="1">
        <w:r w:rsidRPr="00C3671B">
          <w:rPr>
            <w:rStyle w:val="Hyperlink"/>
            <w:rFonts w:ascii="Segoe UI" w:hAnsi="Segoe UI" w:cs="Segoe UI"/>
            <w:sz w:val="20"/>
            <w:szCs w:val="20"/>
          </w:rPr>
          <w:t>http://eponudbe.si/en</w:t>
        </w:r>
      </w:hyperlink>
      <w:r w:rsidRPr="00C3671B">
        <w:rPr>
          <w:rFonts w:ascii="Segoe UI" w:hAnsi="Segoe UI" w:cs="Segoe UI"/>
          <w:sz w:val="20"/>
          <w:szCs w:val="20"/>
        </w:rPr>
        <w:t>.</w:t>
      </w:r>
    </w:p>
    <w:p w14:paraId="626F05E0" w14:textId="67A74D71" w:rsidR="00623268" w:rsidRPr="00623268" w:rsidRDefault="00623268" w:rsidP="00623268">
      <w:pPr>
        <w:keepNext/>
        <w:keepLines/>
        <w:shd w:val="clear" w:color="auto" w:fill="DEEAF6" w:themeFill="accent5" w:themeFillTint="33"/>
        <w:spacing w:before="100" w:beforeAutospacing="1" w:after="100" w:afterAutospacing="1" w:line="240" w:lineRule="auto"/>
        <w:jc w:val="both"/>
        <w:outlineLvl w:val="0"/>
        <w:rPr>
          <w:rFonts w:ascii="Segoe UI" w:eastAsia="Times New Roman" w:hAnsi="Segoe UI" w:cs="Segoe UI"/>
          <w:b/>
          <w:bCs/>
          <w:caps/>
          <w:sz w:val="28"/>
          <w:szCs w:val="28"/>
        </w:rPr>
      </w:pPr>
      <w:r w:rsidRPr="00623268">
        <w:rPr>
          <w:rFonts w:ascii="Segoe UI" w:eastAsia="Times New Roman" w:hAnsi="Segoe UI" w:cs="Segoe UI"/>
          <w:b/>
          <w:bCs/>
          <w:caps/>
          <w:sz w:val="28"/>
          <w:szCs w:val="28"/>
        </w:rPr>
        <w:t>1</w:t>
      </w:r>
      <w:r w:rsidR="0050783A">
        <w:rPr>
          <w:rFonts w:ascii="Segoe UI" w:eastAsia="Times New Roman" w:hAnsi="Segoe UI" w:cs="Segoe UI"/>
          <w:b/>
          <w:bCs/>
          <w:caps/>
          <w:sz w:val="28"/>
          <w:szCs w:val="28"/>
        </w:rPr>
        <w:t>.</w:t>
      </w:r>
      <w:r w:rsidRPr="00623268">
        <w:rPr>
          <w:rFonts w:ascii="Segoe UI" w:eastAsia="Times New Roman" w:hAnsi="Segoe UI" w:cs="Segoe UI"/>
          <w:b/>
          <w:bCs/>
          <w:caps/>
          <w:sz w:val="28"/>
          <w:szCs w:val="28"/>
        </w:rPr>
        <w:t>1</w:t>
      </w:r>
      <w:r w:rsidR="0050783A">
        <w:rPr>
          <w:rFonts w:ascii="Segoe UI" w:eastAsia="Times New Roman" w:hAnsi="Segoe UI" w:cs="Segoe UI"/>
          <w:b/>
          <w:bCs/>
          <w:caps/>
          <w:sz w:val="28"/>
          <w:szCs w:val="28"/>
        </w:rPr>
        <w:t>1</w:t>
      </w:r>
      <w:r w:rsidR="00695C0F">
        <w:rPr>
          <w:rFonts w:ascii="Segoe UI" w:eastAsia="Times New Roman" w:hAnsi="Segoe UI" w:cs="Segoe UI"/>
          <w:b/>
          <w:bCs/>
          <w:caps/>
          <w:sz w:val="28"/>
          <w:szCs w:val="28"/>
        </w:rPr>
        <w:t xml:space="preserve"> </w:t>
      </w:r>
      <w:r w:rsidRPr="00623268">
        <w:rPr>
          <w:rFonts w:ascii="Segoe UI" w:eastAsia="Times New Roman" w:hAnsi="Segoe UI" w:cs="Segoe UI"/>
          <w:b/>
          <w:bCs/>
          <w:caps/>
          <w:sz w:val="28"/>
          <w:szCs w:val="28"/>
        </w:rPr>
        <w:t xml:space="preserve"> </w:t>
      </w:r>
      <w:r w:rsidR="0050783A" w:rsidRPr="0050783A">
        <w:rPr>
          <w:rFonts w:ascii="Segoe UI" w:eastAsia="Times New Roman" w:hAnsi="Segoe UI" w:cs="Segoe UI"/>
          <w:b/>
          <w:bCs/>
          <w:caps/>
          <w:sz w:val="28"/>
          <w:szCs w:val="28"/>
        </w:rPr>
        <w:t>THE PUBLIC OPENING OF THE BIDS</w:t>
      </w:r>
    </w:p>
    <w:p w14:paraId="558B546F" w14:textId="24EE9398" w:rsidR="00695C0F" w:rsidRPr="00695C0F" w:rsidRDefault="00695C0F" w:rsidP="00695C0F">
      <w:pPr>
        <w:spacing w:line="240" w:lineRule="auto"/>
        <w:jc w:val="both"/>
        <w:rPr>
          <w:rFonts w:ascii="Segoe UI" w:eastAsia="Times New Roman" w:hAnsi="Segoe UI" w:cs="Segoe UI"/>
          <w:sz w:val="22"/>
          <w:lang w:val="en-GB"/>
        </w:rPr>
      </w:pPr>
      <w:r w:rsidRPr="00695C0F">
        <w:rPr>
          <w:rFonts w:ascii="Segoe UI" w:eastAsia="Times New Roman" w:hAnsi="Segoe UI" w:cs="Segoe UI"/>
          <w:sz w:val="22"/>
          <w:lang w:val="en-GB"/>
        </w:rPr>
        <w:t xml:space="preserve">Bids shall be opened automatically in the IT </w:t>
      </w:r>
      <w:r w:rsidRPr="00695C0F">
        <w:rPr>
          <w:rFonts w:ascii="Segoe UI" w:eastAsia="Calibri" w:hAnsi="Segoe UI" w:cs="Segoe UI"/>
          <w:sz w:val="22"/>
        </w:rPr>
        <w:t>ePonudbe.si</w:t>
      </w:r>
      <w:r w:rsidRPr="00695C0F">
        <w:rPr>
          <w:rFonts w:ascii="Segoe UI" w:eastAsia="Calibri" w:hAnsi="Segoe UI" w:cs="Segoe UI"/>
          <w:b/>
          <w:sz w:val="22"/>
        </w:rPr>
        <w:t xml:space="preserve"> </w:t>
      </w:r>
      <w:r w:rsidRPr="00695C0F">
        <w:rPr>
          <w:rFonts w:ascii="Segoe UI" w:eastAsia="Times New Roman" w:hAnsi="Segoe UI" w:cs="Segoe UI"/>
          <w:sz w:val="22"/>
          <w:lang w:val="en-GB"/>
        </w:rPr>
        <w:t>system on</w:t>
      </w:r>
      <w:r w:rsidR="00D7383C">
        <w:rPr>
          <w:rFonts w:ascii="Segoe UI" w:eastAsia="Times New Roman" w:hAnsi="Segoe UI" w:cs="Segoe UI"/>
          <w:sz w:val="22"/>
          <w:lang w:val="en-GB"/>
        </w:rPr>
        <w:t xml:space="preserve"> </w:t>
      </w:r>
      <w:r w:rsidR="00E469D2" w:rsidRPr="00E469D2">
        <w:rPr>
          <w:rFonts w:ascii="Segoe UI" w:eastAsia="Times New Roman" w:hAnsi="Segoe UI" w:cs="Segoe UI"/>
          <w:b/>
          <w:bCs/>
          <w:sz w:val="22"/>
          <w:lang w:val="en-GB"/>
        </w:rPr>
        <w:t>17</w:t>
      </w:r>
      <w:r w:rsidR="00910A06" w:rsidRPr="00F26A2E">
        <w:rPr>
          <w:rFonts w:ascii="Segoe UI" w:eastAsia="Times New Roman" w:hAnsi="Segoe UI" w:cs="Segoe UI"/>
          <w:b/>
          <w:bCs/>
          <w:sz w:val="22"/>
          <w:lang w:val="en-GB"/>
        </w:rPr>
        <w:t>.</w:t>
      </w:r>
      <w:r w:rsidR="006A1F46">
        <w:rPr>
          <w:rFonts w:ascii="Segoe UI" w:eastAsia="Times New Roman" w:hAnsi="Segoe UI" w:cs="Segoe UI"/>
          <w:b/>
          <w:bCs/>
          <w:sz w:val="22"/>
          <w:lang w:val="en-GB"/>
        </w:rPr>
        <w:t>1</w:t>
      </w:r>
      <w:r w:rsidR="00E469D2">
        <w:rPr>
          <w:rFonts w:ascii="Segoe UI" w:eastAsia="Times New Roman" w:hAnsi="Segoe UI" w:cs="Segoe UI"/>
          <w:b/>
          <w:bCs/>
          <w:sz w:val="22"/>
          <w:lang w:val="en-GB"/>
        </w:rPr>
        <w:t>2</w:t>
      </w:r>
      <w:r w:rsidR="00910A06">
        <w:rPr>
          <w:rFonts w:ascii="Segoe UI" w:eastAsia="Times New Roman" w:hAnsi="Segoe UI" w:cs="Segoe UI"/>
          <w:b/>
          <w:sz w:val="22"/>
          <w:lang w:val="en-GB"/>
        </w:rPr>
        <w:t>.</w:t>
      </w:r>
      <w:r w:rsidRPr="00695C0F">
        <w:rPr>
          <w:rFonts w:ascii="Segoe UI" w:eastAsia="Times New Roman" w:hAnsi="Segoe UI" w:cs="Segoe UI"/>
          <w:b/>
          <w:sz w:val="22"/>
          <w:lang w:val="en-GB"/>
        </w:rPr>
        <w:t>202</w:t>
      </w:r>
      <w:r w:rsidR="00154F3D">
        <w:rPr>
          <w:rFonts w:ascii="Segoe UI" w:eastAsia="Times New Roman" w:hAnsi="Segoe UI" w:cs="Segoe UI"/>
          <w:b/>
          <w:sz w:val="22"/>
          <w:lang w:val="en-GB"/>
        </w:rPr>
        <w:t>4</w:t>
      </w:r>
      <w:r w:rsidRPr="00695C0F">
        <w:rPr>
          <w:rFonts w:ascii="Segoe UI" w:eastAsia="Times New Roman" w:hAnsi="Segoe UI" w:cs="Segoe UI"/>
          <w:b/>
          <w:sz w:val="22"/>
          <w:lang w:val="en-GB"/>
        </w:rPr>
        <w:t xml:space="preserve"> </w:t>
      </w:r>
      <w:r w:rsidRPr="00695C0F">
        <w:rPr>
          <w:rFonts w:ascii="Segoe UI" w:eastAsia="Times New Roman" w:hAnsi="Segoe UI" w:cs="Segoe UI"/>
          <w:sz w:val="22"/>
          <w:lang w:val="en-GB"/>
        </w:rPr>
        <w:t xml:space="preserve">and will start at </w:t>
      </w:r>
      <w:r w:rsidRPr="00695C0F">
        <w:rPr>
          <w:rFonts w:ascii="Segoe UI" w:eastAsia="Times New Roman" w:hAnsi="Segoe UI" w:cs="Segoe UI"/>
          <w:b/>
          <w:sz w:val="22"/>
          <w:lang w:val="en-GB"/>
        </w:rPr>
        <w:t>1</w:t>
      </w:r>
      <w:r w:rsidR="00764082">
        <w:rPr>
          <w:rFonts w:ascii="Segoe UI" w:eastAsia="Times New Roman" w:hAnsi="Segoe UI" w:cs="Segoe UI"/>
          <w:b/>
          <w:sz w:val="22"/>
          <w:lang w:val="en-GB"/>
        </w:rPr>
        <w:t>3</w:t>
      </w:r>
      <w:r w:rsidRPr="00695C0F">
        <w:rPr>
          <w:rFonts w:ascii="Segoe UI" w:eastAsia="Times New Roman" w:hAnsi="Segoe UI" w:cs="Segoe UI"/>
          <w:b/>
          <w:sz w:val="22"/>
          <w:lang w:val="en-GB"/>
        </w:rPr>
        <w:t>.00</w:t>
      </w:r>
      <w:r w:rsidRPr="00695C0F">
        <w:rPr>
          <w:rFonts w:ascii="Segoe UI" w:eastAsia="Times New Roman" w:hAnsi="Segoe UI" w:cs="Segoe UI"/>
          <w:sz w:val="22"/>
          <w:lang w:val="en-GB"/>
        </w:rPr>
        <w:t xml:space="preserve"> </w:t>
      </w:r>
      <w:r w:rsidRPr="00695C0F">
        <w:rPr>
          <w:rFonts w:ascii="Segoe UI" w:eastAsia="Times New Roman" w:hAnsi="Segoe UI" w:cs="Segoe UI"/>
          <w:b/>
          <w:sz w:val="22"/>
          <w:lang w:val="en-GB"/>
        </w:rPr>
        <w:t>PM</w:t>
      </w:r>
      <w:r w:rsidRPr="00695C0F">
        <w:rPr>
          <w:rFonts w:ascii="Segoe UI" w:eastAsia="Times New Roman" w:hAnsi="Segoe UI" w:cs="Segoe UI"/>
          <w:sz w:val="22"/>
          <w:lang w:val="en-GB"/>
        </w:rPr>
        <w:t xml:space="preserve"> at the web address </w:t>
      </w:r>
      <w:hyperlink r:id="rId16" w:history="1">
        <w:r w:rsidRPr="00695C0F">
          <w:rPr>
            <w:rFonts w:ascii="Segoe UI" w:eastAsia="Times New Roman" w:hAnsi="Segoe UI" w:cs="Segoe UI"/>
            <w:color w:val="0000FF"/>
            <w:sz w:val="22"/>
            <w:u w:val="single"/>
            <w:lang w:val="en-GB" w:eastAsia="sl-SI"/>
          </w:rPr>
          <w:t>http://eponudbe.si/en</w:t>
        </w:r>
      </w:hyperlink>
      <w:r w:rsidRPr="00695C0F">
        <w:rPr>
          <w:rFonts w:ascii="Segoe UI" w:eastAsia="Times New Roman" w:hAnsi="Segoe UI" w:cs="Segoe UI"/>
          <w:sz w:val="22"/>
          <w:lang w:val="en-GB"/>
        </w:rPr>
        <w:t xml:space="preserve">. </w:t>
      </w:r>
    </w:p>
    <w:p w14:paraId="12C3EE47" w14:textId="77777777" w:rsidR="008E26D1" w:rsidRPr="00C3671B" w:rsidRDefault="008E26D1" w:rsidP="008E26D1">
      <w:pPr>
        <w:spacing w:line="240" w:lineRule="auto"/>
        <w:jc w:val="both"/>
        <w:rPr>
          <w:rFonts w:ascii="Segoe UI" w:eastAsia="Times New Roman" w:hAnsi="Segoe UI" w:cs="Segoe UI"/>
          <w:sz w:val="14"/>
          <w:szCs w:val="14"/>
          <w:lang w:val="en-GB"/>
        </w:rPr>
      </w:pPr>
    </w:p>
    <w:p w14:paraId="513B13AF" w14:textId="197E6DF4" w:rsidR="00623268" w:rsidRDefault="008E26D1" w:rsidP="000C5C55">
      <w:pPr>
        <w:spacing w:line="240" w:lineRule="auto"/>
        <w:jc w:val="both"/>
        <w:rPr>
          <w:rFonts w:ascii="Arial" w:eastAsia="Times New Roman" w:hAnsi="Arial" w:cs="Arial"/>
          <w:sz w:val="22"/>
          <w:lang w:val="en-GB"/>
        </w:rPr>
      </w:pPr>
      <w:r w:rsidRPr="008E26D1">
        <w:rPr>
          <w:rFonts w:ascii="Segoe UI" w:eastAsia="Times New Roman" w:hAnsi="Segoe UI" w:cs="Segoe UI"/>
          <w:sz w:val="22"/>
          <w:lang w:val="en-GB"/>
        </w:rPr>
        <w:t>The opening takes place in the following way: at the hour set for the public opening of bids, the IT ePonudbe.si system automatically displays data on the Bidder and variants, if requested or allowed, and enables access to the PDF file that the Bidder uploaded in the ePonudbe.si system under the »Proforma Invoice« (»</w:t>
      </w:r>
      <w:proofErr w:type="spellStart"/>
      <w:r w:rsidRPr="008E26D1">
        <w:rPr>
          <w:rFonts w:ascii="Segoe UI" w:eastAsia="Times New Roman" w:hAnsi="Segoe UI" w:cs="Segoe UI"/>
          <w:sz w:val="22"/>
          <w:lang w:val="en-GB"/>
        </w:rPr>
        <w:t>Predračun</w:t>
      </w:r>
      <w:proofErr w:type="spellEnd"/>
      <w:r w:rsidRPr="008E26D1">
        <w:rPr>
          <w:rFonts w:ascii="Segoe UI" w:eastAsia="Times New Roman" w:hAnsi="Segoe UI" w:cs="Segoe UI"/>
          <w:sz w:val="22"/>
          <w:lang w:val="en-GB"/>
        </w:rPr>
        <w:t xml:space="preserve">«) section. The public display automatically ends after 60 minutes. The Bidders that submitted bids have these data available in the IT </w:t>
      </w:r>
      <w:r w:rsidRPr="008E26D1">
        <w:rPr>
          <w:rFonts w:ascii="Segoe UI" w:eastAsia="Calibri" w:hAnsi="Segoe UI" w:cs="Segoe UI"/>
          <w:sz w:val="22"/>
        </w:rPr>
        <w:t>ePonudbe.si</w:t>
      </w:r>
      <w:r w:rsidRPr="008E26D1">
        <w:rPr>
          <w:rFonts w:ascii="Segoe UI" w:eastAsia="Calibri" w:hAnsi="Segoe UI" w:cs="Segoe UI"/>
          <w:b/>
          <w:sz w:val="22"/>
        </w:rPr>
        <w:t xml:space="preserve"> </w:t>
      </w:r>
      <w:r w:rsidRPr="008E26D1">
        <w:rPr>
          <w:rFonts w:ascii="Segoe UI" w:eastAsia="Times New Roman" w:hAnsi="Segoe UI" w:cs="Segoe UI"/>
          <w:sz w:val="22"/>
          <w:lang w:val="en-GB"/>
        </w:rPr>
        <w:t>system under the "Minutes on the bid opening" (»</w:t>
      </w:r>
      <w:proofErr w:type="spellStart"/>
      <w:r w:rsidRPr="008E26D1">
        <w:rPr>
          <w:rFonts w:ascii="Segoe UI" w:eastAsia="Times New Roman" w:hAnsi="Segoe UI" w:cs="Segoe UI"/>
          <w:sz w:val="22"/>
          <w:lang w:val="en-GB"/>
        </w:rPr>
        <w:t>Zapisnik</w:t>
      </w:r>
      <w:proofErr w:type="spellEnd"/>
      <w:r w:rsidRPr="008E26D1">
        <w:rPr>
          <w:rFonts w:ascii="Segoe UI" w:eastAsia="Times New Roman" w:hAnsi="Segoe UI" w:cs="Segoe UI"/>
          <w:sz w:val="22"/>
          <w:lang w:val="en-GB"/>
        </w:rPr>
        <w:t xml:space="preserve"> o </w:t>
      </w:r>
      <w:proofErr w:type="spellStart"/>
      <w:r w:rsidRPr="008E26D1">
        <w:rPr>
          <w:rFonts w:ascii="Segoe UI" w:eastAsia="Times New Roman" w:hAnsi="Segoe UI" w:cs="Segoe UI"/>
          <w:sz w:val="22"/>
          <w:lang w:val="en-GB"/>
        </w:rPr>
        <w:t>odpiranju</w:t>
      </w:r>
      <w:proofErr w:type="spellEnd"/>
      <w:r w:rsidRPr="008E26D1">
        <w:rPr>
          <w:rFonts w:ascii="Segoe UI" w:eastAsia="Times New Roman" w:hAnsi="Segoe UI" w:cs="Segoe UI"/>
          <w:sz w:val="22"/>
          <w:lang w:val="en-GB"/>
        </w:rPr>
        <w:t xml:space="preserve"> </w:t>
      </w:r>
      <w:proofErr w:type="spellStart"/>
      <w:r w:rsidRPr="008E26D1">
        <w:rPr>
          <w:rFonts w:ascii="Segoe UI" w:eastAsia="Times New Roman" w:hAnsi="Segoe UI" w:cs="Segoe UI"/>
          <w:sz w:val="22"/>
          <w:lang w:val="en-GB"/>
        </w:rPr>
        <w:t>ponudb</w:t>
      </w:r>
      <w:proofErr w:type="spellEnd"/>
      <w:r w:rsidRPr="008E26D1">
        <w:rPr>
          <w:rFonts w:ascii="Segoe UI" w:eastAsia="Times New Roman" w:hAnsi="Segoe UI" w:cs="Segoe UI"/>
          <w:sz w:val="22"/>
          <w:lang w:val="en-GB"/>
        </w:rPr>
        <w:t>«) section</w:t>
      </w:r>
      <w:r w:rsidRPr="008E26D1">
        <w:rPr>
          <w:rFonts w:ascii="Arial" w:eastAsia="Times New Roman" w:hAnsi="Arial" w:cs="Arial"/>
          <w:sz w:val="22"/>
          <w:lang w:val="en-GB"/>
        </w:rPr>
        <w:t xml:space="preserve">. </w:t>
      </w:r>
    </w:p>
    <w:p w14:paraId="224CEE5A" w14:textId="77777777" w:rsidR="006D60B4" w:rsidRPr="007E33B5" w:rsidRDefault="006D60B4" w:rsidP="000C5C55">
      <w:pPr>
        <w:spacing w:line="240" w:lineRule="auto"/>
        <w:jc w:val="both"/>
        <w:rPr>
          <w:rFonts w:ascii="Arial" w:eastAsia="Times New Roman" w:hAnsi="Arial" w:cs="Arial"/>
          <w:sz w:val="22"/>
          <w:lang w:val="en-GB"/>
        </w:rPr>
      </w:pPr>
    </w:p>
    <w:p w14:paraId="491FB5A0" w14:textId="0C7D342E"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1" w:name="_Toc509686720"/>
      <w:bookmarkStart w:id="22" w:name="_Toc509690828"/>
      <w:bookmarkStart w:id="23" w:name="_Toc509691985"/>
      <w:bookmarkStart w:id="24" w:name="_Toc509686721"/>
      <w:bookmarkStart w:id="25" w:name="_Toc509690829"/>
      <w:bookmarkStart w:id="26" w:name="_Toc509691986"/>
      <w:bookmarkStart w:id="27" w:name="_Toc509686722"/>
      <w:bookmarkStart w:id="28" w:name="_Toc509690830"/>
      <w:bookmarkStart w:id="29" w:name="_Toc509691987"/>
      <w:bookmarkStart w:id="30" w:name="_Toc509686723"/>
      <w:bookmarkStart w:id="31" w:name="_Toc509690831"/>
      <w:bookmarkStart w:id="32" w:name="_Toc509691988"/>
      <w:bookmarkStart w:id="33" w:name="_Toc509686725"/>
      <w:bookmarkStart w:id="34" w:name="_Toc509690833"/>
      <w:bookmarkStart w:id="35" w:name="_Toc509691990"/>
      <w:bookmarkStart w:id="36" w:name="_Toc509686727"/>
      <w:bookmarkStart w:id="37" w:name="_Toc509690835"/>
      <w:bookmarkStart w:id="38" w:name="_Toc509691992"/>
      <w:bookmarkStart w:id="39" w:name="_Toc509686729"/>
      <w:bookmarkStart w:id="40" w:name="_Toc509690837"/>
      <w:bookmarkStart w:id="41" w:name="_Toc509691994"/>
      <w:bookmarkStart w:id="42" w:name="_Toc509686731"/>
      <w:bookmarkStart w:id="43" w:name="_Toc509690839"/>
      <w:bookmarkStart w:id="44" w:name="_Toc509691996"/>
      <w:bookmarkStart w:id="45" w:name="_Toc509686733"/>
      <w:bookmarkStart w:id="46" w:name="_Toc509690841"/>
      <w:bookmarkStart w:id="47" w:name="_Toc509691998"/>
      <w:bookmarkStart w:id="48" w:name="_Toc509686735"/>
      <w:bookmarkStart w:id="49" w:name="_Toc509690843"/>
      <w:bookmarkStart w:id="50" w:name="_Toc509692000"/>
      <w:bookmarkStart w:id="51" w:name="_Toc466382877"/>
      <w:bookmarkStart w:id="52" w:name="_Toc466382878"/>
      <w:bookmarkStart w:id="53" w:name="_Toc466382879"/>
      <w:bookmarkStart w:id="54" w:name="_Toc466382881"/>
      <w:bookmarkStart w:id="55" w:name="_Toc466382883"/>
      <w:bookmarkStart w:id="56" w:name="_Toc466382885"/>
      <w:bookmarkStart w:id="57" w:name="_Toc466382886"/>
      <w:bookmarkStart w:id="58" w:name="_Toc464638497"/>
      <w:bookmarkStart w:id="59" w:name="_Toc464638498"/>
      <w:bookmarkStart w:id="60" w:name="_Toc371662750"/>
      <w:bookmarkStart w:id="61" w:name="_Toc92966429"/>
      <w:bookmarkStart w:id="62" w:name="_Toc336851736"/>
      <w:bookmarkStart w:id="63" w:name="_Toc336851784"/>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Pr>
          <w:rFonts w:ascii="Segoe UI" w:hAnsi="Segoe UI" w:cs="Segoe UI"/>
          <w:caps w:val="0"/>
          <w:sz w:val="28"/>
        </w:rPr>
        <w:t>1</w:t>
      </w:r>
      <w:r w:rsidR="00A435A8">
        <w:rPr>
          <w:rFonts w:ascii="Segoe UI" w:hAnsi="Segoe UI" w:cs="Segoe UI"/>
          <w:caps w:val="0"/>
          <w:sz w:val="28"/>
        </w:rPr>
        <w:t xml:space="preserve">.12 </w:t>
      </w:r>
      <w:bookmarkEnd w:id="60"/>
      <w:bookmarkEnd w:id="61"/>
      <w:r w:rsidR="00AC5643">
        <w:rPr>
          <w:rFonts w:ascii="Segoe UI" w:hAnsi="Segoe UI" w:cs="Segoe UI"/>
          <w:caps w:val="0"/>
          <w:sz w:val="28"/>
        </w:rPr>
        <w:t>QUERIES RELATING TO THE TENDER DOCUMENTATION</w:t>
      </w:r>
    </w:p>
    <w:bookmarkEnd w:id="62"/>
    <w:bookmarkEnd w:id="63"/>
    <w:p w14:paraId="14764FDB" w14:textId="56069560" w:rsidR="00AC5643" w:rsidRDefault="00AC5643" w:rsidP="000C5C55">
      <w:pPr>
        <w:spacing w:line="240" w:lineRule="auto"/>
        <w:jc w:val="both"/>
        <w:rPr>
          <w:rFonts w:ascii="Segoe UI" w:hAnsi="Segoe UI" w:cs="Segoe UI"/>
          <w:sz w:val="22"/>
        </w:rPr>
      </w:pPr>
      <w:proofErr w:type="spellStart"/>
      <w:r w:rsidRPr="00AC5643">
        <w:rPr>
          <w:rFonts w:ascii="Segoe UI" w:hAnsi="Segoe UI" w:cs="Segoe UI"/>
          <w:sz w:val="22"/>
        </w:rPr>
        <w:t>Communication</w:t>
      </w:r>
      <w:proofErr w:type="spellEnd"/>
      <w:r w:rsidRPr="00AC5643">
        <w:rPr>
          <w:rFonts w:ascii="Segoe UI" w:hAnsi="Segoe UI" w:cs="Segoe UI"/>
          <w:sz w:val="22"/>
        </w:rPr>
        <w:t xml:space="preserve"> </w:t>
      </w:r>
      <w:proofErr w:type="spellStart"/>
      <w:r w:rsidRPr="00AC5643">
        <w:rPr>
          <w:rFonts w:ascii="Segoe UI" w:hAnsi="Segoe UI" w:cs="Segoe UI"/>
          <w:sz w:val="22"/>
        </w:rPr>
        <w:t>with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Bidders</w:t>
      </w:r>
      <w:proofErr w:type="spellEnd"/>
      <w:r w:rsidRPr="00AC5643">
        <w:rPr>
          <w:rFonts w:ascii="Segoe UI" w:hAnsi="Segoe UI" w:cs="Segoe UI"/>
          <w:sz w:val="22"/>
        </w:rPr>
        <w:t xml:space="preserve"> </w:t>
      </w:r>
      <w:proofErr w:type="spellStart"/>
      <w:r w:rsidRPr="00AC5643">
        <w:rPr>
          <w:rFonts w:ascii="Segoe UI" w:hAnsi="Segoe UI" w:cs="Segoe UI"/>
          <w:sz w:val="22"/>
        </w:rPr>
        <w:t>concerning</w:t>
      </w:r>
      <w:proofErr w:type="spellEnd"/>
      <w:r w:rsidRPr="00AC5643">
        <w:rPr>
          <w:rFonts w:ascii="Segoe UI" w:hAnsi="Segoe UI" w:cs="Segoe UI"/>
          <w:sz w:val="22"/>
        </w:rPr>
        <w:t xml:space="preserve"> </w:t>
      </w:r>
      <w:proofErr w:type="spellStart"/>
      <w:r w:rsidRPr="00AC5643">
        <w:rPr>
          <w:rFonts w:ascii="Segoe UI" w:hAnsi="Segoe UI" w:cs="Segoe UI"/>
          <w:sz w:val="22"/>
        </w:rPr>
        <w:t>queries</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tender </w:t>
      </w:r>
      <w:proofErr w:type="spellStart"/>
      <w:r w:rsidRPr="00AC5643">
        <w:rPr>
          <w:rFonts w:ascii="Segoe UI" w:hAnsi="Segoe UI" w:cs="Segoe UI"/>
          <w:sz w:val="22"/>
        </w:rPr>
        <w:t>and</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preparation</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a </w:t>
      </w:r>
      <w:proofErr w:type="spellStart"/>
      <w:r w:rsidRPr="00AC5643">
        <w:rPr>
          <w:rFonts w:ascii="Segoe UI" w:hAnsi="Segoe UI" w:cs="Segoe UI"/>
          <w:sz w:val="22"/>
        </w:rPr>
        <w:t>bid</w:t>
      </w:r>
      <w:proofErr w:type="spellEnd"/>
      <w:r w:rsidRPr="00AC5643">
        <w:rPr>
          <w:rFonts w:ascii="Segoe UI" w:hAnsi="Segoe UI" w:cs="Segoe UI"/>
          <w:sz w:val="22"/>
        </w:rPr>
        <w:t xml:space="preserve"> </w:t>
      </w:r>
      <w:proofErr w:type="spellStart"/>
      <w:r w:rsidRPr="00AC5643">
        <w:rPr>
          <w:rFonts w:ascii="Segoe UI" w:hAnsi="Segoe UI" w:cs="Segoe UI"/>
          <w:sz w:val="22"/>
        </w:rPr>
        <w:t>shall</w:t>
      </w:r>
      <w:proofErr w:type="spellEnd"/>
      <w:r w:rsidRPr="00AC5643">
        <w:rPr>
          <w:rFonts w:ascii="Segoe UI" w:hAnsi="Segoe UI" w:cs="Segoe UI"/>
          <w:sz w:val="22"/>
        </w:rPr>
        <w:t xml:space="preserve"> be </w:t>
      </w:r>
      <w:proofErr w:type="spellStart"/>
      <w:r w:rsidRPr="00AC5643">
        <w:rPr>
          <w:rFonts w:ascii="Segoe UI" w:hAnsi="Segoe UI" w:cs="Segoe UI"/>
          <w:sz w:val="22"/>
        </w:rPr>
        <w:t>organised</w:t>
      </w:r>
      <w:proofErr w:type="spellEnd"/>
      <w:r w:rsidRPr="00AC5643">
        <w:rPr>
          <w:rFonts w:ascii="Segoe UI" w:hAnsi="Segoe UI" w:cs="Segoe UI"/>
          <w:sz w:val="22"/>
        </w:rPr>
        <w:t xml:space="preserve"> </w:t>
      </w:r>
      <w:proofErr w:type="spellStart"/>
      <w:r w:rsidRPr="00AC5643">
        <w:rPr>
          <w:rFonts w:ascii="Segoe UI" w:hAnsi="Segoe UI" w:cs="Segoe UI"/>
          <w:sz w:val="22"/>
        </w:rPr>
        <w:t>through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Public-Procurement</w:t>
      </w:r>
      <w:proofErr w:type="spellEnd"/>
      <w:r w:rsidRPr="00AC5643">
        <w:rPr>
          <w:rFonts w:ascii="Segoe UI" w:hAnsi="Segoe UI" w:cs="Segoe UI"/>
          <w:sz w:val="22"/>
        </w:rPr>
        <w:t xml:space="preserve"> Portal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Official</w:t>
      </w:r>
      <w:proofErr w:type="spellEnd"/>
      <w:r w:rsidRPr="00AC5643">
        <w:rPr>
          <w:rFonts w:ascii="Segoe UI" w:hAnsi="Segoe UI" w:cs="Segoe UI"/>
          <w:sz w:val="22"/>
        </w:rPr>
        <w:t xml:space="preserve"> </w:t>
      </w:r>
      <w:proofErr w:type="spellStart"/>
      <w:r w:rsidRPr="00AC5643">
        <w:rPr>
          <w:rFonts w:ascii="Segoe UI" w:hAnsi="Segoe UI" w:cs="Segoe UI"/>
          <w:sz w:val="22"/>
        </w:rPr>
        <w:t>Gazette</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Republic</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Slovenia</w:t>
      </w:r>
      <w:proofErr w:type="spellEnd"/>
      <w:r w:rsidRPr="00AC5643">
        <w:rPr>
          <w:rFonts w:ascii="Segoe UI" w:hAnsi="Segoe UI" w:cs="Segoe UI"/>
          <w:sz w:val="22"/>
        </w:rPr>
        <w:t xml:space="preserve">: </w:t>
      </w:r>
      <w:hyperlink r:id="rId17" w:history="1">
        <w:r w:rsidRPr="00EA3C65">
          <w:rPr>
            <w:rStyle w:val="Hyperlink"/>
            <w:rFonts w:ascii="Segoe UI" w:hAnsi="Segoe UI" w:cs="Segoe UI"/>
            <w:sz w:val="22"/>
          </w:rPr>
          <w:t>www.enarocanje.si</w:t>
        </w:r>
      </w:hyperlink>
      <w:r w:rsidRPr="00AC5643">
        <w:rPr>
          <w:rFonts w:ascii="Segoe UI" w:hAnsi="Segoe UI" w:cs="Segoe UI"/>
          <w:sz w:val="22"/>
        </w:rPr>
        <w:t>.</w:t>
      </w:r>
      <w:r>
        <w:rPr>
          <w:rFonts w:ascii="Segoe UI" w:hAnsi="Segoe UI" w:cs="Segoe UI"/>
          <w:sz w:val="22"/>
        </w:rPr>
        <w:t xml:space="preserve"> </w:t>
      </w:r>
    </w:p>
    <w:p w14:paraId="559D6AFA" w14:textId="131DD044" w:rsidR="00AC5643" w:rsidRPr="0051016C" w:rsidRDefault="00AC5643" w:rsidP="000C5C55">
      <w:pPr>
        <w:spacing w:line="240" w:lineRule="auto"/>
        <w:jc w:val="both"/>
        <w:rPr>
          <w:rFonts w:ascii="Segoe UI" w:hAnsi="Segoe UI" w:cs="Segoe UI"/>
          <w:sz w:val="18"/>
          <w:szCs w:val="18"/>
        </w:rPr>
      </w:pPr>
    </w:p>
    <w:p w14:paraId="79CB7334" w14:textId="4AE12278" w:rsidR="00AC5643" w:rsidRPr="00821B21" w:rsidRDefault="00AC5643" w:rsidP="000C5C55">
      <w:pPr>
        <w:spacing w:line="240" w:lineRule="auto"/>
        <w:jc w:val="both"/>
        <w:rPr>
          <w:rFonts w:ascii="Segoe UI" w:hAnsi="Segoe UI" w:cs="Segoe UI"/>
          <w:sz w:val="22"/>
        </w:rPr>
      </w:pPr>
      <w:proofErr w:type="spellStart"/>
      <w:r w:rsidRPr="00AC5643">
        <w:rPr>
          <w:rFonts w:ascii="Segoe UI" w:hAnsi="Segoe UI" w:cs="Segoe UI"/>
          <w:sz w:val="22"/>
        </w:rPr>
        <w:t>Queries</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tender </w:t>
      </w:r>
      <w:proofErr w:type="spellStart"/>
      <w:r w:rsidRPr="00AC5643">
        <w:rPr>
          <w:rFonts w:ascii="Segoe UI" w:hAnsi="Segoe UI" w:cs="Segoe UI"/>
          <w:sz w:val="22"/>
        </w:rPr>
        <w:t>documentation</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any</w:t>
      </w:r>
      <w:proofErr w:type="spellEnd"/>
      <w:r w:rsidRPr="00AC5643">
        <w:rPr>
          <w:rFonts w:ascii="Segoe UI" w:hAnsi="Segoe UI" w:cs="Segoe UI"/>
          <w:sz w:val="22"/>
        </w:rPr>
        <w:t xml:space="preserve"> </w:t>
      </w:r>
      <w:proofErr w:type="spellStart"/>
      <w:r w:rsidRPr="00AC5643">
        <w:rPr>
          <w:rFonts w:ascii="Segoe UI" w:hAnsi="Segoe UI" w:cs="Segoe UI"/>
          <w:sz w:val="22"/>
        </w:rPr>
        <w:t>other</w:t>
      </w:r>
      <w:proofErr w:type="spellEnd"/>
      <w:r w:rsidRPr="00AC5643">
        <w:rPr>
          <w:rFonts w:ascii="Segoe UI" w:hAnsi="Segoe UI" w:cs="Segoe UI"/>
          <w:sz w:val="22"/>
        </w:rPr>
        <w:t xml:space="preserve"> </w:t>
      </w:r>
      <w:proofErr w:type="spellStart"/>
      <w:r w:rsidRPr="00AC5643">
        <w:rPr>
          <w:rFonts w:ascii="Segoe UI" w:hAnsi="Segoe UI" w:cs="Segoe UI"/>
          <w:sz w:val="22"/>
        </w:rPr>
        <w:t>query</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call</w:t>
      </w:r>
      <w:proofErr w:type="spellEnd"/>
      <w:r w:rsidRPr="00AC5643">
        <w:rPr>
          <w:rFonts w:ascii="Segoe UI" w:hAnsi="Segoe UI" w:cs="Segoe UI"/>
          <w:sz w:val="22"/>
        </w:rPr>
        <w:t xml:space="preserve"> </w:t>
      </w:r>
      <w:proofErr w:type="spellStart"/>
      <w:r w:rsidRPr="00AC5643">
        <w:rPr>
          <w:rFonts w:ascii="Segoe UI" w:hAnsi="Segoe UI" w:cs="Segoe UI"/>
          <w:sz w:val="22"/>
        </w:rPr>
        <w:t>for</w:t>
      </w:r>
      <w:proofErr w:type="spellEnd"/>
      <w:r w:rsidRPr="00AC5643">
        <w:rPr>
          <w:rFonts w:ascii="Segoe UI" w:hAnsi="Segoe UI" w:cs="Segoe UI"/>
          <w:sz w:val="22"/>
        </w:rPr>
        <w:t xml:space="preserve"> tender </w:t>
      </w:r>
      <w:proofErr w:type="spellStart"/>
      <w:r w:rsidRPr="00AC5643">
        <w:rPr>
          <w:rFonts w:ascii="Segoe UI" w:hAnsi="Segoe UI" w:cs="Segoe UI"/>
          <w:sz w:val="22"/>
        </w:rPr>
        <w:t>placed</w:t>
      </w:r>
      <w:proofErr w:type="spellEnd"/>
      <w:r w:rsidRPr="00AC5643">
        <w:rPr>
          <w:rFonts w:ascii="Segoe UI" w:hAnsi="Segoe UI" w:cs="Segoe UI"/>
          <w:sz w:val="22"/>
        </w:rPr>
        <w:t xml:space="preserve"> </w:t>
      </w:r>
      <w:proofErr w:type="spellStart"/>
      <w:r w:rsidRPr="00AC5643">
        <w:rPr>
          <w:rFonts w:ascii="Segoe UI" w:hAnsi="Segoe UI" w:cs="Segoe UI"/>
          <w:sz w:val="22"/>
        </w:rPr>
        <w:t>through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Public-Procurement</w:t>
      </w:r>
      <w:proofErr w:type="spellEnd"/>
      <w:r w:rsidRPr="00AC5643">
        <w:rPr>
          <w:rFonts w:ascii="Segoe UI" w:hAnsi="Segoe UI" w:cs="Segoe UI"/>
          <w:sz w:val="22"/>
        </w:rPr>
        <w:t xml:space="preserve"> Portal </w:t>
      </w:r>
      <w:proofErr w:type="spellStart"/>
      <w:r w:rsidRPr="00AC5643">
        <w:rPr>
          <w:rFonts w:ascii="Segoe UI" w:hAnsi="Segoe UI" w:cs="Segoe UI"/>
          <w:sz w:val="22"/>
        </w:rPr>
        <w:t>by</w:t>
      </w:r>
      <w:proofErr w:type="spellEnd"/>
      <w:r w:rsidRPr="00AC5643">
        <w:rPr>
          <w:rFonts w:ascii="Segoe UI" w:hAnsi="Segoe UI" w:cs="Segoe UI"/>
          <w:sz w:val="22"/>
        </w:rPr>
        <w:t xml:space="preserve"> </w:t>
      </w:r>
      <w:r w:rsidRPr="00AC5643">
        <w:rPr>
          <w:rFonts w:ascii="Segoe UI" w:hAnsi="Segoe UI" w:cs="Segoe UI"/>
          <w:b/>
          <w:bCs/>
          <w:sz w:val="22"/>
        </w:rPr>
        <w:t>1</w:t>
      </w:r>
      <w:r w:rsidR="00D7383C">
        <w:rPr>
          <w:rFonts w:ascii="Segoe UI" w:hAnsi="Segoe UI" w:cs="Segoe UI"/>
          <w:b/>
          <w:bCs/>
          <w:sz w:val="22"/>
        </w:rPr>
        <w:t>1</w:t>
      </w:r>
      <w:r w:rsidRPr="00AC5643">
        <w:rPr>
          <w:rFonts w:ascii="Segoe UI" w:hAnsi="Segoe UI" w:cs="Segoe UI"/>
          <w:b/>
          <w:bCs/>
          <w:sz w:val="22"/>
        </w:rPr>
        <w:t>:00</w:t>
      </w:r>
      <w:r w:rsidRPr="00AC5643">
        <w:rPr>
          <w:rFonts w:ascii="Segoe UI" w:hAnsi="Segoe UI" w:cs="Segoe UI"/>
          <w:sz w:val="22"/>
        </w:rPr>
        <w:t xml:space="preserve"> on </w:t>
      </w:r>
      <w:r w:rsidR="00E469D2" w:rsidRPr="00E469D2">
        <w:rPr>
          <w:rFonts w:ascii="Segoe UI" w:hAnsi="Segoe UI" w:cs="Segoe UI"/>
          <w:b/>
          <w:bCs/>
          <w:sz w:val="22"/>
        </w:rPr>
        <w:t>6</w:t>
      </w:r>
      <w:r w:rsidR="00910A06" w:rsidRPr="00E469D2">
        <w:rPr>
          <w:rFonts w:ascii="Segoe UI" w:hAnsi="Segoe UI" w:cs="Segoe UI"/>
          <w:b/>
          <w:bCs/>
          <w:sz w:val="22"/>
        </w:rPr>
        <w:t>.</w:t>
      </w:r>
      <w:r w:rsidR="006A1F46">
        <w:rPr>
          <w:rFonts w:ascii="Segoe UI" w:hAnsi="Segoe UI" w:cs="Segoe UI"/>
          <w:b/>
          <w:sz w:val="22"/>
        </w:rPr>
        <w:t>1</w:t>
      </w:r>
      <w:r w:rsidR="00E469D2">
        <w:rPr>
          <w:rFonts w:ascii="Segoe UI" w:hAnsi="Segoe UI" w:cs="Segoe UI"/>
          <w:b/>
          <w:sz w:val="22"/>
        </w:rPr>
        <w:t>2</w:t>
      </w:r>
      <w:r w:rsidR="00910A06">
        <w:rPr>
          <w:rFonts w:ascii="Segoe UI" w:hAnsi="Segoe UI" w:cs="Segoe UI"/>
          <w:b/>
          <w:sz w:val="22"/>
        </w:rPr>
        <w:t>.</w:t>
      </w:r>
      <w:r w:rsidR="008E420F" w:rsidRPr="004D5375">
        <w:rPr>
          <w:rFonts w:ascii="Segoe UI" w:hAnsi="Segoe UI" w:cs="Segoe UI"/>
          <w:b/>
          <w:sz w:val="22"/>
        </w:rPr>
        <w:t>202</w:t>
      </w:r>
      <w:r w:rsidR="00154F3D">
        <w:rPr>
          <w:rFonts w:ascii="Segoe UI" w:hAnsi="Segoe UI" w:cs="Segoe UI"/>
          <w:b/>
          <w:sz w:val="22"/>
        </w:rPr>
        <w:t>4</w:t>
      </w:r>
      <w:r w:rsidRPr="004D5375">
        <w:rPr>
          <w:rFonts w:ascii="Segoe UI" w:hAnsi="Segoe UI" w:cs="Segoe UI"/>
          <w:sz w:val="22"/>
        </w:rPr>
        <w:t xml:space="preserve"> </w:t>
      </w:r>
      <w:proofErr w:type="spellStart"/>
      <w:r w:rsidRPr="00AC5643">
        <w:rPr>
          <w:rFonts w:ascii="Segoe UI" w:hAnsi="Segoe UI" w:cs="Segoe UI"/>
          <w:sz w:val="22"/>
        </w:rPr>
        <w:t>shall</w:t>
      </w:r>
      <w:proofErr w:type="spellEnd"/>
      <w:r w:rsidRPr="00AC5643">
        <w:rPr>
          <w:rFonts w:ascii="Segoe UI" w:hAnsi="Segoe UI" w:cs="Segoe UI"/>
          <w:sz w:val="22"/>
        </w:rPr>
        <w:t xml:space="preserve"> be </w:t>
      </w:r>
      <w:proofErr w:type="spellStart"/>
      <w:r w:rsidRPr="00AC5643">
        <w:rPr>
          <w:rFonts w:ascii="Segoe UI" w:hAnsi="Segoe UI" w:cs="Segoe UI"/>
          <w:sz w:val="22"/>
        </w:rPr>
        <w:t>considered</w:t>
      </w:r>
      <w:proofErr w:type="spellEnd"/>
      <w:r w:rsidRPr="00AC5643">
        <w:rPr>
          <w:rFonts w:ascii="Segoe UI" w:hAnsi="Segoe UI" w:cs="Segoe UI"/>
          <w:sz w:val="22"/>
        </w:rPr>
        <w:t xml:space="preserve"> as </w:t>
      </w:r>
      <w:proofErr w:type="spellStart"/>
      <w:r w:rsidRPr="00AC5643">
        <w:rPr>
          <w:rFonts w:ascii="Segoe UI" w:hAnsi="Segoe UI" w:cs="Segoe UI"/>
          <w:sz w:val="22"/>
        </w:rPr>
        <w:t>timely</w:t>
      </w:r>
      <w:proofErr w:type="spellEnd"/>
      <w:r w:rsidRPr="00AC5643">
        <w:rPr>
          <w:rFonts w:ascii="Segoe UI" w:hAnsi="Segoe UI" w:cs="Segoe UI"/>
          <w:sz w:val="22"/>
        </w:rPr>
        <w:t xml:space="preserve">. </w:t>
      </w:r>
      <w:proofErr w:type="spellStart"/>
      <w:r w:rsidRPr="00AC5643">
        <w:rPr>
          <w:rFonts w:ascii="Segoe UI" w:hAnsi="Segoe UI" w:cs="Segoe UI"/>
          <w:sz w:val="22"/>
        </w:rPr>
        <w:t>After</w:t>
      </w:r>
      <w:proofErr w:type="spellEnd"/>
      <w:r w:rsidRPr="00AC5643">
        <w:rPr>
          <w:rFonts w:ascii="Segoe UI" w:hAnsi="Segoe UI" w:cs="Segoe UI"/>
          <w:sz w:val="22"/>
        </w:rPr>
        <w:t xml:space="preserve"> </w:t>
      </w:r>
      <w:proofErr w:type="spellStart"/>
      <w:r w:rsidRPr="00AC5643">
        <w:rPr>
          <w:rFonts w:ascii="Segoe UI" w:hAnsi="Segoe UI" w:cs="Segoe UI"/>
          <w:sz w:val="22"/>
        </w:rPr>
        <w:t>this</w:t>
      </w:r>
      <w:proofErr w:type="spellEnd"/>
      <w:r w:rsidRPr="00AC5643">
        <w:rPr>
          <w:rFonts w:ascii="Segoe UI" w:hAnsi="Segoe UI" w:cs="Segoe UI"/>
          <w:sz w:val="22"/>
        </w:rPr>
        <w:t xml:space="preserve"> time,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Contracting</w:t>
      </w:r>
      <w:proofErr w:type="spellEnd"/>
      <w:r w:rsidRPr="00AC5643">
        <w:rPr>
          <w:rFonts w:ascii="Segoe UI" w:hAnsi="Segoe UI" w:cs="Segoe UI"/>
          <w:sz w:val="22"/>
        </w:rPr>
        <w:t xml:space="preserve"> </w:t>
      </w:r>
      <w:proofErr w:type="spellStart"/>
      <w:r w:rsidRPr="00AC5643">
        <w:rPr>
          <w:rFonts w:ascii="Segoe UI" w:hAnsi="Segoe UI" w:cs="Segoe UI"/>
          <w:sz w:val="22"/>
        </w:rPr>
        <w:t>Authority</w:t>
      </w:r>
      <w:proofErr w:type="spellEnd"/>
      <w:r w:rsidRPr="00AC5643">
        <w:rPr>
          <w:rFonts w:ascii="Segoe UI" w:hAnsi="Segoe UI" w:cs="Segoe UI"/>
          <w:sz w:val="22"/>
        </w:rPr>
        <w:t xml:space="preserve"> </w:t>
      </w:r>
      <w:proofErr w:type="spellStart"/>
      <w:r w:rsidRPr="00AC5643">
        <w:rPr>
          <w:rFonts w:ascii="Segoe UI" w:hAnsi="Segoe UI" w:cs="Segoe UI"/>
          <w:sz w:val="22"/>
        </w:rPr>
        <w:t>shall</w:t>
      </w:r>
      <w:proofErr w:type="spellEnd"/>
      <w:r w:rsidRPr="00AC5643">
        <w:rPr>
          <w:rFonts w:ascii="Segoe UI" w:hAnsi="Segoe UI" w:cs="Segoe UI"/>
          <w:sz w:val="22"/>
        </w:rPr>
        <w:t xml:space="preserve"> not </w:t>
      </w:r>
      <w:proofErr w:type="spellStart"/>
      <w:r w:rsidRPr="00AC5643">
        <w:rPr>
          <w:rFonts w:ascii="Segoe UI" w:hAnsi="Segoe UI" w:cs="Segoe UI"/>
          <w:sz w:val="22"/>
        </w:rPr>
        <w:t>answer</w:t>
      </w:r>
      <w:proofErr w:type="spellEnd"/>
      <w:r w:rsidRPr="00AC5643">
        <w:rPr>
          <w:rFonts w:ascii="Segoe UI" w:hAnsi="Segoe UI" w:cs="Segoe UI"/>
          <w:sz w:val="22"/>
        </w:rPr>
        <w:t xml:space="preserve"> </w:t>
      </w:r>
      <w:proofErr w:type="spellStart"/>
      <w:r w:rsidRPr="00AC5643">
        <w:rPr>
          <w:rFonts w:ascii="Segoe UI" w:hAnsi="Segoe UI" w:cs="Segoe UI"/>
          <w:sz w:val="22"/>
        </w:rPr>
        <w:t>any</w:t>
      </w:r>
      <w:proofErr w:type="spellEnd"/>
      <w:r w:rsidRPr="00AC5643">
        <w:rPr>
          <w:rFonts w:ascii="Segoe UI" w:hAnsi="Segoe UI" w:cs="Segoe UI"/>
          <w:sz w:val="22"/>
        </w:rPr>
        <w:t xml:space="preserve"> </w:t>
      </w:r>
      <w:proofErr w:type="spellStart"/>
      <w:r w:rsidRPr="00AC5643">
        <w:rPr>
          <w:rFonts w:ascii="Segoe UI" w:hAnsi="Segoe UI" w:cs="Segoe UI"/>
          <w:sz w:val="22"/>
        </w:rPr>
        <w:t>queries</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tender.</w:t>
      </w:r>
    </w:p>
    <w:p w14:paraId="4DFA276D" w14:textId="77777777" w:rsidR="005209CC" w:rsidRPr="0051016C" w:rsidRDefault="005209CC" w:rsidP="000C5C55">
      <w:pPr>
        <w:spacing w:line="240" w:lineRule="auto"/>
        <w:jc w:val="both"/>
        <w:rPr>
          <w:rFonts w:ascii="Segoe UI" w:hAnsi="Segoe UI" w:cs="Segoe UI"/>
          <w:sz w:val="18"/>
          <w:szCs w:val="18"/>
        </w:rPr>
      </w:pPr>
    </w:p>
    <w:p w14:paraId="2822B0EC" w14:textId="7254828A" w:rsidR="00AC5643" w:rsidRDefault="00AC5643" w:rsidP="000C5C55">
      <w:pPr>
        <w:spacing w:line="240" w:lineRule="auto"/>
        <w:jc w:val="both"/>
        <w:rPr>
          <w:rFonts w:ascii="Segoe UI" w:hAnsi="Segoe UI" w:cs="Segoe UI"/>
          <w:sz w:val="22"/>
        </w:rPr>
      </w:pPr>
      <w:proofErr w:type="spellStart"/>
      <w:r w:rsidRPr="00AC5643">
        <w:rPr>
          <w:rFonts w:ascii="Segoe UI" w:hAnsi="Segoe UI" w:cs="Segoe UI"/>
          <w:sz w:val="22"/>
        </w:rPr>
        <w:t>Information</w:t>
      </w:r>
      <w:proofErr w:type="spellEnd"/>
      <w:r w:rsidRPr="00AC5643">
        <w:rPr>
          <w:rFonts w:ascii="Segoe UI" w:hAnsi="Segoe UI" w:cs="Segoe UI"/>
          <w:sz w:val="22"/>
        </w:rPr>
        <w:t xml:space="preserve"> </w:t>
      </w:r>
      <w:proofErr w:type="spellStart"/>
      <w:r w:rsidRPr="00AC5643">
        <w:rPr>
          <w:rFonts w:ascii="Segoe UI" w:hAnsi="Segoe UI" w:cs="Segoe UI"/>
          <w:sz w:val="22"/>
        </w:rPr>
        <w:t>provided</w:t>
      </w:r>
      <w:proofErr w:type="spellEnd"/>
      <w:r w:rsidRPr="00AC5643">
        <w:rPr>
          <w:rFonts w:ascii="Segoe UI" w:hAnsi="Segoe UI" w:cs="Segoe UI"/>
          <w:sz w:val="22"/>
        </w:rPr>
        <w:t xml:space="preserve"> </w:t>
      </w:r>
      <w:proofErr w:type="spellStart"/>
      <w:r w:rsidRPr="00AC5643">
        <w:rPr>
          <w:rFonts w:ascii="Segoe UI" w:hAnsi="Segoe UI" w:cs="Segoe UI"/>
          <w:sz w:val="22"/>
        </w:rPr>
        <w:t>by</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Contracting</w:t>
      </w:r>
      <w:proofErr w:type="spellEnd"/>
      <w:r w:rsidRPr="00AC5643">
        <w:rPr>
          <w:rFonts w:ascii="Segoe UI" w:hAnsi="Segoe UI" w:cs="Segoe UI"/>
          <w:sz w:val="22"/>
        </w:rPr>
        <w:t xml:space="preserve"> </w:t>
      </w:r>
      <w:proofErr w:type="spellStart"/>
      <w:r w:rsidRPr="00AC5643">
        <w:rPr>
          <w:rFonts w:ascii="Segoe UI" w:hAnsi="Segoe UI" w:cs="Segoe UI"/>
          <w:sz w:val="22"/>
        </w:rPr>
        <w:t>Authority</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through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procurement</w:t>
      </w:r>
      <w:proofErr w:type="spellEnd"/>
      <w:r w:rsidRPr="00AC5643">
        <w:rPr>
          <w:rFonts w:ascii="Segoe UI" w:hAnsi="Segoe UI" w:cs="Segoe UI"/>
          <w:sz w:val="22"/>
        </w:rPr>
        <w:t xml:space="preserve"> portal </w:t>
      </w:r>
      <w:proofErr w:type="spellStart"/>
      <w:r w:rsidRPr="00AC5643">
        <w:rPr>
          <w:rFonts w:ascii="Segoe UI" w:hAnsi="Segoe UI" w:cs="Segoe UI"/>
          <w:sz w:val="22"/>
        </w:rPr>
        <w:t>shall</w:t>
      </w:r>
      <w:proofErr w:type="spellEnd"/>
      <w:r w:rsidRPr="00AC5643">
        <w:rPr>
          <w:rFonts w:ascii="Segoe UI" w:hAnsi="Segoe UI" w:cs="Segoe UI"/>
          <w:sz w:val="22"/>
        </w:rPr>
        <w:t xml:space="preserve"> be, in </w:t>
      </w:r>
      <w:proofErr w:type="spellStart"/>
      <w:r w:rsidRPr="00AC5643">
        <w:rPr>
          <w:rFonts w:ascii="Segoe UI" w:hAnsi="Segoe UI" w:cs="Segoe UI"/>
          <w:sz w:val="22"/>
        </w:rPr>
        <w:t>accordance</w:t>
      </w:r>
      <w:proofErr w:type="spellEnd"/>
      <w:r w:rsidRPr="00AC5643">
        <w:rPr>
          <w:rFonts w:ascii="Segoe UI" w:hAnsi="Segoe UI" w:cs="Segoe UI"/>
          <w:sz w:val="22"/>
        </w:rPr>
        <w:t xml:space="preserve"> </w:t>
      </w:r>
      <w:proofErr w:type="spellStart"/>
      <w:r w:rsidRPr="00AC5643">
        <w:rPr>
          <w:rFonts w:ascii="Segoe UI" w:hAnsi="Segoe UI" w:cs="Segoe UI"/>
          <w:sz w:val="22"/>
        </w:rPr>
        <w:t>with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paragraph</w:t>
      </w:r>
      <w:proofErr w:type="spellEnd"/>
      <w:r w:rsidRPr="00AC5643">
        <w:rPr>
          <w:rFonts w:ascii="Segoe UI" w:hAnsi="Segoe UI" w:cs="Segoe UI"/>
          <w:sz w:val="22"/>
        </w:rPr>
        <w:t xml:space="preserve"> 2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Article</w:t>
      </w:r>
      <w:proofErr w:type="spellEnd"/>
      <w:r w:rsidRPr="00AC5643">
        <w:rPr>
          <w:rFonts w:ascii="Segoe UI" w:hAnsi="Segoe UI" w:cs="Segoe UI"/>
          <w:sz w:val="22"/>
        </w:rPr>
        <w:t xml:space="preserve"> 67 </w:t>
      </w:r>
      <w:proofErr w:type="spellStart"/>
      <w:r w:rsidRPr="00AC5643">
        <w:rPr>
          <w:rFonts w:ascii="Segoe UI" w:hAnsi="Segoe UI" w:cs="Segoe UI"/>
          <w:sz w:val="22"/>
        </w:rPr>
        <w:t>of</w:t>
      </w:r>
      <w:proofErr w:type="spellEnd"/>
      <w:r w:rsidRPr="00AC5643">
        <w:rPr>
          <w:rFonts w:ascii="Segoe UI" w:hAnsi="Segoe UI" w:cs="Segoe UI"/>
          <w:sz w:val="22"/>
        </w:rPr>
        <w:t xml:space="preserve"> PPA-3 </w:t>
      </w:r>
      <w:proofErr w:type="spellStart"/>
      <w:r w:rsidRPr="00AC5643">
        <w:rPr>
          <w:rFonts w:ascii="Segoe UI" w:hAnsi="Segoe UI" w:cs="Segoe UI"/>
          <w:sz w:val="22"/>
        </w:rPr>
        <w:t>understood</w:t>
      </w:r>
      <w:proofErr w:type="spellEnd"/>
      <w:r w:rsidRPr="00AC5643">
        <w:rPr>
          <w:rFonts w:ascii="Segoe UI" w:hAnsi="Segoe UI" w:cs="Segoe UI"/>
          <w:sz w:val="22"/>
        </w:rPr>
        <w:t xml:space="preserve"> as </w:t>
      </w:r>
      <w:proofErr w:type="spellStart"/>
      <w:r w:rsidRPr="00AC5643">
        <w:rPr>
          <w:rFonts w:ascii="Segoe UI" w:hAnsi="Segoe UI" w:cs="Segoe UI"/>
          <w:sz w:val="22"/>
        </w:rPr>
        <w:t>an</w:t>
      </w:r>
      <w:proofErr w:type="spellEnd"/>
      <w:r w:rsidRPr="00AC5643">
        <w:rPr>
          <w:rFonts w:ascii="Segoe UI" w:hAnsi="Segoe UI" w:cs="Segoe UI"/>
          <w:sz w:val="22"/>
        </w:rPr>
        <w:t xml:space="preserve"> </w:t>
      </w:r>
      <w:proofErr w:type="spellStart"/>
      <w:r w:rsidRPr="00AC5643">
        <w:rPr>
          <w:rFonts w:ascii="Segoe UI" w:hAnsi="Segoe UI" w:cs="Segoe UI"/>
          <w:sz w:val="22"/>
        </w:rPr>
        <w:t>amendment</w:t>
      </w:r>
      <w:proofErr w:type="spellEnd"/>
      <w:r w:rsidRPr="00AC5643">
        <w:rPr>
          <w:rFonts w:ascii="Segoe UI" w:hAnsi="Segoe UI" w:cs="Segoe UI"/>
          <w:sz w:val="22"/>
        </w:rPr>
        <w:t xml:space="preserve">, </w:t>
      </w:r>
      <w:proofErr w:type="spellStart"/>
      <w:r w:rsidRPr="00AC5643">
        <w:rPr>
          <w:rFonts w:ascii="Segoe UI" w:hAnsi="Segoe UI" w:cs="Segoe UI"/>
          <w:sz w:val="22"/>
        </w:rPr>
        <w:t>supplement</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clarification</w:t>
      </w:r>
      <w:proofErr w:type="spellEnd"/>
      <w:r w:rsidRPr="00AC5643">
        <w:rPr>
          <w:rFonts w:ascii="Segoe UI" w:hAnsi="Segoe UI" w:cs="Segoe UI"/>
          <w:sz w:val="22"/>
        </w:rPr>
        <w:t xml:space="preserve"> </w:t>
      </w:r>
      <w:proofErr w:type="spellStart"/>
      <w:r w:rsidRPr="00AC5643">
        <w:rPr>
          <w:rFonts w:ascii="Segoe UI" w:hAnsi="Segoe UI" w:cs="Segoe UI"/>
          <w:sz w:val="22"/>
        </w:rPr>
        <w:t>regarding</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award</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contract</w:t>
      </w:r>
      <w:proofErr w:type="spellEnd"/>
      <w:r w:rsidRPr="00AC5643">
        <w:rPr>
          <w:rFonts w:ascii="Segoe UI" w:hAnsi="Segoe UI" w:cs="Segoe UI"/>
          <w:sz w:val="22"/>
        </w:rPr>
        <w:t xml:space="preserve">, </w:t>
      </w:r>
      <w:proofErr w:type="spellStart"/>
      <w:r w:rsidRPr="00AC5643">
        <w:rPr>
          <w:rFonts w:ascii="Segoe UI" w:hAnsi="Segoe UI" w:cs="Segoe UI"/>
          <w:sz w:val="22"/>
        </w:rPr>
        <w:t>if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content</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this</w:t>
      </w:r>
      <w:proofErr w:type="spellEnd"/>
      <w:r w:rsidRPr="00AC5643">
        <w:rPr>
          <w:rFonts w:ascii="Segoe UI" w:hAnsi="Segoe UI" w:cs="Segoe UI"/>
          <w:sz w:val="22"/>
        </w:rPr>
        <w:t xml:space="preserve"> </w:t>
      </w:r>
      <w:proofErr w:type="spellStart"/>
      <w:r w:rsidRPr="00AC5643">
        <w:rPr>
          <w:rFonts w:ascii="Segoe UI" w:hAnsi="Segoe UI" w:cs="Segoe UI"/>
          <w:sz w:val="22"/>
        </w:rPr>
        <w:t>additional</w:t>
      </w:r>
      <w:proofErr w:type="spellEnd"/>
      <w:r w:rsidRPr="00AC5643">
        <w:rPr>
          <w:rFonts w:ascii="Segoe UI" w:hAnsi="Segoe UI" w:cs="Segoe UI"/>
          <w:sz w:val="22"/>
        </w:rPr>
        <w:t xml:space="preserve"> </w:t>
      </w:r>
      <w:proofErr w:type="spellStart"/>
      <w:r w:rsidRPr="00AC5643">
        <w:rPr>
          <w:rFonts w:ascii="Segoe UI" w:hAnsi="Segoe UI" w:cs="Segoe UI"/>
          <w:sz w:val="22"/>
        </w:rPr>
        <w:t>information</w:t>
      </w:r>
      <w:proofErr w:type="spellEnd"/>
      <w:r w:rsidRPr="00AC5643">
        <w:rPr>
          <w:rFonts w:ascii="Segoe UI" w:hAnsi="Segoe UI" w:cs="Segoe UI"/>
          <w:sz w:val="22"/>
        </w:rPr>
        <w:t xml:space="preserve"> </w:t>
      </w:r>
      <w:proofErr w:type="spellStart"/>
      <w:r w:rsidRPr="00AC5643">
        <w:rPr>
          <w:rFonts w:ascii="Segoe UI" w:hAnsi="Segoe UI" w:cs="Segoe UI"/>
          <w:sz w:val="22"/>
        </w:rPr>
        <w:t>results</w:t>
      </w:r>
      <w:proofErr w:type="spellEnd"/>
      <w:r w:rsidRPr="00AC5643">
        <w:rPr>
          <w:rFonts w:ascii="Segoe UI" w:hAnsi="Segoe UI" w:cs="Segoe UI"/>
          <w:sz w:val="22"/>
        </w:rPr>
        <w:t xml:space="preserve"> in </w:t>
      </w:r>
      <w:proofErr w:type="spellStart"/>
      <w:r w:rsidRPr="00AC5643">
        <w:rPr>
          <w:rFonts w:ascii="Segoe UI" w:hAnsi="Segoe UI" w:cs="Segoe UI"/>
          <w:sz w:val="22"/>
        </w:rPr>
        <w:t>changing</w:t>
      </w:r>
      <w:proofErr w:type="spellEnd"/>
      <w:r w:rsidRPr="00AC5643">
        <w:rPr>
          <w:rFonts w:ascii="Segoe UI" w:hAnsi="Segoe UI" w:cs="Segoe UI"/>
          <w:sz w:val="22"/>
        </w:rPr>
        <w:t xml:space="preserve"> </w:t>
      </w:r>
      <w:proofErr w:type="spellStart"/>
      <w:r w:rsidRPr="00AC5643">
        <w:rPr>
          <w:rFonts w:ascii="Segoe UI" w:hAnsi="Segoe UI" w:cs="Segoe UI"/>
          <w:sz w:val="22"/>
        </w:rPr>
        <w:t>this</w:t>
      </w:r>
      <w:proofErr w:type="spellEnd"/>
      <w:r w:rsidRPr="00AC5643">
        <w:rPr>
          <w:rFonts w:ascii="Segoe UI" w:hAnsi="Segoe UI" w:cs="Segoe UI"/>
          <w:sz w:val="22"/>
        </w:rPr>
        <w:t xml:space="preserve"> </w:t>
      </w:r>
      <w:proofErr w:type="spellStart"/>
      <w:r w:rsidRPr="00AC5643">
        <w:rPr>
          <w:rFonts w:ascii="Segoe UI" w:hAnsi="Segoe UI" w:cs="Segoe UI"/>
          <w:sz w:val="22"/>
        </w:rPr>
        <w:t>documentation</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if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explanation</w:t>
      </w:r>
      <w:proofErr w:type="spellEnd"/>
      <w:r w:rsidRPr="00AC5643">
        <w:rPr>
          <w:rFonts w:ascii="Segoe UI" w:hAnsi="Segoe UI" w:cs="Segoe UI"/>
          <w:sz w:val="22"/>
        </w:rPr>
        <w:t xml:space="preserve"> </w:t>
      </w:r>
      <w:proofErr w:type="spellStart"/>
      <w:r w:rsidRPr="00AC5643">
        <w:rPr>
          <w:rFonts w:ascii="Segoe UI" w:hAnsi="Segoe UI" w:cs="Segoe UI"/>
          <w:sz w:val="22"/>
        </w:rPr>
        <w:t>eliminates</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ambiguity</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statements</w:t>
      </w:r>
      <w:proofErr w:type="spellEnd"/>
      <w:r w:rsidRPr="00AC5643">
        <w:rPr>
          <w:rFonts w:ascii="Segoe UI" w:hAnsi="Segoe UI" w:cs="Segoe UI"/>
          <w:sz w:val="22"/>
        </w:rPr>
        <w:t xml:space="preserve"> in </w:t>
      </w:r>
      <w:proofErr w:type="spellStart"/>
      <w:r w:rsidRPr="00AC5643">
        <w:rPr>
          <w:rFonts w:ascii="Segoe UI" w:hAnsi="Segoe UI" w:cs="Segoe UI"/>
          <w:sz w:val="22"/>
        </w:rPr>
        <w:t>this</w:t>
      </w:r>
      <w:proofErr w:type="spellEnd"/>
      <w:r w:rsidRPr="00AC5643">
        <w:rPr>
          <w:rFonts w:ascii="Segoe UI" w:hAnsi="Segoe UI" w:cs="Segoe UI"/>
          <w:sz w:val="22"/>
        </w:rPr>
        <w:t xml:space="preserve"> </w:t>
      </w:r>
      <w:proofErr w:type="spellStart"/>
      <w:r w:rsidRPr="00AC5643">
        <w:rPr>
          <w:rFonts w:ascii="Segoe UI" w:hAnsi="Segoe UI" w:cs="Segoe UI"/>
          <w:sz w:val="22"/>
        </w:rPr>
        <w:t>document</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public</w:t>
      </w:r>
      <w:proofErr w:type="spellEnd"/>
      <w:r w:rsidRPr="00AC5643">
        <w:rPr>
          <w:rFonts w:ascii="Segoe UI" w:hAnsi="Segoe UI" w:cs="Segoe UI"/>
          <w:sz w:val="22"/>
        </w:rPr>
        <w:t xml:space="preserve"> </w:t>
      </w:r>
      <w:proofErr w:type="spellStart"/>
      <w:r w:rsidRPr="00AC5643">
        <w:rPr>
          <w:rFonts w:ascii="Segoe UI" w:hAnsi="Segoe UI" w:cs="Segoe UI"/>
          <w:sz w:val="22"/>
        </w:rPr>
        <w:t>announcement</w:t>
      </w:r>
      <w:proofErr w:type="spellEnd"/>
      <w:r w:rsidRPr="00AC5643">
        <w:rPr>
          <w:rFonts w:ascii="Segoe UI" w:hAnsi="Segoe UI" w:cs="Segoe UI"/>
          <w:sz w:val="22"/>
        </w:rPr>
        <w:t>.</w:t>
      </w:r>
    </w:p>
    <w:p w14:paraId="4DAF3171" w14:textId="732AC866" w:rsidR="00556A06" w:rsidRDefault="00556A06" w:rsidP="000C5C55">
      <w:pPr>
        <w:spacing w:line="240" w:lineRule="auto"/>
        <w:jc w:val="both"/>
        <w:rPr>
          <w:rFonts w:ascii="Segoe UI" w:hAnsi="Segoe UI" w:cs="Segoe UI"/>
          <w:sz w:val="12"/>
          <w:szCs w:val="12"/>
        </w:rPr>
      </w:pPr>
    </w:p>
    <w:p w14:paraId="4ABF2D3E" w14:textId="77777777" w:rsidR="00BE394A" w:rsidRPr="006F2029" w:rsidRDefault="00BE394A" w:rsidP="000C5C55">
      <w:pPr>
        <w:spacing w:line="240" w:lineRule="auto"/>
        <w:jc w:val="both"/>
        <w:rPr>
          <w:rFonts w:ascii="Segoe UI" w:hAnsi="Segoe UI" w:cs="Segoe UI"/>
          <w:sz w:val="12"/>
          <w:szCs w:val="12"/>
        </w:rPr>
      </w:pPr>
    </w:p>
    <w:p w14:paraId="25612496" w14:textId="34DF03B3" w:rsidR="004240DD" w:rsidRPr="002245DC" w:rsidRDefault="004E25B8" w:rsidP="002245DC">
      <w:pPr>
        <w:pStyle w:val="Heading1"/>
        <w:numPr>
          <w:ilvl w:val="0"/>
          <w:numId w:val="0"/>
        </w:numPr>
        <w:shd w:val="clear" w:color="auto" w:fill="DEEAF6" w:themeFill="accent5" w:themeFillTint="33"/>
        <w:spacing w:line="240" w:lineRule="auto"/>
        <w:rPr>
          <w:rFonts w:ascii="Segoe UI" w:hAnsi="Segoe UI" w:cs="Segoe UI"/>
          <w:sz w:val="28"/>
        </w:rPr>
      </w:pPr>
      <w:bookmarkStart w:id="64" w:name="_Toc467133853"/>
      <w:bookmarkStart w:id="65" w:name="_Toc467501167"/>
      <w:bookmarkStart w:id="66" w:name="_Toc467133854"/>
      <w:bookmarkStart w:id="67" w:name="_Toc467501168"/>
      <w:bookmarkStart w:id="68" w:name="_Toc467133855"/>
      <w:bookmarkStart w:id="69" w:name="_Toc467501169"/>
      <w:bookmarkStart w:id="70" w:name="_Toc467133856"/>
      <w:bookmarkStart w:id="71" w:name="_Toc467501170"/>
      <w:bookmarkStart w:id="72" w:name="_Toc467133857"/>
      <w:bookmarkStart w:id="73" w:name="_Toc467501171"/>
      <w:bookmarkStart w:id="74" w:name="_Toc467133858"/>
      <w:bookmarkStart w:id="75" w:name="_Toc467501172"/>
      <w:bookmarkStart w:id="76" w:name="_Toc467133859"/>
      <w:bookmarkStart w:id="77" w:name="_Toc467501173"/>
      <w:bookmarkStart w:id="78" w:name="_Toc467133862"/>
      <w:bookmarkStart w:id="79" w:name="_Toc467501176"/>
      <w:bookmarkStart w:id="80" w:name="_Toc467133865"/>
      <w:bookmarkStart w:id="81" w:name="_Toc467501179"/>
      <w:bookmarkStart w:id="82" w:name="_Toc467133866"/>
      <w:bookmarkStart w:id="83" w:name="_Toc467501180"/>
      <w:bookmarkStart w:id="84" w:name="_Toc92966430"/>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Pr>
          <w:rFonts w:ascii="Segoe UI" w:hAnsi="Segoe UI" w:cs="Segoe UI"/>
          <w:caps w:val="0"/>
          <w:sz w:val="28"/>
        </w:rPr>
        <w:t>1</w:t>
      </w:r>
      <w:r w:rsidR="00A435A8">
        <w:rPr>
          <w:rFonts w:ascii="Segoe UI" w:hAnsi="Segoe UI" w:cs="Segoe UI"/>
          <w:caps w:val="0"/>
          <w:sz w:val="28"/>
        </w:rPr>
        <w:t xml:space="preserve">.13 </w:t>
      </w:r>
      <w:bookmarkEnd w:id="84"/>
      <w:r w:rsidR="00280E5B">
        <w:rPr>
          <w:rFonts w:ascii="Segoe UI" w:hAnsi="Segoe UI" w:cs="Segoe UI"/>
          <w:caps w:val="0"/>
          <w:sz w:val="28"/>
        </w:rPr>
        <w:t>GROUND FOR EXCLUSION OF THE BID</w:t>
      </w:r>
    </w:p>
    <w:p w14:paraId="1E49D85A" w14:textId="398BCA38" w:rsidR="002245DC" w:rsidRPr="006134EE" w:rsidRDefault="002245DC" w:rsidP="006134EE">
      <w:pPr>
        <w:spacing w:before="240" w:line="240" w:lineRule="auto"/>
        <w:jc w:val="both"/>
        <w:rPr>
          <w:rFonts w:ascii="Segoe UI" w:hAnsi="Segoe UI" w:cs="Segoe UI"/>
          <w:bCs/>
          <w:sz w:val="22"/>
        </w:rPr>
      </w:pPr>
      <w:proofErr w:type="spellStart"/>
      <w:r w:rsidRPr="002245DC">
        <w:rPr>
          <w:rFonts w:ascii="Segoe UI" w:hAnsi="Segoe UI" w:cs="Segoe UI"/>
          <w:bCs/>
          <w:sz w:val="22"/>
        </w:rPr>
        <w:t>The</w:t>
      </w:r>
      <w:proofErr w:type="spellEnd"/>
      <w:r w:rsidRPr="002245DC">
        <w:rPr>
          <w:rFonts w:ascii="Segoe UI" w:hAnsi="Segoe UI" w:cs="Segoe UI"/>
          <w:bCs/>
          <w:sz w:val="22"/>
        </w:rPr>
        <w:t xml:space="preserve"> </w:t>
      </w:r>
      <w:proofErr w:type="spellStart"/>
      <w:r w:rsidRPr="002245DC">
        <w:rPr>
          <w:rFonts w:ascii="Segoe UI" w:hAnsi="Segoe UI" w:cs="Segoe UI"/>
          <w:bCs/>
          <w:sz w:val="22"/>
        </w:rPr>
        <w:t>economic</w:t>
      </w:r>
      <w:proofErr w:type="spellEnd"/>
      <w:r w:rsidRPr="002245DC">
        <w:rPr>
          <w:rFonts w:ascii="Segoe UI" w:hAnsi="Segoe UI" w:cs="Segoe UI"/>
          <w:bCs/>
          <w:sz w:val="22"/>
        </w:rPr>
        <w:t xml:space="preserve"> operator </w:t>
      </w:r>
      <w:proofErr w:type="spellStart"/>
      <w:r w:rsidRPr="002245DC">
        <w:rPr>
          <w:rFonts w:ascii="Segoe UI" w:hAnsi="Segoe UI" w:cs="Segoe UI"/>
          <w:bCs/>
          <w:sz w:val="22"/>
        </w:rPr>
        <w:t>shall</w:t>
      </w:r>
      <w:proofErr w:type="spellEnd"/>
      <w:r w:rsidRPr="002245DC">
        <w:rPr>
          <w:rFonts w:ascii="Segoe UI" w:hAnsi="Segoe UI" w:cs="Segoe UI"/>
          <w:bCs/>
          <w:sz w:val="22"/>
        </w:rPr>
        <w:t xml:space="preserve"> </w:t>
      </w:r>
      <w:proofErr w:type="spellStart"/>
      <w:r w:rsidRPr="002245DC">
        <w:rPr>
          <w:rFonts w:ascii="Segoe UI" w:hAnsi="Segoe UI" w:cs="Segoe UI"/>
          <w:bCs/>
          <w:sz w:val="22"/>
        </w:rPr>
        <w:t>verify</w:t>
      </w:r>
      <w:proofErr w:type="spellEnd"/>
      <w:r w:rsidRPr="002245DC">
        <w:rPr>
          <w:rFonts w:ascii="Segoe UI" w:hAnsi="Segoe UI" w:cs="Segoe UI"/>
          <w:bCs/>
          <w:sz w:val="22"/>
        </w:rPr>
        <w:t xml:space="preserve"> </w:t>
      </w:r>
      <w:proofErr w:type="spellStart"/>
      <w:r w:rsidRPr="002245DC">
        <w:rPr>
          <w:rFonts w:ascii="Segoe UI" w:hAnsi="Segoe UI" w:cs="Segoe UI"/>
          <w:bCs/>
          <w:sz w:val="22"/>
        </w:rPr>
        <w:t>compliance</w:t>
      </w:r>
      <w:proofErr w:type="spellEnd"/>
      <w:r w:rsidRPr="002245DC">
        <w:rPr>
          <w:rFonts w:ascii="Segoe UI" w:hAnsi="Segoe UI" w:cs="Segoe UI"/>
          <w:bCs/>
          <w:sz w:val="22"/>
        </w:rPr>
        <w:t xml:space="preserve"> </w:t>
      </w:r>
      <w:proofErr w:type="spellStart"/>
      <w:r w:rsidRPr="002245DC">
        <w:rPr>
          <w:rFonts w:ascii="Segoe UI" w:hAnsi="Segoe UI" w:cs="Segoe UI"/>
          <w:bCs/>
          <w:sz w:val="22"/>
        </w:rPr>
        <w:t>with</w:t>
      </w:r>
      <w:proofErr w:type="spellEnd"/>
      <w:r w:rsidRPr="002245DC">
        <w:rPr>
          <w:rFonts w:ascii="Segoe UI" w:hAnsi="Segoe UI" w:cs="Segoe UI"/>
          <w:bCs/>
          <w:sz w:val="22"/>
        </w:rPr>
        <w:t xml:space="preserve"> </w:t>
      </w:r>
      <w:proofErr w:type="spellStart"/>
      <w:r w:rsidRPr="002245DC">
        <w:rPr>
          <w:rFonts w:ascii="Segoe UI" w:hAnsi="Segoe UI" w:cs="Segoe UI"/>
          <w:bCs/>
          <w:sz w:val="22"/>
        </w:rPr>
        <w:t>the</w:t>
      </w:r>
      <w:proofErr w:type="spellEnd"/>
      <w:r w:rsidRPr="002245DC">
        <w:rPr>
          <w:rFonts w:ascii="Segoe UI" w:hAnsi="Segoe UI" w:cs="Segoe UI"/>
          <w:bCs/>
          <w:sz w:val="22"/>
        </w:rPr>
        <w:t xml:space="preserve"> </w:t>
      </w:r>
      <w:proofErr w:type="spellStart"/>
      <w:r w:rsidRPr="002245DC">
        <w:rPr>
          <w:rFonts w:ascii="Segoe UI" w:hAnsi="Segoe UI" w:cs="Segoe UI"/>
          <w:bCs/>
          <w:sz w:val="22"/>
        </w:rPr>
        <w:t>conditions</w:t>
      </w:r>
      <w:proofErr w:type="spellEnd"/>
      <w:r w:rsidRPr="002245DC">
        <w:rPr>
          <w:rFonts w:ascii="Segoe UI" w:hAnsi="Segoe UI" w:cs="Segoe UI"/>
          <w:bCs/>
          <w:sz w:val="22"/>
        </w:rPr>
        <w:t xml:space="preserve"> </w:t>
      </w:r>
      <w:proofErr w:type="spellStart"/>
      <w:r w:rsidRPr="002245DC">
        <w:rPr>
          <w:rFonts w:ascii="Segoe UI" w:hAnsi="Segoe UI" w:cs="Segoe UI"/>
          <w:bCs/>
          <w:sz w:val="22"/>
        </w:rPr>
        <w:t>by</w:t>
      </w:r>
      <w:proofErr w:type="spellEnd"/>
      <w:r w:rsidRPr="002245DC">
        <w:rPr>
          <w:rFonts w:ascii="Segoe UI" w:hAnsi="Segoe UI" w:cs="Segoe UI"/>
          <w:bCs/>
          <w:sz w:val="22"/>
        </w:rPr>
        <w:t xml:space="preserve"> </w:t>
      </w:r>
      <w:proofErr w:type="spellStart"/>
      <w:r w:rsidRPr="002245DC">
        <w:rPr>
          <w:rFonts w:ascii="Segoe UI" w:hAnsi="Segoe UI" w:cs="Segoe UI"/>
          <w:bCs/>
          <w:sz w:val="22"/>
        </w:rPr>
        <w:t>submitting</w:t>
      </w:r>
      <w:proofErr w:type="spellEnd"/>
      <w:r w:rsidRPr="002245DC">
        <w:rPr>
          <w:rFonts w:ascii="Segoe UI" w:hAnsi="Segoe UI" w:cs="Segoe UI"/>
          <w:bCs/>
          <w:sz w:val="22"/>
        </w:rPr>
        <w:t xml:space="preserve"> </w:t>
      </w:r>
      <w:proofErr w:type="spellStart"/>
      <w:r w:rsidRPr="002245DC">
        <w:rPr>
          <w:rFonts w:ascii="Segoe UI" w:hAnsi="Segoe UI" w:cs="Segoe UI"/>
          <w:bCs/>
          <w:sz w:val="22"/>
        </w:rPr>
        <w:t>the</w:t>
      </w:r>
      <w:proofErr w:type="spellEnd"/>
      <w:r w:rsidRPr="002245DC">
        <w:rPr>
          <w:rFonts w:ascii="Segoe UI" w:hAnsi="Segoe UI" w:cs="Segoe UI"/>
          <w:bCs/>
          <w:sz w:val="22"/>
        </w:rPr>
        <w:t xml:space="preserve"> </w:t>
      </w:r>
      <w:proofErr w:type="spellStart"/>
      <w:r w:rsidRPr="002245DC">
        <w:rPr>
          <w:rFonts w:ascii="Segoe UI" w:hAnsi="Segoe UI" w:cs="Segoe UI"/>
          <w:bCs/>
          <w:sz w:val="22"/>
        </w:rPr>
        <w:t>completed</w:t>
      </w:r>
      <w:proofErr w:type="spellEnd"/>
      <w:r w:rsidRPr="002245DC">
        <w:rPr>
          <w:rFonts w:ascii="Segoe UI" w:hAnsi="Segoe UI" w:cs="Segoe UI"/>
          <w:bCs/>
          <w:sz w:val="22"/>
        </w:rPr>
        <w:t xml:space="preserve"> </w:t>
      </w:r>
      <w:r>
        <w:rPr>
          <w:rFonts w:ascii="Segoe UI" w:hAnsi="Segoe UI" w:cs="Segoe UI"/>
          <w:bCs/>
          <w:sz w:val="22"/>
        </w:rPr>
        <w:t xml:space="preserve">FORM </w:t>
      </w:r>
      <w:r w:rsidR="009C0B17">
        <w:rPr>
          <w:rFonts w:ascii="Segoe UI" w:hAnsi="Segoe UI" w:cs="Segoe UI"/>
          <w:bCs/>
          <w:sz w:val="22"/>
        </w:rPr>
        <w:t>ESPD</w:t>
      </w:r>
      <w:r w:rsidR="006134EE">
        <w:rPr>
          <w:rFonts w:ascii="Segoe UI" w:hAnsi="Segoe UI" w:cs="Segoe UI"/>
          <w:bCs/>
          <w:sz w:val="22"/>
        </w:rPr>
        <w:t>.</w:t>
      </w:r>
    </w:p>
    <w:p w14:paraId="31929B7E" w14:textId="77777777" w:rsidR="00BE394A" w:rsidRDefault="00BE394A" w:rsidP="000C5C55">
      <w:pPr>
        <w:spacing w:line="240" w:lineRule="auto"/>
        <w:jc w:val="both"/>
        <w:rPr>
          <w:rFonts w:ascii="Segoe UI" w:hAnsi="Segoe UI" w:cs="Segoe UI"/>
          <w:sz w:val="10"/>
          <w:szCs w:val="10"/>
        </w:rPr>
      </w:pPr>
    </w:p>
    <w:p w14:paraId="4C238668" w14:textId="09E80FE9" w:rsidR="002245DC" w:rsidRDefault="002245DC" w:rsidP="000C5C55">
      <w:pPr>
        <w:spacing w:line="240" w:lineRule="auto"/>
        <w:jc w:val="both"/>
        <w:rPr>
          <w:rFonts w:ascii="Segoe UI" w:hAnsi="Segoe UI" w:cs="Segoe UI"/>
          <w:sz w:val="10"/>
          <w:szCs w:val="10"/>
        </w:rPr>
      </w:pPr>
    </w:p>
    <w:tbl>
      <w:tblPr>
        <w:tblStyle w:val="TableGrid"/>
        <w:tblW w:w="10201" w:type="dxa"/>
        <w:tblLook w:val="04A0" w:firstRow="1" w:lastRow="0" w:firstColumn="1" w:lastColumn="0" w:noHBand="0" w:noVBand="1"/>
      </w:tblPr>
      <w:tblGrid>
        <w:gridCol w:w="6516"/>
        <w:gridCol w:w="3685"/>
      </w:tblGrid>
      <w:tr w:rsidR="002245DC" w14:paraId="492581FB" w14:textId="77777777" w:rsidTr="00427DFF">
        <w:tc>
          <w:tcPr>
            <w:tcW w:w="651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B3D7FB9" w14:textId="1D70528E" w:rsidR="002245DC" w:rsidRPr="003C4CF5" w:rsidRDefault="002245DC" w:rsidP="00ED11F1">
            <w:pPr>
              <w:jc w:val="both"/>
              <w:rPr>
                <w:rFonts w:ascii="Segoe UI" w:hAnsi="Segoe UI" w:cs="Segoe UI"/>
                <w:b/>
              </w:rPr>
            </w:pPr>
            <w:r w:rsidRPr="003C4CF5">
              <w:rPr>
                <w:rFonts w:ascii="Segoe UI" w:eastAsia="Times New Roman" w:hAnsi="Segoe UI" w:cs="Segoe UI"/>
                <w:b/>
                <w:caps/>
              </w:rPr>
              <w:t xml:space="preserve">P1: </w:t>
            </w:r>
            <w:proofErr w:type="spellStart"/>
            <w:r w:rsidR="00D01899" w:rsidRPr="003C4CF5">
              <w:rPr>
                <w:rFonts w:ascii="Segoe UI" w:hAnsi="Segoe UI" w:cs="Segoe UI"/>
                <w:b/>
                <w:bCs/>
              </w:rPr>
              <w:t>Reasons</w:t>
            </w:r>
            <w:proofErr w:type="spellEnd"/>
            <w:r w:rsidR="00D01899" w:rsidRPr="003C4CF5">
              <w:rPr>
                <w:rFonts w:ascii="Segoe UI" w:hAnsi="Segoe UI" w:cs="Segoe UI"/>
                <w:b/>
                <w:bCs/>
              </w:rPr>
              <w:t xml:space="preserve"> </w:t>
            </w:r>
            <w:proofErr w:type="spellStart"/>
            <w:r w:rsidR="00D01899" w:rsidRPr="003C4CF5">
              <w:rPr>
                <w:rFonts w:ascii="Segoe UI" w:hAnsi="Segoe UI" w:cs="Segoe UI"/>
                <w:b/>
                <w:bCs/>
              </w:rPr>
              <w:t>related</w:t>
            </w:r>
            <w:proofErr w:type="spellEnd"/>
            <w:r w:rsidR="00D01899" w:rsidRPr="003C4CF5">
              <w:rPr>
                <w:rFonts w:ascii="Segoe UI" w:hAnsi="Segoe UI" w:cs="Segoe UI"/>
                <w:b/>
                <w:bCs/>
              </w:rPr>
              <w:t xml:space="preserve"> to </w:t>
            </w:r>
            <w:proofErr w:type="spellStart"/>
            <w:r w:rsidR="00D01899" w:rsidRPr="003C4CF5">
              <w:rPr>
                <w:rFonts w:ascii="Segoe UI" w:hAnsi="Segoe UI" w:cs="Segoe UI"/>
                <w:b/>
                <w:bCs/>
              </w:rPr>
              <w:t>criminal</w:t>
            </w:r>
            <w:proofErr w:type="spellEnd"/>
            <w:r w:rsidR="00D01899" w:rsidRPr="003C4CF5">
              <w:rPr>
                <w:rFonts w:ascii="Segoe UI" w:hAnsi="Segoe UI" w:cs="Segoe UI"/>
                <w:b/>
                <w:bCs/>
              </w:rPr>
              <w:t xml:space="preserve"> </w:t>
            </w:r>
            <w:proofErr w:type="spellStart"/>
            <w:r w:rsidR="00D01899" w:rsidRPr="003C4CF5">
              <w:rPr>
                <w:rFonts w:ascii="Segoe UI" w:hAnsi="Segoe UI" w:cs="Segoe UI"/>
                <w:b/>
                <w:bCs/>
              </w:rPr>
              <w:t>convictions</w:t>
            </w:r>
            <w:proofErr w:type="spellEnd"/>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59B299" w14:textId="514BA021" w:rsidR="002245DC" w:rsidRPr="003C4CF5" w:rsidRDefault="006411E3" w:rsidP="00ED11F1">
            <w:pPr>
              <w:jc w:val="both"/>
              <w:rPr>
                <w:rFonts w:ascii="Segoe UI" w:hAnsi="Segoe UI" w:cs="Segoe UI"/>
                <w:b/>
              </w:rPr>
            </w:pPr>
            <w:proofErr w:type="spellStart"/>
            <w:r w:rsidRPr="003C4CF5">
              <w:rPr>
                <w:rFonts w:ascii="Segoe UI" w:hAnsi="Segoe UI" w:cs="Segoe UI"/>
                <w:b/>
              </w:rPr>
              <w:t>Proof</w:t>
            </w:r>
            <w:proofErr w:type="spellEnd"/>
          </w:p>
        </w:tc>
      </w:tr>
      <w:tr w:rsidR="002245DC" w14:paraId="15E33F48" w14:textId="77777777" w:rsidTr="00427DFF">
        <w:tc>
          <w:tcPr>
            <w:tcW w:w="6516" w:type="dxa"/>
            <w:tcBorders>
              <w:top w:val="single" w:sz="4" w:space="0" w:color="auto"/>
              <w:left w:val="single" w:sz="4" w:space="0" w:color="auto"/>
              <w:bottom w:val="single" w:sz="4" w:space="0" w:color="auto"/>
              <w:right w:val="single" w:sz="4" w:space="0" w:color="auto"/>
            </w:tcBorders>
          </w:tcPr>
          <w:p w14:paraId="05739440" w14:textId="77777777" w:rsidR="008706DF" w:rsidRPr="008706DF" w:rsidRDefault="008706DF" w:rsidP="00ED11F1">
            <w:pPr>
              <w:jc w:val="both"/>
              <w:rPr>
                <w:rFonts w:ascii="Segoe UI" w:hAnsi="Segoe UI" w:cs="Segoe UI"/>
                <w:sz w:val="10"/>
                <w:szCs w:val="10"/>
              </w:rPr>
            </w:pPr>
          </w:p>
          <w:p w14:paraId="3EF85153" w14:textId="3AAC7790" w:rsidR="002245DC" w:rsidRPr="00FA2012" w:rsidRDefault="002245DC" w:rsidP="00ED11F1">
            <w:pPr>
              <w:jc w:val="both"/>
              <w:rPr>
                <w:rFonts w:ascii="Segoe UI" w:hAnsi="Segoe UI" w:cs="Segoe UI"/>
                <w:sz w:val="21"/>
                <w:szCs w:val="21"/>
              </w:rPr>
            </w:pP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Economic</w:t>
            </w:r>
            <w:proofErr w:type="spellEnd"/>
            <w:r w:rsidRPr="00FA2012">
              <w:rPr>
                <w:rFonts w:ascii="Segoe UI" w:hAnsi="Segoe UI" w:cs="Segoe UI"/>
                <w:sz w:val="21"/>
                <w:szCs w:val="21"/>
              </w:rPr>
              <w:t xml:space="preserve"> Operator </w:t>
            </w:r>
            <w:proofErr w:type="spellStart"/>
            <w:r w:rsidRPr="00FA2012">
              <w:rPr>
                <w:rFonts w:ascii="Segoe UI" w:hAnsi="Segoe UI" w:cs="Segoe UI"/>
                <w:sz w:val="21"/>
                <w:szCs w:val="21"/>
              </w:rPr>
              <w:t>must</w:t>
            </w:r>
            <w:proofErr w:type="spellEnd"/>
            <w:r w:rsidRPr="00FA2012">
              <w:rPr>
                <w:rFonts w:ascii="Segoe UI" w:hAnsi="Segoe UI" w:cs="Segoe UI"/>
                <w:sz w:val="21"/>
                <w:szCs w:val="21"/>
              </w:rPr>
              <w:t xml:space="preserve"> be </w:t>
            </w:r>
            <w:proofErr w:type="spellStart"/>
            <w:r w:rsidRPr="00FA2012">
              <w:rPr>
                <w:rFonts w:ascii="Segoe UI" w:hAnsi="Segoe UI" w:cs="Segoe UI"/>
                <w:sz w:val="21"/>
                <w:szCs w:val="21"/>
              </w:rPr>
              <w:t>excluded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Contracting</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Authority</w:t>
            </w:r>
            <w:proofErr w:type="spellEnd"/>
            <w:r w:rsidRPr="00FA2012">
              <w:rPr>
                <w:rFonts w:ascii="Segoe UI" w:hAnsi="Segoe UI" w:cs="Segoe UI"/>
                <w:sz w:val="21"/>
                <w:szCs w:val="21"/>
              </w:rPr>
              <w:t xml:space="preserve"> from </w:t>
            </w:r>
            <w:proofErr w:type="spellStart"/>
            <w:r w:rsidRPr="00FA2012">
              <w:rPr>
                <w:rFonts w:ascii="Segoe UI" w:hAnsi="Segoe UI" w:cs="Segoe UI"/>
                <w:sz w:val="21"/>
                <w:szCs w:val="21"/>
              </w:rPr>
              <w:t>participation</w:t>
            </w:r>
            <w:proofErr w:type="spellEnd"/>
            <w:r w:rsidRPr="00FA2012">
              <w:rPr>
                <w:rFonts w:ascii="Segoe UI" w:hAnsi="Segoe UI" w:cs="Segoe UI"/>
                <w:sz w:val="21"/>
                <w:szCs w:val="21"/>
              </w:rPr>
              <w:t xml:space="preserve"> in a </w:t>
            </w:r>
            <w:proofErr w:type="spellStart"/>
            <w:r w:rsidRPr="00FA2012">
              <w:rPr>
                <w:rFonts w:ascii="Segoe UI" w:hAnsi="Segoe UI" w:cs="Segoe UI"/>
                <w:sz w:val="21"/>
                <w:szCs w:val="21"/>
              </w:rPr>
              <w:t>public</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procurement</w:t>
            </w:r>
            <w:proofErr w:type="spellEnd"/>
            <w:r w:rsidRPr="00FA2012">
              <w:rPr>
                <w:rFonts w:ascii="Segoe UI" w:hAnsi="Segoe UI" w:cs="Segoe UI"/>
                <w:sz w:val="21"/>
                <w:szCs w:val="21"/>
              </w:rPr>
              <w:t xml:space="preserve"> procedure in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case</w:t>
            </w:r>
            <w:proofErr w:type="spellEnd"/>
            <w:r w:rsidRPr="00FA2012">
              <w:rPr>
                <w:rFonts w:ascii="Segoe UI" w:hAnsi="Segoe UI" w:cs="Segoe UI"/>
                <w:sz w:val="21"/>
                <w:szCs w:val="21"/>
              </w:rPr>
              <w:t xml:space="preserve"> it is </w:t>
            </w:r>
            <w:proofErr w:type="spellStart"/>
            <w:r w:rsidRPr="00FA2012">
              <w:rPr>
                <w:rFonts w:ascii="Segoe UI" w:hAnsi="Segoe UI" w:cs="Segoe UI"/>
                <w:sz w:val="21"/>
                <w:szCs w:val="21"/>
              </w:rPr>
              <w:t>found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that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Economic</w:t>
            </w:r>
            <w:proofErr w:type="spellEnd"/>
            <w:r w:rsidRPr="00FA2012">
              <w:rPr>
                <w:rFonts w:ascii="Segoe UI" w:hAnsi="Segoe UI" w:cs="Segoe UI"/>
                <w:sz w:val="21"/>
                <w:szCs w:val="21"/>
              </w:rPr>
              <w:t xml:space="preserve"> Operator </w:t>
            </w:r>
            <w:proofErr w:type="spellStart"/>
            <w:r w:rsidRPr="00FA2012">
              <w:rPr>
                <w:rFonts w:ascii="Segoe UI" w:hAnsi="Segoe UI" w:cs="Segoe UI"/>
                <w:sz w:val="21"/>
                <w:szCs w:val="21"/>
              </w:rPr>
              <w:t>itself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any</w:t>
            </w:r>
            <w:proofErr w:type="spellEnd"/>
            <w:r w:rsidRPr="00FA2012">
              <w:rPr>
                <w:rFonts w:ascii="Segoe UI" w:hAnsi="Segoe UI" w:cs="Segoe UI"/>
                <w:sz w:val="21"/>
                <w:szCs w:val="21"/>
              </w:rPr>
              <w:t xml:space="preserve"> person </w:t>
            </w:r>
            <w:proofErr w:type="spellStart"/>
            <w:r w:rsidRPr="00FA2012">
              <w:rPr>
                <w:rFonts w:ascii="Segoe UI" w:hAnsi="Segoe UI" w:cs="Segoe UI"/>
                <w:sz w:val="21"/>
                <w:szCs w:val="21"/>
              </w:rPr>
              <w:t>who</w:t>
            </w:r>
            <w:proofErr w:type="spellEnd"/>
            <w:r w:rsidRPr="00FA2012">
              <w:rPr>
                <w:rFonts w:ascii="Segoe UI" w:hAnsi="Segoe UI" w:cs="Segoe UI"/>
                <w:sz w:val="21"/>
                <w:szCs w:val="21"/>
              </w:rPr>
              <w:t xml:space="preserve"> is a </w:t>
            </w:r>
            <w:proofErr w:type="spellStart"/>
            <w:r w:rsidRPr="00FA2012">
              <w:rPr>
                <w:rFonts w:ascii="Segoe UI" w:hAnsi="Segoe UI" w:cs="Segoe UI"/>
                <w:sz w:val="21"/>
                <w:szCs w:val="21"/>
              </w:rPr>
              <w:t>member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its</w:t>
            </w:r>
            <w:proofErr w:type="spellEnd"/>
            <w:r w:rsidRPr="00FA2012">
              <w:rPr>
                <w:rFonts w:ascii="Segoe UI" w:hAnsi="Segoe UI" w:cs="Segoe UI"/>
                <w:sz w:val="21"/>
                <w:szCs w:val="21"/>
              </w:rPr>
              <w:t xml:space="preserve"> administrative, management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supervisory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body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has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powers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representation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decision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control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therein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has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been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subject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a </w:t>
            </w:r>
            <w:proofErr w:type="spellStart"/>
            <w:r w:rsidRPr="00FA2012">
              <w:rPr>
                <w:rFonts w:ascii="Segoe UI" w:hAnsi="Segoe UI" w:cs="Segoe UI"/>
                <w:sz w:val="21"/>
                <w:szCs w:val="21"/>
              </w:rPr>
              <w:t>conviction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final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judgment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which</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has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elements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criminal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offenses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that</w:t>
            </w:r>
            <w:proofErr w:type="spellEnd"/>
            <w:r w:rsidRPr="00FA2012">
              <w:rPr>
                <w:rFonts w:ascii="Segoe UI" w:hAnsi="Segoe UI" w:cs="Segoe UI"/>
                <w:sz w:val="21"/>
                <w:szCs w:val="21"/>
              </w:rPr>
              <w:t xml:space="preserve"> are </w:t>
            </w:r>
            <w:proofErr w:type="spellStart"/>
            <w:r w:rsidRPr="00FA2012">
              <w:rPr>
                <w:rFonts w:ascii="Segoe UI" w:hAnsi="Segoe UI" w:cs="Segoe UI"/>
                <w:sz w:val="21"/>
                <w:szCs w:val="21"/>
              </w:rPr>
              <w:t>defined</w:t>
            </w:r>
            <w:proofErr w:type="spellEnd"/>
            <w:r w:rsidRPr="00FA2012">
              <w:rPr>
                <w:rFonts w:ascii="Segoe UI" w:hAnsi="Segoe UI" w:cs="Segoe UI"/>
                <w:sz w:val="21"/>
                <w:szCs w:val="21"/>
              </w:rPr>
              <w:t xml:space="preserve"> in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first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paragraph</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Article</w:t>
            </w:r>
            <w:proofErr w:type="spellEnd"/>
            <w:r w:rsidRPr="00FA2012">
              <w:rPr>
                <w:rFonts w:ascii="Segoe UI" w:hAnsi="Segoe UI" w:cs="Segoe UI"/>
                <w:sz w:val="21"/>
                <w:szCs w:val="21"/>
              </w:rPr>
              <w:t xml:space="preserve"> 75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PPA-3</w:t>
            </w:r>
          </w:p>
          <w:p w14:paraId="1D57DF94" w14:textId="77777777" w:rsidR="00983E57" w:rsidRPr="00FA2012" w:rsidRDefault="00983E57" w:rsidP="00ED11F1">
            <w:pPr>
              <w:jc w:val="both"/>
              <w:rPr>
                <w:rFonts w:ascii="Segoe UI" w:hAnsi="Segoe UI" w:cs="Segoe UI"/>
                <w:sz w:val="21"/>
                <w:szCs w:val="21"/>
              </w:rPr>
            </w:pPr>
          </w:p>
          <w:p w14:paraId="34F139CA" w14:textId="77777777" w:rsidR="00337803" w:rsidRPr="00FA2012" w:rsidRDefault="00337803" w:rsidP="00337803">
            <w:pPr>
              <w:tabs>
                <w:tab w:val="left" w:pos="887"/>
              </w:tabs>
              <w:jc w:val="both"/>
              <w:rPr>
                <w:rFonts w:ascii="Segoe UI" w:hAnsi="Segoe UI" w:cs="Segoe UI"/>
                <w:sz w:val="21"/>
                <w:szCs w:val="21"/>
              </w:rPr>
            </w:pPr>
            <w:r w:rsidRPr="00FA2012">
              <w:rPr>
                <w:rFonts w:ascii="Segoe UI" w:hAnsi="Segoe UI" w:cs="Segoe UI"/>
                <w:sz w:val="21"/>
                <w:szCs w:val="21"/>
              </w:rPr>
              <w:t xml:space="preserve">In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case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that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Economic</w:t>
            </w:r>
            <w:proofErr w:type="spellEnd"/>
            <w:r w:rsidRPr="00FA2012">
              <w:rPr>
                <w:rFonts w:ascii="Segoe UI" w:hAnsi="Segoe UI" w:cs="Segoe UI"/>
                <w:sz w:val="21"/>
                <w:szCs w:val="21"/>
              </w:rPr>
              <w:t xml:space="preserve"> Operator is in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situation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referred</w:t>
            </w:r>
            <w:proofErr w:type="spellEnd"/>
            <w:r w:rsidRPr="00FA2012">
              <w:rPr>
                <w:rFonts w:ascii="Segoe UI" w:hAnsi="Segoe UI" w:cs="Segoe UI"/>
                <w:sz w:val="21"/>
                <w:szCs w:val="21"/>
              </w:rPr>
              <w:t xml:space="preserve"> to in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above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paragraph</w:t>
            </w:r>
            <w:proofErr w:type="spellEnd"/>
            <w:r w:rsidRPr="00FA2012">
              <w:rPr>
                <w:rFonts w:ascii="Segoe UI" w:hAnsi="Segoe UI" w:cs="Segoe UI"/>
                <w:sz w:val="21"/>
                <w:szCs w:val="21"/>
              </w:rPr>
              <w:t xml:space="preserve">, in </w:t>
            </w:r>
            <w:proofErr w:type="spellStart"/>
            <w:r w:rsidRPr="00FA2012">
              <w:rPr>
                <w:rFonts w:ascii="Segoe UI" w:hAnsi="Segoe UI" w:cs="Segoe UI"/>
                <w:sz w:val="21"/>
                <w:szCs w:val="21"/>
              </w:rPr>
              <w:t>accordance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with</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paragraph</w:t>
            </w:r>
            <w:proofErr w:type="spellEnd"/>
            <w:r w:rsidRPr="00FA2012">
              <w:rPr>
                <w:rFonts w:ascii="Segoe UI" w:hAnsi="Segoe UI" w:cs="Segoe UI"/>
                <w:sz w:val="21"/>
                <w:szCs w:val="21"/>
              </w:rPr>
              <w:t xml:space="preserve"> 9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Article</w:t>
            </w:r>
            <w:proofErr w:type="spellEnd"/>
            <w:r w:rsidRPr="00FA2012">
              <w:rPr>
                <w:rFonts w:ascii="Segoe UI" w:hAnsi="Segoe UI" w:cs="Segoe UI"/>
                <w:sz w:val="21"/>
                <w:szCs w:val="21"/>
              </w:rPr>
              <w:t xml:space="preserve"> 75 </w:t>
            </w:r>
            <w:proofErr w:type="spellStart"/>
            <w:r w:rsidRPr="00FA2012">
              <w:rPr>
                <w:rFonts w:ascii="Segoe UI" w:hAnsi="Segoe UI" w:cs="Segoe UI"/>
                <w:sz w:val="21"/>
                <w:szCs w:val="21"/>
              </w:rPr>
              <w:lastRenderedPageBreak/>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PPA-3,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Contracting</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Authority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may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submit</w:t>
            </w:r>
            <w:proofErr w:type="spellEnd"/>
            <w:r w:rsidRPr="00FA2012">
              <w:rPr>
                <w:rFonts w:ascii="Segoe UI" w:hAnsi="Segoe UI" w:cs="Segoe UI"/>
                <w:sz w:val="21"/>
                <w:szCs w:val="21"/>
              </w:rPr>
              <w:t xml:space="preserve"> evidence </w:t>
            </w:r>
            <w:proofErr w:type="spellStart"/>
            <w:r w:rsidRPr="00FA2012">
              <w:rPr>
                <w:rFonts w:ascii="Segoe UI" w:hAnsi="Segoe UI" w:cs="Segoe UI"/>
                <w:sz w:val="21"/>
                <w:szCs w:val="21"/>
              </w:rPr>
              <w:t>that</w:t>
            </w:r>
            <w:proofErr w:type="spellEnd"/>
            <w:r w:rsidRPr="00FA2012">
              <w:rPr>
                <w:rFonts w:ascii="Segoe UI" w:hAnsi="Segoe UI" w:cs="Segoe UI"/>
                <w:sz w:val="21"/>
                <w:szCs w:val="21"/>
              </w:rPr>
              <w:t xml:space="preserve"> it </w:t>
            </w:r>
            <w:proofErr w:type="spellStart"/>
            <w:r w:rsidRPr="00FA2012">
              <w:rPr>
                <w:rFonts w:ascii="Segoe UI" w:hAnsi="Segoe UI" w:cs="Segoe UI"/>
                <w:sz w:val="21"/>
                <w:szCs w:val="21"/>
              </w:rPr>
              <w:t>has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taken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sufficient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measures</w:t>
            </w:r>
            <w:proofErr w:type="spellEnd"/>
            <w:r w:rsidRPr="00FA2012">
              <w:rPr>
                <w:rFonts w:ascii="Segoe UI" w:hAnsi="Segoe UI" w:cs="Segoe UI"/>
                <w:sz w:val="21"/>
                <w:szCs w:val="21"/>
              </w:rPr>
              <w:t xml:space="preserve"> to </w:t>
            </w:r>
            <w:proofErr w:type="spellStart"/>
            <w:r w:rsidRPr="00FA2012">
              <w:rPr>
                <w:rFonts w:ascii="Segoe UI" w:hAnsi="Segoe UI" w:cs="Segoe UI"/>
                <w:sz w:val="21"/>
                <w:szCs w:val="21"/>
              </w:rPr>
              <w:t>prove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its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reliability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despite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existence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reasons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exclusion</w:t>
            </w:r>
            <w:proofErr w:type="spellEnd"/>
            <w:r w:rsidRPr="00FA2012">
              <w:rPr>
                <w:rFonts w:ascii="Segoe UI" w:hAnsi="Segoe UI" w:cs="Segoe UI"/>
                <w:sz w:val="21"/>
                <w:szCs w:val="21"/>
              </w:rPr>
              <w:t>.</w:t>
            </w:r>
          </w:p>
          <w:p w14:paraId="2542B787" w14:textId="77777777" w:rsidR="00337803" w:rsidRPr="00D926FD" w:rsidRDefault="00337803" w:rsidP="00337803">
            <w:pPr>
              <w:tabs>
                <w:tab w:val="left" w:pos="887"/>
              </w:tabs>
              <w:jc w:val="both"/>
              <w:rPr>
                <w:rFonts w:ascii="Segoe UI" w:hAnsi="Segoe UI" w:cs="Segoe UI"/>
              </w:rPr>
            </w:pPr>
          </w:p>
          <w:p w14:paraId="6CD19C6E" w14:textId="77777777" w:rsidR="002245DC" w:rsidRDefault="00337803" w:rsidP="00337803">
            <w:pPr>
              <w:tabs>
                <w:tab w:val="left" w:pos="887"/>
              </w:tabs>
              <w:jc w:val="both"/>
              <w:rPr>
                <w:rFonts w:ascii="Segoe UI" w:hAnsi="Segoe UI" w:cs="Segoe UI"/>
                <w:sz w:val="21"/>
                <w:szCs w:val="21"/>
              </w:rPr>
            </w:pPr>
            <w:proofErr w:type="spellStart"/>
            <w:r w:rsidRPr="00FA2012">
              <w:rPr>
                <w:rFonts w:ascii="Segoe UI" w:hAnsi="Segoe UI" w:cs="Segoe UI"/>
                <w:sz w:val="21"/>
                <w:szCs w:val="21"/>
              </w:rPr>
              <w:t>Payment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commitment</w:t>
            </w:r>
            <w:proofErr w:type="spellEnd"/>
            <w:r w:rsidRPr="00FA2012">
              <w:rPr>
                <w:rFonts w:ascii="Segoe UI" w:hAnsi="Segoe UI" w:cs="Segoe UI"/>
                <w:sz w:val="21"/>
                <w:szCs w:val="21"/>
              </w:rPr>
              <w:t xml:space="preserve"> to </w:t>
            </w:r>
            <w:proofErr w:type="spellStart"/>
            <w:r w:rsidRPr="00FA2012">
              <w:rPr>
                <w:rFonts w:ascii="Segoe UI" w:hAnsi="Segoe UI" w:cs="Segoe UI"/>
                <w:sz w:val="21"/>
                <w:szCs w:val="21"/>
              </w:rPr>
              <w:t>pay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compensation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all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damage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caused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by</w:t>
            </w:r>
            <w:proofErr w:type="spellEnd"/>
            <w:r w:rsidRPr="00FA2012">
              <w:rPr>
                <w:rFonts w:ascii="Segoe UI" w:hAnsi="Segoe UI" w:cs="Segoe UI"/>
                <w:sz w:val="21"/>
                <w:szCs w:val="21"/>
              </w:rPr>
              <w:t xml:space="preserve"> a </w:t>
            </w:r>
            <w:proofErr w:type="spellStart"/>
            <w:r w:rsidRPr="00FA2012">
              <w:rPr>
                <w:rFonts w:ascii="Segoe UI" w:hAnsi="Segoe UI" w:cs="Segoe UI"/>
                <w:sz w:val="21"/>
                <w:szCs w:val="21"/>
              </w:rPr>
              <w:t>criminal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act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violation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active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cooperation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with</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investigative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authorities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complete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clarification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facts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and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circumstances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and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adoption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concrete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technical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organizational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and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personnel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measures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appropriate</w:t>
            </w:r>
            <w:proofErr w:type="spellEnd"/>
            <w:r w:rsidRPr="00FA2012">
              <w:rPr>
                <w:rFonts w:ascii="Segoe UI" w:hAnsi="Segoe UI" w:cs="Segoe UI"/>
                <w:sz w:val="21"/>
                <w:szCs w:val="21"/>
              </w:rPr>
              <w:t xml:space="preserve"> to </w:t>
            </w:r>
            <w:proofErr w:type="spellStart"/>
            <w:r w:rsidRPr="00FA2012">
              <w:rPr>
                <w:rFonts w:ascii="Segoe UI" w:hAnsi="Segoe UI" w:cs="Segoe UI"/>
                <w:sz w:val="21"/>
                <w:szCs w:val="21"/>
              </w:rPr>
              <w:t>prevent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further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criminal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acts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violations</w:t>
            </w:r>
            <w:proofErr w:type="spellEnd"/>
            <w:r w:rsidRPr="00FA2012">
              <w:rPr>
                <w:rFonts w:ascii="Segoe UI" w:hAnsi="Segoe UI" w:cs="Segoe UI"/>
                <w:sz w:val="21"/>
                <w:szCs w:val="21"/>
              </w:rPr>
              <w:t xml:space="preserve"> are </w:t>
            </w:r>
            <w:proofErr w:type="spellStart"/>
            <w:r w:rsidRPr="00FA2012">
              <w:rPr>
                <w:rFonts w:ascii="Segoe UI" w:hAnsi="Segoe UI" w:cs="Segoe UI"/>
                <w:sz w:val="21"/>
                <w:szCs w:val="21"/>
              </w:rPr>
              <w:t>considered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sufficient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measures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When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evaluating</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measures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taken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economic</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entity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client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takes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into</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account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seriousness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and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special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circumstances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criminal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act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violation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If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client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assesses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that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evidence </w:t>
            </w:r>
            <w:proofErr w:type="spellStart"/>
            <w:r w:rsidRPr="00FA2012">
              <w:rPr>
                <w:rFonts w:ascii="Segoe UI" w:hAnsi="Segoe UI" w:cs="Segoe UI"/>
                <w:sz w:val="21"/>
                <w:szCs w:val="21"/>
              </w:rPr>
              <w:t>submitted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business </w:t>
            </w:r>
            <w:proofErr w:type="spellStart"/>
            <w:r w:rsidRPr="00FA2012">
              <w:rPr>
                <w:rFonts w:ascii="Segoe UI" w:hAnsi="Segoe UI" w:cs="Segoe UI"/>
                <w:sz w:val="21"/>
                <w:szCs w:val="21"/>
              </w:rPr>
              <w:t>entity</w:t>
            </w:r>
            <w:proofErr w:type="spellEnd"/>
            <w:r w:rsidRPr="00FA2012">
              <w:rPr>
                <w:rFonts w:ascii="Segoe UI" w:hAnsi="Segoe UI" w:cs="Segoe UI"/>
                <w:sz w:val="21"/>
                <w:szCs w:val="21"/>
              </w:rPr>
              <w:t xml:space="preserve"> is </w:t>
            </w:r>
            <w:proofErr w:type="spellStart"/>
            <w:r w:rsidRPr="00FA2012">
              <w:rPr>
                <w:rFonts w:ascii="Segoe UI" w:hAnsi="Segoe UI" w:cs="Segoe UI"/>
                <w:sz w:val="21"/>
                <w:szCs w:val="21"/>
              </w:rPr>
              <w:t>sufficient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business </w:t>
            </w:r>
            <w:proofErr w:type="spellStart"/>
            <w:r w:rsidRPr="00FA2012">
              <w:rPr>
                <w:rFonts w:ascii="Segoe UI" w:hAnsi="Segoe UI" w:cs="Segoe UI"/>
                <w:sz w:val="21"/>
                <w:szCs w:val="21"/>
              </w:rPr>
              <w:t>entity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shall</w:t>
            </w:r>
            <w:proofErr w:type="spellEnd"/>
            <w:r w:rsidRPr="00FA2012">
              <w:rPr>
                <w:rFonts w:ascii="Segoe UI" w:hAnsi="Segoe UI" w:cs="Segoe UI"/>
                <w:sz w:val="21"/>
                <w:szCs w:val="21"/>
              </w:rPr>
              <w:t xml:space="preserve"> not be </w:t>
            </w:r>
            <w:proofErr w:type="spellStart"/>
            <w:r w:rsidRPr="00FA2012">
              <w:rPr>
                <w:rFonts w:ascii="Segoe UI" w:hAnsi="Segoe UI" w:cs="Segoe UI"/>
                <w:sz w:val="21"/>
                <w:szCs w:val="21"/>
              </w:rPr>
              <w:t>excluded</w:t>
            </w:r>
            <w:proofErr w:type="spellEnd"/>
            <w:r w:rsidRPr="00FA2012">
              <w:rPr>
                <w:rFonts w:ascii="Segoe UI" w:hAnsi="Segoe UI" w:cs="Segoe UI"/>
                <w:sz w:val="21"/>
                <w:szCs w:val="21"/>
              </w:rPr>
              <w:t xml:space="preserve"> from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public</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procurement</w:t>
            </w:r>
            <w:proofErr w:type="spellEnd"/>
            <w:r w:rsidRPr="00FA2012">
              <w:rPr>
                <w:rFonts w:ascii="Segoe UI" w:hAnsi="Segoe UI" w:cs="Segoe UI"/>
                <w:sz w:val="21"/>
                <w:szCs w:val="21"/>
              </w:rPr>
              <w:t xml:space="preserve"> procedure, </w:t>
            </w:r>
            <w:proofErr w:type="spellStart"/>
            <w:r w:rsidRPr="00FA2012">
              <w:rPr>
                <w:rFonts w:ascii="Segoe UI" w:hAnsi="Segoe UI" w:cs="Segoe UI"/>
                <w:sz w:val="21"/>
                <w:szCs w:val="21"/>
              </w:rPr>
              <w:t>regardless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first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paragraph</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Article</w:t>
            </w:r>
            <w:proofErr w:type="spellEnd"/>
            <w:r w:rsidRPr="00FA2012">
              <w:rPr>
                <w:rFonts w:ascii="Segoe UI" w:hAnsi="Segoe UI" w:cs="Segoe UI"/>
                <w:sz w:val="21"/>
                <w:szCs w:val="21"/>
              </w:rPr>
              <w:t xml:space="preserve"> 75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Public</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Procurement</w:t>
            </w:r>
            <w:proofErr w:type="spellEnd"/>
            <w:r w:rsidRPr="00FA2012">
              <w:rPr>
                <w:rFonts w:ascii="Segoe UI" w:hAnsi="Segoe UI" w:cs="Segoe UI"/>
                <w:sz w:val="21"/>
                <w:szCs w:val="21"/>
              </w:rPr>
              <w:t xml:space="preserve"> Act-3. </w:t>
            </w:r>
            <w:proofErr w:type="spellStart"/>
            <w:r w:rsidRPr="00FA2012">
              <w:rPr>
                <w:rFonts w:ascii="Segoe UI" w:hAnsi="Segoe UI" w:cs="Segoe UI"/>
                <w:sz w:val="21"/>
                <w:szCs w:val="21"/>
              </w:rPr>
              <w:t>If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client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assesses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that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measures</w:t>
            </w:r>
            <w:proofErr w:type="spellEnd"/>
            <w:r w:rsidRPr="00FA2012">
              <w:rPr>
                <w:rFonts w:ascii="Segoe UI" w:hAnsi="Segoe UI" w:cs="Segoe UI"/>
                <w:sz w:val="21"/>
                <w:szCs w:val="21"/>
              </w:rPr>
              <w:t xml:space="preserve"> are not </w:t>
            </w:r>
            <w:proofErr w:type="spellStart"/>
            <w:r w:rsidRPr="00FA2012">
              <w:rPr>
                <w:rFonts w:ascii="Segoe UI" w:hAnsi="Segoe UI" w:cs="Segoe UI"/>
                <w:sz w:val="21"/>
                <w:szCs w:val="21"/>
              </w:rPr>
              <w:t>sufficient</w:t>
            </w:r>
            <w:proofErr w:type="spellEnd"/>
            <w:r w:rsidRPr="00FA2012">
              <w:rPr>
                <w:rFonts w:ascii="Segoe UI" w:hAnsi="Segoe UI" w:cs="Segoe UI"/>
                <w:sz w:val="21"/>
                <w:szCs w:val="21"/>
              </w:rPr>
              <w:t xml:space="preserve">, it </w:t>
            </w:r>
            <w:proofErr w:type="spellStart"/>
            <w:r w:rsidRPr="00FA2012">
              <w:rPr>
                <w:rFonts w:ascii="Segoe UI" w:hAnsi="Segoe UI" w:cs="Segoe UI"/>
                <w:sz w:val="21"/>
                <w:szCs w:val="21"/>
              </w:rPr>
              <w:t>sends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justification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such</w:t>
            </w:r>
            <w:proofErr w:type="spellEnd"/>
            <w:r w:rsidRPr="00FA2012">
              <w:rPr>
                <w:rFonts w:ascii="Segoe UI" w:hAnsi="Segoe UI" w:cs="Segoe UI"/>
                <w:sz w:val="21"/>
                <w:szCs w:val="21"/>
              </w:rPr>
              <w:t xml:space="preserve"> a </w:t>
            </w:r>
            <w:proofErr w:type="spellStart"/>
            <w:r w:rsidRPr="00FA2012">
              <w:rPr>
                <w:rFonts w:ascii="Segoe UI" w:hAnsi="Segoe UI" w:cs="Segoe UI"/>
                <w:sz w:val="21"/>
                <w:szCs w:val="21"/>
              </w:rPr>
              <w:t>decision</w:t>
            </w:r>
            <w:proofErr w:type="spellEnd"/>
            <w:r w:rsidRPr="00FA2012">
              <w:rPr>
                <w:rFonts w:ascii="Segoe UI" w:hAnsi="Segoe UI" w:cs="Segoe UI"/>
                <w:sz w:val="21"/>
                <w:szCs w:val="21"/>
              </w:rPr>
              <w:t xml:space="preserve"> to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economic</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entity</w:t>
            </w:r>
            <w:proofErr w:type="spellEnd"/>
            <w:r w:rsidRPr="00FA2012">
              <w:rPr>
                <w:rFonts w:ascii="Segoe UI" w:hAnsi="Segoe UI" w:cs="Segoe UI"/>
                <w:sz w:val="21"/>
                <w:szCs w:val="21"/>
              </w:rPr>
              <w:t>.</w:t>
            </w:r>
          </w:p>
          <w:p w14:paraId="11089ABF" w14:textId="020AA110" w:rsidR="008706DF" w:rsidRPr="008706DF" w:rsidRDefault="008706DF" w:rsidP="00337803">
            <w:pPr>
              <w:tabs>
                <w:tab w:val="left" w:pos="887"/>
              </w:tabs>
              <w:jc w:val="both"/>
              <w:rPr>
                <w:rFonts w:ascii="Segoe UI" w:hAnsi="Segoe UI" w:cs="Segoe UI"/>
                <w:sz w:val="10"/>
                <w:szCs w:val="10"/>
              </w:rPr>
            </w:pPr>
          </w:p>
        </w:tc>
        <w:tc>
          <w:tcPr>
            <w:tcW w:w="3685" w:type="dxa"/>
            <w:tcBorders>
              <w:top w:val="single" w:sz="4" w:space="0" w:color="auto"/>
              <w:left w:val="single" w:sz="4" w:space="0" w:color="auto"/>
              <w:bottom w:val="single" w:sz="4" w:space="0" w:color="auto"/>
              <w:right w:val="single" w:sz="4" w:space="0" w:color="auto"/>
            </w:tcBorders>
          </w:tcPr>
          <w:p w14:paraId="49E1C000" w14:textId="77777777" w:rsidR="008706DF" w:rsidRPr="008706DF" w:rsidRDefault="008706DF" w:rsidP="00ED11F1">
            <w:pPr>
              <w:pStyle w:val="NoSpacing"/>
              <w:rPr>
                <w:rFonts w:ascii="Segoe UI" w:hAnsi="Segoe UI" w:cs="Segoe UI"/>
                <w:sz w:val="10"/>
                <w:szCs w:val="10"/>
              </w:rPr>
            </w:pPr>
          </w:p>
          <w:p w14:paraId="39629462" w14:textId="5CA7656F" w:rsidR="002245DC" w:rsidRPr="002F0281" w:rsidRDefault="002F0281" w:rsidP="002F0281">
            <w:pPr>
              <w:pStyle w:val="NoSpacing"/>
              <w:rPr>
                <w:rFonts w:ascii="Segoe UI" w:hAnsi="Segoe UI" w:cs="Segoe UI"/>
                <w:sz w:val="18"/>
                <w:szCs w:val="18"/>
              </w:rPr>
            </w:pPr>
            <w:proofErr w:type="spellStart"/>
            <w:r w:rsidRPr="002F0281">
              <w:rPr>
                <w:rFonts w:ascii="Segoe UI" w:eastAsia="MS Mincho" w:hAnsi="Segoe UI" w:cs="Segoe UI"/>
              </w:rPr>
              <w:t>Completed</w:t>
            </w:r>
            <w:proofErr w:type="spellEnd"/>
            <w:r w:rsidRPr="002F0281">
              <w:rPr>
                <w:rFonts w:ascii="Segoe UI" w:eastAsia="MS Mincho" w:hAnsi="Segoe UI" w:cs="Segoe UI"/>
              </w:rPr>
              <w:t xml:space="preserve"> </w:t>
            </w:r>
            <w:r w:rsidRPr="002F0281">
              <w:rPr>
                <w:rFonts w:ascii="Segoe UI" w:hAnsi="Segoe UI" w:cs="Segoe UI"/>
                <w:b/>
                <w:iCs/>
              </w:rPr>
              <w:t>ESPD form</w:t>
            </w:r>
            <w:r w:rsidRPr="002F0281">
              <w:rPr>
                <w:rFonts w:ascii="Segoe UI" w:hAnsi="Segoe UI" w:cs="Segoe UI"/>
                <w:iCs/>
              </w:rPr>
              <w:t xml:space="preserve">. </w:t>
            </w:r>
            <w:r w:rsidRPr="002F0281">
              <w:rPr>
                <w:rFonts w:ascii="Segoe UI" w:eastAsia="MS Mincho" w:hAnsi="Segoe UI" w:cs="Segoe UI"/>
              </w:rPr>
              <w:t xml:space="preserve">(»Part III: </w:t>
            </w:r>
            <w:proofErr w:type="spellStart"/>
            <w:r w:rsidRPr="002F0281">
              <w:rPr>
                <w:rFonts w:ascii="Segoe UI" w:eastAsia="MS Mincho" w:hAnsi="Segoe UI" w:cs="Segoe UI"/>
              </w:rPr>
              <w:t>Exclusion</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grounds</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Section</w:t>
            </w:r>
            <w:proofErr w:type="spellEnd"/>
            <w:r w:rsidRPr="002F0281">
              <w:rPr>
                <w:rFonts w:ascii="Segoe UI" w:eastAsia="MS Mincho" w:hAnsi="Segoe UI" w:cs="Segoe UI"/>
              </w:rPr>
              <w:t xml:space="preserve"> A: </w:t>
            </w:r>
            <w:proofErr w:type="spellStart"/>
            <w:r w:rsidRPr="002F0281">
              <w:rPr>
                <w:rFonts w:ascii="Segoe UI" w:eastAsia="MS Mincho" w:hAnsi="Segoe UI" w:cs="Segoe UI"/>
              </w:rPr>
              <w:t>Grounds</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relating</w:t>
            </w:r>
            <w:proofErr w:type="spellEnd"/>
            <w:r w:rsidRPr="002F0281">
              <w:rPr>
                <w:rFonts w:ascii="Segoe UI" w:eastAsia="MS Mincho" w:hAnsi="Segoe UI" w:cs="Segoe UI"/>
              </w:rPr>
              <w:t xml:space="preserve"> to </w:t>
            </w:r>
            <w:proofErr w:type="spellStart"/>
            <w:r w:rsidRPr="002F0281">
              <w:rPr>
                <w:rFonts w:ascii="Segoe UI" w:eastAsia="MS Mincho" w:hAnsi="Segoe UI" w:cs="Segoe UI"/>
              </w:rPr>
              <w:t>criminal</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convictions</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for</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all</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economic</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operators</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involved</w:t>
            </w:r>
            <w:proofErr w:type="spellEnd"/>
            <w:r w:rsidRPr="002F0281">
              <w:rPr>
                <w:rFonts w:ascii="Segoe UI" w:eastAsia="MS Mincho" w:hAnsi="Segoe UI" w:cs="Segoe UI"/>
              </w:rPr>
              <w:t xml:space="preserve"> in procedure </w:t>
            </w:r>
            <w:proofErr w:type="spellStart"/>
            <w:r w:rsidRPr="002F0281">
              <w:rPr>
                <w:rFonts w:ascii="Segoe UI" w:eastAsia="MS Mincho" w:hAnsi="Segoe UI" w:cs="Segoe UI"/>
              </w:rPr>
              <w:t>and</w:t>
            </w:r>
            <w:proofErr w:type="spellEnd"/>
            <w:r w:rsidRPr="002F0281">
              <w:rPr>
                <w:rFonts w:ascii="Segoe UI" w:eastAsia="MS Mincho" w:hAnsi="Segoe UI" w:cs="Segoe UI"/>
              </w:rPr>
              <w:t xml:space="preserve"> </w:t>
            </w:r>
            <w:r w:rsidRPr="002F0281">
              <w:rPr>
                <w:rFonts w:ascii="Segoe UI" w:hAnsi="Segoe UI" w:cs="Segoe UI"/>
              </w:rPr>
              <w:t xml:space="preserve"> </w:t>
            </w:r>
            <w:proofErr w:type="spellStart"/>
            <w:r w:rsidRPr="002F0281">
              <w:rPr>
                <w:rFonts w:ascii="Segoe UI" w:hAnsi="Segoe UI" w:cs="Segoe UI"/>
              </w:rPr>
              <w:t>Section</w:t>
            </w:r>
            <w:proofErr w:type="spellEnd"/>
            <w:r w:rsidRPr="002F0281">
              <w:rPr>
                <w:rFonts w:ascii="Segoe UI" w:hAnsi="Segoe UI" w:cs="Segoe UI"/>
              </w:rPr>
              <w:t xml:space="preserve"> D: </w:t>
            </w:r>
            <w:proofErr w:type="spellStart"/>
            <w:r w:rsidRPr="002F0281">
              <w:rPr>
                <w:rFonts w:ascii="Segoe UI" w:hAnsi="Segoe UI" w:cs="Segoe UI"/>
              </w:rPr>
              <w:t>Purely</w:t>
            </w:r>
            <w:proofErr w:type="spellEnd"/>
            <w:r w:rsidRPr="002F0281">
              <w:rPr>
                <w:rFonts w:ascii="Segoe UI" w:hAnsi="Segoe UI" w:cs="Segoe UI"/>
              </w:rPr>
              <w:t xml:space="preserve"> </w:t>
            </w:r>
            <w:proofErr w:type="spellStart"/>
            <w:r w:rsidRPr="002F0281">
              <w:rPr>
                <w:rFonts w:ascii="Segoe UI" w:hAnsi="Segoe UI" w:cs="Segoe UI"/>
              </w:rPr>
              <w:t>national</w:t>
            </w:r>
            <w:proofErr w:type="spellEnd"/>
            <w:r w:rsidRPr="002F0281">
              <w:rPr>
                <w:rFonts w:ascii="Segoe UI" w:hAnsi="Segoe UI" w:cs="Segoe UI"/>
              </w:rPr>
              <w:t xml:space="preserve"> </w:t>
            </w:r>
            <w:proofErr w:type="spellStart"/>
            <w:r w:rsidRPr="002F0281">
              <w:rPr>
                <w:rFonts w:ascii="Segoe UI" w:hAnsi="Segoe UI" w:cs="Segoe UI"/>
              </w:rPr>
              <w:t>exclusion</w:t>
            </w:r>
            <w:proofErr w:type="spellEnd"/>
            <w:r w:rsidRPr="002F0281">
              <w:rPr>
                <w:rFonts w:ascii="Segoe UI" w:hAnsi="Segoe UI" w:cs="Segoe UI"/>
              </w:rPr>
              <w:t xml:space="preserve"> </w:t>
            </w:r>
            <w:proofErr w:type="spellStart"/>
            <w:r w:rsidRPr="002F0281">
              <w:rPr>
                <w:rFonts w:ascii="Segoe UI" w:hAnsi="Segoe UI" w:cs="Segoe UI"/>
              </w:rPr>
              <w:t>grounds</w:t>
            </w:r>
            <w:proofErr w:type="spellEnd"/>
            <w:r w:rsidRPr="002F0281">
              <w:rPr>
                <w:rFonts w:ascii="Segoe UI" w:hAnsi="Segoe UI" w:cs="Segoe UI"/>
              </w:rPr>
              <w:t xml:space="preserve">«) </w:t>
            </w:r>
            <w:proofErr w:type="spellStart"/>
            <w:r w:rsidRPr="002F0281">
              <w:rPr>
                <w:rFonts w:ascii="Segoe UI" w:hAnsi="Segoe UI" w:cs="Segoe UI"/>
              </w:rPr>
              <w:t>for</w:t>
            </w:r>
            <w:proofErr w:type="spellEnd"/>
            <w:r w:rsidRPr="002F0281">
              <w:rPr>
                <w:rFonts w:ascii="Segoe UI" w:hAnsi="Segoe UI" w:cs="Segoe UI"/>
              </w:rPr>
              <w:t xml:space="preserve"> </w:t>
            </w:r>
            <w:proofErr w:type="spellStart"/>
            <w:r w:rsidRPr="002F0281">
              <w:rPr>
                <w:rFonts w:ascii="Segoe UI" w:hAnsi="Segoe UI" w:cs="Segoe UI"/>
              </w:rPr>
              <w:t>all</w:t>
            </w:r>
            <w:proofErr w:type="spellEnd"/>
            <w:r w:rsidRPr="002F0281">
              <w:rPr>
                <w:rFonts w:ascii="Segoe UI" w:hAnsi="Segoe UI" w:cs="Segoe UI"/>
              </w:rPr>
              <w:t xml:space="preserve"> </w:t>
            </w:r>
            <w:proofErr w:type="spellStart"/>
            <w:r w:rsidRPr="002F0281">
              <w:rPr>
                <w:rFonts w:ascii="Segoe UI" w:hAnsi="Segoe UI" w:cs="Segoe UI"/>
              </w:rPr>
              <w:t>economic</w:t>
            </w:r>
            <w:proofErr w:type="spellEnd"/>
            <w:r w:rsidRPr="002F0281">
              <w:rPr>
                <w:rFonts w:ascii="Segoe UI" w:hAnsi="Segoe UI" w:cs="Segoe UI"/>
              </w:rPr>
              <w:t xml:space="preserve"> </w:t>
            </w:r>
            <w:proofErr w:type="spellStart"/>
            <w:r w:rsidRPr="002F0281">
              <w:rPr>
                <w:rFonts w:ascii="Segoe UI" w:hAnsi="Segoe UI" w:cs="Segoe UI"/>
              </w:rPr>
              <w:t>operators</w:t>
            </w:r>
            <w:proofErr w:type="spellEnd"/>
            <w:r w:rsidRPr="002F0281">
              <w:rPr>
                <w:rFonts w:ascii="Segoe UI" w:hAnsi="Segoe UI" w:cs="Segoe UI"/>
              </w:rPr>
              <w:t xml:space="preserve"> </w:t>
            </w:r>
            <w:proofErr w:type="spellStart"/>
            <w:r w:rsidRPr="002F0281">
              <w:rPr>
                <w:rFonts w:ascii="Segoe UI" w:hAnsi="Segoe UI" w:cs="Segoe UI"/>
              </w:rPr>
              <w:t>involved</w:t>
            </w:r>
            <w:proofErr w:type="spellEnd"/>
            <w:r w:rsidRPr="002F0281">
              <w:rPr>
                <w:rFonts w:ascii="Segoe UI" w:hAnsi="Segoe UI" w:cs="Segoe UI"/>
              </w:rPr>
              <w:t xml:space="preserve"> in procedure.</w:t>
            </w:r>
          </w:p>
        </w:tc>
      </w:tr>
      <w:tr w:rsidR="00FA2012" w14:paraId="08E9D07D" w14:textId="77777777" w:rsidTr="00ED11F1">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7CB9A42" w14:textId="5866DFE9" w:rsidR="00FA2012" w:rsidRPr="003C4CF5" w:rsidRDefault="00FA2012" w:rsidP="00ED11F1">
            <w:pPr>
              <w:jc w:val="both"/>
              <w:rPr>
                <w:rFonts w:ascii="Segoe UI" w:hAnsi="Segoe UI" w:cs="Segoe UI"/>
                <w:b/>
              </w:rPr>
            </w:pPr>
            <w:r w:rsidRPr="003C4CF5">
              <w:rPr>
                <w:rFonts w:ascii="Segoe UI" w:hAnsi="Segoe UI" w:cs="Segoe UI"/>
                <w:b/>
              </w:rPr>
              <w:t xml:space="preserve">P2: </w:t>
            </w:r>
            <w:proofErr w:type="spellStart"/>
            <w:r w:rsidRPr="003C4CF5">
              <w:rPr>
                <w:rFonts w:ascii="Segoe UI" w:hAnsi="Segoe UI" w:cs="Segoe UI"/>
                <w:b/>
              </w:rPr>
              <w:t>Reasons</w:t>
            </w:r>
            <w:proofErr w:type="spellEnd"/>
            <w:r w:rsidRPr="003C4CF5">
              <w:rPr>
                <w:rFonts w:ascii="Segoe UI" w:hAnsi="Segoe UI" w:cs="Segoe UI"/>
                <w:b/>
              </w:rPr>
              <w:t xml:space="preserve"> </w:t>
            </w:r>
            <w:proofErr w:type="spellStart"/>
            <w:r w:rsidRPr="003C4CF5">
              <w:rPr>
                <w:rFonts w:ascii="Segoe UI" w:hAnsi="Segoe UI" w:cs="Segoe UI"/>
                <w:b/>
              </w:rPr>
              <w:t>related</w:t>
            </w:r>
            <w:proofErr w:type="spellEnd"/>
            <w:r w:rsidRPr="003C4CF5">
              <w:rPr>
                <w:rFonts w:ascii="Segoe UI" w:hAnsi="Segoe UI" w:cs="Segoe UI"/>
                <w:b/>
              </w:rPr>
              <w:t xml:space="preserve"> to </w:t>
            </w:r>
            <w:proofErr w:type="spellStart"/>
            <w:r w:rsidRPr="003C4CF5">
              <w:rPr>
                <w:rFonts w:ascii="Segoe UI" w:hAnsi="Segoe UI" w:cs="Segoe UI"/>
                <w:b/>
              </w:rPr>
              <w:t>the</w:t>
            </w:r>
            <w:proofErr w:type="spellEnd"/>
            <w:r w:rsidRPr="003C4CF5">
              <w:rPr>
                <w:rFonts w:ascii="Segoe UI" w:hAnsi="Segoe UI" w:cs="Segoe UI"/>
                <w:b/>
              </w:rPr>
              <w:t xml:space="preserve"> </w:t>
            </w:r>
            <w:proofErr w:type="spellStart"/>
            <w:r w:rsidRPr="003C4CF5">
              <w:rPr>
                <w:rFonts w:ascii="Segoe UI" w:hAnsi="Segoe UI" w:cs="Segoe UI"/>
                <w:b/>
              </w:rPr>
              <w:t>payment</w:t>
            </w:r>
            <w:proofErr w:type="spellEnd"/>
            <w:r w:rsidRPr="003C4CF5">
              <w:rPr>
                <w:rFonts w:ascii="Segoe UI" w:hAnsi="Segoe UI" w:cs="Segoe UI"/>
                <w:b/>
              </w:rPr>
              <w:t xml:space="preserve"> </w:t>
            </w:r>
            <w:proofErr w:type="spellStart"/>
            <w:r w:rsidRPr="003C4CF5">
              <w:rPr>
                <w:rFonts w:ascii="Segoe UI" w:hAnsi="Segoe UI" w:cs="Segoe UI"/>
                <w:b/>
              </w:rPr>
              <w:t>of</w:t>
            </w:r>
            <w:proofErr w:type="spellEnd"/>
            <w:r w:rsidRPr="003C4CF5">
              <w:rPr>
                <w:rFonts w:ascii="Segoe UI" w:hAnsi="Segoe UI" w:cs="Segoe UI"/>
                <w:b/>
              </w:rPr>
              <w:t xml:space="preserve"> </w:t>
            </w:r>
            <w:proofErr w:type="spellStart"/>
            <w:r w:rsidRPr="003C4CF5">
              <w:rPr>
                <w:rFonts w:ascii="Segoe UI" w:hAnsi="Segoe UI" w:cs="Segoe UI"/>
                <w:b/>
              </w:rPr>
              <w:t>taxes</w:t>
            </w:r>
            <w:proofErr w:type="spellEnd"/>
            <w:r w:rsidRPr="003C4CF5">
              <w:rPr>
                <w:rFonts w:ascii="Segoe UI" w:hAnsi="Segoe UI" w:cs="Segoe UI"/>
                <w:b/>
              </w:rPr>
              <w:t xml:space="preserve"> </w:t>
            </w:r>
            <w:proofErr w:type="spellStart"/>
            <w:r w:rsidRPr="003C4CF5">
              <w:rPr>
                <w:rFonts w:ascii="Segoe UI" w:hAnsi="Segoe UI" w:cs="Segoe UI"/>
                <w:b/>
              </w:rPr>
              <w:t>or</w:t>
            </w:r>
            <w:proofErr w:type="spellEnd"/>
            <w:r w:rsidRPr="003C4CF5">
              <w:rPr>
                <w:rFonts w:ascii="Segoe UI" w:hAnsi="Segoe UI" w:cs="Segoe UI"/>
                <w:b/>
              </w:rPr>
              <w:t xml:space="preserve"> </w:t>
            </w:r>
            <w:proofErr w:type="spellStart"/>
            <w:r w:rsidRPr="003C4CF5">
              <w:rPr>
                <w:rFonts w:ascii="Segoe UI" w:hAnsi="Segoe UI" w:cs="Segoe UI"/>
                <w:b/>
              </w:rPr>
              <w:t>contributions</w:t>
            </w:r>
            <w:proofErr w:type="spellEnd"/>
            <w:r w:rsidRPr="003C4CF5">
              <w:rPr>
                <w:rFonts w:ascii="Segoe UI" w:hAnsi="Segoe UI" w:cs="Segoe UI"/>
                <w:b/>
              </w:rPr>
              <w:t xml:space="preserve"> </w:t>
            </w:r>
            <w:proofErr w:type="spellStart"/>
            <w:r w:rsidRPr="003C4CF5">
              <w:rPr>
                <w:rFonts w:ascii="Segoe UI" w:hAnsi="Segoe UI" w:cs="Segoe UI"/>
                <w:b/>
              </w:rPr>
              <w:t>for</w:t>
            </w:r>
            <w:proofErr w:type="spellEnd"/>
            <w:r w:rsidRPr="003C4CF5">
              <w:rPr>
                <w:rFonts w:ascii="Segoe UI" w:hAnsi="Segoe UI" w:cs="Segoe UI"/>
                <w:b/>
              </w:rPr>
              <w:t xml:space="preserve"> social </w:t>
            </w:r>
            <w:proofErr w:type="spellStart"/>
            <w:r w:rsidRPr="003C4CF5">
              <w:rPr>
                <w:rFonts w:ascii="Segoe UI" w:hAnsi="Segoe UI" w:cs="Segoe UI"/>
                <w:b/>
              </w:rPr>
              <w:t>security</w:t>
            </w:r>
            <w:proofErr w:type="spellEnd"/>
            <w:r w:rsidRPr="003C4CF5">
              <w:rPr>
                <w:rFonts w:ascii="Segoe UI" w:hAnsi="Segoe UI" w:cs="Segoe UI"/>
                <w:b/>
              </w:rPr>
              <w:t xml:space="preserve">                 </w:t>
            </w:r>
            <w:proofErr w:type="spellStart"/>
            <w:r w:rsidRPr="003C4CF5">
              <w:rPr>
                <w:rFonts w:ascii="Segoe UI" w:hAnsi="Segoe UI" w:cs="Segoe UI"/>
                <w:b/>
              </w:rPr>
              <w:t>Proof</w:t>
            </w:r>
            <w:proofErr w:type="spellEnd"/>
            <w:r w:rsidRPr="003C4CF5">
              <w:rPr>
                <w:rFonts w:ascii="Segoe UI" w:hAnsi="Segoe UI" w:cs="Segoe UI"/>
                <w:b/>
              </w:rPr>
              <w:tab/>
            </w:r>
          </w:p>
        </w:tc>
      </w:tr>
      <w:tr w:rsidR="002245DC" w14:paraId="3168BC36" w14:textId="77777777" w:rsidTr="00427DFF">
        <w:tc>
          <w:tcPr>
            <w:tcW w:w="6516" w:type="dxa"/>
            <w:tcBorders>
              <w:top w:val="single" w:sz="4" w:space="0" w:color="auto"/>
              <w:left w:val="single" w:sz="4" w:space="0" w:color="auto"/>
              <w:bottom w:val="single" w:sz="4" w:space="0" w:color="auto"/>
              <w:right w:val="single" w:sz="4" w:space="0" w:color="auto"/>
            </w:tcBorders>
            <w:hideMark/>
          </w:tcPr>
          <w:p w14:paraId="43E56097" w14:textId="77777777" w:rsidR="008706DF" w:rsidRPr="008706DF" w:rsidRDefault="008706DF" w:rsidP="00ED11F1">
            <w:pPr>
              <w:jc w:val="both"/>
              <w:rPr>
                <w:rFonts w:ascii="Segoe UI" w:hAnsi="Segoe UI" w:cs="Segoe UI"/>
                <w:sz w:val="10"/>
                <w:szCs w:val="10"/>
              </w:rPr>
            </w:pPr>
          </w:p>
          <w:p w14:paraId="4E0F4B06" w14:textId="406B1BF4" w:rsidR="002245DC" w:rsidRDefault="002245DC" w:rsidP="00ED11F1">
            <w:pPr>
              <w:jc w:val="both"/>
              <w:rPr>
                <w:rFonts w:ascii="Segoe UI" w:hAnsi="Segoe UI" w:cs="Segoe UI"/>
              </w:rPr>
            </w:pP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Economic</w:t>
            </w:r>
            <w:proofErr w:type="spellEnd"/>
            <w:r w:rsidRPr="006411E3">
              <w:rPr>
                <w:rFonts w:ascii="Segoe UI" w:hAnsi="Segoe UI" w:cs="Segoe UI"/>
              </w:rPr>
              <w:t xml:space="preserve"> Operator </w:t>
            </w:r>
            <w:proofErr w:type="spellStart"/>
            <w:r w:rsidRPr="006411E3">
              <w:rPr>
                <w:rFonts w:ascii="Segoe UI" w:hAnsi="Segoe UI" w:cs="Segoe UI"/>
              </w:rPr>
              <w:t>must</w:t>
            </w:r>
            <w:proofErr w:type="spellEnd"/>
            <w:r w:rsidRPr="006411E3">
              <w:rPr>
                <w:rFonts w:ascii="Segoe UI" w:hAnsi="Segoe UI" w:cs="Segoe UI"/>
              </w:rPr>
              <w:t xml:space="preserve"> be </w:t>
            </w:r>
            <w:proofErr w:type="spellStart"/>
            <w:r w:rsidRPr="006411E3">
              <w:rPr>
                <w:rFonts w:ascii="Segoe UI" w:hAnsi="Segoe UI" w:cs="Segoe UI"/>
              </w:rPr>
              <w:t>excluded</w:t>
            </w:r>
            <w:proofErr w:type="spellEnd"/>
            <w:r w:rsidRPr="006411E3">
              <w:rPr>
                <w:rFonts w:ascii="Segoe UI" w:hAnsi="Segoe UI" w:cs="Segoe UI"/>
              </w:rPr>
              <w:t xml:space="preserve"> </w:t>
            </w:r>
            <w:proofErr w:type="spellStart"/>
            <w:r w:rsidRPr="006411E3">
              <w:rPr>
                <w:rFonts w:ascii="Segoe UI" w:hAnsi="Segoe UI" w:cs="Segoe UI"/>
              </w:rPr>
              <w:t>by</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Contracting</w:t>
            </w:r>
            <w:proofErr w:type="spellEnd"/>
            <w:r w:rsidRPr="006411E3">
              <w:rPr>
                <w:rFonts w:ascii="Segoe UI" w:hAnsi="Segoe UI" w:cs="Segoe UI"/>
              </w:rPr>
              <w:t xml:space="preserve"> </w:t>
            </w:r>
            <w:proofErr w:type="spellStart"/>
            <w:r w:rsidRPr="006411E3">
              <w:rPr>
                <w:rFonts w:ascii="Segoe UI" w:hAnsi="Segoe UI" w:cs="Segoe UI"/>
              </w:rPr>
              <w:t>Authority</w:t>
            </w:r>
            <w:proofErr w:type="spellEnd"/>
            <w:r w:rsidRPr="006411E3">
              <w:rPr>
                <w:rFonts w:ascii="Segoe UI" w:hAnsi="Segoe UI" w:cs="Segoe UI"/>
              </w:rPr>
              <w:t xml:space="preserve"> from </w:t>
            </w:r>
            <w:proofErr w:type="spellStart"/>
            <w:r w:rsidRPr="006411E3">
              <w:rPr>
                <w:rFonts w:ascii="Segoe UI" w:hAnsi="Segoe UI" w:cs="Segoe UI"/>
              </w:rPr>
              <w:t>participation</w:t>
            </w:r>
            <w:proofErr w:type="spellEnd"/>
            <w:r w:rsidRPr="006411E3">
              <w:rPr>
                <w:rFonts w:ascii="Segoe UI" w:hAnsi="Segoe UI" w:cs="Segoe UI"/>
              </w:rPr>
              <w:t xml:space="preserve"> in a </w:t>
            </w:r>
            <w:proofErr w:type="spellStart"/>
            <w:r w:rsidRPr="006411E3">
              <w:rPr>
                <w:rFonts w:ascii="Segoe UI" w:hAnsi="Segoe UI" w:cs="Segoe UI"/>
              </w:rPr>
              <w:t>public</w:t>
            </w:r>
            <w:proofErr w:type="spellEnd"/>
            <w:r w:rsidRPr="006411E3">
              <w:rPr>
                <w:rFonts w:ascii="Segoe UI" w:hAnsi="Segoe UI" w:cs="Segoe UI"/>
              </w:rPr>
              <w:t xml:space="preserve"> </w:t>
            </w:r>
            <w:proofErr w:type="spellStart"/>
            <w:r w:rsidRPr="006411E3">
              <w:rPr>
                <w:rFonts w:ascii="Segoe UI" w:hAnsi="Segoe UI" w:cs="Segoe UI"/>
              </w:rPr>
              <w:t>procurement</w:t>
            </w:r>
            <w:proofErr w:type="spellEnd"/>
            <w:r w:rsidRPr="006411E3">
              <w:rPr>
                <w:rFonts w:ascii="Segoe UI" w:hAnsi="Segoe UI" w:cs="Segoe UI"/>
              </w:rPr>
              <w:t xml:space="preserve"> procedure in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case</w:t>
            </w:r>
            <w:proofErr w:type="spellEnd"/>
            <w:r w:rsidRPr="006411E3">
              <w:rPr>
                <w:rFonts w:ascii="Segoe UI" w:hAnsi="Segoe UI" w:cs="Segoe UI"/>
              </w:rPr>
              <w:t xml:space="preserve"> </w:t>
            </w:r>
            <w:proofErr w:type="spellStart"/>
            <w:r w:rsidRPr="006411E3">
              <w:rPr>
                <w:rFonts w:ascii="Segoe UI" w:hAnsi="Segoe UI" w:cs="Segoe UI"/>
              </w:rPr>
              <w:t>that</w:t>
            </w:r>
            <w:proofErr w:type="spellEnd"/>
            <w:r w:rsidRPr="006411E3">
              <w:rPr>
                <w:rFonts w:ascii="Segoe UI" w:hAnsi="Segoe UI" w:cs="Segoe UI"/>
              </w:rPr>
              <w:t xml:space="preserve"> it </w:t>
            </w:r>
            <w:proofErr w:type="spellStart"/>
            <w:r w:rsidRPr="006411E3">
              <w:rPr>
                <w:rFonts w:ascii="Segoe UI" w:hAnsi="Segoe UI" w:cs="Segoe UI"/>
              </w:rPr>
              <w:t>does</w:t>
            </w:r>
            <w:proofErr w:type="spellEnd"/>
            <w:r w:rsidRPr="006411E3">
              <w:rPr>
                <w:rFonts w:ascii="Segoe UI" w:hAnsi="Segoe UI" w:cs="Segoe UI"/>
              </w:rPr>
              <w:t xml:space="preserve"> not </w:t>
            </w:r>
            <w:proofErr w:type="spellStart"/>
            <w:r w:rsidRPr="006411E3">
              <w:rPr>
                <w:rFonts w:ascii="Segoe UI" w:hAnsi="Segoe UI" w:cs="Segoe UI"/>
              </w:rPr>
              <w:t>fulfil</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obligations</w:t>
            </w:r>
            <w:proofErr w:type="spellEnd"/>
            <w:r w:rsidRPr="006411E3">
              <w:rPr>
                <w:rFonts w:ascii="Segoe UI" w:hAnsi="Segoe UI" w:cs="Segoe UI"/>
              </w:rPr>
              <w:t xml:space="preserve"> </w:t>
            </w:r>
            <w:proofErr w:type="spellStart"/>
            <w:r w:rsidRPr="006411E3">
              <w:rPr>
                <w:rFonts w:ascii="Segoe UI" w:hAnsi="Segoe UI" w:cs="Segoe UI"/>
              </w:rPr>
              <w:t>related</w:t>
            </w:r>
            <w:proofErr w:type="spellEnd"/>
            <w:r w:rsidRPr="006411E3">
              <w:rPr>
                <w:rFonts w:ascii="Segoe UI" w:hAnsi="Segoe UI" w:cs="Segoe UI"/>
              </w:rPr>
              <w:t xml:space="preserve"> to </w:t>
            </w:r>
            <w:proofErr w:type="spellStart"/>
            <w:r w:rsidRPr="006411E3">
              <w:rPr>
                <w:rFonts w:ascii="Segoe UI" w:hAnsi="Segoe UI" w:cs="Segoe UI"/>
              </w:rPr>
              <w:t>taxes</w:t>
            </w:r>
            <w:proofErr w:type="spellEnd"/>
            <w:r w:rsidRPr="006411E3">
              <w:rPr>
                <w:rFonts w:ascii="Segoe UI" w:hAnsi="Segoe UI" w:cs="Segoe UI"/>
              </w:rPr>
              <w:t xml:space="preserve"> </w:t>
            </w:r>
            <w:proofErr w:type="spellStart"/>
            <w:r w:rsidRPr="006411E3">
              <w:rPr>
                <w:rFonts w:ascii="Segoe UI" w:hAnsi="Segoe UI" w:cs="Segoe UI"/>
              </w:rPr>
              <w:t>and</w:t>
            </w:r>
            <w:proofErr w:type="spellEnd"/>
            <w:r w:rsidRPr="006411E3">
              <w:rPr>
                <w:rFonts w:ascii="Segoe UI" w:hAnsi="Segoe UI" w:cs="Segoe UI"/>
              </w:rPr>
              <w:t xml:space="preserve"> </w:t>
            </w:r>
            <w:proofErr w:type="spellStart"/>
            <w:r w:rsidRPr="006411E3">
              <w:rPr>
                <w:rFonts w:ascii="Segoe UI" w:hAnsi="Segoe UI" w:cs="Segoe UI"/>
              </w:rPr>
              <w:t>other</w:t>
            </w:r>
            <w:proofErr w:type="spellEnd"/>
            <w:r w:rsidRPr="006411E3">
              <w:rPr>
                <w:rFonts w:ascii="Segoe UI" w:hAnsi="Segoe UI" w:cs="Segoe UI"/>
              </w:rPr>
              <w:t xml:space="preserve"> </w:t>
            </w:r>
            <w:proofErr w:type="spellStart"/>
            <w:r w:rsidRPr="006411E3">
              <w:rPr>
                <w:rFonts w:ascii="Segoe UI" w:hAnsi="Segoe UI" w:cs="Segoe UI"/>
              </w:rPr>
              <w:t>monetary</w:t>
            </w:r>
            <w:proofErr w:type="spellEnd"/>
            <w:r w:rsidRPr="006411E3">
              <w:rPr>
                <w:rFonts w:ascii="Segoe UI" w:hAnsi="Segoe UI" w:cs="Segoe UI"/>
              </w:rPr>
              <w:t xml:space="preserve"> non-</w:t>
            </w:r>
            <w:proofErr w:type="spellStart"/>
            <w:r w:rsidRPr="006411E3">
              <w:rPr>
                <w:rFonts w:ascii="Segoe UI" w:hAnsi="Segoe UI" w:cs="Segoe UI"/>
              </w:rPr>
              <w:t>fiscal</w:t>
            </w:r>
            <w:proofErr w:type="spellEnd"/>
            <w:r w:rsidRPr="006411E3">
              <w:rPr>
                <w:rFonts w:ascii="Segoe UI" w:hAnsi="Segoe UI" w:cs="Segoe UI"/>
              </w:rPr>
              <w:t xml:space="preserve"> </w:t>
            </w:r>
            <w:proofErr w:type="spellStart"/>
            <w:r w:rsidRPr="006411E3">
              <w:rPr>
                <w:rFonts w:ascii="Segoe UI" w:hAnsi="Segoe UI" w:cs="Segoe UI"/>
              </w:rPr>
              <w:t>obligations</w:t>
            </w:r>
            <w:proofErr w:type="spellEnd"/>
            <w:r w:rsidRPr="006411E3">
              <w:rPr>
                <w:rFonts w:ascii="Segoe UI" w:hAnsi="Segoe UI" w:cs="Segoe UI"/>
              </w:rPr>
              <w:t xml:space="preserve"> </w:t>
            </w:r>
            <w:proofErr w:type="spellStart"/>
            <w:r w:rsidRPr="006411E3">
              <w:rPr>
                <w:rFonts w:ascii="Segoe UI" w:hAnsi="Segoe UI" w:cs="Segoe UI"/>
              </w:rPr>
              <w:t>pursuant</w:t>
            </w:r>
            <w:proofErr w:type="spellEnd"/>
            <w:r w:rsidRPr="006411E3">
              <w:rPr>
                <w:rFonts w:ascii="Segoe UI" w:hAnsi="Segoe UI" w:cs="Segoe UI"/>
              </w:rPr>
              <w:t xml:space="preserve"> to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law</w:t>
            </w:r>
            <w:proofErr w:type="spellEnd"/>
            <w:r w:rsidRPr="006411E3">
              <w:rPr>
                <w:rFonts w:ascii="Segoe UI" w:hAnsi="Segoe UI" w:cs="Segoe UI"/>
              </w:rPr>
              <w:t xml:space="preserve"> </w:t>
            </w:r>
            <w:proofErr w:type="spellStart"/>
            <w:r w:rsidRPr="006411E3">
              <w:rPr>
                <w:rFonts w:ascii="Segoe UI" w:hAnsi="Segoe UI" w:cs="Segoe UI"/>
              </w:rPr>
              <w:t>regulating</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financial</w:t>
            </w:r>
            <w:proofErr w:type="spellEnd"/>
            <w:r w:rsidRPr="006411E3">
              <w:rPr>
                <w:rFonts w:ascii="Segoe UI" w:hAnsi="Segoe UI" w:cs="Segoe UI"/>
              </w:rPr>
              <w:t xml:space="preserve"> </w:t>
            </w:r>
            <w:proofErr w:type="spellStart"/>
            <w:r w:rsidRPr="006411E3">
              <w:rPr>
                <w:rFonts w:ascii="Segoe UI" w:hAnsi="Segoe UI" w:cs="Segoe UI"/>
              </w:rPr>
              <w:t>administration</w:t>
            </w:r>
            <w:proofErr w:type="spellEnd"/>
            <w:r w:rsidRPr="006411E3">
              <w:rPr>
                <w:rFonts w:ascii="Segoe UI" w:hAnsi="Segoe UI" w:cs="Segoe UI"/>
              </w:rPr>
              <w:t xml:space="preserve">, </w:t>
            </w:r>
            <w:proofErr w:type="spellStart"/>
            <w:r w:rsidRPr="006411E3">
              <w:rPr>
                <w:rFonts w:ascii="Segoe UI" w:hAnsi="Segoe UI" w:cs="Segoe UI"/>
              </w:rPr>
              <w:t>collected</w:t>
            </w:r>
            <w:proofErr w:type="spellEnd"/>
            <w:r w:rsidRPr="006411E3">
              <w:rPr>
                <w:rFonts w:ascii="Segoe UI" w:hAnsi="Segoe UI" w:cs="Segoe UI"/>
              </w:rPr>
              <w:t xml:space="preserve"> </w:t>
            </w:r>
            <w:proofErr w:type="spellStart"/>
            <w:r w:rsidRPr="006411E3">
              <w:rPr>
                <w:rFonts w:ascii="Segoe UI" w:hAnsi="Segoe UI" w:cs="Segoe UI"/>
              </w:rPr>
              <w:t>by</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tax</w:t>
            </w:r>
            <w:proofErr w:type="spellEnd"/>
            <w:r w:rsidRPr="006411E3">
              <w:rPr>
                <w:rFonts w:ascii="Segoe UI" w:hAnsi="Segoe UI" w:cs="Segoe UI"/>
              </w:rPr>
              <w:t xml:space="preserve"> </w:t>
            </w:r>
            <w:proofErr w:type="spellStart"/>
            <w:r w:rsidRPr="006411E3">
              <w:rPr>
                <w:rFonts w:ascii="Segoe UI" w:hAnsi="Segoe UI" w:cs="Segoe UI"/>
              </w:rPr>
              <w:t>authority</w:t>
            </w:r>
            <w:proofErr w:type="spellEnd"/>
            <w:r w:rsidRPr="006411E3">
              <w:rPr>
                <w:rFonts w:ascii="Segoe UI" w:hAnsi="Segoe UI" w:cs="Segoe UI"/>
              </w:rPr>
              <w:t xml:space="preserve"> in line </w:t>
            </w:r>
            <w:proofErr w:type="spellStart"/>
            <w:r w:rsidRPr="006411E3">
              <w:rPr>
                <w:rFonts w:ascii="Segoe UI" w:hAnsi="Segoe UI" w:cs="Segoe UI"/>
              </w:rPr>
              <w:t>with</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provisions</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country</w:t>
            </w:r>
            <w:proofErr w:type="spellEnd"/>
            <w:r w:rsidRPr="006411E3">
              <w:rPr>
                <w:rFonts w:ascii="Segoe UI" w:hAnsi="Segoe UI" w:cs="Segoe UI"/>
              </w:rPr>
              <w:t xml:space="preserve"> in </w:t>
            </w:r>
            <w:proofErr w:type="spellStart"/>
            <w:r w:rsidRPr="006411E3">
              <w:rPr>
                <w:rFonts w:ascii="Segoe UI" w:hAnsi="Segoe UI" w:cs="Segoe UI"/>
              </w:rPr>
              <w:t>which</w:t>
            </w:r>
            <w:proofErr w:type="spellEnd"/>
            <w:r w:rsidRPr="006411E3">
              <w:rPr>
                <w:rFonts w:ascii="Segoe UI" w:hAnsi="Segoe UI" w:cs="Segoe UI"/>
              </w:rPr>
              <w:t xml:space="preserve"> it </w:t>
            </w:r>
            <w:proofErr w:type="spellStart"/>
            <w:r w:rsidRPr="006411E3">
              <w:rPr>
                <w:rFonts w:ascii="Segoe UI" w:hAnsi="Segoe UI" w:cs="Segoe UI"/>
              </w:rPr>
              <w:t>has</w:t>
            </w:r>
            <w:proofErr w:type="spellEnd"/>
            <w:r w:rsidRPr="006411E3">
              <w:rPr>
                <w:rFonts w:ascii="Segoe UI" w:hAnsi="Segoe UI" w:cs="Segoe UI"/>
              </w:rPr>
              <w:t xml:space="preserve"> </w:t>
            </w:r>
            <w:proofErr w:type="spellStart"/>
            <w:r w:rsidRPr="006411E3">
              <w:rPr>
                <w:rFonts w:ascii="Segoe UI" w:hAnsi="Segoe UI" w:cs="Segoe UI"/>
              </w:rPr>
              <w:t>its</w:t>
            </w:r>
            <w:proofErr w:type="spellEnd"/>
            <w:r w:rsidRPr="006411E3">
              <w:rPr>
                <w:rFonts w:ascii="Segoe UI" w:hAnsi="Segoe UI" w:cs="Segoe UI"/>
              </w:rPr>
              <w:t xml:space="preserve"> </w:t>
            </w:r>
            <w:proofErr w:type="spellStart"/>
            <w:r w:rsidRPr="006411E3">
              <w:rPr>
                <w:rFonts w:ascii="Segoe UI" w:hAnsi="Segoe UI" w:cs="Segoe UI"/>
              </w:rPr>
              <w:t>our</w:t>
            </w:r>
            <w:proofErr w:type="spellEnd"/>
            <w:r w:rsidRPr="006411E3">
              <w:rPr>
                <w:rFonts w:ascii="Segoe UI" w:hAnsi="Segoe UI" w:cs="Segoe UI"/>
              </w:rPr>
              <w:t xml:space="preserve"> </w:t>
            </w:r>
            <w:proofErr w:type="spellStart"/>
            <w:r w:rsidRPr="006411E3">
              <w:rPr>
                <w:rFonts w:ascii="Segoe UI" w:hAnsi="Segoe UI" w:cs="Segoe UI"/>
              </w:rPr>
              <w:t>registered</w:t>
            </w:r>
            <w:proofErr w:type="spellEnd"/>
            <w:r w:rsidRPr="006411E3">
              <w:rPr>
                <w:rFonts w:ascii="Segoe UI" w:hAnsi="Segoe UI" w:cs="Segoe UI"/>
              </w:rPr>
              <w:t xml:space="preserve"> </w:t>
            </w:r>
            <w:proofErr w:type="spellStart"/>
            <w:r w:rsidRPr="006411E3">
              <w:rPr>
                <w:rFonts w:ascii="Segoe UI" w:hAnsi="Segoe UI" w:cs="Segoe UI"/>
              </w:rPr>
              <w:t>office</w:t>
            </w:r>
            <w:proofErr w:type="spellEnd"/>
            <w:r w:rsidRPr="006411E3">
              <w:rPr>
                <w:rFonts w:ascii="Segoe UI" w:hAnsi="Segoe UI" w:cs="Segoe UI"/>
              </w:rPr>
              <w:t xml:space="preserve"> </w:t>
            </w:r>
            <w:proofErr w:type="spellStart"/>
            <w:r w:rsidRPr="006411E3">
              <w:rPr>
                <w:rFonts w:ascii="Segoe UI" w:hAnsi="Segoe UI" w:cs="Segoe UI"/>
              </w:rPr>
              <w:t>or</w:t>
            </w:r>
            <w:proofErr w:type="spellEnd"/>
            <w:r w:rsidRPr="006411E3">
              <w:rPr>
                <w:rFonts w:ascii="Segoe UI" w:hAnsi="Segoe UI" w:cs="Segoe UI"/>
              </w:rPr>
              <w:t xml:space="preserve"> in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Member</w:t>
            </w:r>
            <w:proofErr w:type="spellEnd"/>
            <w:r w:rsidRPr="006411E3">
              <w:rPr>
                <w:rFonts w:ascii="Segoe UI" w:hAnsi="Segoe UI" w:cs="Segoe UI"/>
              </w:rPr>
              <w:t xml:space="preserve"> </w:t>
            </w:r>
            <w:proofErr w:type="spellStart"/>
            <w:r w:rsidRPr="006411E3">
              <w:rPr>
                <w:rFonts w:ascii="Segoe UI" w:hAnsi="Segoe UI" w:cs="Segoe UI"/>
              </w:rPr>
              <w:t>State</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Contracting</w:t>
            </w:r>
            <w:proofErr w:type="spellEnd"/>
            <w:r w:rsidRPr="006411E3">
              <w:rPr>
                <w:rFonts w:ascii="Segoe UI" w:hAnsi="Segoe UI" w:cs="Segoe UI"/>
              </w:rPr>
              <w:t xml:space="preserve"> </w:t>
            </w:r>
            <w:proofErr w:type="spellStart"/>
            <w:r w:rsidRPr="006411E3">
              <w:rPr>
                <w:rFonts w:ascii="Segoe UI" w:hAnsi="Segoe UI" w:cs="Segoe UI"/>
              </w:rPr>
              <w:t>Authority</w:t>
            </w:r>
            <w:proofErr w:type="spellEnd"/>
            <w:r w:rsidRPr="006411E3">
              <w:rPr>
                <w:rFonts w:ascii="Segoe UI" w:hAnsi="Segoe UI" w:cs="Segoe UI"/>
              </w:rPr>
              <w:t xml:space="preserve"> </w:t>
            </w:r>
            <w:proofErr w:type="spellStart"/>
            <w:r w:rsidRPr="006411E3">
              <w:rPr>
                <w:rFonts w:ascii="Segoe UI" w:hAnsi="Segoe UI" w:cs="Segoe UI"/>
              </w:rPr>
              <w:t>and</w:t>
            </w:r>
            <w:proofErr w:type="spellEnd"/>
            <w:r w:rsidRPr="006411E3">
              <w:rPr>
                <w:rFonts w:ascii="Segoe UI" w:hAnsi="Segoe UI" w:cs="Segoe UI"/>
              </w:rPr>
              <w:t xml:space="preserve"> </w:t>
            </w:r>
            <w:proofErr w:type="spellStart"/>
            <w:r w:rsidRPr="006411E3">
              <w:rPr>
                <w:rFonts w:ascii="Segoe UI" w:hAnsi="Segoe UI" w:cs="Segoe UI"/>
              </w:rPr>
              <w:t>have</w:t>
            </w:r>
            <w:proofErr w:type="spellEnd"/>
            <w:r w:rsidRPr="006411E3">
              <w:rPr>
                <w:rFonts w:ascii="Segoe UI" w:hAnsi="Segoe UI" w:cs="Segoe UI"/>
              </w:rPr>
              <w:t xml:space="preserve"> no </w:t>
            </w:r>
            <w:proofErr w:type="spellStart"/>
            <w:r w:rsidRPr="006411E3">
              <w:rPr>
                <w:rFonts w:ascii="Segoe UI" w:hAnsi="Segoe UI" w:cs="Segoe UI"/>
              </w:rPr>
              <w:t>outstanding</w:t>
            </w:r>
            <w:proofErr w:type="spellEnd"/>
            <w:r w:rsidRPr="006411E3">
              <w:rPr>
                <w:rFonts w:ascii="Segoe UI" w:hAnsi="Segoe UI" w:cs="Segoe UI"/>
              </w:rPr>
              <w:t xml:space="preserve"> </w:t>
            </w:r>
            <w:proofErr w:type="spellStart"/>
            <w:r w:rsidRPr="006411E3">
              <w:rPr>
                <w:rFonts w:ascii="Segoe UI" w:hAnsi="Segoe UI" w:cs="Segoe UI"/>
              </w:rPr>
              <w:t>liabilities</w:t>
            </w:r>
            <w:proofErr w:type="spellEnd"/>
            <w:r w:rsidRPr="006411E3">
              <w:rPr>
                <w:rFonts w:ascii="Segoe UI" w:hAnsi="Segoe UI" w:cs="Segoe UI"/>
              </w:rPr>
              <w:t xml:space="preserve"> as on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day</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submitting</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bid</w:t>
            </w:r>
            <w:proofErr w:type="spellEnd"/>
            <w:r w:rsidRPr="006411E3">
              <w:rPr>
                <w:rFonts w:ascii="Segoe UI" w:hAnsi="Segoe UI" w:cs="Segoe UI"/>
              </w:rPr>
              <w:t xml:space="preserve"> </w:t>
            </w:r>
            <w:proofErr w:type="spellStart"/>
            <w:r w:rsidRPr="006411E3">
              <w:rPr>
                <w:rFonts w:ascii="Segoe UI" w:hAnsi="Segoe UI" w:cs="Segoe UI"/>
              </w:rPr>
              <w:t>worth</w:t>
            </w:r>
            <w:proofErr w:type="spellEnd"/>
            <w:r w:rsidRPr="006411E3">
              <w:rPr>
                <w:rFonts w:ascii="Segoe UI" w:hAnsi="Segoe UI" w:cs="Segoe UI"/>
              </w:rPr>
              <w:t xml:space="preserve"> EUR 50 </w:t>
            </w:r>
            <w:proofErr w:type="spellStart"/>
            <w:r w:rsidRPr="006411E3">
              <w:rPr>
                <w:rFonts w:ascii="Segoe UI" w:hAnsi="Segoe UI" w:cs="Segoe UI"/>
              </w:rPr>
              <w:t>or</w:t>
            </w:r>
            <w:proofErr w:type="spellEnd"/>
            <w:r w:rsidRPr="006411E3">
              <w:rPr>
                <w:rFonts w:ascii="Segoe UI" w:hAnsi="Segoe UI" w:cs="Segoe UI"/>
              </w:rPr>
              <w:t xml:space="preserve"> more. On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day</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submitting</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bid</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Economic</w:t>
            </w:r>
            <w:proofErr w:type="spellEnd"/>
            <w:r w:rsidRPr="006411E3">
              <w:rPr>
                <w:rFonts w:ascii="Segoe UI" w:hAnsi="Segoe UI" w:cs="Segoe UI"/>
              </w:rPr>
              <w:t xml:space="preserve"> Operator </w:t>
            </w:r>
            <w:proofErr w:type="spellStart"/>
            <w:r w:rsidRPr="006411E3">
              <w:rPr>
                <w:rFonts w:ascii="Segoe UI" w:hAnsi="Segoe UI" w:cs="Segoe UI"/>
              </w:rPr>
              <w:t>must</w:t>
            </w:r>
            <w:proofErr w:type="spellEnd"/>
            <w:r w:rsidRPr="006411E3">
              <w:rPr>
                <w:rFonts w:ascii="Segoe UI" w:hAnsi="Segoe UI" w:cs="Segoe UI"/>
              </w:rPr>
              <w:t xml:space="preserve"> </w:t>
            </w:r>
            <w:proofErr w:type="spellStart"/>
            <w:r w:rsidRPr="006411E3">
              <w:rPr>
                <w:rFonts w:ascii="Segoe UI" w:hAnsi="Segoe UI" w:cs="Segoe UI"/>
              </w:rPr>
              <w:t>submit</w:t>
            </w:r>
            <w:proofErr w:type="spellEnd"/>
            <w:r w:rsidRPr="006411E3">
              <w:rPr>
                <w:rFonts w:ascii="Segoe UI" w:hAnsi="Segoe UI" w:cs="Segoe UI"/>
              </w:rPr>
              <w:t xml:space="preserve"> </w:t>
            </w:r>
            <w:proofErr w:type="spellStart"/>
            <w:r w:rsidRPr="006411E3">
              <w:rPr>
                <w:rFonts w:ascii="Segoe UI" w:hAnsi="Segoe UI" w:cs="Segoe UI"/>
              </w:rPr>
              <w:t>all</w:t>
            </w:r>
            <w:proofErr w:type="spellEnd"/>
            <w:r w:rsidRPr="006411E3">
              <w:rPr>
                <w:rFonts w:ascii="Segoe UI" w:hAnsi="Segoe UI" w:cs="Segoe UI"/>
              </w:rPr>
              <w:t xml:space="preserve"> </w:t>
            </w:r>
            <w:proofErr w:type="spellStart"/>
            <w:r w:rsidRPr="006411E3">
              <w:rPr>
                <w:rFonts w:ascii="Segoe UI" w:hAnsi="Segoe UI" w:cs="Segoe UI"/>
              </w:rPr>
              <w:t>accounts</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tax</w:t>
            </w:r>
            <w:proofErr w:type="spellEnd"/>
            <w:r w:rsidRPr="006411E3">
              <w:rPr>
                <w:rFonts w:ascii="Segoe UI" w:hAnsi="Segoe UI" w:cs="Segoe UI"/>
              </w:rPr>
              <w:t xml:space="preserve"> </w:t>
            </w:r>
            <w:proofErr w:type="spellStart"/>
            <w:r w:rsidRPr="006411E3">
              <w:rPr>
                <w:rFonts w:ascii="Segoe UI" w:hAnsi="Segoe UI" w:cs="Segoe UI"/>
              </w:rPr>
              <w:t>deductions</w:t>
            </w:r>
            <w:proofErr w:type="spellEnd"/>
            <w:r w:rsidRPr="006411E3">
              <w:rPr>
                <w:rFonts w:ascii="Segoe UI" w:hAnsi="Segoe UI" w:cs="Segoe UI"/>
              </w:rPr>
              <w:t xml:space="preserve"> </w:t>
            </w:r>
            <w:proofErr w:type="spellStart"/>
            <w:r w:rsidRPr="006411E3">
              <w:rPr>
                <w:rFonts w:ascii="Segoe UI" w:hAnsi="Segoe UI" w:cs="Segoe UI"/>
              </w:rPr>
              <w:t>for</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incomes</w:t>
            </w:r>
            <w:proofErr w:type="spellEnd"/>
            <w:r w:rsidRPr="006411E3">
              <w:rPr>
                <w:rFonts w:ascii="Segoe UI" w:hAnsi="Segoe UI" w:cs="Segoe UI"/>
              </w:rPr>
              <w:t xml:space="preserve"> </w:t>
            </w:r>
            <w:proofErr w:type="spellStart"/>
            <w:r w:rsidRPr="006411E3">
              <w:rPr>
                <w:rFonts w:ascii="Segoe UI" w:hAnsi="Segoe UI" w:cs="Segoe UI"/>
              </w:rPr>
              <w:t>arising</w:t>
            </w:r>
            <w:proofErr w:type="spellEnd"/>
            <w:r w:rsidRPr="006411E3">
              <w:rPr>
                <w:rFonts w:ascii="Segoe UI" w:hAnsi="Segoe UI" w:cs="Segoe UI"/>
              </w:rPr>
              <w:t xml:space="preserve"> from </w:t>
            </w:r>
            <w:proofErr w:type="spellStart"/>
            <w:r w:rsidRPr="006411E3">
              <w:rPr>
                <w:rFonts w:ascii="Segoe UI" w:hAnsi="Segoe UI" w:cs="Segoe UI"/>
              </w:rPr>
              <w:t>employment</w:t>
            </w:r>
            <w:proofErr w:type="spellEnd"/>
            <w:r w:rsidRPr="006411E3">
              <w:rPr>
                <w:rFonts w:ascii="Segoe UI" w:hAnsi="Segoe UI" w:cs="Segoe UI"/>
              </w:rPr>
              <w:t xml:space="preserve"> </w:t>
            </w:r>
            <w:proofErr w:type="spellStart"/>
            <w:r w:rsidRPr="006411E3">
              <w:rPr>
                <w:rFonts w:ascii="Segoe UI" w:hAnsi="Segoe UI" w:cs="Segoe UI"/>
              </w:rPr>
              <w:t>relationships</w:t>
            </w:r>
            <w:proofErr w:type="spellEnd"/>
            <w:r w:rsidRPr="006411E3">
              <w:rPr>
                <w:rFonts w:ascii="Segoe UI" w:hAnsi="Segoe UI" w:cs="Segoe UI"/>
              </w:rPr>
              <w:t xml:space="preserve"> </w:t>
            </w:r>
            <w:proofErr w:type="spellStart"/>
            <w:r w:rsidRPr="006411E3">
              <w:rPr>
                <w:rFonts w:ascii="Segoe UI" w:hAnsi="Segoe UI" w:cs="Segoe UI"/>
              </w:rPr>
              <w:t>for</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period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last 5 </w:t>
            </w:r>
            <w:proofErr w:type="spellStart"/>
            <w:r w:rsidRPr="006411E3">
              <w:rPr>
                <w:rFonts w:ascii="Segoe UI" w:hAnsi="Segoe UI" w:cs="Segoe UI"/>
              </w:rPr>
              <w:t>years</w:t>
            </w:r>
            <w:proofErr w:type="spellEnd"/>
            <w:r w:rsidRPr="006411E3">
              <w:rPr>
                <w:rFonts w:ascii="Segoe UI" w:hAnsi="Segoe UI" w:cs="Segoe UI"/>
              </w:rPr>
              <w:t>.</w:t>
            </w:r>
          </w:p>
          <w:p w14:paraId="681C3116" w14:textId="77777777" w:rsidR="008706DF" w:rsidRPr="008706DF" w:rsidRDefault="008706DF" w:rsidP="00ED11F1">
            <w:pPr>
              <w:jc w:val="both"/>
              <w:rPr>
                <w:rFonts w:ascii="Segoe UI" w:hAnsi="Segoe UI" w:cs="Segoe UI"/>
                <w:sz w:val="10"/>
                <w:szCs w:val="10"/>
              </w:rPr>
            </w:pPr>
          </w:p>
          <w:p w14:paraId="0CEFFE37" w14:textId="1E7A1F4B" w:rsidR="00BE394A" w:rsidRDefault="00BE394A" w:rsidP="00ED11F1">
            <w:pPr>
              <w:jc w:val="both"/>
              <w:rPr>
                <w:rFonts w:ascii="Segoe UI" w:hAnsi="Segoe UI" w:cs="Segoe UI"/>
                <w:sz w:val="18"/>
                <w:szCs w:val="18"/>
              </w:rPr>
            </w:pPr>
          </w:p>
        </w:tc>
        <w:tc>
          <w:tcPr>
            <w:tcW w:w="3685" w:type="dxa"/>
            <w:tcBorders>
              <w:top w:val="single" w:sz="4" w:space="0" w:color="auto"/>
              <w:left w:val="single" w:sz="4" w:space="0" w:color="auto"/>
              <w:bottom w:val="single" w:sz="4" w:space="0" w:color="auto"/>
              <w:right w:val="single" w:sz="4" w:space="0" w:color="auto"/>
            </w:tcBorders>
          </w:tcPr>
          <w:p w14:paraId="7F33D1F5" w14:textId="77777777" w:rsidR="008706DF" w:rsidRPr="008706DF" w:rsidRDefault="008706DF" w:rsidP="00ED11F1">
            <w:pPr>
              <w:jc w:val="both"/>
              <w:rPr>
                <w:rFonts w:ascii="Segoe UI" w:hAnsi="Segoe UI" w:cs="Segoe UI"/>
                <w:sz w:val="10"/>
                <w:szCs w:val="10"/>
              </w:rPr>
            </w:pPr>
          </w:p>
          <w:p w14:paraId="67548B16" w14:textId="61109795" w:rsidR="002245DC" w:rsidRPr="002F0281" w:rsidRDefault="002F0281" w:rsidP="002F0281">
            <w:pPr>
              <w:jc w:val="both"/>
              <w:rPr>
                <w:rFonts w:ascii="Segoe UI" w:hAnsi="Segoe UI" w:cs="Segoe UI"/>
                <w:sz w:val="18"/>
                <w:szCs w:val="18"/>
              </w:rPr>
            </w:pPr>
            <w:proofErr w:type="spellStart"/>
            <w:r w:rsidRPr="002F0281">
              <w:rPr>
                <w:rFonts w:ascii="Segoe UI" w:eastAsia="MS Mincho" w:hAnsi="Segoe UI" w:cs="Segoe UI"/>
              </w:rPr>
              <w:t>Completed</w:t>
            </w:r>
            <w:proofErr w:type="spellEnd"/>
            <w:r w:rsidRPr="002F0281">
              <w:rPr>
                <w:rFonts w:ascii="Segoe UI" w:eastAsia="MS Mincho" w:hAnsi="Segoe UI" w:cs="Segoe UI"/>
              </w:rPr>
              <w:t xml:space="preserve"> </w:t>
            </w:r>
            <w:r w:rsidRPr="002F0281">
              <w:rPr>
                <w:rFonts w:ascii="Segoe UI" w:hAnsi="Segoe UI" w:cs="Segoe UI"/>
                <w:b/>
                <w:iCs/>
                <w:color w:val="000000"/>
              </w:rPr>
              <w:t>ESPD form</w:t>
            </w:r>
            <w:r w:rsidRPr="002F0281">
              <w:rPr>
                <w:rFonts w:ascii="Segoe UI" w:hAnsi="Segoe UI" w:cs="Segoe UI"/>
                <w:iCs/>
                <w:color w:val="000000"/>
              </w:rPr>
              <w:t xml:space="preserve">. </w:t>
            </w:r>
            <w:r w:rsidRPr="002F0281">
              <w:rPr>
                <w:rFonts w:ascii="Segoe UI" w:eastAsia="MS Mincho" w:hAnsi="Segoe UI" w:cs="Segoe UI"/>
                <w:color w:val="000000"/>
              </w:rPr>
              <w:t xml:space="preserve">(»Part III: </w:t>
            </w:r>
            <w:proofErr w:type="spellStart"/>
            <w:r w:rsidRPr="002F0281">
              <w:rPr>
                <w:rFonts w:ascii="Segoe UI" w:eastAsia="MS Mincho" w:hAnsi="Segoe UI" w:cs="Segoe UI"/>
                <w:color w:val="000000"/>
              </w:rPr>
              <w:t>Exclusion</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grounds</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Section</w:t>
            </w:r>
            <w:proofErr w:type="spellEnd"/>
            <w:r w:rsidRPr="002F0281">
              <w:rPr>
                <w:rFonts w:ascii="Segoe UI" w:eastAsia="MS Mincho" w:hAnsi="Segoe UI" w:cs="Segoe UI"/>
                <w:color w:val="000000"/>
              </w:rPr>
              <w:t xml:space="preserve"> B: </w:t>
            </w:r>
            <w:proofErr w:type="spellStart"/>
            <w:r w:rsidRPr="002F0281">
              <w:rPr>
                <w:rFonts w:ascii="Segoe UI" w:eastAsia="MS Mincho" w:hAnsi="Segoe UI" w:cs="Segoe UI"/>
                <w:color w:val="000000"/>
              </w:rPr>
              <w:t>Grounds</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relating</w:t>
            </w:r>
            <w:proofErr w:type="spellEnd"/>
            <w:r w:rsidRPr="002F0281">
              <w:rPr>
                <w:rFonts w:ascii="Segoe UI" w:eastAsia="MS Mincho" w:hAnsi="Segoe UI" w:cs="Segoe UI"/>
                <w:color w:val="000000"/>
              </w:rPr>
              <w:t xml:space="preserve"> to </w:t>
            </w:r>
            <w:proofErr w:type="spellStart"/>
            <w:r w:rsidRPr="002F0281">
              <w:rPr>
                <w:rFonts w:ascii="Segoe UI" w:eastAsia="MS Mincho" w:hAnsi="Segoe UI" w:cs="Segoe UI"/>
                <w:color w:val="000000"/>
              </w:rPr>
              <w:t>the</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payment</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of</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taxes</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or</w:t>
            </w:r>
            <w:proofErr w:type="spellEnd"/>
            <w:r w:rsidRPr="002F0281">
              <w:rPr>
                <w:rFonts w:ascii="Segoe UI" w:eastAsia="MS Mincho" w:hAnsi="Segoe UI" w:cs="Segoe UI"/>
                <w:color w:val="000000"/>
              </w:rPr>
              <w:t xml:space="preserve"> social </w:t>
            </w:r>
            <w:proofErr w:type="spellStart"/>
            <w:r w:rsidRPr="002F0281">
              <w:rPr>
                <w:rFonts w:ascii="Segoe UI" w:eastAsia="MS Mincho" w:hAnsi="Segoe UI" w:cs="Segoe UI"/>
                <w:color w:val="000000"/>
              </w:rPr>
              <w:t>security</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contributions</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for</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all</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economic</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operators</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involved</w:t>
            </w:r>
            <w:proofErr w:type="spellEnd"/>
            <w:r w:rsidRPr="002F0281">
              <w:rPr>
                <w:rFonts w:ascii="Segoe UI" w:eastAsia="MS Mincho" w:hAnsi="Segoe UI" w:cs="Segoe UI"/>
                <w:color w:val="000000"/>
              </w:rPr>
              <w:t xml:space="preserve"> in procedure</w:t>
            </w:r>
            <w:r w:rsidRPr="002F0281">
              <w:rPr>
                <w:rFonts w:ascii="Segoe UI" w:eastAsia="MS Mincho" w:hAnsi="Segoe UI" w:cs="Segoe UI"/>
              </w:rPr>
              <w:t>.</w:t>
            </w:r>
          </w:p>
        </w:tc>
      </w:tr>
      <w:tr w:rsidR="003C4CF5" w14:paraId="6A8F9B05" w14:textId="77777777" w:rsidTr="00ED11F1">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6B46FF" w14:textId="3A4D72E2" w:rsidR="003C4CF5" w:rsidRPr="003C4CF5" w:rsidRDefault="003C4CF5" w:rsidP="003C4CF5">
            <w:pPr>
              <w:autoSpaceDE w:val="0"/>
              <w:autoSpaceDN w:val="0"/>
              <w:adjustRightInd w:val="0"/>
              <w:jc w:val="both"/>
              <w:rPr>
                <w:rFonts w:ascii="Segoe UI" w:hAnsi="Segoe UI" w:cs="Segoe UI"/>
                <w:b/>
                <w:bCs/>
              </w:rPr>
            </w:pPr>
            <w:r w:rsidRPr="003C4CF5">
              <w:rPr>
                <w:rFonts w:ascii="Segoe UI" w:hAnsi="Segoe UI" w:cs="Segoe UI"/>
                <w:b/>
              </w:rPr>
              <w:t xml:space="preserve">P3: </w:t>
            </w:r>
            <w:proofErr w:type="spellStart"/>
            <w:r w:rsidRPr="003C4CF5">
              <w:rPr>
                <w:rFonts w:ascii="Segoe UI" w:hAnsi="Segoe UI" w:cs="Segoe UI"/>
                <w:b/>
                <w:bCs/>
              </w:rPr>
              <w:t>National</w:t>
            </w:r>
            <w:proofErr w:type="spellEnd"/>
            <w:r w:rsidRPr="003C4CF5">
              <w:rPr>
                <w:rFonts w:ascii="Segoe UI" w:hAnsi="Segoe UI" w:cs="Segoe UI"/>
                <w:b/>
                <w:bCs/>
              </w:rPr>
              <w:t xml:space="preserve"> </w:t>
            </w:r>
            <w:proofErr w:type="spellStart"/>
            <w:r w:rsidRPr="003C4CF5">
              <w:rPr>
                <w:rFonts w:ascii="Segoe UI" w:hAnsi="Segoe UI" w:cs="Segoe UI"/>
                <w:b/>
                <w:bCs/>
              </w:rPr>
              <w:t>provision</w:t>
            </w:r>
            <w:proofErr w:type="spellEnd"/>
            <w:r w:rsidRPr="003C4CF5">
              <w:rPr>
                <w:rFonts w:ascii="Segoe UI" w:hAnsi="Segoe UI" w:cs="Segoe UI"/>
                <w:b/>
                <w:bCs/>
              </w:rPr>
              <w:t xml:space="preserve"> – Register </w:t>
            </w:r>
            <w:proofErr w:type="spellStart"/>
            <w:r w:rsidRPr="003C4CF5">
              <w:rPr>
                <w:rFonts w:ascii="Segoe UI" w:hAnsi="Segoe UI" w:cs="Segoe UI"/>
                <w:b/>
                <w:bCs/>
              </w:rPr>
              <w:t>of</w:t>
            </w:r>
            <w:proofErr w:type="spellEnd"/>
            <w:r w:rsidRPr="003C4CF5">
              <w:rPr>
                <w:rFonts w:ascii="Segoe UI" w:hAnsi="Segoe UI" w:cs="Segoe UI"/>
                <w:b/>
                <w:bCs/>
              </w:rPr>
              <w:t xml:space="preserve"> </w:t>
            </w:r>
            <w:proofErr w:type="spellStart"/>
            <w:r w:rsidRPr="003C4CF5">
              <w:rPr>
                <w:rFonts w:ascii="Segoe UI" w:hAnsi="Segoe UI" w:cs="Segoe UI"/>
                <w:b/>
                <w:bCs/>
              </w:rPr>
              <w:t>economic</w:t>
            </w:r>
            <w:proofErr w:type="spellEnd"/>
            <w:r w:rsidRPr="003C4CF5">
              <w:rPr>
                <w:rFonts w:ascii="Segoe UI" w:hAnsi="Segoe UI" w:cs="Segoe UI"/>
                <w:b/>
                <w:bCs/>
              </w:rPr>
              <w:t xml:space="preserve"> </w:t>
            </w:r>
            <w:proofErr w:type="spellStart"/>
            <w:r w:rsidRPr="003C4CF5">
              <w:rPr>
                <w:rFonts w:ascii="Segoe UI" w:hAnsi="Segoe UI" w:cs="Segoe UI"/>
                <w:b/>
                <w:bCs/>
              </w:rPr>
              <w:t>operators</w:t>
            </w:r>
            <w:proofErr w:type="spellEnd"/>
            <w:r w:rsidRPr="003C4CF5">
              <w:rPr>
                <w:rFonts w:ascii="Segoe UI" w:hAnsi="Segoe UI" w:cs="Segoe UI"/>
                <w:b/>
                <w:bCs/>
              </w:rPr>
              <w:t xml:space="preserve"> </w:t>
            </w:r>
            <w:proofErr w:type="spellStart"/>
            <w:r w:rsidRPr="003C4CF5">
              <w:rPr>
                <w:rFonts w:ascii="Segoe UI" w:hAnsi="Segoe UI" w:cs="Segoe UI"/>
                <w:b/>
                <w:bCs/>
              </w:rPr>
              <w:t>with</w:t>
            </w:r>
            <w:proofErr w:type="spellEnd"/>
            <w:r w:rsidRPr="003C4CF5">
              <w:rPr>
                <w:rFonts w:ascii="Segoe UI" w:hAnsi="Segoe UI" w:cs="Segoe UI"/>
                <w:b/>
                <w:bCs/>
              </w:rPr>
              <w:t xml:space="preserve"> negative </w:t>
            </w:r>
            <w:proofErr w:type="spellStart"/>
            <w:r w:rsidRPr="003C4CF5">
              <w:rPr>
                <w:rFonts w:ascii="Segoe UI" w:hAnsi="Segoe UI" w:cs="Segoe UI"/>
                <w:b/>
                <w:bCs/>
              </w:rPr>
              <w:t>references</w:t>
            </w:r>
            <w:proofErr w:type="spellEnd"/>
            <w:r>
              <w:rPr>
                <w:rFonts w:ascii="Segoe UI" w:hAnsi="Segoe UI" w:cs="Segoe UI"/>
                <w:b/>
                <w:bCs/>
              </w:rPr>
              <w:t xml:space="preserve">                           </w:t>
            </w:r>
            <w:proofErr w:type="spellStart"/>
            <w:r w:rsidRPr="003C4CF5">
              <w:rPr>
                <w:rFonts w:ascii="Segoe UI" w:hAnsi="Segoe UI" w:cs="Segoe UI"/>
                <w:b/>
              </w:rPr>
              <w:t>Proof</w:t>
            </w:r>
            <w:proofErr w:type="spellEnd"/>
          </w:p>
        </w:tc>
      </w:tr>
      <w:tr w:rsidR="002245DC" w14:paraId="64EB613C" w14:textId="77777777" w:rsidTr="00427DFF">
        <w:tc>
          <w:tcPr>
            <w:tcW w:w="6516" w:type="dxa"/>
            <w:tcBorders>
              <w:top w:val="single" w:sz="4" w:space="0" w:color="auto"/>
              <w:left w:val="single" w:sz="4" w:space="0" w:color="auto"/>
              <w:bottom w:val="single" w:sz="4" w:space="0" w:color="auto"/>
              <w:right w:val="single" w:sz="4" w:space="0" w:color="auto"/>
            </w:tcBorders>
            <w:hideMark/>
          </w:tcPr>
          <w:p w14:paraId="756429B1" w14:textId="77777777" w:rsidR="008706DF" w:rsidRPr="008706DF" w:rsidRDefault="008706DF" w:rsidP="00ED11F1">
            <w:pPr>
              <w:jc w:val="both"/>
              <w:rPr>
                <w:rFonts w:ascii="Segoe UI" w:hAnsi="Segoe UI" w:cs="Segoe UI"/>
                <w:sz w:val="10"/>
                <w:szCs w:val="10"/>
              </w:rPr>
            </w:pPr>
          </w:p>
          <w:p w14:paraId="09017FCB" w14:textId="03DEADA3" w:rsidR="002245DC" w:rsidRDefault="002245DC" w:rsidP="00ED11F1">
            <w:pPr>
              <w:jc w:val="both"/>
              <w:rPr>
                <w:rFonts w:ascii="Segoe UI" w:hAnsi="Segoe UI" w:cs="Segoe UI"/>
              </w:rPr>
            </w:pP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Economic</w:t>
            </w:r>
            <w:proofErr w:type="spellEnd"/>
            <w:r w:rsidRPr="006411E3">
              <w:rPr>
                <w:rFonts w:ascii="Segoe UI" w:hAnsi="Segoe UI" w:cs="Segoe UI"/>
              </w:rPr>
              <w:t xml:space="preserve"> Operator </w:t>
            </w:r>
            <w:proofErr w:type="spellStart"/>
            <w:r w:rsidRPr="006411E3">
              <w:rPr>
                <w:rFonts w:ascii="Segoe UI" w:hAnsi="Segoe UI" w:cs="Segoe UI"/>
              </w:rPr>
              <w:t>must</w:t>
            </w:r>
            <w:proofErr w:type="spellEnd"/>
            <w:r w:rsidRPr="006411E3">
              <w:rPr>
                <w:rFonts w:ascii="Segoe UI" w:hAnsi="Segoe UI" w:cs="Segoe UI"/>
              </w:rPr>
              <w:t xml:space="preserve"> be </w:t>
            </w:r>
            <w:proofErr w:type="spellStart"/>
            <w:r w:rsidRPr="006411E3">
              <w:rPr>
                <w:rFonts w:ascii="Segoe UI" w:hAnsi="Segoe UI" w:cs="Segoe UI"/>
              </w:rPr>
              <w:t>excluded</w:t>
            </w:r>
            <w:proofErr w:type="spellEnd"/>
            <w:r w:rsidRPr="006411E3">
              <w:rPr>
                <w:rFonts w:ascii="Segoe UI" w:hAnsi="Segoe UI" w:cs="Segoe UI"/>
              </w:rPr>
              <w:t xml:space="preserve"> </w:t>
            </w:r>
            <w:proofErr w:type="spellStart"/>
            <w:r w:rsidRPr="006411E3">
              <w:rPr>
                <w:rFonts w:ascii="Segoe UI" w:hAnsi="Segoe UI" w:cs="Segoe UI"/>
              </w:rPr>
              <w:t>by</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Contracting</w:t>
            </w:r>
            <w:proofErr w:type="spellEnd"/>
            <w:r w:rsidRPr="006411E3">
              <w:rPr>
                <w:rFonts w:ascii="Segoe UI" w:hAnsi="Segoe UI" w:cs="Segoe UI"/>
              </w:rPr>
              <w:t xml:space="preserve"> </w:t>
            </w:r>
            <w:proofErr w:type="spellStart"/>
            <w:r w:rsidRPr="006411E3">
              <w:rPr>
                <w:rFonts w:ascii="Segoe UI" w:hAnsi="Segoe UI" w:cs="Segoe UI"/>
              </w:rPr>
              <w:t>Authority</w:t>
            </w:r>
            <w:proofErr w:type="spellEnd"/>
            <w:r w:rsidRPr="006411E3">
              <w:rPr>
                <w:rFonts w:ascii="Segoe UI" w:hAnsi="Segoe UI" w:cs="Segoe UI"/>
              </w:rPr>
              <w:t xml:space="preserve"> from </w:t>
            </w:r>
            <w:proofErr w:type="spellStart"/>
            <w:r w:rsidRPr="006411E3">
              <w:rPr>
                <w:rFonts w:ascii="Segoe UI" w:hAnsi="Segoe UI" w:cs="Segoe UI"/>
              </w:rPr>
              <w:t>participation</w:t>
            </w:r>
            <w:proofErr w:type="spellEnd"/>
            <w:r w:rsidRPr="006411E3">
              <w:rPr>
                <w:rFonts w:ascii="Segoe UI" w:hAnsi="Segoe UI" w:cs="Segoe UI"/>
              </w:rPr>
              <w:t xml:space="preserve"> in a </w:t>
            </w:r>
            <w:proofErr w:type="spellStart"/>
            <w:r w:rsidRPr="006411E3">
              <w:rPr>
                <w:rFonts w:ascii="Segoe UI" w:hAnsi="Segoe UI" w:cs="Segoe UI"/>
              </w:rPr>
              <w:t>public</w:t>
            </w:r>
            <w:proofErr w:type="spellEnd"/>
            <w:r w:rsidRPr="006411E3">
              <w:rPr>
                <w:rFonts w:ascii="Segoe UI" w:hAnsi="Segoe UI" w:cs="Segoe UI"/>
              </w:rPr>
              <w:t xml:space="preserve"> </w:t>
            </w:r>
            <w:proofErr w:type="spellStart"/>
            <w:r w:rsidRPr="006411E3">
              <w:rPr>
                <w:rFonts w:ascii="Segoe UI" w:hAnsi="Segoe UI" w:cs="Segoe UI"/>
              </w:rPr>
              <w:t>procurement</w:t>
            </w:r>
            <w:proofErr w:type="spellEnd"/>
            <w:r w:rsidRPr="006411E3">
              <w:rPr>
                <w:rFonts w:ascii="Segoe UI" w:hAnsi="Segoe UI" w:cs="Segoe UI"/>
              </w:rPr>
              <w:t xml:space="preserve"> procedure in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case</w:t>
            </w:r>
            <w:proofErr w:type="spellEnd"/>
            <w:r w:rsidRPr="006411E3">
              <w:rPr>
                <w:rFonts w:ascii="Segoe UI" w:hAnsi="Segoe UI" w:cs="Segoe UI"/>
              </w:rPr>
              <w:t xml:space="preserve"> it is on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deadline</w:t>
            </w:r>
            <w:proofErr w:type="spellEnd"/>
            <w:r w:rsidRPr="006411E3">
              <w:rPr>
                <w:rFonts w:ascii="Segoe UI" w:hAnsi="Segoe UI" w:cs="Segoe UI"/>
              </w:rPr>
              <w:t xml:space="preserve"> </w:t>
            </w:r>
            <w:proofErr w:type="spellStart"/>
            <w:r w:rsidRPr="006411E3">
              <w:rPr>
                <w:rFonts w:ascii="Segoe UI" w:hAnsi="Segoe UI" w:cs="Segoe UI"/>
              </w:rPr>
              <w:t>for</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submission</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bids</w:t>
            </w:r>
            <w:proofErr w:type="spellEnd"/>
            <w:r w:rsidRPr="006411E3">
              <w:rPr>
                <w:rFonts w:ascii="Segoe UI" w:hAnsi="Segoe UI" w:cs="Segoe UI"/>
              </w:rPr>
              <w:t xml:space="preserve"> </w:t>
            </w:r>
            <w:proofErr w:type="spellStart"/>
            <w:r w:rsidRPr="006411E3">
              <w:rPr>
                <w:rFonts w:ascii="Segoe UI" w:hAnsi="Segoe UI" w:cs="Segoe UI"/>
              </w:rPr>
              <w:t>excluded</w:t>
            </w:r>
            <w:proofErr w:type="spellEnd"/>
            <w:r w:rsidRPr="006411E3">
              <w:rPr>
                <w:rFonts w:ascii="Segoe UI" w:hAnsi="Segoe UI" w:cs="Segoe UI"/>
              </w:rPr>
              <w:t xml:space="preserve"> from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public</w:t>
            </w:r>
            <w:proofErr w:type="spellEnd"/>
            <w:r w:rsidRPr="006411E3">
              <w:rPr>
                <w:rFonts w:ascii="Segoe UI" w:hAnsi="Segoe UI" w:cs="Segoe UI"/>
              </w:rPr>
              <w:t xml:space="preserve"> </w:t>
            </w:r>
            <w:proofErr w:type="spellStart"/>
            <w:r w:rsidRPr="006411E3">
              <w:rPr>
                <w:rFonts w:ascii="Segoe UI" w:hAnsi="Segoe UI" w:cs="Segoe UI"/>
              </w:rPr>
              <w:t>award</w:t>
            </w:r>
            <w:proofErr w:type="spellEnd"/>
            <w:r w:rsidRPr="006411E3">
              <w:rPr>
                <w:rFonts w:ascii="Segoe UI" w:hAnsi="Segoe UI" w:cs="Segoe UI"/>
              </w:rPr>
              <w:t xml:space="preserve"> </w:t>
            </w:r>
            <w:proofErr w:type="spellStart"/>
            <w:r w:rsidRPr="006411E3">
              <w:rPr>
                <w:rFonts w:ascii="Segoe UI" w:hAnsi="Segoe UI" w:cs="Segoe UI"/>
              </w:rPr>
              <w:t>procedures</w:t>
            </w:r>
            <w:proofErr w:type="spellEnd"/>
            <w:r w:rsidRPr="006411E3">
              <w:rPr>
                <w:rFonts w:ascii="Segoe UI" w:hAnsi="Segoe UI" w:cs="Segoe UI"/>
              </w:rPr>
              <w:t xml:space="preserve"> </w:t>
            </w:r>
            <w:proofErr w:type="spellStart"/>
            <w:r w:rsidRPr="006411E3">
              <w:rPr>
                <w:rFonts w:ascii="Segoe UI" w:hAnsi="Segoe UI" w:cs="Segoe UI"/>
              </w:rPr>
              <w:t>due</w:t>
            </w:r>
            <w:proofErr w:type="spellEnd"/>
            <w:r w:rsidRPr="006411E3">
              <w:rPr>
                <w:rFonts w:ascii="Segoe UI" w:hAnsi="Segoe UI" w:cs="Segoe UI"/>
              </w:rPr>
              <w:t xml:space="preserve"> to </w:t>
            </w:r>
            <w:proofErr w:type="spellStart"/>
            <w:r w:rsidRPr="006411E3">
              <w:rPr>
                <w:rFonts w:ascii="Segoe UI" w:hAnsi="Segoe UI" w:cs="Segoe UI"/>
              </w:rPr>
              <w:t>being</w:t>
            </w:r>
            <w:proofErr w:type="spellEnd"/>
            <w:r w:rsidRPr="006411E3">
              <w:rPr>
                <w:rFonts w:ascii="Segoe UI" w:hAnsi="Segoe UI" w:cs="Segoe UI"/>
              </w:rPr>
              <w:t xml:space="preserve"> </w:t>
            </w:r>
            <w:proofErr w:type="spellStart"/>
            <w:r w:rsidRPr="006411E3">
              <w:rPr>
                <w:rFonts w:ascii="Segoe UI" w:hAnsi="Segoe UI" w:cs="Segoe UI"/>
              </w:rPr>
              <w:t>included</w:t>
            </w:r>
            <w:proofErr w:type="spellEnd"/>
            <w:r w:rsidRPr="006411E3">
              <w:rPr>
                <w:rFonts w:ascii="Segoe UI" w:hAnsi="Segoe UI" w:cs="Segoe UI"/>
              </w:rPr>
              <w:t xml:space="preserve"> in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record</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entities</w:t>
            </w:r>
            <w:proofErr w:type="spellEnd"/>
            <w:r w:rsidRPr="006411E3">
              <w:rPr>
                <w:rFonts w:ascii="Segoe UI" w:hAnsi="Segoe UI" w:cs="Segoe UI"/>
              </w:rPr>
              <w:t xml:space="preserve"> </w:t>
            </w:r>
            <w:proofErr w:type="spellStart"/>
            <w:r w:rsidRPr="006411E3">
              <w:rPr>
                <w:rFonts w:ascii="Segoe UI" w:hAnsi="Segoe UI" w:cs="Segoe UI"/>
              </w:rPr>
              <w:t>with</w:t>
            </w:r>
            <w:proofErr w:type="spellEnd"/>
            <w:r w:rsidRPr="006411E3">
              <w:rPr>
                <w:rFonts w:ascii="Segoe UI" w:hAnsi="Segoe UI" w:cs="Segoe UI"/>
              </w:rPr>
              <w:t xml:space="preserve"> negative </w:t>
            </w:r>
            <w:proofErr w:type="spellStart"/>
            <w:r w:rsidRPr="006411E3">
              <w:rPr>
                <w:rFonts w:ascii="Segoe UI" w:hAnsi="Segoe UI" w:cs="Segoe UI"/>
              </w:rPr>
              <w:t>references</w:t>
            </w:r>
            <w:proofErr w:type="spellEnd"/>
            <w:r w:rsidRPr="006411E3">
              <w:rPr>
                <w:rFonts w:ascii="Segoe UI" w:hAnsi="Segoe UI" w:cs="Segoe UI"/>
              </w:rPr>
              <w:t xml:space="preserve">, as </w:t>
            </w:r>
            <w:proofErr w:type="spellStart"/>
            <w:r w:rsidRPr="006411E3">
              <w:rPr>
                <w:rFonts w:ascii="Segoe UI" w:hAnsi="Segoe UI" w:cs="Segoe UI"/>
              </w:rPr>
              <w:t>defined</w:t>
            </w:r>
            <w:proofErr w:type="spellEnd"/>
            <w:r w:rsidRPr="006411E3">
              <w:rPr>
                <w:rFonts w:ascii="Segoe UI" w:hAnsi="Segoe UI" w:cs="Segoe UI"/>
              </w:rPr>
              <w:t xml:space="preserve"> in </w:t>
            </w:r>
            <w:proofErr w:type="spellStart"/>
            <w:r w:rsidRPr="006411E3">
              <w:rPr>
                <w:rFonts w:ascii="Segoe UI" w:hAnsi="Segoe UI" w:cs="Segoe UI"/>
              </w:rPr>
              <w:t>point</w:t>
            </w:r>
            <w:proofErr w:type="spellEnd"/>
            <w:r w:rsidRPr="006411E3">
              <w:rPr>
                <w:rFonts w:ascii="Segoe UI" w:hAnsi="Segoe UI" w:cs="Segoe UI"/>
              </w:rPr>
              <w:t xml:space="preserve"> a)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fourth</w:t>
            </w:r>
            <w:proofErr w:type="spellEnd"/>
            <w:r w:rsidRPr="006411E3">
              <w:rPr>
                <w:rFonts w:ascii="Segoe UI" w:hAnsi="Segoe UI" w:cs="Segoe UI"/>
              </w:rPr>
              <w:t xml:space="preserve"> </w:t>
            </w:r>
            <w:proofErr w:type="spellStart"/>
            <w:r w:rsidRPr="006411E3">
              <w:rPr>
                <w:rFonts w:ascii="Segoe UI" w:hAnsi="Segoe UI" w:cs="Segoe UI"/>
              </w:rPr>
              <w:t>paragraph</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Article</w:t>
            </w:r>
            <w:proofErr w:type="spellEnd"/>
            <w:r w:rsidRPr="006411E3">
              <w:rPr>
                <w:rFonts w:ascii="Segoe UI" w:hAnsi="Segoe UI" w:cs="Segoe UI"/>
              </w:rPr>
              <w:t xml:space="preserve"> 75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PPA-3</w:t>
            </w:r>
          </w:p>
          <w:p w14:paraId="10B7FD71" w14:textId="77777777" w:rsidR="000516D1" w:rsidRPr="000516D1" w:rsidRDefault="000516D1" w:rsidP="00ED11F1">
            <w:pPr>
              <w:jc w:val="both"/>
              <w:rPr>
                <w:rFonts w:ascii="Segoe UI" w:hAnsi="Segoe UI" w:cs="Segoe UI"/>
                <w:sz w:val="10"/>
                <w:szCs w:val="10"/>
              </w:rPr>
            </w:pPr>
          </w:p>
          <w:p w14:paraId="223B0EB9" w14:textId="1EA05C4C" w:rsidR="008706DF" w:rsidRPr="008706DF" w:rsidRDefault="008706DF" w:rsidP="00ED11F1">
            <w:pPr>
              <w:jc w:val="both"/>
              <w:rPr>
                <w:rFonts w:ascii="Segoe UI" w:hAnsi="Segoe UI" w:cs="Segoe UI"/>
                <w:sz w:val="10"/>
                <w:szCs w:val="10"/>
              </w:rPr>
            </w:pPr>
          </w:p>
        </w:tc>
        <w:tc>
          <w:tcPr>
            <w:tcW w:w="3685" w:type="dxa"/>
            <w:tcBorders>
              <w:top w:val="single" w:sz="4" w:space="0" w:color="auto"/>
              <w:left w:val="single" w:sz="4" w:space="0" w:color="auto"/>
              <w:bottom w:val="single" w:sz="4" w:space="0" w:color="auto"/>
              <w:right w:val="single" w:sz="4" w:space="0" w:color="auto"/>
            </w:tcBorders>
          </w:tcPr>
          <w:p w14:paraId="0D66F87E" w14:textId="77777777" w:rsidR="008706DF" w:rsidRPr="008706DF" w:rsidRDefault="008706DF" w:rsidP="00ED11F1">
            <w:pPr>
              <w:jc w:val="both"/>
              <w:rPr>
                <w:rFonts w:ascii="Segoe UI" w:hAnsi="Segoe UI" w:cs="Segoe UI"/>
                <w:sz w:val="10"/>
                <w:szCs w:val="10"/>
              </w:rPr>
            </w:pPr>
          </w:p>
          <w:p w14:paraId="5489046D" w14:textId="77777777" w:rsidR="002F0281" w:rsidRPr="002F0281" w:rsidRDefault="002F0281" w:rsidP="002F0281">
            <w:pPr>
              <w:jc w:val="both"/>
              <w:rPr>
                <w:rFonts w:ascii="Segoe UI" w:eastAsia="MS Mincho" w:hAnsi="Segoe UI" w:cs="Segoe UI"/>
                <w:lang w:val="en-GB"/>
              </w:rPr>
            </w:pPr>
            <w:r w:rsidRPr="002F0281">
              <w:rPr>
                <w:rFonts w:ascii="Segoe UI" w:eastAsia="MS Mincho" w:hAnsi="Segoe UI" w:cs="Segoe UI"/>
                <w:b/>
                <w:lang w:val="en-GB"/>
              </w:rPr>
              <w:t xml:space="preserve">The proof: </w:t>
            </w:r>
            <w:r w:rsidRPr="002F0281">
              <w:rPr>
                <w:rFonts w:ascii="Segoe UI" w:eastAsia="MS Mincho" w:hAnsi="Segoe UI" w:cs="Segoe UI"/>
                <w:lang w:val="en-GB"/>
              </w:rPr>
              <w:t xml:space="preserve">Completed </w:t>
            </w:r>
            <w:r w:rsidRPr="002F0281">
              <w:rPr>
                <w:rFonts w:ascii="Segoe UI" w:hAnsi="Segoe UI" w:cs="Segoe UI"/>
                <w:b/>
                <w:iCs/>
                <w:color w:val="000000"/>
              </w:rPr>
              <w:t>ESPD form</w:t>
            </w:r>
            <w:r w:rsidRPr="002F0281">
              <w:rPr>
                <w:rFonts w:ascii="Segoe UI" w:hAnsi="Segoe UI" w:cs="Segoe UI"/>
                <w:iCs/>
                <w:color w:val="000000"/>
              </w:rPr>
              <w:t xml:space="preserve">. </w:t>
            </w:r>
            <w:r w:rsidRPr="002F0281">
              <w:rPr>
                <w:rFonts w:ascii="Segoe UI" w:eastAsia="MS Mincho" w:hAnsi="Segoe UI" w:cs="Segoe UI"/>
                <w:color w:val="000000"/>
                <w:lang w:val="en-GB"/>
              </w:rPr>
              <w:t>(»Part III: Exclusion grounds, Section D: Purely national exclusion grounds«) for all economic operators involved in procedure</w:t>
            </w:r>
            <w:r w:rsidRPr="002F0281">
              <w:rPr>
                <w:rFonts w:ascii="Segoe UI" w:eastAsia="MS Mincho" w:hAnsi="Segoe UI" w:cs="Segoe UI"/>
                <w:lang w:val="en-GB"/>
              </w:rPr>
              <w:t>.</w:t>
            </w:r>
          </w:p>
          <w:p w14:paraId="4EB08501" w14:textId="2822A7B8" w:rsidR="002245DC" w:rsidRPr="00D926FD" w:rsidRDefault="002245DC" w:rsidP="00ED11F1">
            <w:pPr>
              <w:jc w:val="both"/>
              <w:rPr>
                <w:rFonts w:ascii="Segoe UI" w:hAnsi="Segoe UI" w:cs="Segoe UI"/>
              </w:rPr>
            </w:pPr>
          </w:p>
        </w:tc>
      </w:tr>
      <w:tr w:rsidR="002245DC" w14:paraId="45DD7D02" w14:textId="77777777" w:rsidTr="00427DFF">
        <w:tc>
          <w:tcPr>
            <w:tcW w:w="651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4FE2DE3" w14:textId="48587BBB" w:rsidR="002245DC" w:rsidRPr="003C4CF5" w:rsidRDefault="002245DC" w:rsidP="00ED11F1">
            <w:pPr>
              <w:rPr>
                <w:rFonts w:ascii="Segoe UI" w:hAnsi="Segoe UI" w:cs="Segoe UI"/>
                <w:b/>
              </w:rPr>
            </w:pPr>
            <w:r w:rsidRPr="003C4CF5">
              <w:rPr>
                <w:rFonts w:ascii="Segoe UI" w:hAnsi="Segoe UI" w:cs="Segoe UI"/>
                <w:b/>
              </w:rPr>
              <w:t xml:space="preserve">P4: </w:t>
            </w:r>
            <w:proofErr w:type="spellStart"/>
            <w:r w:rsidR="00D01899" w:rsidRPr="003C4CF5">
              <w:rPr>
                <w:rFonts w:ascii="Segoe UI" w:hAnsi="Segoe UI" w:cs="Segoe UI"/>
                <w:b/>
              </w:rPr>
              <w:t>National</w:t>
            </w:r>
            <w:proofErr w:type="spellEnd"/>
            <w:r w:rsidR="00D01899" w:rsidRPr="003C4CF5">
              <w:rPr>
                <w:rFonts w:ascii="Segoe UI" w:hAnsi="Segoe UI" w:cs="Segoe UI"/>
                <w:b/>
              </w:rPr>
              <w:t xml:space="preserve"> </w:t>
            </w:r>
            <w:proofErr w:type="spellStart"/>
            <w:r w:rsidR="00D01899" w:rsidRPr="003C4CF5">
              <w:rPr>
                <w:rFonts w:ascii="Segoe UI" w:hAnsi="Segoe UI" w:cs="Segoe UI"/>
                <w:b/>
              </w:rPr>
              <w:t>provision</w:t>
            </w:r>
            <w:proofErr w:type="spellEnd"/>
            <w:r w:rsidR="00D01899" w:rsidRPr="003C4CF5">
              <w:rPr>
                <w:rFonts w:ascii="Segoe UI" w:hAnsi="Segoe UI" w:cs="Segoe UI"/>
                <w:b/>
              </w:rPr>
              <w:t xml:space="preserve"> – </w:t>
            </w:r>
            <w:proofErr w:type="spellStart"/>
            <w:r w:rsidR="00D01899" w:rsidRPr="003C4CF5">
              <w:rPr>
                <w:rFonts w:ascii="Segoe UI" w:hAnsi="Segoe UI" w:cs="Segoe UI"/>
                <w:b/>
              </w:rPr>
              <w:t>offence</w:t>
            </w:r>
            <w:proofErr w:type="spellEnd"/>
            <w:r w:rsidR="00D01899" w:rsidRPr="003C4CF5">
              <w:rPr>
                <w:rFonts w:ascii="Segoe UI" w:hAnsi="Segoe UI" w:cs="Segoe UI"/>
                <w:b/>
              </w:rPr>
              <w:t xml:space="preserve"> </w:t>
            </w:r>
            <w:proofErr w:type="spellStart"/>
            <w:r w:rsidR="00D01899" w:rsidRPr="003C4CF5">
              <w:rPr>
                <w:rFonts w:ascii="Segoe UI" w:hAnsi="Segoe UI" w:cs="Segoe UI"/>
                <w:b/>
              </w:rPr>
              <w:t>related</w:t>
            </w:r>
            <w:proofErr w:type="spellEnd"/>
            <w:r w:rsidR="00D01899" w:rsidRPr="003C4CF5">
              <w:rPr>
                <w:rFonts w:ascii="Segoe UI" w:hAnsi="Segoe UI" w:cs="Segoe UI"/>
                <w:b/>
              </w:rPr>
              <w:t xml:space="preserve"> to </w:t>
            </w:r>
            <w:proofErr w:type="spellStart"/>
            <w:r w:rsidR="00D01899" w:rsidRPr="003C4CF5">
              <w:rPr>
                <w:rFonts w:ascii="Segoe UI" w:hAnsi="Segoe UI" w:cs="Segoe UI"/>
                <w:b/>
              </w:rPr>
              <w:t>payment</w:t>
            </w:r>
            <w:proofErr w:type="spellEnd"/>
            <w:r w:rsidR="00D01899" w:rsidRPr="003C4CF5">
              <w:rPr>
                <w:rFonts w:ascii="Segoe UI" w:hAnsi="Segoe UI" w:cs="Segoe UI"/>
                <w:b/>
              </w:rPr>
              <w:t xml:space="preserve"> </w:t>
            </w:r>
            <w:proofErr w:type="spellStart"/>
            <w:r w:rsidR="00D01899" w:rsidRPr="003C4CF5">
              <w:rPr>
                <w:rFonts w:ascii="Segoe UI" w:hAnsi="Segoe UI" w:cs="Segoe UI"/>
                <w:b/>
              </w:rPr>
              <w:t>for</w:t>
            </w:r>
            <w:proofErr w:type="spellEnd"/>
            <w:r w:rsidR="00D01899" w:rsidRPr="003C4CF5">
              <w:rPr>
                <w:rFonts w:ascii="Segoe UI" w:hAnsi="Segoe UI" w:cs="Segoe UI"/>
                <w:b/>
              </w:rPr>
              <w:t xml:space="preserve"> </w:t>
            </w:r>
            <w:proofErr w:type="spellStart"/>
            <w:r w:rsidR="00D01899" w:rsidRPr="003C4CF5">
              <w:rPr>
                <w:rFonts w:ascii="Segoe UI" w:hAnsi="Segoe UI" w:cs="Segoe UI"/>
                <w:b/>
              </w:rPr>
              <w:t>work</w:t>
            </w:r>
            <w:proofErr w:type="spellEnd"/>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633374F" w14:textId="5FCC23E0" w:rsidR="002245DC" w:rsidRPr="003C4CF5" w:rsidRDefault="00D926FD" w:rsidP="00ED11F1">
            <w:pPr>
              <w:rPr>
                <w:rFonts w:ascii="Segoe UI" w:hAnsi="Segoe UI" w:cs="Segoe UI"/>
                <w:b/>
              </w:rPr>
            </w:pPr>
            <w:proofErr w:type="spellStart"/>
            <w:r w:rsidRPr="003C4CF5">
              <w:rPr>
                <w:rFonts w:ascii="Segoe UI" w:hAnsi="Segoe UI" w:cs="Segoe UI"/>
                <w:b/>
              </w:rPr>
              <w:t>Proof</w:t>
            </w:r>
            <w:proofErr w:type="spellEnd"/>
          </w:p>
        </w:tc>
      </w:tr>
      <w:tr w:rsidR="002245DC" w14:paraId="3C24D761" w14:textId="77777777" w:rsidTr="00427DFF">
        <w:tc>
          <w:tcPr>
            <w:tcW w:w="6516" w:type="dxa"/>
            <w:tcBorders>
              <w:top w:val="single" w:sz="4" w:space="0" w:color="auto"/>
              <w:left w:val="single" w:sz="4" w:space="0" w:color="auto"/>
              <w:bottom w:val="single" w:sz="4" w:space="0" w:color="auto"/>
              <w:right w:val="single" w:sz="4" w:space="0" w:color="auto"/>
            </w:tcBorders>
          </w:tcPr>
          <w:p w14:paraId="136EF462" w14:textId="77777777" w:rsidR="000516D1" w:rsidRPr="000516D1" w:rsidRDefault="000516D1" w:rsidP="00ED11F1">
            <w:pPr>
              <w:jc w:val="both"/>
              <w:rPr>
                <w:rFonts w:ascii="Segoe UI" w:hAnsi="Segoe UI" w:cs="Segoe UI"/>
                <w:sz w:val="10"/>
                <w:szCs w:val="10"/>
              </w:rPr>
            </w:pPr>
          </w:p>
          <w:p w14:paraId="161D8B5B" w14:textId="16BA8E6F" w:rsidR="002245DC" w:rsidRPr="006411E3" w:rsidRDefault="002245DC" w:rsidP="00ED11F1">
            <w:pPr>
              <w:jc w:val="both"/>
              <w:rPr>
                <w:rFonts w:ascii="Segoe UI" w:hAnsi="Segoe UI" w:cs="Segoe UI"/>
                <w:sz w:val="21"/>
                <w:szCs w:val="21"/>
              </w:rPr>
            </w:pP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Economic</w:t>
            </w:r>
            <w:proofErr w:type="spellEnd"/>
            <w:r w:rsidRPr="006411E3">
              <w:rPr>
                <w:rFonts w:ascii="Segoe UI" w:hAnsi="Segoe UI" w:cs="Segoe UI"/>
                <w:sz w:val="21"/>
                <w:szCs w:val="21"/>
              </w:rPr>
              <w:t xml:space="preserve"> Operator </w:t>
            </w:r>
            <w:proofErr w:type="spellStart"/>
            <w:r w:rsidRPr="006411E3">
              <w:rPr>
                <w:rFonts w:ascii="Segoe UI" w:hAnsi="Segoe UI" w:cs="Segoe UI"/>
                <w:sz w:val="21"/>
                <w:szCs w:val="21"/>
              </w:rPr>
              <w:t>must</w:t>
            </w:r>
            <w:proofErr w:type="spellEnd"/>
            <w:r w:rsidRPr="006411E3">
              <w:rPr>
                <w:rFonts w:ascii="Segoe UI" w:hAnsi="Segoe UI" w:cs="Segoe UI"/>
                <w:sz w:val="21"/>
                <w:szCs w:val="21"/>
              </w:rPr>
              <w:t xml:space="preserve"> be </w:t>
            </w:r>
            <w:proofErr w:type="spellStart"/>
            <w:r w:rsidRPr="006411E3">
              <w:rPr>
                <w:rFonts w:ascii="Segoe UI" w:hAnsi="Segoe UI" w:cs="Segoe UI"/>
                <w:sz w:val="21"/>
                <w:szCs w:val="21"/>
              </w:rPr>
              <w:t>excluded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Contracting</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Authority</w:t>
            </w:r>
            <w:proofErr w:type="spellEnd"/>
            <w:r w:rsidRPr="006411E3">
              <w:rPr>
                <w:rFonts w:ascii="Segoe UI" w:hAnsi="Segoe UI" w:cs="Segoe UI"/>
                <w:sz w:val="21"/>
                <w:szCs w:val="21"/>
              </w:rPr>
              <w:t xml:space="preserve"> from </w:t>
            </w:r>
            <w:proofErr w:type="spellStart"/>
            <w:r w:rsidRPr="006411E3">
              <w:rPr>
                <w:rFonts w:ascii="Segoe UI" w:hAnsi="Segoe UI" w:cs="Segoe UI"/>
                <w:sz w:val="21"/>
                <w:szCs w:val="21"/>
              </w:rPr>
              <w:t>participating</w:t>
            </w:r>
            <w:proofErr w:type="spellEnd"/>
            <w:r w:rsidRPr="006411E3">
              <w:rPr>
                <w:rFonts w:ascii="Segoe UI" w:hAnsi="Segoe UI" w:cs="Segoe UI"/>
                <w:sz w:val="21"/>
                <w:szCs w:val="21"/>
              </w:rPr>
              <w:t xml:space="preserve"> in a </w:t>
            </w:r>
            <w:proofErr w:type="spellStart"/>
            <w:r w:rsidRPr="006411E3">
              <w:rPr>
                <w:rFonts w:ascii="Segoe UI" w:hAnsi="Segoe UI" w:cs="Segoe UI"/>
                <w:sz w:val="21"/>
                <w:szCs w:val="21"/>
              </w:rPr>
              <w:t>public</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procurement</w:t>
            </w:r>
            <w:proofErr w:type="spellEnd"/>
            <w:r w:rsidRPr="006411E3">
              <w:rPr>
                <w:rFonts w:ascii="Segoe UI" w:hAnsi="Segoe UI" w:cs="Segoe UI"/>
                <w:sz w:val="21"/>
                <w:szCs w:val="21"/>
              </w:rPr>
              <w:t xml:space="preserve"> procedure it </w:t>
            </w:r>
            <w:proofErr w:type="spellStart"/>
            <w:r w:rsidRPr="006411E3">
              <w:rPr>
                <w:rFonts w:ascii="Segoe UI" w:hAnsi="Segoe UI" w:cs="Segoe UI"/>
                <w:sz w:val="21"/>
                <w:szCs w:val="21"/>
              </w:rPr>
              <w:t>has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been</w:t>
            </w:r>
            <w:proofErr w:type="spellEnd"/>
            <w:r w:rsidRPr="006411E3">
              <w:rPr>
                <w:rFonts w:ascii="Segoe UI" w:hAnsi="Segoe UI" w:cs="Segoe UI"/>
                <w:sz w:val="21"/>
                <w:szCs w:val="21"/>
              </w:rPr>
              <w:t xml:space="preserve"> in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3 </w:t>
            </w:r>
            <w:proofErr w:type="spellStart"/>
            <w:r w:rsidRPr="006411E3">
              <w:rPr>
                <w:rFonts w:ascii="Segoe UI" w:hAnsi="Segoe UI" w:cs="Segoe UI"/>
                <w:sz w:val="21"/>
                <w:szCs w:val="21"/>
              </w:rPr>
              <w:t>years</w:t>
            </w:r>
            <w:proofErr w:type="spellEnd"/>
            <w:r w:rsidRPr="006411E3">
              <w:rPr>
                <w:rFonts w:ascii="Segoe UI" w:hAnsi="Segoe UI" w:cs="Segoe UI"/>
                <w:sz w:val="21"/>
                <w:szCs w:val="21"/>
              </w:rPr>
              <w:t xml:space="preserve"> prior to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expiry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deadline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submitting</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bids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find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twice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offence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related</w:t>
            </w:r>
            <w:proofErr w:type="spellEnd"/>
            <w:r w:rsidRPr="006411E3">
              <w:rPr>
                <w:rFonts w:ascii="Segoe UI" w:hAnsi="Segoe UI" w:cs="Segoe UI"/>
                <w:sz w:val="21"/>
                <w:szCs w:val="21"/>
              </w:rPr>
              <w:t xml:space="preserve"> to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payment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work</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working</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hours</w:t>
            </w:r>
            <w:proofErr w:type="spellEnd"/>
            <w:r w:rsidRPr="006411E3">
              <w:rPr>
                <w:rFonts w:ascii="Segoe UI" w:hAnsi="Segoe UI" w:cs="Segoe UI"/>
                <w:sz w:val="21"/>
                <w:szCs w:val="21"/>
              </w:rPr>
              <w:t xml:space="preserve">, on </w:t>
            </w:r>
            <w:proofErr w:type="spellStart"/>
            <w:r w:rsidRPr="006411E3">
              <w:rPr>
                <w:rFonts w:ascii="Segoe UI" w:hAnsi="Segoe UI" w:cs="Segoe UI"/>
                <w:sz w:val="21"/>
                <w:szCs w:val="21"/>
              </w:rPr>
              <w:t>rest</w:t>
            </w:r>
            <w:proofErr w:type="spellEnd"/>
            <w:r w:rsidRPr="006411E3">
              <w:rPr>
                <w:rFonts w:ascii="Segoe UI" w:hAnsi="Segoe UI" w:cs="Segoe UI"/>
                <w:sz w:val="21"/>
                <w:szCs w:val="21"/>
              </w:rPr>
              <w:t xml:space="preserve">, on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performance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work</w:t>
            </w:r>
            <w:proofErr w:type="spellEnd"/>
            <w:r w:rsidRPr="006411E3">
              <w:rPr>
                <w:rFonts w:ascii="Segoe UI" w:hAnsi="Segoe UI" w:cs="Segoe UI"/>
                <w:sz w:val="21"/>
                <w:szCs w:val="21"/>
              </w:rPr>
              <w:t xml:space="preserve"> on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basis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civil </w:t>
            </w:r>
            <w:proofErr w:type="spellStart"/>
            <w:r w:rsidRPr="006411E3">
              <w:rPr>
                <w:rFonts w:ascii="Segoe UI" w:hAnsi="Segoe UI" w:cs="Segoe UI"/>
                <w:sz w:val="21"/>
                <w:szCs w:val="21"/>
              </w:rPr>
              <w:t>law</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contracts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despite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existence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elements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employment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relationship</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w:t>
            </w:r>
            <w:proofErr w:type="spellEnd"/>
            <w:r w:rsidRPr="006411E3">
              <w:rPr>
                <w:rFonts w:ascii="Segoe UI" w:hAnsi="Segoe UI" w:cs="Segoe UI"/>
                <w:sz w:val="21"/>
                <w:szCs w:val="21"/>
              </w:rPr>
              <w:t xml:space="preserve"> in </w:t>
            </w:r>
            <w:proofErr w:type="spellStart"/>
            <w:r w:rsidRPr="006411E3">
              <w:rPr>
                <w:rFonts w:ascii="Segoe UI" w:hAnsi="Segoe UI" w:cs="Segoe UI"/>
                <w:sz w:val="21"/>
                <w:szCs w:val="21"/>
              </w:rPr>
              <w:t>connection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with</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employment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illegal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workers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way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a </w:t>
            </w:r>
            <w:proofErr w:type="spellStart"/>
            <w:r w:rsidRPr="006411E3">
              <w:rPr>
                <w:rFonts w:ascii="Segoe UI" w:hAnsi="Segoe UI" w:cs="Segoe UI"/>
                <w:sz w:val="21"/>
                <w:szCs w:val="21"/>
              </w:rPr>
              <w:t>final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decision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competent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authority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Republic</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Slovenia</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another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Member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State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w:t>
            </w:r>
            <w:proofErr w:type="spellEnd"/>
            <w:r w:rsidRPr="006411E3">
              <w:rPr>
                <w:rFonts w:ascii="Segoe UI" w:hAnsi="Segoe UI" w:cs="Segoe UI"/>
                <w:sz w:val="21"/>
                <w:szCs w:val="21"/>
              </w:rPr>
              <w:t xml:space="preserve"> a </w:t>
            </w:r>
            <w:proofErr w:type="spellStart"/>
            <w:r w:rsidRPr="006411E3">
              <w:rPr>
                <w:rFonts w:ascii="Segoe UI" w:hAnsi="Segoe UI" w:cs="Segoe UI"/>
                <w:sz w:val="21"/>
                <w:szCs w:val="21"/>
              </w:rPr>
              <w:t>third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country</w:t>
            </w:r>
            <w:proofErr w:type="spellEnd"/>
            <w:r w:rsidRPr="006411E3">
              <w:rPr>
                <w:rFonts w:ascii="Segoe UI" w:hAnsi="Segoe UI" w:cs="Segoe UI"/>
                <w:sz w:val="21"/>
                <w:szCs w:val="21"/>
              </w:rPr>
              <w:t xml:space="preserve">. </w:t>
            </w:r>
          </w:p>
          <w:p w14:paraId="0AD41268" w14:textId="77777777" w:rsidR="005D02F1" w:rsidRPr="00D926FD" w:rsidRDefault="005D02F1" w:rsidP="005D02F1">
            <w:pPr>
              <w:jc w:val="both"/>
              <w:rPr>
                <w:rFonts w:ascii="Segoe UI" w:hAnsi="Segoe UI" w:cs="Segoe UI"/>
                <w:sz w:val="10"/>
                <w:szCs w:val="10"/>
              </w:rPr>
            </w:pPr>
          </w:p>
          <w:p w14:paraId="6B692656" w14:textId="77777777" w:rsidR="00337803" w:rsidRPr="006411E3" w:rsidRDefault="00337803" w:rsidP="00337803">
            <w:pPr>
              <w:jc w:val="both"/>
              <w:rPr>
                <w:rFonts w:ascii="Segoe UI" w:hAnsi="Segoe UI" w:cs="Segoe UI"/>
                <w:sz w:val="21"/>
                <w:szCs w:val="21"/>
              </w:rPr>
            </w:pPr>
            <w:r w:rsidRPr="006411E3">
              <w:rPr>
                <w:rFonts w:ascii="Segoe UI" w:hAnsi="Segoe UI" w:cs="Segoe UI"/>
                <w:sz w:val="21"/>
                <w:szCs w:val="21"/>
              </w:rPr>
              <w:lastRenderedPageBreak/>
              <w:t xml:space="preserve">In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case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that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Economic</w:t>
            </w:r>
            <w:proofErr w:type="spellEnd"/>
            <w:r w:rsidRPr="006411E3">
              <w:rPr>
                <w:rFonts w:ascii="Segoe UI" w:hAnsi="Segoe UI" w:cs="Segoe UI"/>
                <w:sz w:val="21"/>
                <w:szCs w:val="21"/>
              </w:rPr>
              <w:t xml:space="preserve"> Operator is in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situation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referred</w:t>
            </w:r>
            <w:proofErr w:type="spellEnd"/>
            <w:r w:rsidRPr="006411E3">
              <w:rPr>
                <w:rFonts w:ascii="Segoe UI" w:hAnsi="Segoe UI" w:cs="Segoe UI"/>
                <w:sz w:val="21"/>
                <w:szCs w:val="21"/>
              </w:rPr>
              <w:t xml:space="preserve"> to in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above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paragraph</w:t>
            </w:r>
            <w:proofErr w:type="spellEnd"/>
            <w:r w:rsidRPr="006411E3">
              <w:rPr>
                <w:rFonts w:ascii="Segoe UI" w:hAnsi="Segoe UI" w:cs="Segoe UI"/>
                <w:sz w:val="21"/>
                <w:szCs w:val="21"/>
              </w:rPr>
              <w:t xml:space="preserve">, in </w:t>
            </w:r>
            <w:proofErr w:type="spellStart"/>
            <w:r w:rsidRPr="006411E3">
              <w:rPr>
                <w:rFonts w:ascii="Segoe UI" w:hAnsi="Segoe UI" w:cs="Segoe UI"/>
                <w:sz w:val="21"/>
                <w:szCs w:val="21"/>
              </w:rPr>
              <w:t>accordance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with</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paragraph</w:t>
            </w:r>
            <w:proofErr w:type="spellEnd"/>
            <w:r w:rsidRPr="006411E3">
              <w:rPr>
                <w:rFonts w:ascii="Segoe UI" w:hAnsi="Segoe UI" w:cs="Segoe UI"/>
                <w:sz w:val="21"/>
                <w:szCs w:val="21"/>
              </w:rPr>
              <w:t xml:space="preserve"> 9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Article</w:t>
            </w:r>
            <w:proofErr w:type="spellEnd"/>
            <w:r w:rsidRPr="006411E3">
              <w:rPr>
                <w:rFonts w:ascii="Segoe UI" w:hAnsi="Segoe UI" w:cs="Segoe UI"/>
                <w:sz w:val="21"/>
                <w:szCs w:val="21"/>
              </w:rPr>
              <w:t xml:space="preserve"> 75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PPA-3,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Contracting</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Authority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may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submit</w:t>
            </w:r>
            <w:proofErr w:type="spellEnd"/>
            <w:r w:rsidRPr="006411E3">
              <w:rPr>
                <w:rFonts w:ascii="Segoe UI" w:hAnsi="Segoe UI" w:cs="Segoe UI"/>
                <w:sz w:val="21"/>
                <w:szCs w:val="21"/>
              </w:rPr>
              <w:t xml:space="preserve"> evidence </w:t>
            </w:r>
            <w:proofErr w:type="spellStart"/>
            <w:r w:rsidRPr="006411E3">
              <w:rPr>
                <w:rFonts w:ascii="Segoe UI" w:hAnsi="Segoe UI" w:cs="Segoe UI"/>
                <w:sz w:val="21"/>
                <w:szCs w:val="21"/>
              </w:rPr>
              <w:t>that</w:t>
            </w:r>
            <w:proofErr w:type="spellEnd"/>
            <w:r w:rsidRPr="006411E3">
              <w:rPr>
                <w:rFonts w:ascii="Segoe UI" w:hAnsi="Segoe UI" w:cs="Segoe UI"/>
                <w:sz w:val="21"/>
                <w:szCs w:val="21"/>
              </w:rPr>
              <w:t xml:space="preserve"> it </w:t>
            </w:r>
            <w:proofErr w:type="spellStart"/>
            <w:r w:rsidRPr="006411E3">
              <w:rPr>
                <w:rFonts w:ascii="Segoe UI" w:hAnsi="Segoe UI" w:cs="Segoe UI"/>
                <w:sz w:val="21"/>
                <w:szCs w:val="21"/>
              </w:rPr>
              <w:t>has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taken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sufficient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measures</w:t>
            </w:r>
            <w:proofErr w:type="spellEnd"/>
            <w:r w:rsidRPr="006411E3">
              <w:rPr>
                <w:rFonts w:ascii="Segoe UI" w:hAnsi="Segoe UI" w:cs="Segoe UI"/>
                <w:sz w:val="21"/>
                <w:szCs w:val="21"/>
              </w:rPr>
              <w:t xml:space="preserve"> to </w:t>
            </w:r>
            <w:proofErr w:type="spellStart"/>
            <w:r w:rsidRPr="006411E3">
              <w:rPr>
                <w:rFonts w:ascii="Segoe UI" w:hAnsi="Segoe UI" w:cs="Segoe UI"/>
                <w:sz w:val="21"/>
                <w:szCs w:val="21"/>
              </w:rPr>
              <w:t>prove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its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reliability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despite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existence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reasons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exclusion</w:t>
            </w:r>
            <w:proofErr w:type="spellEnd"/>
            <w:r w:rsidRPr="006411E3">
              <w:rPr>
                <w:rFonts w:ascii="Segoe UI" w:hAnsi="Segoe UI" w:cs="Segoe UI"/>
                <w:sz w:val="21"/>
                <w:szCs w:val="21"/>
              </w:rPr>
              <w:t>.</w:t>
            </w:r>
          </w:p>
          <w:p w14:paraId="3BF093C6" w14:textId="77777777" w:rsidR="00337803" w:rsidRPr="00427DFF" w:rsidRDefault="00337803" w:rsidP="00337803">
            <w:pPr>
              <w:jc w:val="both"/>
              <w:rPr>
                <w:rFonts w:ascii="Segoe UI" w:hAnsi="Segoe UI" w:cs="Segoe UI"/>
                <w:sz w:val="10"/>
                <w:szCs w:val="10"/>
              </w:rPr>
            </w:pPr>
          </w:p>
          <w:p w14:paraId="7CE6C054" w14:textId="77777777" w:rsidR="005D02F1" w:rsidRDefault="00337803" w:rsidP="00337803">
            <w:pPr>
              <w:jc w:val="both"/>
              <w:rPr>
                <w:rFonts w:ascii="Segoe UI" w:hAnsi="Segoe UI" w:cs="Segoe UI"/>
                <w:sz w:val="21"/>
                <w:szCs w:val="21"/>
              </w:rPr>
            </w:pPr>
            <w:proofErr w:type="spellStart"/>
            <w:r w:rsidRPr="006411E3">
              <w:rPr>
                <w:rFonts w:ascii="Segoe UI" w:hAnsi="Segoe UI" w:cs="Segoe UI"/>
                <w:sz w:val="21"/>
                <w:szCs w:val="21"/>
              </w:rPr>
              <w:t>Payment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commitment</w:t>
            </w:r>
            <w:proofErr w:type="spellEnd"/>
            <w:r w:rsidRPr="006411E3">
              <w:rPr>
                <w:rFonts w:ascii="Segoe UI" w:hAnsi="Segoe UI" w:cs="Segoe UI"/>
                <w:sz w:val="21"/>
                <w:szCs w:val="21"/>
              </w:rPr>
              <w:t xml:space="preserve"> to </w:t>
            </w:r>
            <w:proofErr w:type="spellStart"/>
            <w:r w:rsidRPr="006411E3">
              <w:rPr>
                <w:rFonts w:ascii="Segoe UI" w:hAnsi="Segoe UI" w:cs="Segoe UI"/>
                <w:sz w:val="21"/>
                <w:szCs w:val="21"/>
              </w:rPr>
              <w:t>pay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compensation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all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damage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caused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by</w:t>
            </w:r>
            <w:proofErr w:type="spellEnd"/>
            <w:r w:rsidRPr="006411E3">
              <w:rPr>
                <w:rFonts w:ascii="Segoe UI" w:hAnsi="Segoe UI" w:cs="Segoe UI"/>
                <w:sz w:val="21"/>
                <w:szCs w:val="21"/>
              </w:rPr>
              <w:t xml:space="preserve"> a </w:t>
            </w:r>
            <w:proofErr w:type="spellStart"/>
            <w:r w:rsidRPr="006411E3">
              <w:rPr>
                <w:rFonts w:ascii="Segoe UI" w:hAnsi="Segoe UI" w:cs="Segoe UI"/>
                <w:sz w:val="21"/>
                <w:szCs w:val="21"/>
              </w:rPr>
              <w:t>criminal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act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violation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active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cooperation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with</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investigative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authorities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complete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clarification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facts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and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circumstances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and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adoption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concrete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technical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organizational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and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personnel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measures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appropriate</w:t>
            </w:r>
            <w:proofErr w:type="spellEnd"/>
            <w:r w:rsidRPr="006411E3">
              <w:rPr>
                <w:rFonts w:ascii="Segoe UI" w:hAnsi="Segoe UI" w:cs="Segoe UI"/>
                <w:sz w:val="21"/>
                <w:szCs w:val="21"/>
              </w:rPr>
              <w:t xml:space="preserve"> to </w:t>
            </w:r>
            <w:proofErr w:type="spellStart"/>
            <w:r w:rsidRPr="006411E3">
              <w:rPr>
                <w:rFonts w:ascii="Segoe UI" w:hAnsi="Segoe UI" w:cs="Segoe UI"/>
                <w:sz w:val="21"/>
                <w:szCs w:val="21"/>
              </w:rPr>
              <w:t>prevent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further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criminal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acts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violations</w:t>
            </w:r>
            <w:proofErr w:type="spellEnd"/>
            <w:r w:rsidRPr="006411E3">
              <w:rPr>
                <w:rFonts w:ascii="Segoe UI" w:hAnsi="Segoe UI" w:cs="Segoe UI"/>
                <w:sz w:val="21"/>
                <w:szCs w:val="21"/>
              </w:rPr>
              <w:t xml:space="preserve"> are </w:t>
            </w:r>
            <w:proofErr w:type="spellStart"/>
            <w:r w:rsidRPr="006411E3">
              <w:rPr>
                <w:rFonts w:ascii="Segoe UI" w:hAnsi="Segoe UI" w:cs="Segoe UI"/>
                <w:sz w:val="21"/>
                <w:szCs w:val="21"/>
              </w:rPr>
              <w:t>considered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sufficient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measures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When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evaluating</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measures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taken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economic</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entity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client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takes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into</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account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seriousness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and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special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circumstances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criminal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act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violation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If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client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assesses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that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evidence </w:t>
            </w:r>
            <w:proofErr w:type="spellStart"/>
            <w:r w:rsidRPr="006411E3">
              <w:rPr>
                <w:rFonts w:ascii="Segoe UI" w:hAnsi="Segoe UI" w:cs="Segoe UI"/>
                <w:sz w:val="21"/>
                <w:szCs w:val="21"/>
              </w:rPr>
              <w:t>submitted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business </w:t>
            </w:r>
            <w:proofErr w:type="spellStart"/>
            <w:r w:rsidRPr="006411E3">
              <w:rPr>
                <w:rFonts w:ascii="Segoe UI" w:hAnsi="Segoe UI" w:cs="Segoe UI"/>
                <w:sz w:val="21"/>
                <w:szCs w:val="21"/>
              </w:rPr>
              <w:t>entity</w:t>
            </w:r>
            <w:proofErr w:type="spellEnd"/>
            <w:r w:rsidRPr="006411E3">
              <w:rPr>
                <w:rFonts w:ascii="Segoe UI" w:hAnsi="Segoe UI" w:cs="Segoe UI"/>
                <w:sz w:val="21"/>
                <w:szCs w:val="21"/>
              </w:rPr>
              <w:t xml:space="preserve"> is </w:t>
            </w:r>
            <w:proofErr w:type="spellStart"/>
            <w:r w:rsidRPr="006411E3">
              <w:rPr>
                <w:rFonts w:ascii="Segoe UI" w:hAnsi="Segoe UI" w:cs="Segoe UI"/>
                <w:sz w:val="21"/>
                <w:szCs w:val="21"/>
              </w:rPr>
              <w:t>sufficient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business </w:t>
            </w:r>
            <w:proofErr w:type="spellStart"/>
            <w:r w:rsidRPr="006411E3">
              <w:rPr>
                <w:rFonts w:ascii="Segoe UI" w:hAnsi="Segoe UI" w:cs="Segoe UI"/>
                <w:sz w:val="21"/>
                <w:szCs w:val="21"/>
              </w:rPr>
              <w:t>entity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shall</w:t>
            </w:r>
            <w:proofErr w:type="spellEnd"/>
            <w:r w:rsidRPr="006411E3">
              <w:rPr>
                <w:rFonts w:ascii="Segoe UI" w:hAnsi="Segoe UI" w:cs="Segoe UI"/>
                <w:sz w:val="21"/>
                <w:szCs w:val="21"/>
              </w:rPr>
              <w:t xml:space="preserve"> not be </w:t>
            </w:r>
            <w:proofErr w:type="spellStart"/>
            <w:r w:rsidRPr="006411E3">
              <w:rPr>
                <w:rFonts w:ascii="Segoe UI" w:hAnsi="Segoe UI" w:cs="Segoe UI"/>
                <w:sz w:val="21"/>
                <w:szCs w:val="21"/>
              </w:rPr>
              <w:t>excluded</w:t>
            </w:r>
            <w:proofErr w:type="spellEnd"/>
            <w:r w:rsidRPr="006411E3">
              <w:rPr>
                <w:rFonts w:ascii="Segoe UI" w:hAnsi="Segoe UI" w:cs="Segoe UI"/>
                <w:sz w:val="21"/>
                <w:szCs w:val="21"/>
              </w:rPr>
              <w:t xml:space="preserve"> from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public</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procurement</w:t>
            </w:r>
            <w:proofErr w:type="spellEnd"/>
            <w:r w:rsidRPr="006411E3">
              <w:rPr>
                <w:rFonts w:ascii="Segoe UI" w:hAnsi="Segoe UI" w:cs="Segoe UI"/>
                <w:sz w:val="21"/>
                <w:szCs w:val="21"/>
              </w:rPr>
              <w:t xml:space="preserve"> procedure, </w:t>
            </w:r>
            <w:proofErr w:type="spellStart"/>
            <w:r w:rsidRPr="006411E3">
              <w:rPr>
                <w:rFonts w:ascii="Segoe UI" w:hAnsi="Segoe UI" w:cs="Segoe UI"/>
                <w:sz w:val="21"/>
                <w:szCs w:val="21"/>
              </w:rPr>
              <w:t>regardless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first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paragraph</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Article</w:t>
            </w:r>
            <w:proofErr w:type="spellEnd"/>
            <w:r w:rsidRPr="006411E3">
              <w:rPr>
                <w:rFonts w:ascii="Segoe UI" w:hAnsi="Segoe UI" w:cs="Segoe UI"/>
                <w:sz w:val="21"/>
                <w:szCs w:val="21"/>
              </w:rPr>
              <w:t xml:space="preserve"> 75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Public</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Procurement</w:t>
            </w:r>
            <w:proofErr w:type="spellEnd"/>
            <w:r w:rsidRPr="006411E3">
              <w:rPr>
                <w:rFonts w:ascii="Segoe UI" w:hAnsi="Segoe UI" w:cs="Segoe UI"/>
                <w:sz w:val="21"/>
                <w:szCs w:val="21"/>
              </w:rPr>
              <w:t xml:space="preserve"> Act-3. </w:t>
            </w:r>
            <w:proofErr w:type="spellStart"/>
            <w:r w:rsidRPr="006411E3">
              <w:rPr>
                <w:rFonts w:ascii="Segoe UI" w:hAnsi="Segoe UI" w:cs="Segoe UI"/>
                <w:sz w:val="21"/>
                <w:szCs w:val="21"/>
              </w:rPr>
              <w:t>If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client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assesses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that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measures</w:t>
            </w:r>
            <w:proofErr w:type="spellEnd"/>
            <w:r w:rsidRPr="006411E3">
              <w:rPr>
                <w:rFonts w:ascii="Segoe UI" w:hAnsi="Segoe UI" w:cs="Segoe UI"/>
                <w:sz w:val="21"/>
                <w:szCs w:val="21"/>
              </w:rPr>
              <w:t xml:space="preserve"> are not </w:t>
            </w:r>
            <w:proofErr w:type="spellStart"/>
            <w:r w:rsidRPr="006411E3">
              <w:rPr>
                <w:rFonts w:ascii="Segoe UI" w:hAnsi="Segoe UI" w:cs="Segoe UI"/>
                <w:sz w:val="21"/>
                <w:szCs w:val="21"/>
              </w:rPr>
              <w:t>sufficient</w:t>
            </w:r>
            <w:proofErr w:type="spellEnd"/>
            <w:r w:rsidRPr="006411E3">
              <w:rPr>
                <w:rFonts w:ascii="Segoe UI" w:hAnsi="Segoe UI" w:cs="Segoe UI"/>
                <w:sz w:val="21"/>
                <w:szCs w:val="21"/>
              </w:rPr>
              <w:t xml:space="preserve">, it </w:t>
            </w:r>
            <w:proofErr w:type="spellStart"/>
            <w:r w:rsidRPr="006411E3">
              <w:rPr>
                <w:rFonts w:ascii="Segoe UI" w:hAnsi="Segoe UI" w:cs="Segoe UI"/>
                <w:sz w:val="21"/>
                <w:szCs w:val="21"/>
              </w:rPr>
              <w:t>sends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justification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such</w:t>
            </w:r>
            <w:proofErr w:type="spellEnd"/>
            <w:r w:rsidRPr="006411E3">
              <w:rPr>
                <w:rFonts w:ascii="Segoe UI" w:hAnsi="Segoe UI" w:cs="Segoe UI"/>
                <w:sz w:val="21"/>
                <w:szCs w:val="21"/>
              </w:rPr>
              <w:t xml:space="preserve"> a </w:t>
            </w:r>
            <w:proofErr w:type="spellStart"/>
            <w:r w:rsidRPr="006411E3">
              <w:rPr>
                <w:rFonts w:ascii="Segoe UI" w:hAnsi="Segoe UI" w:cs="Segoe UI"/>
                <w:sz w:val="21"/>
                <w:szCs w:val="21"/>
              </w:rPr>
              <w:t>decision</w:t>
            </w:r>
            <w:proofErr w:type="spellEnd"/>
            <w:r w:rsidRPr="006411E3">
              <w:rPr>
                <w:rFonts w:ascii="Segoe UI" w:hAnsi="Segoe UI" w:cs="Segoe UI"/>
                <w:sz w:val="21"/>
                <w:szCs w:val="21"/>
              </w:rPr>
              <w:t xml:space="preserve"> to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economic</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entity</w:t>
            </w:r>
            <w:proofErr w:type="spellEnd"/>
            <w:r w:rsidRPr="006411E3">
              <w:rPr>
                <w:rFonts w:ascii="Segoe UI" w:hAnsi="Segoe UI" w:cs="Segoe UI"/>
                <w:sz w:val="21"/>
                <w:szCs w:val="21"/>
              </w:rPr>
              <w:t>.</w:t>
            </w:r>
          </w:p>
          <w:p w14:paraId="5D118F1D" w14:textId="56685DE3" w:rsidR="00757888" w:rsidRPr="00757888" w:rsidRDefault="00757888" w:rsidP="00337803">
            <w:pPr>
              <w:jc w:val="both"/>
              <w:rPr>
                <w:rFonts w:ascii="Segoe UI" w:eastAsia="Times New Roman" w:hAnsi="Segoe UI" w:cs="Segoe UI"/>
                <w:sz w:val="10"/>
                <w:szCs w:val="10"/>
              </w:rPr>
            </w:pPr>
          </w:p>
        </w:tc>
        <w:tc>
          <w:tcPr>
            <w:tcW w:w="3685" w:type="dxa"/>
            <w:tcBorders>
              <w:top w:val="single" w:sz="4" w:space="0" w:color="auto"/>
              <w:left w:val="single" w:sz="4" w:space="0" w:color="auto"/>
              <w:bottom w:val="single" w:sz="4" w:space="0" w:color="auto"/>
              <w:right w:val="single" w:sz="4" w:space="0" w:color="auto"/>
            </w:tcBorders>
          </w:tcPr>
          <w:p w14:paraId="3E0A4F86" w14:textId="77777777" w:rsidR="000516D1" w:rsidRPr="000516D1" w:rsidRDefault="000516D1" w:rsidP="00ED11F1">
            <w:pPr>
              <w:jc w:val="both"/>
              <w:rPr>
                <w:rFonts w:ascii="Segoe UI" w:hAnsi="Segoe UI" w:cs="Segoe UI"/>
                <w:sz w:val="10"/>
                <w:szCs w:val="10"/>
              </w:rPr>
            </w:pPr>
          </w:p>
          <w:p w14:paraId="167F7CF0" w14:textId="45F52406" w:rsidR="003253AC" w:rsidRDefault="002F0281" w:rsidP="002F0281">
            <w:pPr>
              <w:jc w:val="both"/>
              <w:rPr>
                <w:rFonts w:ascii="Segoe UI" w:eastAsia="MS Mincho" w:hAnsi="Segoe UI" w:cs="Segoe UI"/>
                <w:sz w:val="22"/>
                <w:szCs w:val="22"/>
                <w:lang w:val="en-GB"/>
              </w:rPr>
            </w:pPr>
            <w:r w:rsidRPr="002F0281">
              <w:rPr>
                <w:rFonts w:ascii="Segoe UI" w:eastAsia="MS Mincho" w:hAnsi="Segoe UI" w:cs="Segoe UI"/>
                <w:lang w:val="en-GB"/>
              </w:rPr>
              <w:t xml:space="preserve">Completed </w:t>
            </w:r>
            <w:r w:rsidRPr="002F0281">
              <w:rPr>
                <w:rFonts w:ascii="Segoe UI" w:hAnsi="Segoe UI" w:cs="Segoe UI"/>
                <w:b/>
                <w:iCs/>
                <w:color w:val="000000"/>
              </w:rPr>
              <w:t>ESPD form</w:t>
            </w:r>
            <w:r w:rsidRPr="002F0281">
              <w:rPr>
                <w:rFonts w:ascii="Segoe UI" w:hAnsi="Segoe UI" w:cs="Segoe UI"/>
                <w:iCs/>
                <w:color w:val="000000"/>
              </w:rPr>
              <w:t xml:space="preserve">. </w:t>
            </w:r>
            <w:r w:rsidRPr="002F0281">
              <w:rPr>
                <w:rFonts w:ascii="Segoe UI" w:eastAsia="MS Mincho" w:hAnsi="Segoe UI" w:cs="Segoe UI"/>
                <w:color w:val="000000"/>
                <w:lang w:val="en-GB"/>
              </w:rPr>
              <w:t>(»Part III: Exclusion grounds, Section D: Purely national exclusion grounds«) for all economic operators involved in procedure</w:t>
            </w:r>
            <w:r w:rsidRPr="003253AC">
              <w:rPr>
                <w:rFonts w:ascii="Segoe UI" w:eastAsia="MS Mincho" w:hAnsi="Segoe UI" w:cs="Segoe UI"/>
                <w:sz w:val="22"/>
                <w:szCs w:val="22"/>
                <w:lang w:val="en-GB"/>
              </w:rPr>
              <w:t>.</w:t>
            </w:r>
            <w:r w:rsidR="003253AC">
              <w:rPr>
                <w:rFonts w:ascii="Segoe UI" w:eastAsia="MS Mincho" w:hAnsi="Segoe UI" w:cs="Segoe UI"/>
                <w:sz w:val="22"/>
                <w:szCs w:val="22"/>
                <w:lang w:val="en-GB"/>
              </w:rPr>
              <w:t xml:space="preserve"> To the extent that your answer in this case is YES, and you are exercising the redress mechanism, in the “Describe them” field, write the violations and measures that you can use to </w:t>
            </w:r>
            <w:r w:rsidR="003253AC">
              <w:rPr>
                <w:rFonts w:ascii="Segoe UI" w:eastAsia="MS Mincho" w:hAnsi="Segoe UI" w:cs="Segoe UI"/>
                <w:sz w:val="22"/>
                <w:szCs w:val="22"/>
                <w:lang w:val="en-GB"/>
              </w:rPr>
              <w:lastRenderedPageBreak/>
              <w:t>provide your reliability despite the existence of grounds for exclusion.</w:t>
            </w:r>
          </w:p>
          <w:p w14:paraId="027500C5" w14:textId="77777777" w:rsidR="003253AC" w:rsidRDefault="003253AC" w:rsidP="002F0281">
            <w:pPr>
              <w:jc w:val="both"/>
              <w:rPr>
                <w:rFonts w:ascii="Segoe UI" w:eastAsia="MS Mincho" w:hAnsi="Segoe UI" w:cs="Segoe UI"/>
                <w:sz w:val="22"/>
                <w:szCs w:val="22"/>
                <w:shd w:val="clear" w:color="auto" w:fill="D2E3FC"/>
                <w:lang w:val="en-GB"/>
              </w:rPr>
            </w:pPr>
          </w:p>
          <w:p w14:paraId="05AC4021" w14:textId="5AAFD7BC" w:rsidR="002245DC" w:rsidRPr="00D926FD" w:rsidRDefault="002245DC" w:rsidP="003253AC">
            <w:pPr>
              <w:jc w:val="both"/>
              <w:rPr>
                <w:rFonts w:ascii="Segoe UI" w:hAnsi="Segoe UI" w:cs="Segoe UI"/>
              </w:rPr>
            </w:pPr>
          </w:p>
        </w:tc>
      </w:tr>
    </w:tbl>
    <w:p w14:paraId="43FAA787" w14:textId="01F9C1FC" w:rsidR="00886AF3" w:rsidRDefault="00886AF3" w:rsidP="000C5C55">
      <w:pPr>
        <w:spacing w:line="240" w:lineRule="auto"/>
        <w:jc w:val="both"/>
        <w:rPr>
          <w:rFonts w:ascii="Segoe UI" w:hAnsi="Segoe UI" w:cs="Segoe UI"/>
          <w:sz w:val="10"/>
          <w:szCs w:val="10"/>
        </w:rPr>
      </w:pPr>
    </w:p>
    <w:p w14:paraId="140D09CD" w14:textId="101D1609" w:rsidR="00964B0C" w:rsidRDefault="00964B0C" w:rsidP="000C5C55">
      <w:pPr>
        <w:spacing w:line="240" w:lineRule="auto"/>
        <w:jc w:val="both"/>
        <w:rPr>
          <w:rFonts w:ascii="Segoe UI" w:hAnsi="Segoe UI" w:cs="Segoe UI"/>
          <w:sz w:val="18"/>
          <w:szCs w:val="18"/>
        </w:rPr>
      </w:pPr>
    </w:p>
    <w:p w14:paraId="42548B2E" w14:textId="77777777" w:rsidR="00474D5F" w:rsidRPr="00474D5F" w:rsidRDefault="00474D5F" w:rsidP="00474D5F">
      <w:pPr>
        <w:autoSpaceDE w:val="0"/>
        <w:autoSpaceDN w:val="0"/>
        <w:adjustRightInd w:val="0"/>
        <w:spacing w:line="240" w:lineRule="auto"/>
        <w:jc w:val="both"/>
        <w:rPr>
          <w:rFonts w:ascii="Segoe UI" w:eastAsia="Times New Roman" w:hAnsi="Segoe UI" w:cs="Segoe UI"/>
          <w:b/>
          <w:sz w:val="22"/>
          <w:u w:val="single"/>
          <w:lang w:val="en-GB" w:eastAsia="sl-SI"/>
        </w:rPr>
      </w:pPr>
      <w:r w:rsidRPr="00474D5F">
        <w:rPr>
          <w:rFonts w:ascii="Segoe UI" w:eastAsia="Times New Roman" w:hAnsi="Segoe UI" w:cs="Segoe UI"/>
          <w:b/>
          <w:sz w:val="22"/>
          <w:u w:val="single"/>
          <w:lang w:val="en-GB" w:eastAsia="sl-SI"/>
        </w:rPr>
        <w:t>In all cases 1 copy of a proof is sufficient, even when a particular proof is mentioned several times!</w:t>
      </w:r>
    </w:p>
    <w:p w14:paraId="406C29C5"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10"/>
          <w:szCs w:val="10"/>
          <w:lang w:val="en-GB" w:eastAsia="sl-SI"/>
        </w:rPr>
      </w:pPr>
    </w:p>
    <w:p w14:paraId="108B3E0A"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10"/>
          <w:szCs w:val="10"/>
          <w:lang w:val="en-GB" w:eastAsia="sl-SI"/>
        </w:rPr>
      </w:pPr>
    </w:p>
    <w:p w14:paraId="48D7C672"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22"/>
          <w:lang w:val="en-GB" w:eastAsia="sl-SI"/>
        </w:rPr>
      </w:pPr>
      <w:r w:rsidRPr="00474D5F">
        <w:rPr>
          <w:rFonts w:ascii="Segoe UI" w:eastAsia="Times New Roman" w:hAnsi="Segoe UI" w:cs="Segoe UI"/>
          <w:sz w:val="22"/>
          <w:lang w:val="en-GB" w:eastAsia="sl-SI"/>
        </w:rPr>
        <w:t xml:space="preserve">With respect to all the above documents, which can be submitted as photocopies, the contracting authority can, at a later stage, request the original copies that the bidder has to submit for viewing to the contracting authority in a period of 3 days. Irrespective of the required age of the documents, they have to disclose the status of the bidder that is legally relevant with respect to the conditions on the day of submitting the bid.  </w:t>
      </w:r>
    </w:p>
    <w:p w14:paraId="18E4E1D4"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10"/>
          <w:szCs w:val="10"/>
          <w:lang w:val="en-GB" w:eastAsia="sl-SI"/>
        </w:rPr>
      </w:pPr>
    </w:p>
    <w:p w14:paraId="1FB83066"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22"/>
          <w:lang w:val="en-GB" w:eastAsia="sl-SI"/>
        </w:rPr>
      </w:pPr>
    </w:p>
    <w:p w14:paraId="78257D3D"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22"/>
          <w:lang w:val="en-GB" w:eastAsia="sl-SI"/>
        </w:rPr>
      </w:pPr>
      <w:r w:rsidRPr="00474D5F">
        <w:rPr>
          <w:rFonts w:ascii="Segoe UI" w:eastAsia="Times New Roman" w:hAnsi="Segoe UI" w:cs="Segoe UI"/>
          <w:sz w:val="22"/>
          <w:lang w:val="en-GB" w:eastAsia="sl-SI"/>
        </w:rPr>
        <w:t xml:space="preserve">The contracting authority can also consider the data from the official records that the bidder obtained or submitted during the other public-tender procedures if these records are not older than 4 months.  </w:t>
      </w:r>
    </w:p>
    <w:p w14:paraId="5142723D"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22"/>
          <w:lang w:val="en-GB" w:eastAsia="sl-SI"/>
        </w:rPr>
      </w:pPr>
    </w:p>
    <w:p w14:paraId="7D256958"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22"/>
          <w:lang w:val="en-GB" w:eastAsia="sl-SI"/>
        </w:rPr>
      </w:pPr>
      <w:r w:rsidRPr="00474D5F">
        <w:rPr>
          <w:rFonts w:ascii="Segoe UI" w:eastAsia="Times New Roman" w:hAnsi="Segoe UI" w:cs="Segoe UI"/>
          <w:sz w:val="22"/>
          <w:lang w:val="en-GB" w:eastAsia="sl-SI"/>
        </w:rPr>
        <w:t xml:space="preserve">If the country where the bidder is established cannot issue the proofs, or documents, required by the tender documentation, the bidder can, in line with Article 42 of PPA-2, submit an appropriate sworn statement given by the bidder or by a witness in the presence of a </w:t>
      </w:r>
      <w:r w:rsidRPr="00474D5F">
        <w:rPr>
          <w:rFonts w:ascii="Segoe UI" w:eastAsia="Times New Roman" w:hAnsi="Segoe UI" w:cs="Segoe UI"/>
          <w:color w:val="000000"/>
          <w:sz w:val="22"/>
          <w:lang w:val="en-GB" w:eastAsia="sl-SI"/>
        </w:rPr>
        <w:t xml:space="preserve">judicial or administrative authority, a notary, or an authorised body representing the commercial entities in the bidder’s country. </w:t>
      </w:r>
      <w:r w:rsidRPr="00474D5F">
        <w:rPr>
          <w:rFonts w:ascii="Segoe UI" w:eastAsia="Times New Roman" w:hAnsi="Segoe UI" w:cs="Segoe UI"/>
          <w:sz w:val="22"/>
          <w:lang w:val="en-GB" w:eastAsia="sl-SI"/>
        </w:rPr>
        <w:t xml:space="preserve"> </w:t>
      </w:r>
    </w:p>
    <w:p w14:paraId="0AD3374F" w14:textId="77777777" w:rsidR="00474D5F" w:rsidRPr="00B42E94" w:rsidRDefault="00474D5F" w:rsidP="000C5C55">
      <w:pPr>
        <w:spacing w:line="240" w:lineRule="auto"/>
        <w:jc w:val="both"/>
        <w:rPr>
          <w:rFonts w:ascii="Segoe UI" w:hAnsi="Segoe UI" w:cs="Segoe UI"/>
          <w:sz w:val="18"/>
          <w:szCs w:val="18"/>
        </w:rPr>
      </w:pPr>
    </w:p>
    <w:p w14:paraId="525F32C1" w14:textId="52C7BF26" w:rsidR="005209CC" w:rsidRPr="0014552C" w:rsidRDefault="0014552C" w:rsidP="003A3D3C">
      <w:pPr>
        <w:pStyle w:val="Heading1"/>
        <w:numPr>
          <w:ilvl w:val="0"/>
          <w:numId w:val="0"/>
        </w:numPr>
        <w:shd w:val="clear" w:color="auto" w:fill="DEEAF6" w:themeFill="accent5" w:themeFillTint="33"/>
        <w:spacing w:line="240" w:lineRule="auto"/>
        <w:rPr>
          <w:rFonts w:ascii="Segoe UI" w:hAnsi="Segoe UI" w:cs="Segoe UI"/>
          <w:sz w:val="28"/>
        </w:rPr>
      </w:pPr>
      <w:bookmarkStart w:id="85" w:name="_Toc336851744"/>
      <w:bookmarkStart w:id="86" w:name="_Toc336851792"/>
      <w:bookmarkStart w:id="87" w:name="_Toc92966436"/>
      <w:r>
        <w:rPr>
          <w:rFonts w:ascii="Segoe UI" w:hAnsi="Segoe UI" w:cs="Segoe UI"/>
          <w:caps w:val="0"/>
          <w:sz w:val="28"/>
        </w:rPr>
        <w:t>1</w:t>
      </w:r>
      <w:bookmarkEnd w:id="85"/>
      <w:bookmarkEnd w:id="86"/>
      <w:r w:rsidR="00A435A8">
        <w:rPr>
          <w:rFonts w:ascii="Segoe UI" w:hAnsi="Segoe UI" w:cs="Segoe UI"/>
          <w:caps w:val="0"/>
          <w:sz w:val="28"/>
        </w:rPr>
        <w:t>.1</w:t>
      </w:r>
      <w:r w:rsidR="009C0B17">
        <w:rPr>
          <w:rFonts w:ascii="Segoe UI" w:hAnsi="Segoe UI" w:cs="Segoe UI"/>
          <w:caps w:val="0"/>
          <w:sz w:val="28"/>
        </w:rPr>
        <w:t>5</w:t>
      </w:r>
      <w:r w:rsidR="00A435A8">
        <w:rPr>
          <w:rFonts w:ascii="Segoe UI" w:hAnsi="Segoe UI" w:cs="Segoe UI"/>
          <w:caps w:val="0"/>
          <w:sz w:val="28"/>
        </w:rPr>
        <w:t xml:space="preserve"> </w:t>
      </w:r>
      <w:bookmarkEnd w:id="87"/>
      <w:r w:rsidR="00484F7C" w:rsidRPr="00484F7C">
        <w:rPr>
          <w:rFonts w:ascii="Segoe UI" w:hAnsi="Segoe UI" w:cs="Segoe UI"/>
          <w:caps w:val="0"/>
          <w:sz w:val="28"/>
        </w:rPr>
        <w:t>COMPLETION OF THE BID – ADMISSIBLE TENDER</w:t>
      </w:r>
    </w:p>
    <w:p w14:paraId="732C884E" w14:textId="23E58106" w:rsidR="00C2797A" w:rsidRPr="00757888" w:rsidRDefault="00532093" w:rsidP="00751757">
      <w:pPr>
        <w:spacing w:line="240" w:lineRule="auto"/>
        <w:jc w:val="both"/>
        <w:rPr>
          <w:rFonts w:ascii="Segoe UI" w:hAnsi="Segoe UI" w:cs="Segoe UI"/>
          <w:sz w:val="22"/>
        </w:rPr>
      </w:pPr>
      <w:r w:rsidRPr="00757888">
        <w:rPr>
          <w:rFonts w:ascii="Segoe UI" w:hAnsi="Segoe UI" w:cs="Segoe UI"/>
          <w:sz w:val="22"/>
        </w:rPr>
        <w:t>»</w:t>
      </w:r>
      <w:proofErr w:type="spellStart"/>
      <w:r w:rsidRPr="00757888">
        <w:rPr>
          <w:rFonts w:ascii="Segoe UI" w:hAnsi="Segoe UI" w:cs="Segoe UI"/>
          <w:sz w:val="22"/>
        </w:rPr>
        <w:t>Admissible</w:t>
      </w:r>
      <w:proofErr w:type="spellEnd"/>
      <w:r w:rsidRPr="00757888">
        <w:rPr>
          <w:rFonts w:ascii="Segoe UI" w:hAnsi="Segoe UI" w:cs="Segoe UI"/>
          <w:sz w:val="22"/>
        </w:rPr>
        <w:t xml:space="preserve"> tender« </w:t>
      </w:r>
      <w:proofErr w:type="spellStart"/>
      <w:r w:rsidRPr="00757888">
        <w:rPr>
          <w:rFonts w:ascii="Segoe UI" w:hAnsi="Segoe UI" w:cs="Segoe UI"/>
          <w:sz w:val="22"/>
        </w:rPr>
        <w:t>shall</w:t>
      </w:r>
      <w:proofErr w:type="spellEnd"/>
      <w:r w:rsidRPr="00757888">
        <w:rPr>
          <w:rFonts w:ascii="Segoe UI" w:hAnsi="Segoe UI" w:cs="Segoe UI"/>
          <w:sz w:val="22"/>
        </w:rPr>
        <w:t xml:space="preserve"> </w:t>
      </w:r>
      <w:proofErr w:type="spellStart"/>
      <w:r w:rsidRPr="00757888">
        <w:rPr>
          <w:rFonts w:ascii="Segoe UI" w:hAnsi="Segoe UI" w:cs="Segoe UI"/>
          <w:sz w:val="22"/>
        </w:rPr>
        <w:t>mean</w:t>
      </w:r>
      <w:proofErr w:type="spellEnd"/>
      <w:r w:rsidRPr="00757888">
        <w:rPr>
          <w:rFonts w:ascii="Segoe UI" w:hAnsi="Segoe UI" w:cs="Segoe UI"/>
          <w:sz w:val="22"/>
        </w:rPr>
        <w:t xml:space="preserve"> a tender </w:t>
      </w:r>
      <w:proofErr w:type="spellStart"/>
      <w:r w:rsidRPr="00757888">
        <w:rPr>
          <w:rFonts w:ascii="Segoe UI" w:hAnsi="Segoe UI" w:cs="Segoe UI"/>
          <w:sz w:val="22"/>
        </w:rPr>
        <w:t>that</w:t>
      </w:r>
      <w:proofErr w:type="spellEnd"/>
      <w:r w:rsidRPr="00757888">
        <w:rPr>
          <w:rFonts w:ascii="Segoe UI" w:hAnsi="Segoe UI" w:cs="Segoe UI"/>
          <w:sz w:val="22"/>
        </w:rPr>
        <w:t xml:space="preserve"> is </w:t>
      </w:r>
      <w:proofErr w:type="spellStart"/>
      <w:r w:rsidRPr="00757888">
        <w:rPr>
          <w:rFonts w:ascii="Segoe UI" w:hAnsi="Segoe UI" w:cs="Segoe UI"/>
          <w:sz w:val="22"/>
        </w:rPr>
        <w:t>submitted</w:t>
      </w:r>
      <w:proofErr w:type="spellEnd"/>
      <w:r w:rsidRPr="00757888">
        <w:rPr>
          <w:rFonts w:ascii="Segoe UI" w:hAnsi="Segoe UI" w:cs="Segoe UI"/>
          <w:sz w:val="22"/>
        </w:rPr>
        <w:t xml:space="preserve"> </w:t>
      </w:r>
      <w:proofErr w:type="spellStart"/>
      <w:r w:rsidRPr="00757888">
        <w:rPr>
          <w:rFonts w:ascii="Segoe UI" w:hAnsi="Segoe UI" w:cs="Segoe UI"/>
          <w:sz w:val="22"/>
        </w:rPr>
        <w:t>by</w:t>
      </w:r>
      <w:proofErr w:type="spellEnd"/>
      <w:r w:rsidRPr="00757888">
        <w:rPr>
          <w:rFonts w:ascii="Segoe UI" w:hAnsi="Segoe UI" w:cs="Segoe UI"/>
          <w:sz w:val="22"/>
        </w:rPr>
        <w:t xml:space="preserve"> a </w:t>
      </w:r>
      <w:proofErr w:type="spellStart"/>
      <w:r w:rsidRPr="00757888">
        <w:rPr>
          <w:rFonts w:ascii="Segoe UI" w:hAnsi="Segoe UI" w:cs="Segoe UI"/>
          <w:sz w:val="22"/>
        </w:rPr>
        <w:t>tenderer</w:t>
      </w:r>
      <w:proofErr w:type="spellEnd"/>
      <w:r w:rsidRPr="00757888">
        <w:rPr>
          <w:rFonts w:ascii="Segoe UI" w:hAnsi="Segoe UI" w:cs="Segoe UI"/>
          <w:sz w:val="22"/>
        </w:rPr>
        <w:t xml:space="preserve"> </w:t>
      </w:r>
      <w:proofErr w:type="spellStart"/>
      <w:r w:rsidRPr="00757888">
        <w:rPr>
          <w:rFonts w:ascii="Segoe UI" w:hAnsi="Segoe UI" w:cs="Segoe UI"/>
          <w:sz w:val="22"/>
        </w:rPr>
        <w:t>for</w:t>
      </w:r>
      <w:proofErr w:type="spellEnd"/>
      <w:r w:rsidRPr="00757888">
        <w:rPr>
          <w:rFonts w:ascii="Segoe UI" w:hAnsi="Segoe UI" w:cs="Segoe UI"/>
          <w:sz w:val="22"/>
        </w:rPr>
        <w:t xml:space="preserve"> </w:t>
      </w:r>
      <w:proofErr w:type="spellStart"/>
      <w:r w:rsidRPr="00757888">
        <w:rPr>
          <w:rFonts w:ascii="Segoe UI" w:hAnsi="Segoe UI" w:cs="Segoe UI"/>
          <w:sz w:val="22"/>
        </w:rPr>
        <w:t>which</w:t>
      </w:r>
      <w:proofErr w:type="spellEnd"/>
      <w:r w:rsidRPr="00757888">
        <w:rPr>
          <w:rFonts w:ascii="Segoe UI" w:hAnsi="Segoe UI" w:cs="Segoe UI"/>
          <w:sz w:val="22"/>
        </w:rPr>
        <w:t xml:space="preserve"> </w:t>
      </w:r>
      <w:proofErr w:type="spellStart"/>
      <w:r w:rsidRPr="00757888">
        <w:rPr>
          <w:rFonts w:ascii="Segoe UI" w:hAnsi="Segoe UI" w:cs="Segoe UI"/>
          <w:sz w:val="22"/>
        </w:rPr>
        <w:t>there</w:t>
      </w:r>
      <w:proofErr w:type="spellEnd"/>
      <w:r w:rsidRPr="00757888">
        <w:rPr>
          <w:rFonts w:ascii="Segoe UI" w:hAnsi="Segoe UI" w:cs="Segoe UI"/>
          <w:sz w:val="22"/>
        </w:rPr>
        <w:t xml:space="preserve"> are no </w:t>
      </w:r>
      <w:proofErr w:type="spellStart"/>
      <w:r w:rsidRPr="00757888">
        <w:rPr>
          <w:rFonts w:ascii="Segoe UI" w:hAnsi="Segoe UI" w:cs="Segoe UI"/>
          <w:sz w:val="22"/>
        </w:rPr>
        <w:t>grounds</w:t>
      </w:r>
      <w:proofErr w:type="spellEnd"/>
      <w:r w:rsidRPr="00757888">
        <w:rPr>
          <w:rFonts w:ascii="Segoe UI" w:hAnsi="Segoe UI" w:cs="Segoe UI"/>
          <w:sz w:val="22"/>
        </w:rPr>
        <w:t xml:space="preserve"> </w:t>
      </w:r>
      <w:proofErr w:type="spellStart"/>
      <w:r w:rsidRPr="00757888">
        <w:rPr>
          <w:rFonts w:ascii="Segoe UI" w:hAnsi="Segoe UI" w:cs="Segoe UI"/>
          <w:sz w:val="22"/>
        </w:rPr>
        <w:t>for</w:t>
      </w:r>
      <w:proofErr w:type="spellEnd"/>
      <w:r w:rsidRPr="00757888">
        <w:rPr>
          <w:rFonts w:ascii="Segoe UI" w:hAnsi="Segoe UI" w:cs="Segoe UI"/>
          <w:sz w:val="22"/>
        </w:rPr>
        <w:t xml:space="preserve"> </w:t>
      </w:r>
      <w:proofErr w:type="spellStart"/>
      <w:r w:rsidRPr="00757888">
        <w:rPr>
          <w:rFonts w:ascii="Segoe UI" w:hAnsi="Segoe UI" w:cs="Segoe UI"/>
          <w:sz w:val="22"/>
        </w:rPr>
        <w:t>exclusion</w:t>
      </w:r>
      <w:proofErr w:type="spellEnd"/>
      <w:r w:rsidRPr="00757888">
        <w:rPr>
          <w:rFonts w:ascii="Segoe UI" w:hAnsi="Segoe UI" w:cs="Segoe UI"/>
          <w:sz w:val="22"/>
        </w:rPr>
        <w:t xml:space="preserve"> </w:t>
      </w:r>
      <w:proofErr w:type="spellStart"/>
      <w:r w:rsidRPr="00757888">
        <w:rPr>
          <w:rFonts w:ascii="Segoe UI" w:hAnsi="Segoe UI" w:cs="Segoe UI"/>
          <w:sz w:val="22"/>
        </w:rPr>
        <w:t>and</w:t>
      </w:r>
      <w:proofErr w:type="spellEnd"/>
      <w:r w:rsidRPr="00757888">
        <w:rPr>
          <w:rFonts w:ascii="Segoe UI" w:hAnsi="Segoe UI" w:cs="Segoe UI"/>
          <w:sz w:val="22"/>
        </w:rPr>
        <w:t xml:space="preserve"> </w:t>
      </w:r>
      <w:proofErr w:type="spellStart"/>
      <w:r w:rsidRPr="00757888">
        <w:rPr>
          <w:rFonts w:ascii="Segoe UI" w:hAnsi="Segoe UI" w:cs="Segoe UI"/>
          <w:sz w:val="22"/>
        </w:rPr>
        <w:t>which</w:t>
      </w:r>
      <w:proofErr w:type="spellEnd"/>
      <w:r w:rsidRPr="00757888">
        <w:rPr>
          <w:rFonts w:ascii="Segoe UI" w:hAnsi="Segoe UI" w:cs="Segoe UI"/>
          <w:sz w:val="22"/>
        </w:rPr>
        <w:t xml:space="preserve"> </w:t>
      </w:r>
      <w:proofErr w:type="spellStart"/>
      <w:r w:rsidRPr="00757888">
        <w:rPr>
          <w:rFonts w:ascii="Segoe UI" w:hAnsi="Segoe UI" w:cs="Segoe UI"/>
          <w:sz w:val="22"/>
        </w:rPr>
        <w:t>meets</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selection</w:t>
      </w:r>
      <w:proofErr w:type="spellEnd"/>
      <w:r w:rsidRPr="00757888">
        <w:rPr>
          <w:rFonts w:ascii="Segoe UI" w:hAnsi="Segoe UI" w:cs="Segoe UI"/>
          <w:sz w:val="22"/>
        </w:rPr>
        <w:t xml:space="preserve"> </w:t>
      </w:r>
      <w:proofErr w:type="spellStart"/>
      <w:r w:rsidRPr="00757888">
        <w:rPr>
          <w:rFonts w:ascii="Segoe UI" w:hAnsi="Segoe UI" w:cs="Segoe UI"/>
          <w:sz w:val="22"/>
        </w:rPr>
        <w:t>criteria</w:t>
      </w:r>
      <w:proofErr w:type="spellEnd"/>
      <w:r w:rsidRPr="00757888">
        <w:rPr>
          <w:rFonts w:ascii="Segoe UI" w:hAnsi="Segoe UI" w:cs="Segoe UI"/>
          <w:sz w:val="22"/>
        </w:rPr>
        <w:t xml:space="preserve">, </w:t>
      </w:r>
      <w:proofErr w:type="spellStart"/>
      <w:r w:rsidRPr="00757888">
        <w:rPr>
          <w:rFonts w:ascii="Segoe UI" w:hAnsi="Segoe UI" w:cs="Segoe UI"/>
          <w:sz w:val="22"/>
        </w:rPr>
        <w:t>which</w:t>
      </w:r>
      <w:proofErr w:type="spellEnd"/>
      <w:r w:rsidRPr="00757888">
        <w:rPr>
          <w:rFonts w:ascii="Segoe UI" w:hAnsi="Segoe UI" w:cs="Segoe UI"/>
          <w:sz w:val="22"/>
        </w:rPr>
        <w:t xml:space="preserve"> </w:t>
      </w:r>
      <w:proofErr w:type="spellStart"/>
      <w:r w:rsidRPr="00757888">
        <w:rPr>
          <w:rFonts w:ascii="Segoe UI" w:hAnsi="Segoe UI" w:cs="Segoe UI"/>
          <w:sz w:val="22"/>
        </w:rPr>
        <w:t>meets</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needs</w:t>
      </w:r>
      <w:proofErr w:type="spellEnd"/>
      <w:r w:rsidRPr="00757888">
        <w:rPr>
          <w:rFonts w:ascii="Segoe UI" w:hAnsi="Segoe UI" w:cs="Segoe UI"/>
          <w:sz w:val="22"/>
        </w:rPr>
        <w:t xml:space="preserve"> </w:t>
      </w:r>
      <w:proofErr w:type="spellStart"/>
      <w:r w:rsidRPr="00757888">
        <w:rPr>
          <w:rFonts w:ascii="Segoe UI" w:hAnsi="Segoe UI" w:cs="Segoe UI"/>
          <w:sz w:val="22"/>
        </w:rPr>
        <w:t>and</w:t>
      </w:r>
      <w:proofErr w:type="spellEnd"/>
      <w:r w:rsidRPr="00757888">
        <w:rPr>
          <w:rFonts w:ascii="Segoe UI" w:hAnsi="Segoe UI" w:cs="Segoe UI"/>
          <w:sz w:val="22"/>
        </w:rPr>
        <w:t xml:space="preserve"> </w:t>
      </w:r>
      <w:proofErr w:type="spellStart"/>
      <w:r w:rsidRPr="00757888">
        <w:rPr>
          <w:rFonts w:ascii="Segoe UI" w:hAnsi="Segoe UI" w:cs="Segoe UI"/>
          <w:sz w:val="22"/>
        </w:rPr>
        <w:t>requirements</w:t>
      </w:r>
      <w:proofErr w:type="spellEnd"/>
      <w:r w:rsidRPr="00757888">
        <w:rPr>
          <w:rFonts w:ascii="Segoe UI" w:hAnsi="Segoe UI" w:cs="Segoe UI"/>
          <w:sz w:val="22"/>
        </w:rPr>
        <w:t xml:space="preserve"> </w:t>
      </w:r>
      <w:proofErr w:type="spellStart"/>
      <w:r w:rsidRPr="00757888">
        <w:rPr>
          <w:rFonts w:ascii="Segoe UI" w:hAnsi="Segoe UI" w:cs="Segoe UI"/>
          <w:sz w:val="22"/>
        </w:rPr>
        <w:t>of</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Contracting</w:t>
      </w:r>
      <w:proofErr w:type="spellEnd"/>
      <w:r w:rsidRPr="00757888">
        <w:rPr>
          <w:rFonts w:ascii="Segoe UI" w:hAnsi="Segoe UI" w:cs="Segoe UI"/>
          <w:sz w:val="22"/>
        </w:rPr>
        <w:t xml:space="preserve"> </w:t>
      </w:r>
      <w:proofErr w:type="spellStart"/>
      <w:r w:rsidRPr="00757888">
        <w:rPr>
          <w:rFonts w:ascii="Segoe UI" w:hAnsi="Segoe UI" w:cs="Segoe UI"/>
          <w:sz w:val="22"/>
        </w:rPr>
        <w:t>Authority</w:t>
      </w:r>
      <w:proofErr w:type="spellEnd"/>
      <w:r w:rsidRPr="00757888">
        <w:rPr>
          <w:rFonts w:ascii="Segoe UI" w:hAnsi="Segoe UI" w:cs="Segoe UI"/>
          <w:sz w:val="22"/>
        </w:rPr>
        <w:t xml:space="preserve"> set out in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technical</w:t>
      </w:r>
      <w:proofErr w:type="spellEnd"/>
      <w:r w:rsidRPr="00757888">
        <w:rPr>
          <w:rFonts w:ascii="Segoe UI" w:hAnsi="Segoe UI" w:cs="Segoe UI"/>
          <w:sz w:val="22"/>
        </w:rPr>
        <w:t xml:space="preserve"> </w:t>
      </w:r>
      <w:proofErr w:type="spellStart"/>
      <w:r w:rsidRPr="00757888">
        <w:rPr>
          <w:rFonts w:ascii="Segoe UI" w:hAnsi="Segoe UI" w:cs="Segoe UI"/>
          <w:sz w:val="22"/>
        </w:rPr>
        <w:t>specifications</w:t>
      </w:r>
      <w:proofErr w:type="spellEnd"/>
      <w:r w:rsidRPr="00757888">
        <w:rPr>
          <w:rFonts w:ascii="Segoe UI" w:hAnsi="Segoe UI" w:cs="Segoe UI"/>
          <w:sz w:val="22"/>
        </w:rPr>
        <w:t xml:space="preserve"> </w:t>
      </w:r>
      <w:proofErr w:type="spellStart"/>
      <w:r w:rsidRPr="00757888">
        <w:rPr>
          <w:rFonts w:ascii="Segoe UI" w:hAnsi="Segoe UI" w:cs="Segoe UI"/>
          <w:sz w:val="22"/>
        </w:rPr>
        <w:t>and</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procurement</w:t>
      </w:r>
      <w:proofErr w:type="spellEnd"/>
      <w:r w:rsidRPr="00757888">
        <w:rPr>
          <w:rFonts w:ascii="Segoe UI" w:hAnsi="Segoe UI" w:cs="Segoe UI"/>
          <w:sz w:val="22"/>
        </w:rPr>
        <w:t xml:space="preserve"> </w:t>
      </w:r>
      <w:proofErr w:type="spellStart"/>
      <w:r w:rsidRPr="00757888">
        <w:rPr>
          <w:rFonts w:ascii="Segoe UI" w:hAnsi="Segoe UI" w:cs="Segoe UI"/>
          <w:sz w:val="22"/>
        </w:rPr>
        <w:t>documents</w:t>
      </w:r>
      <w:proofErr w:type="spellEnd"/>
      <w:r w:rsidRPr="00757888">
        <w:rPr>
          <w:rFonts w:ascii="Segoe UI" w:hAnsi="Segoe UI" w:cs="Segoe UI"/>
          <w:sz w:val="22"/>
        </w:rPr>
        <w:t xml:space="preserve">, </w:t>
      </w:r>
      <w:proofErr w:type="spellStart"/>
      <w:r w:rsidRPr="00757888">
        <w:rPr>
          <w:rFonts w:ascii="Segoe UI" w:hAnsi="Segoe UI" w:cs="Segoe UI"/>
          <w:sz w:val="22"/>
        </w:rPr>
        <w:t>which</w:t>
      </w:r>
      <w:proofErr w:type="spellEnd"/>
      <w:r w:rsidRPr="00757888">
        <w:rPr>
          <w:rFonts w:ascii="Segoe UI" w:hAnsi="Segoe UI" w:cs="Segoe UI"/>
          <w:sz w:val="22"/>
        </w:rPr>
        <w:t xml:space="preserve"> </w:t>
      </w:r>
      <w:proofErr w:type="spellStart"/>
      <w:r w:rsidRPr="00757888">
        <w:rPr>
          <w:rFonts w:ascii="Segoe UI" w:hAnsi="Segoe UI" w:cs="Segoe UI"/>
          <w:sz w:val="22"/>
        </w:rPr>
        <w:t>was</w:t>
      </w:r>
      <w:proofErr w:type="spellEnd"/>
      <w:r w:rsidRPr="00757888">
        <w:rPr>
          <w:rFonts w:ascii="Segoe UI" w:hAnsi="Segoe UI" w:cs="Segoe UI"/>
          <w:sz w:val="22"/>
        </w:rPr>
        <w:t xml:space="preserve"> </w:t>
      </w:r>
      <w:proofErr w:type="spellStart"/>
      <w:r w:rsidRPr="00757888">
        <w:rPr>
          <w:rFonts w:ascii="Segoe UI" w:hAnsi="Segoe UI" w:cs="Segoe UI"/>
          <w:sz w:val="22"/>
        </w:rPr>
        <w:t>received</w:t>
      </w:r>
      <w:proofErr w:type="spellEnd"/>
      <w:r w:rsidRPr="00757888">
        <w:rPr>
          <w:rFonts w:ascii="Segoe UI" w:hAnsi="Segoe UI" w:cs="Segoe UI"/>
          <w:sz w:val="22"/>
        </w:rPr>
        <w:t xml:space="preserve"> in </w:t>
      </w:r>
      <w:proofErr w:type="spellStart"/>
      <w:r w:rsidRPr="00757888">
        <w:rPr>
          <w:rFonts w:ascii="Segoe UI" w:hAnsi="Segoe UI" w:cs="Segoe UI"/>
          <w:sz w:val="22"/>
        </w:rPr>
        <w:t>due</w:t>
      </w:r>
      <w:proofErr w:type="spellEnd"/>
      <w:r w:rsidRPr="00757888">
        <w:rPr>
          <w:rFonts w:ascii="Segoe UI" w:hAnsi="Segoe UI" w:cs="Segoe UI"/>
          <w:sz w:val="22"/>
        </w:rPr>
        <w:t xml:space="preserve"> time, </w:t>
      </w:r>
      <w:proofErr w:type="spellStart"/>
      <w:r w:rsidRPr="00757888">
        <w:rPr>
          <w:rFonts w:ascii="Segoe UI" w:hAnsi="Segoe UI" w:cs="Segoe UI"/>
          <w:sz w:val="22"/>
        </w:rPr>
        <w:t>for</w:t>
      </w:r>
      <w:proofErr w:type="spellEnd"/>
      <w:r w:rsidRPr="00757888">
        <w:rPr>
          <w:rFonts w:ascii="Segoe UI" w:hAnsi="Segoe UI" w:cs="Segoe UI"/>
          <w:sz w:val="22"/>
        </w:rPr>
        <w:t xml:space="preserve"> </w:t>
      </w:r>
      <w:proofErr w:type="spellStart"/>
      <w:r w:rsidRPr="00757888">
        <w:rPr>
          <w:rFonts w:ascii="Segoe UI" w:hAnsi="Segoe UI" w:cs="Segoe UI"/>
          <w:sz w:val="22"/>
        </w:rPr>
        <w:t>which</w:t>
      </w:r>
      <w:proofErr w:type="spellEnd"/>
      <w:r w:rsidRPr="00757888">
        <w:rPr>
          <w:rFonts w:ascii="Segoe UI" w:hAnsi="Segoe UI" w:cs="Segoe UI"/>
          <w:sz w:val="22"/>
        </w:rPr>
        <w:t xml:space="preserve"> </w:t>
      </w:r>
      <w:proofErr w:type="spellStart"/>
      <w:r w:rsidRPr="00757888">
        <w:rPr>
          <w:rFonts w:ascii="Segoe UI" w:hAnsi="Segoe UI" w:cs="Segoe UI"/>
          <w:sz w:val="22"/>
        </w:rPr>
        <w:t>there</w:t>
      </w:r>
      <w:proofErr w:type="spellEnd"/>
      <w:r w:rsidRPr="00757888">
        <w:rPr>
          <w:rFonts w:ascii="Segoe UI" w:hAnsi="Segoe UI" w:cs="Segoe UI"/>
          <w:sz w:val="22"/>
        </w:rPr>
        <w:t xml:space="preserve"> is no evidence </w:t>
      </w:r>
      <w:proofErr w:type="spellStart"/>
      <w:r w:rsidRPr="00757888">
        <w:rPr>
          <w:rFonts w:ascii="Segoe UI" w:hAnsi="Segoe UI" w:cs="Segoe UI"/>
          <w:sz w:val="22"/>
        </w:rPr>
        <w:t>of</w:t>
      </w:r>
      <w:proofErr w:type="spellEnd"/>
      <w:r w:rsidRPr="00757888">
        <w:rPr>
          <w:rFonts w:ascii="Segoe UI" w:hAnsi="Segoe UI" w:cs="Segoe UI"/>
          <w:sz w:val="22"/>
        </w:rPr>
        <w:t xml:space="preserve"> </w:t>
      </w:r>
      <w:proofErr w:type="spellStart"/>
      <w:r w:rsidRPr="00757888">
        <w:rPr>
          <w:rFonts w:ascii="Segoe UI" w:hAnsi="Segoe UI" w:cs="Segoe UI"/>
          <w:sz w:val="22"/>
        </w:rPr>
        <w:t>collusion</w:t>
      </w:r>
      <w:proofErr w:type="spellEnd"/>
      <w:r w:rsidRPr="00757888">
        <w:rPr>
          <w:rFonts w:ascii="Segoe UI" w:hAnsi="Segoe UI" w:cs="Segoe UI"/>
          <w:sz w:val="22"/>
        </w:rPr>
        <w:t xml:space="preserve"> </w:t>
      </w:r>
      <w:proofErr w:type="spellStart"/>
      <w:r w:rsidRPr="00757888">
        <w:rPr>
          <w:rFonts w:ascii="Segoe UI" w:hAnsi="Segoe UI" w:cs="Segoe UI"/>
          <w:sz w:val="22"/>
        </w:rPr>
        <w:t>or</w:t>
      </w:r>
      <w:proofErr w:type="spellEnd"/>
      <w:r w:rsidRPr="00757888">
        <w:rPr>
          <w:rFonts w:ascii="Segoe UI" w:hAnsi="Segoe UI" w:cs="Segoe UI"/>
          <w:sz w:val="22"/>
        </w:rPr>
        <w:t xml:space="preserve"> </w:t>
      </w:r>
      <w:proofErr w:type="spellStart"/>
      <w:r w:rsidRPr="00757888">
        <w:rPr>
          <w:rFonts w:ascii="Segoe UI" w:hAnsi="Segoe UI" w:cs="Segoe UI"/>
          <w:sz w:val="22"/>
        </w:rPr>
        <w:t>corruption</w:t>
      </w:r>
      <w:proofErr w:type="spellEnd"/>
      <w:r w:rsidRPr="00757888">
        <w:rPr>
          <w:rFonts w:ascii="Segoe UI" w:hAnsi="Segoe UI" w:cs="Segoe UI"/>
          <w:sz w:val="22"/>
        </w:rPr>
        <w:t xml:space="preserve">, </w:t>
      </w:r>
      <w:proofErr w:type="spellStart"/>
      <w:r w:rsidRPr="00757888">
        <w:rPr>
          <w:rFonts w:ascii="Segoe UI" w:hAnsi="Segoe UI" w:cs="Segoe UI"/>
          <w:sz w:val="22"/>
        </w:rPr>
        <w:t>which</w:t>
      </w:r>
      <w:proofErr w:type="spellEnd"/>
      <w:r w:rsidRPr="00757888">
        <w:rPr>
          <w:rFonts w:ascii="Segoe UI" w:hAnsi="Segoe UI" w:cs="Segoe UI"/>
          <w:sz w:val="22"/>
        </w:rPr>
        <w:t xml:space="preserve"> </w:t>
      </w:r>
      <w:proofErr w:type="spellStart"/>
      <w:r w:rsidRPr="00757888">
        <w:rPr>
          <w:rFonts w:ascii="Segoe UI" w:hAnsi="Segoe UI" w:cs="Segoe UI"/>
          <w:sz w:val="22"/>
        </w:rPr>
        <w:t>has</w:t>
      </w:r>
      <w:proofErr w:type="spellEnd"/>
      <w:r w:rsidRPr="00757888">
        <w:rPr>
          <w:rFonts w:ascii="Segoe UI" w:hAnsi="Segoe UI" w:cs="Segoe UI"/>
          <w:sz w:val="22"/>
        </w:rPr>
        <w:t xml:space="preserve"> not </w:t>
      </w:r>
      <w:proofErr w:type="spellStart"/>
      <w:r w:rsidRPr="00757888">
        <w:rPr>
          <w:rFonts w:ascii="Segoe UI" w:hAnsi="Segoe UI" w:cs="Segoe UI"/>
          <w:sz w:val="22"/>
        </w:rPr>
        <w:t>been</w:t>
      </w:r>
      <w:proofErr w:type="spellEnd"/>
      <w:r w:rsidRPr="00757888">
        <w:rPr>
          <w:rFonts w:ascii="Segoe UI" w:hAnsi="Segoe UI" w:cs="Segoe UI"/>
          <w:sz w:val="22"/>
        </w:rPr>
        <w:t xml:space="preserve"> </w:t>
      </w:r>
      <w:proofErr w:type="spellStart"/>
      <w:r w:rsidRPr="00757888">
        <w:rPr>
          <w:rFonts w:ascii="Segoe UI" w:hAnsi="Segoe UI" w:cs="Segoe UI"/>
          <w:sz w:val="22"/>
        </w:rPr>
        <w:t>found</w:t>
      </w:r>
      <w:proofErr w:type="spellEnd"/>
      <w:r w:rsidRPr="00757888">
        <w:rPr>
          <w:rFonts w:ascii="Segoe UI" w:hAnsi="Segoe UI" w:cs="Segoe UI"/>
          <w:sz w:val="22"/>
        </w:rPr>
        <w:t xml:space="preserve"> </w:t>
      </w:r>
      <w:proofErr w:type="spellStart"/>
      <w:r w:rsidRPr="00757888">
        <w:rPr>
          <w:rFonts w:ascii="Segoe UI" w:hAnsi="Segoe UI" w:cs="Segoe UI"/>
          <w:sz w:val="22"/>
        </w:rPr>
        <w:t>by</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Contracting</w:t>
      </w:r>
      <w:proofErr w:type="spellEnd"/>
      <w:r w:rsidRPr="00757888">
        <w:rPr>
          <w:rFonts w:ascii="Segoe UI" w:hAnsi="Segoe UI" w:cs="Segoe UI"/>
          <w:sz w:val="22"/>
        </w:rPr>
        <w:t xml:space="preserve"> </w:t>
      </w:r>
      <w:proofErr w:type="spellStart"/>
      <w:r w:rsidRPr="00757888">
        <w:rPr>
          <w:rFonts w:ascii="Segoe UI" w:hAnsi="Segoe UI" w:cs="Segoe UI"/>
          <w:sz w:val="22"/>
        </w:rPr>
        <w:t>Authority</w:t>
      </w:r>
      <w:proofErr w:type="spellEnd"/>
      <w:r w:rsidRPr="00757888">
        <w:rPr>
          <w:rFonts w:ascii="Segoe UI" w:hAnsi="Segoe UI" w:cs="Segoe UI"/>
          <w:sz w:val="22"/>
        </w:rPr>
        <w:t xml:space="preserve"> to be </w:t>
      </w:r>
      <w:proofErr w:type="spellStart"/>
      <w:r w:rsidRPr="00757888">
        <w:rPr>
          <w:rFonts w:ascii="Segoe UI" w:hAnsi="Segoe UI" w:cs="Segoe UI"/>
          <w:sz w:val="22"/>
        </w:rPr>
        <w:t>abnormally</w:t>
      </w:r>
      <w:proofErr w:type="spellEnd"/>
      <w:r w:rsidRPr="00757888">
        <w:rPr>
          <w:rFonts w:ascii="Segoe UI" w:hAnsi="Segoe UI" w:cs="Segoe UI"/>
          <w:sz w:val="22"/>
        </w:rPr>
        <w:t xml:space="preserve"> </w:t>
      </w:r>
      <w:proofErr w:type="spellStart"/>
      <w:r w:rsidRPr="00757888">
        <w:rPr>
          <w:rFonts w:ascii="Segoe UI" w:hAnsi="Segoe UI" w:cs="Segoe UI"/>
          <w:sz w:val="22"/>
        </w:rPr>
        <w:t>low</w:t>
      </w:r>
      <w:proofErr w:type="spellEnd"/>
      <w:r w:rsidRPr="00757888">
        <w:rPr>
          <w:rFonts w:ascii="Segoe UI" w:hAnsi="Segoe UI" w:cs="Segoe UI"/>
          <w:sz w:val="22"/>
        </w:rPr>
        <w:t xml:space="preserve">, </w:t>
      </w:r>
      <w:proofErr w:type="spellStart"/>
      <w:r w:rsidRPr="00757888">
        <w:rPr>
          <w:rFonts w:ascii="Segoe UI" w:hAnsi="Segoe UI" w:cs="Segoe UI"/>
          <w:sz w:val="22"/>
        </w:rPr>
        <w:t>and</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price</w:t>
      </w:r>
      <w:proofErr w:type="spellEnd"/>
      <w:r w:rsidRPr="00757888">
        <w:rPr>
          <w:rFonts w:ascii="Segoe UI" w:hAnsi="Segoe UI" w:cs="Segoe UI"/>
          <w:sz w:val="22"/>
        </w:rPr>
        <w:t xml:space="preserve"> </w:t>
      </w:r>
      <w:proofErr w:type="spellStart"/>
      <w:r w:rsidRPr="00757888">
        <w:rPr>
          <w:rFonts w:ascii="Segoe UI" w:hAnsi="Segoe UI" w:cs="Segoe UI"/>
          <w:sz w:val="22"/>
        </w:rPr>
        <w:t>does</w:t>
      </w:r>
      <w:proofErr w:type="spellEnd"/>
      <w:r w:rsidRPr="00757888">
        <w:rPr>
          <w:rFonts w:ascii="Segoe UI" w:hAnsi="Segoe UI" w:cs="Segoe UI"/>
          <w:sz w:val="22"/>
        </w:rPr>
        <w:t xml:space="preserve"> not </w:t>
      </w:r>
      <w:proofErr w:type="spellStart"/>
      <w:r w:rsidRPr="00757888">
        <w:rPr>
          <w:rFonts w:ascii="Segoe UI" w:hAnsi="Segoe UI" w:cs="Segoe UI"/>
          <w:sz w:val="22"/>
        </w:rPr>
        <w:t>exceed</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Contracting</w:t>
      </w:r>
      <w:proofErr w:type="spellEnd"/>
      <w:r w:rsidRPr="00757888">
        <w:rPr>
          <w:rFonts w:ascii="Segoe UI" w:hAnsi="Segoe UI" w:cs="Segoe UI"/>
          <w:sz w:val="22"/>
        </w:rPr>
        <w:t xml:space="preserve"> </w:t>
      </w:r>
      <w:proofErr w:type="spellStart"/>
      <w:r w:rsidRPr="00757888">
        <w:rPr>
          <w:rFonts w:ascii="Segoe UI" w:hAnsi="Segoe UI" w:cs="Segoe UI"/>
          <w:sz w:val="22"/>
        </w:rPr>
        <w:t>Authority’s</w:t>
      </w:r>
      <w:proofErr w:type="spellEnd"/>
      <w:r w:rsidRPr="00757888">
        <w:rPr>
          <w:rFonts w:ascii="Segoe UI" w:hAnsi="Segoe UI" w:cs="Segoe UI"/>
          <w:sz w:val="22"/>
        </w:rPr>
        <w:t xml:space="preserve"> </w:t>
      </w:r>
      <w:proofErr w:type="spellStart"/>
      <w:r w:rsidRPr="00757888">
        <w:rPr>
          <w:rFonts w:ascii="Segoe UI" w:hAnsi="Segoe UI" w:cs="Segoe UI"/>
          <w:sz w:val="22"/>
        </w:rPr>
        <w:t>budget</w:t>
      </w:r>
      <w:proofErr w:type="spellEnd"/>
      <w:r w:rsidRPr="00757888">
        <w:rPr>
          <w:rFonts w:ascii="Segoe UI" w:hAnsi="Segoe UI" w:cs="Segoe UI"/>
          <w:sz w:val="22"/>
        </w:rPr>
        <w:t>.</w:t>
      </w:r>
    </w:p>
    <w:p w14:paraId="7FFA4F05" w14:textId="77777777" w:rsidR="00457C68" w:rsidRPr="00B42E94" w:rsidRDefault="00457C68" w:rsidP="00751757">
      <w:pPr>
        <w:spacing w:line="240" w:lineRule="auto"/>
        <w:jc w:val="both"/>
        <w:rPr>
          <w:rFonts w:ascii="Segoe UI" w:eastAsia="Times New Roman" w:hAnsi="Segoe UI" w:cs="Segoe UI"/>
          <w:b/>
          <w:sz w:val="18"/>
          <w:szCs w:val="18"/>
        </w:rPr>
      </w:pPr>
    </w:p>
    <w:p w14:paraId="03103F87" w14:textId="6F143670" w:rsidR="006E55D9" w:rsidRPr="00757888" w:rsidRDefault="006E55D9" w:rsidP="00C2797A">
      <w:pPr>
        <w:spacing w:line="240" w:lineRule="auto"/>
        <w:rPr>
          <w:rFonts w:ascii="Segoe UI" w:eastAsia="Times New Roman" w:hAnsi="Segoe UI" w:cs="Segoe UI"/>
          <w:sz w:val="22"/>
        </w:rPr>
      </w:pPr>
      <w:r w:rsidRPr="00757888">
        <w:rPr>
          <w:rFonts w:ascii="Segoe UI" w:eastAsia="Times New Roman" w:hAnsi="Segoe UI" w:cs="Segoe UI"/>
          <w:sz w:val="22"/>
        </w:rPr>
        <w:t xml:space="preserve">Tender </w:t>
      </w:r>
      <w:proofErr w:type="spellStart"/>
      <w:r w:rsidRPr="00757888">
        <w:rPr>
          <w:rFonts w:ascii="Segoe UI" w:eastAsia="Times New Roman" w:hAnsi="Segoe UI" w:cs="Segoe UI"/>
          <w:sz w:val="22"/>
        </w:rPr>
        <w:t>documentation</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must</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consist</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of</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the</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forms</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submitted</w:t>
      </w:r>
      <w:proofErr w:type="spellEnd"/>
      <w:r w:rsidRPr="00757888">
        <w:rPr>
          <w:rFonts w:ascii="Segoe UI" w:eastAsia="Times New Roman" w:hAnsi="Segoe UI" w:cs="Segoe UI"/>
          <w:sz w:val="22"/>
        </w:rPr>
        <w:t xml:space="preserve"> in </w:t>
      </w:r>
      <w:proofErr w:type="spellStart"/>
      <w:r w:rsidRPr="00757888">
        <w:rPr>
          <w:rFonts w:ascii="Segoe UI" w:eastAsia="Times New Roman" w:hAnsi="Segoe UI" w:cs="Segoe UI"/>
          <w:sz w:val="22"/>
        </w:rPr>
        <w:t>the</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following</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order</w:t>
      </w:r>
      <w:proofErr w:type="spellEnd"/>
      <w:r w:rsidRPr="00757888">
        <w:rPr>
          <w:rFonts w:ascii="Segoe UI" w:eastAsia="Times New Roman" w:hAnsi="Segoe UI" w:cs="Segoe UI"/>
          <w:sz w:val="22"/>
        </w:rPr>
        <w:t>:</w:t>
      </w:r>
    </w:p>
    <w:p w14:paraId="52F62258" w14:textId="77777777" w:rsidR="00193AF1" w:rsidRPr="00757888" w:rsidRDefault="00193AF1" w:rsidP="00E424C3">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t xml:space="preserve">FORM 1 – </w:t>
      </w:r>
      <w:r w:rsidRPr="00757888">
        <w:rPr>
          <w:rFonts w:ascii="Segoe UI" w:eastAsia="Times New Roman" w:hAnsi="Segoe UI" w:cs="Segoe UI"/>
          <w:sz w:val="22"/>
          <w:lang w:val="en-GB"/>
        </w:rPr>
        <w:t>The bid (Proforma invoice)</w:t>
      </w:r>
    </w:p>
    <w:p w14:paraId="47905EDD" w14:textId="77777777" w:rsidR="00193AF1" w:rsidRPr="00757888" w:rsidRDefault="00193AF1" w:rsidP="00E424C3">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t xml:space="preserve">FORM 2 – </w:t>
      </w:r>
      <w:r w:rsidRPr="00757888">
        <w:rPr>
          <w:rFonts w:ascii="Segoe UI" w:eastAsia="Times New Roman" w:hAnsi="Segoe UI" w:cs="Segoe UI"/>
          <w:sz w:val="22"/>
          <w:lang w:val="en-GB"/>
        </w:rPr>
        <w:t xml:space="preserve">Details about the Bidder </w:t>
      </w:r>
    </w:p>
    <w:p w14:paraId="11B899F3" w14:textId="7D35B70A" w:rsidR="00193AF1" w:rsidRPr="006A5D3C" w:rsidRDefault="00193AF1" w:rsidP="00E424C3">
      <w:pPr>
        <w:pStyle w:val="ListParagraph"/>
        <w:numPr>
          <w:ilvl w:val="1"/>
          <w:numId w:val="6"/>
        </w:numPr>
        <w:rPr>
          <w:rFonts w:ascii="Segoe UI" w:eastAsia="Times New Roman" w:hAnsi="Segoe UI" w:cs="Segoe UI"/>
          <w:sz w:val="22"/>
          <w:lang w:val="en-GB"/>
        </w:rPr>
      </w:pPr>
      <w:r w:rsidRPr="00757888">
        <w:rPr>
          <w:rFonts w:ascii="Segoe UI" w:eastAsia="Times New Roman" w:hAnsi="Segoe UI" w:cs="Segoe UI"/>
          <w:b/>
          <w:bCs/>
          <w:sz w:val="22"/>
          <w:lang w:val="en-GB"/>
        </w:rPr>
        <w:lastRenderedPageBreak/>
        <w:t xml:space="preserve">FORM </w:t>
      </w:r>
      <w:r w:rsidR="00BA2DA6" w:rsidRPr="00757888">
        <w:rPr>
          <w:rFonts w:ascii="Segoe UI" w:eastAsia="Times New Roman" w:hAnsi="Segoe UI" w:cs="Segoe UI"/>
          <w:b/>
          <w:bCs/>
          <w:sz w:val="22"/>
          <w:lang w:val="en-GB"/>
        </w:rPr>
        <w:t>3</w:t>
      </w:r>
      <w:r w:rsidRPr="00757888">
        <w:rPr>
          <w:rFonts w:ascii="Segoe UI" w:eastAsia="Times New Roman" w:hAnsi="Segoe UI" w:cs="Segoe UI"/>
          <w:sz w:val="22"/>
          <w:lang w:val="en-GB"/>
        </w:rPr>
        <w:t xml:space="preserve"> – </w:t>
      </w:r>
      <w:proofErr w:type="spellStart"/>
      <w:r w:rsidR="00474D5F" w:rsidRPr="00474D5F">
        <w:rPr>
          <w:rFonts w:ascii="Segoe UI" w:hAnsi="Segoe UI" w:cs="Segoe UI"/>
          <w:sz w:val="22"/>
        </w:rPr>
        <w:t>Acting</w:t>
      </w:r>
      <w:proofErr w:type="spellEnd"/>
      <w:r w:rsidR="00474D5F" w:rsidRPr="00474D5F">
        <w:rPr>
          <w:rFonts w:ascii="Segoe UI" w:hAnsi="Segoe UI" w:cs="Segoe UI"/>
          <w:sz w:val="22"/>
        </w:rPr>
        <w:t xml:space="preserve"> </w:t>
      </w:r>
      <w:proofErr w:type="spellStart"/>
      <w:r w:rsidR="00474D5F" w:rsidRPr="00474D5F">
        <w:rPr>
          <w:rFonts w:ascii="Segoe UI" w:hAnsi="Segoe UI" w:cs="Segoe UI"/>
          <w:sz w:val="22"/>
        </w:rPr>
        <w:t>with</w:t>
      </w:r>
      <w:proofErr w:type="spellEnd"/>
      <w:r w:rsidR="00474D5F" w:rsidRPr="00474D5F">
        <w:rPr>
          <w:rFonts w:ascii="Segoe UI" w:hAnsi="Segoe UI" w:cs="Segoe UI"/>
          <w:sz w:val="22"/>
        </w:rPr>
        <w:t xml:space="preserve"> </w:t>
      </w:r>
      <w:proofErr w:type="spellStart"/>
      <w:r w:rsidR="00474D5F" w:rsidRPr="00474D5F">
        <w:rPr>
          <w:rFonts w:ascii="Segoe UI" w:hAnsi="Segoe UI" w:cs="Segoe UI"/>
          <w:sz w:val="22"/>
        </w:rPr>
        <w:t>subcontractors</w:t>
      </w:r>
      <w:proofErr w:type="spellEnd"/>
      <w:r w:rsidR="00474D5F" w:rsidRPr="00474D5F">
        <w:rPr>
          <w:rFonts w:ascii="Segoe UI" w:hAnsi="Segoe UI" w:cs="Segoe UI"/>
          <w:sz w:val="22"/>
        </w:rPr>
        <w:t>/</w:t>
      </w:r>
      <w:proofErr w:type="spellStart"/>
      <w:r w:rsidR="00474D5F" w:rsidRPr="00474D5F">
        <w:rPr>
          <w:rFonts w:ascii="Segoe UI" w:hAnsi="Segoe UI" w:cs="Segoe UI"/>
          <w:sz w:val="22"/>
        </w:rPr>
        <w:t>without</w:t>
      </w:r>
      <w:proofErr w:type="spellEnd"/>
      <w:r w:rsidR="00474D5F" w:rsidRPr="00474D5F">
        <w:rPr>
          <w:rFonts w:ascii="Segoe UI" w:hAnsi="Segoe UI" w:cs="Segoe UI"/>
          <w:sz w:val="22"/>
        </w:rPr>
        <w:t xml:space="preserve"> </w:t>
      </w:r>
      <w:proofErr w:type="spellStart"/>
      <w:r w:rsidR="00474D5F" w:rsidRPr="00474D5F">
        <w:rPr>
          <w:rFonts w:ascii="Segoe UI" w:hAnsi="Segoe UI" w:cs="Segoe UI"/>
          <w:sz w:val="22"/>
        </w:rPr>
        <w:t>subcontractors</w:t>
      </w:r>
      <w:proofErr w:type="spellEnd"/>
    </w:p>
    <w:p w14:paraId="16E8F19D" w14:textId="475E03D0" w:rsidR="006A5D3C" w:rsidRDefault="00D741B3" w:rsidP="006A5D3C">
      <w:pPr>
        <w:numPr>
          <w:ilvl w:val="1"/>
          <w:numId w:val="6"/>
        </w:numPr>
        <w:spacing w:line="240" w:lineRule="auto"/>
        <w:rPr>
          <w:rFonts w:ascii="Segoe UI" w:hAnsi="Segoe UI" w:cs="Segoe UI"/>
          <w:sz w:val="22"/>
        </w:rPr>
      </w:pPr>
      <w:bookmarkStart w:id="88" w:name="_Hlk138334432"/>
      <w:r>
        <w:rPr>
          <w:rFonts w:ascii="Segoe UI" w:hAnsi="Segoe UI" w:cs="Segoe UI"/>
          <w:b/>
          <w:sz w:val="22"/>
        </w:rPr>
        <w:t>FORM</w:t>
      </w:r>
      <w:r w:rsidR="006A5D3C" w:rsidRPr="00A61EC0">
        <w:rPr>
          <w:rFonts w:ascii="Segoe UI" w:hAnsi="Segoe UI" w:cs="Segoe UI"/>
          <w:b/>
          <w:sz w:val="22"/>
        </w:rPr>
        <w:t xml:space="preserve"> 4 – </w:t>
      </w:r>
      <w:proofErr w:type="spellStart"/>
      <w:r>
        <w:rPr>
          <w:rFonts w:ascii="Segoe UI" w:hAnsi="Segoe UI" w:cs="Segoe UI"/>
          <w:sz w:val="22"/>
        </w:rPr>
        <w:t>completed</w:t>
      </w:r>
      <w:proofErr w:type="spellEnd"/>
      <w:r w:rsidR="006A5D3C" w:rsidRPr="00A61EC0">
        <w:rPr>
          <w:rFonts w:ascii="Segoe UI" w:hAnsi="Segoe UI" w:cs="Segoe UI"/>
          <w:sz w:val="22"/>
        </w:rPr>
        <w:t xml:space="preserve"> »ESPD« </w:t>
      </w:r>
      <w:r>
        <w:rPr>
          <w:rFonts w:ascii="Segoe UI" w:hAnsi="Segoe UI" w:cs="Segoe UI"/>
          <w:sz w:val="22"/>
        </w:rPr>
        <w:t xml:space="preserve">form </w:t>
      </w:r>
      <w:r w:rsidR="006A5D3C" w:rsidRPr="00A61EC0">
        <w:rPr>
          <w:rFonts w:ascii="Segoe UI" w:hAnsi="Segoe UI" w:cs="Segoe UI"/>
          <w:sz w:val="22"/>
        </w:rPr>
        <w:t>(</w:t>
      </w:r>
      <w:proofErr w:type="spellStart"/>
      <w:r>
        <w:rPr>
          <w:rFonts w:ascii="Segoe UI" w:hAnsi="Segoe UI" w:cs="Segoe UI"/>
          <w:sz w:val="22"/>
        </w:rPr>
        <w:t>for</w:t>
      </w:r>
      <w:proofErr w:type="spellEnd"/>
      <w:r>
        <w:rPr>
          <w:rFonts w:ascii="Segoe UI" w:hAnsi="Segoe UI" w:cs="Segoe UI"/>
          <w:sz w:val="22"/>
        </w:rPr>
        <w:t xml:space="preserve"> </w:t>
      </w:r>
      <w:proofErr w:type="spellStart"/>
      <w:r>
        <w:rPr>
          <w:rFonts w:ascii="Segoe UI" w:hAnsi="Segoe UI" w:cs="Segoe UI"/>
          <w:sz w:val="22"/>
        </w:rPr>
        <w:t>all</w:t>
      </w:r>
      <w:proofErr w:type="spellEnd"/>
      <w:r>
        <w:rPr>
          <w:rFonts w:ascii="Segoe UI" w:hAnsi="Segoe UI" w:cs="Segoe UI"/>
          <w:sz w:val="22"/>
        </w:rPr>
        <w:t xml:space="preserve"> </w:t>
      </w:r>
      <w:proofErr w:type="spellStart"/>
      <w:r>
        <w:rPr>
          <w:rFonts w:ascii="Segoe UI" w:hAnsi="Segoe UI" w:cs="Segoe UI"/>
          <w:sz w:val="22"/>
        </w:rPr>
        <w:t>economic</w:t>
      </w:r>
      <w:proofErr w:type="spellEnd"/>
      <w:r>
        <w:rPr>
          <w:rFonts w:ascii="Segoe UI" w:hAnsi="Segoe UI" w:cs="Segoe UI"/>
          <w:sz w:val="22"/>
        </w:rPr>
        <w:t xml:space="preserve"> </w:t>
      </w:r>
      <w:r w:rsidR="006A5D3C" w:rsidRPr="00A61EC0">
        <w:rPr>
          <w:rFonts w:ascii="Segoe UI" w:hAnsi="Segoe UI" w:cs="Segoe UI"/>
          <w:sz w:val="22"/>
        </w:rPr>
        <w:t>)</w:t>
      </w:r>
    </w:p>
    <w:bookmarkEnd w:id="88"/>
    <w:p w14:paraId="27E93943" w14:textId="50055B57" w:rsidR="00193AF1" w:rsidRPr="00757888" w:rsidRDefault="00193AF1"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 xml:space="preserve">FORM </w:t>
      </w:r>
      <w:r w:rsidR="00474D5F">
        <w:rPr>
          <w:rFonts w:ascii="Segoe UI" w:eastAsia="Times New Roman" w:hAnsi="Segoe UI" w:cs="Segoe UI"/>
          <w:b/>
          <w:bCs/>
          <w:sz w:val="22"/>
          <w:lang w:val="en-GB"/>
        </w:rPr>
        <w:t>5</w:t>
      </w:r>
      <w:r w:rsidRPr="00757888">
        <w:rPr>
          <w:rFonts w:ascii="Segoe UI" w:eastAsia="Times New Roman" w:hAnsi="Segoe UI" w:cs="Segoe UI"/>
          <w:sz w:val="22"/>
          <w:lang w:val="en-GB"/>
        </w:rPr>
        <w:t xml:space="preserve"> – the completed, signed and stamped sample contract initialled on each page </w:t>
      </w:r>
    </w:p>
    <w:p w14:paraId="6CA6EC51" w14:textId="47F78A25" w:rsidR="00193AF1" w:rsidRPr="00757888" w:rsidRDefault="00257C85"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Appendix 1</w:t>
      </w:r>
      <w:r w:rsidR="00D604CB" w:rsidRPr="00757888">
        <w:rPr>
          <w:rFonts w:ascii="Segoe UI" w:eastAsia="Times New Roman" w:hAnsi="Segoe UI" w:cs="Segoe UI"/>
          <w:sz w:val="22"/>
          <w:lang w:val="en-GB"/>
        </w:rPr>
        <w:t xml:space="preserve"> – </w:t>
      </w:r>
      <w:r w:rsidR="00682825" w:rsidRPr="00757888">
        <w:rPr>
          <w:rFonts w:ascii="Segoe UI" w:eastAsia="Times New Roman" w:hAnsi="Segoe UI" w:cs="Segoe UI"/>
          <w:sz w:val="22"/>
          <w:lang w:val="en-GB"/>
        </w:rPr>
        <w:t>Final a</w:t>
      </w:r>
      <w:r w:rsidR="00D604CB" w:rsidRPr="00757888">
        <w:rPr>
          <w:rFonts w:ascii="Segoe UI" w:eastAsia="Times New Roman" w:hAnsi="Segoe UI" w:cs="Segoe UI"/>
          <w:sz w:val="22"/>
          <w:lang w:val="en-GB"/>
        </w:rPr>
        <w:t>cceptance certificate</w:t>
      </w:r>
    </w:p>
    <w:p w14:paraId="2398D787" w14:textId="22E78701" w:rsidR="00D604CB" w:rsidRPr="00757888" w:rsidRDefault="00682825"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 xml:space="preserve">Appendix 2 </w:t>
      </w:r>
      <w:r w:rsidR="00D604CB" w:rsidRPr="00757888">
        <w:rPr>
          <w:rFonts w:ascii="Segoe UI" w:eastAsia="Times New Roman" w:hAnsi="Segoe UI" w:cs="Segoe UI"/>
          <w:sz w:val="22"/>
          <w:lang w:val="en-GB"/>
        </w:rPr>
        <w:t xml:space="preserve">– </w:t>
      </w:r>
      <w:r w:rsidRPr="00757888">
        <w:rPr>
          <w:rFonts w:ascii="Segoe UI" w:eastAsia="Times New Roman" w:hAnsi="Segoe UI" w:cs="Segoe UI"/>
          <w:sz w:val="22"/>
          <w:lang w:val="en-GB"/>
        </w:rPr>
        <w:t>S</w:t>
      </w:r>
      <w:r w:rsidR="00D604CB" w:rsidRPr="00757888">
        <w:rPr>
          <w:rFonts w:ascii="Segoe UI" w:eastAsia="Times New Roman" w:hAnsi="Segoe UI" w:cs="Segoe UI"/>
          <w:sz w:val="22"/>
          <w:lang w:val="en-GB"/>
        </w:rPr>
        <w:t>tatement with details about the natural and legal entities owned by the bidder</w:t>
      </w:r>
    </w:p>
    <w:p w14:paraId="2392077A" w14:textId="3233281C" w:rsidR="00C2797A" w:rsidRPr="00757888" w:rsidRDefault="00682825"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sz w:val="22"/>
          <w:lang w:val="en-GB"/>
        </w:rPr>
        <w:t xml:space="preserve">Evidence relating to the </w:t>
      </w:r>
      <w:proofErr w:type="spellStart"/>
      <w:r w:rsidRPr="00757888">
        <w:rPr>
          <w:rFonts w:ascii="Segoe UI" w:eastAsia="Times New Roman" w:hAnsi="Segoe UI" w:cs="Segoe UI"/>
          <w:sz w:val="22"/>
          <w:lang w:val="en-GB"/>
        </w:rPr>
        <w:t>fulfillment</w:t>
      </w:r>
      <w:proofErr w:type="spellEnd"/>
      <w:r w:rsidRPr="00757888">
        <w:rPr>
          <w:rFonts w:ascii="Segoe UI" w:eastAsia="Times New Roman" w:hAnsi="Segoe UI" w:cs="Segoe UI"/>
          <w:sz w:val="22"/>
          <w:lang w:val="en-GB"/>
        </w:rPr>
        <w:t xml:space="preserve"> of the requirements of the technical specifications (</w:t>
      </w:r>
      <w:proofErr w:type="spellStart"/>
      <w:r w:rsidRPr="00757888">
        <w:rPr>
          <w:rFonts w:ascii="Segoe UI" w:eastAsia="Times New Roman" w:hAnsi="Segoe UI" w:cs="Segoe UI"/>
          <w:sz w:val="22"/>
          <w:lang w:val="en-GB"/>
        </w:rPr>
        <w:t>i.a.</w:t>
      </w:r>
      <w:proofErr w:type="spellEnd"/>
      <w:r w:rsidRPr="00757888">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4D12EBEE" w14:textId="77777777" w:rsidR="00457C68" w:rsidRPr="00B42E94" w:rsidRDefault="00457C68" w:rsidP="0047580F">
      <w:pPr>
        <w:spacing w:line="240" w:lineRule="auto"/>
        <w:rPr>
          <w:rFonts w:ascii="Segoe UI" w:eastAsia="Times New Roman" w:hAnsi="Segoe UI" w:cs="Segoe UI"/>
          <w:sz w:val="18"/>
          <w:szCs w:val="18"/>
          <w:lang w:val="pl-PL"/>
        </w:rPr>
      </w:pPr>
    </w:p>
    <w:p w14:paraId="478DF897" w14:textId="7B569E28" w:rsidR="0047580F" w:rsidRPr="00757888" w:rsidRDefault="0047580F" w:rsidP="0047580F">
      <w:pPr>
        <w:spacing w:line="240" w:lineRule="auto"/>
        <w:rPr>
          <w:rFonts w:ascii="Segoe UI" w:eastAsia="Times New Roman" w:hAnsi="Segoe UI" w:cs="Segoe UI"/>
          <w:sz w:val="22"/>
          <w:lang w:val="pl-PL"/>
        </w:rPr>
      </w:pPr>
      <w:r w:rsidRPr="00757888">
        <w:rPr>
          <w:rFonts w:ascii="Segoe UI" w:eastAsia="Times New Roman" w:hAnsi="Segoe UI" w:cs="Segoe UI"/>
          <w:sz w:val="22"/>
          <w:lang w:val="pl-PL"/>
        </w:rPr>
        <w:t xml:space="preserve">Only </w:t>
      </w:r>
      <w:r w:rsidRPr="00757888">
        <w:rPr>
          <w:rFonts w:ascii="Segoe UI" w:eastAsia="Times New Roman" w:hAnsi="Segoe UI" w:cs="Segoe UI"/>
          <w:sz w:val="22"/>
          <w:u w:val="single"/>
          <w:lang w:val="pl-PL"/>
        </w:rPr>
        <w:t>when acting as consortium and/or with Subcontractors</w:t>
      </w:r>
      <w:r w:rsidRPr="00757888">
        <w:rPr>
          <w:rFonts w:ascii="Segoe UI" w:eastAsia="Times New Roman" w:hAnsi="Segoe UI" w:cs="Segoe UI"/>
          <w:sz w:val="22"/>
          <w:lang w:val="pl-PL"/>
        </w:rPr>
        <w:t xml:space="preserve"> the Bidder must submit the following forms:</w:t>
      </w:r>
    </w:p>
    <w:p w14:paraId="10D9A738" w14:textId="6ACC70CA" w:rsidR="0047580F" w:rsidRPr="00757888" w:rsidRDefault="0047580F" w:rsidP="00E424C3">
      <w:pPr>
        <w:pStyle w:val="ListParagraph"/>
        <w:numPr>
          <w:ilvl w:val="1"/>
          <w:numId w:val="6"/>
        </w:numPr>
        <w:rPr>
          <w:rFonts w:ascii="Segoe UI" w:eastAsia="Times New Roman" w:hAnsi="Segoe UI" w:cs="Segoe UI"/>
          <w:sz w:val="22"/>
        </w:rPr>
      </w:pPr>
      <w:proofErr w:type="spellStart"/>
      <w:r w:rsidRPr="00757888">
        <w:rPr>
          <w:rFonts w:ascii="Segoe UI" w:eastAsia="Times New Roman" w:hAnsi="Segoe UI" w:cs="Segoe UI"/>
          <w:sz w:val="22"/>
        </w:rPr>
        <w:t>Partnership</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Agreement</w:t>
      </w:r>
      <w:proofErr w:type="spellEnd"/>
      <w:r w:rsidRPr="00757888">
        <w:rPr>
          <w:rFonts w:ascii="Segoe UI" w:eastAsia="Times New Roman" w:hAnsi="Segoe UI" w:cs="Segoe UI"/>
          <w:sz w:val="22"/>
        </w:rPr>
        <w:t xml:space="preserve"> </w:t>
      </w:r>
    </w:p>
    <w:p w14:paraId="2A127DCA" w14:textId="77777777" w:rsidR="0047580F" w:rsidRPr="00757888" w:rsidRDefault="0047580F" w:rsidP="00E424C3">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t xml:space="preserve">FORM 1 – </w:t>
      </w:r>
      <w:r w:rsidRPr="00757888">
        <w:rPr>
          <w:rFonts w:ascii="Segoe UI" w:eastAsia="Times New Roman" w:hAnsi="Segoe UI" w:cs="Segoe UI"/>
          <w:sz w:val="22"/>
          <w:lang w:val="en-GB"/>
        </w:rPr>
        <w:t>The bid (Proforma invoice)</w:t>
      </w:r>
    </w:p>
    <w:p w14:paraId="227072A5" w14:textId="563D998C" w:rsidR="0047580F" w:rsidRPr="00757888" w:rsidRDefault="0047580F" w:rsidP="00E424C3">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t>FORM 2</w:t>
      </w:r>
      <w:r w:rsidR="00A1445E" w:rsidRPr="00757888">
        <w:rPr>
          <w:rFonts w:ascii="Segoe UI" w:eastAsia="Times New Roman" w:hAnsi="Segoe UI" w:cs="Segoe UI"/>
          <w:b/>
          <w:sz w:val="22"/>
          <w:lang w:val="en-GB"/>
        </w:rPr>
        <w:t>.1</w:t>
      </w:r>
      <w:r w:rsidRPr="00757888">
        <w:rPr>
          <w:rFonts w:ascii="Segoe UI" w:eastAsia="Times New Roman" w:hAnsi="Segoe UI" w:cs="Segoe UI"/>
          <w:b/>
          <w:sz w:val="22"/>
          <w:lang w:val="en-GB"/>
        </w:rPr>
        <w:t xml:space="preserve"> – </w:t>
      </w:r>
      <w:r w:rsidR="00A1445E" w:rsidRPr="00757888">
        <w:rPr>
          <w:rFonts w:ascii="Segoe UI" w:eastAsia="Times New Roman" w:hAnsi="Segoe UI" w:cs="Segoe UI"/>
          <w:sz w:val="22"/>
          <w:lang w:val="en-GB"/>
        </w:rPr>
        <w:t>General data about the Bidder and the consortium</w:t>
      </w:r>
    </w:p>
    <w:p w14:paraId="0BB029F7" w14:textId="71E71449" w:rsidR="0047580F" w:rsidRPr="00474D5F" w:rsidRDefault="0047580F" w:rsidP="00E424C3">
      <w:pPr>
        <w:pStyle w:val="ListParagraph"/>
        <w:numPr>
          <w:ilvl w:val="1"/>
          <w:numId w:val="6"/>
        </w:numPr>
        <w:rPr>
          <w:rFonts w:ascii="Segoe UI" w:eastAsia="Times New Roman" w:hAnsi="Segoe UI" w:cs="Segoe UI"/>
          <w:sz w:val="22"/>
          <w:lang w:val="en-GB"/>
        </w:rPr>
      </w:pPr>
      <w:r w:rsidRPr="00757888">
        <w:rPr>
          <w:rFonts w:ascii="Segoe UI" w:eastAsia="Times New Roman" w:hAnsi="Segoe UI" w:cs="Segoe UI"/>
          <w:b/>
          <w:bCs/>
          <w:sz w:val="22"/>
          <w:lang w:val="en-GB"/>
        </w:rPr>
        <w:t xml:space="preserve">FORM </w:t>
      </w:r>
      <w:r w:rsidR="00B93C52" w:rsidRPr="00757888">
        <w:rPr>
          <w:rFonts w:ascii="Segoe UI" w:eastAsia="Times New Roman" w:hAnsi="Segoe UI" w:cs="Segoe UI"/>
          <w:b/>
          <w:bCs/>
          <w:sz w:val="22"/>
          <w:lang w:val="en-GB"/>
        </w:rPr>
        <w:t>3</w:t>
      </w:r>
      <w:r w:rsidRPr="00757888">
        <w:rPr>
          <w:rFonts w:ascii="Segoe UI" w:eastAsia="Times New Roman" w:hAnsi="Segoe UI" w:cs="Segoe UI"/>
          <w:sz w:val="22"/>
          <w:lang w:val="en-GB"/>
        </w:rPr>
        <w:t xml:space="preserve"> – </w:t>
      </w:r>
      <w:proofErr w:type="spellStart"/>
      <w:r w:rsidR="00474D5F" w:rsidRPr="00474D5F">
        <w:rPr>
          <w:rFonts w:ascii="Segoe UI" w:hAnsi="Segoe UI" w:cs="Segoe UI"/>
          <w:sz w:val="22"/>
        </w:rPr>
        <w:t>Acting</w:t>
      </w:r>
      <w:proofErr w:type="spellEnd"/>
      <w:r w:rsidR="00474D5F" w:rsidRPr="00474D5F">
        <w:rPr>
          <w:rFonts w:ascii="Segoe UI" w:hAnsi="Segoe UI" w:cs="Segoe UI"/>
          <w:sz w:val="22"/>
        </w:rPr>
        <w:t xml:space="preserve"> </w:t>
      </w:r>
      <w:proofErr w:type="spellStart"/>
      <w:r w:rsidR="00474D5F" w:rsidRPr="00474D5F">
        <w:rPr>
          <w:rFonts w:ascii="Segoe UI" w:hAnsi="Segoe UI" w:cs="Segoe UI"/>
          <w:sz w:val="22"/>
        </w:rPr>
        <w:t>with</w:t>
      </w:r>
      <w:proofErr w:type="spellEnd"/>
      <w:r w:rsidR="00474D5F" w:rsidRPr="00474D5F">
        <w:rPr>
          <w:rFonts w:ascii="Segoe UI" w:hAnsi="Segoe UI" w:cs="Segoe UI"/>
          <w:sz w:val="22"/>
        </w:rPr>
        <w:t xml:space="preserve"> </w:t>
      </w:r>
      <w:proofErr w:type="spellStart"/>
      <w:r w:rsidR="00474D5F" w:rsidRPr="00474D5F">
        <w:rPr>
          <w:rFonts w:ascii="Segoe UI" w:hAnsi="Segoe UI" w:cs="Segoe UI"/>
          <w:sz w:val="22"/>
        </w:rPr>
        <w:t>subcontractors</w:t>
      </w:r>
      <w:proofErr w:type="spellEnd"/>
      <w:r w:rsidR="00474D5F" w:rsidRPr="00474D5F">
        <w:rPr>
          <w:rFonts w:ascii="Segoe UI" w:hAnsi="Segoe UI" w:cs="Segoe UI"/>
          <w:sz w:val="22"/>
        </w:rPr>
        <w:t>/</w:t>
      </w:r>
      <w:proofErr w:type="spellStart"/>
      <w:r w:rsidR="00474D5F" w:rsidRPr="00474D5F">
        <w:rPr>
          <w:rFonts w:ascii="Segoe UI" w:hAnsi="Segoe UI" w:cs="Segoe UI"/>
          <w:sz w:val="22"/>
        </w:rPr>
        <w:t>without</w:t>
      </w:r>
      <w:proofErr w:type="spellEnd"/>
      <w:r w:rsidR="00474D5F" w:rsidRPr="00474D5F">
        <w:rPr>
          <w:rFonts w:ascii="Segoe UI" w:hAnsi="Segoe UI" w:cs="Segoe UI"/>
          <w:sz w:val="22"/>
        </w:rPr>
        <w:t xml:space="preserve"> </w:t>
      </w:r>
      <w:proofErr w:type="spellStart"/>
      <w:r w:rsidR="00474D5F" w:rsidRPr="00474D5F">
        <w:rPr>
          <w:rFonts w:ascii="Segoe UI" w:hAnsi="Segoe UI" w:cs="Segoe UI"/>
          <w:sz w:val="22"/>
        </w:rPr>
        <w:t>subcontractors</w:t>
      </w:r>
      <w:proofErr w:type="spellEnd"/>
    </w:p>
    <w:p w14:paraId="2625F368" w14:textId="5E3ABAB1" w:rsidR="00474D5F" w:rsidRPr="008035EA" w:rsidRDefault="00474D5F" w:rsidP="00E424C3">
      <w:pPr>
        <w:numPr>
          <w:ilvl w:val="1"/>
          <w:numId w:val="6"/>
        </w:numPr>
        <w:tabs>
          <w:tab w:val="num" w:pos="709"/>
        </w:tabs>
        <w:spacing w:line="240" w:lineRule="auto"/>
        <w:jc w:val="both"/>
        <w:rPr>
          <w:rFonts w:ascii="Segoe UI" w:hAnsi="Segoe UI" w:cs="Segoe UI"/>
          <w:b/>
          <w:sz w:val="22"/>
        </w:rPr>
      </w:pPr>
      <w:r w:rsidRPr="00474D5F">
        <w:rPr>
          <w:rFonts w:ascii="Segoe UI" w:hAnsi="Segoe UI" w:cs="Segoe UI"/>
          <w:b/>
          <w:sz w:val="22"/>
        </w:rPr>
        <w:t xml:space="preserve">FORM 3.1 – </w:t>
      </w:r>
      <w:proofErr w:type="spellStart"/>
      <w:r w:rsidRPr="00474D5F">
        <w:rPr>
          <w:rFonts w:ascii="Segoe UI" w:hAnsi="Segoe UI" w:cs="Segoe UI"/>
          <w:sz w:val="22"/>
        </w:rPr>
        <w:t>The</w:t>
      </w:r>
      <w:proofErr w:type="spellEnd"/>
      <w:r w:rsidRPr="00474D5F">
        <w:rPr>
          <w:rFonts w:ascii="Segoe UI" w:hAnsi="Segoe UI" w:cs="Segoe UI"/>
          <w:sz w:val="22"/>
        </w:rPr>
        <w:t xml:space="preserve"> </w:t>
      </w:r>
      <w:proofErr w:type="spellStart"/>
      <w:r w:rsidRPr="00474D5F">
        <w:rPr>
          <w:rFonts w:ascii="Segoe UI" w:hAnsi="Segoe UI" w:cs="Segoe UI"/>
          <w:sz w:val="22"/>
        </w:rPr>
        <w:t>subcontractor’s</w:t>
      </w:r>
      <w:proofErr w:type="spellEnd"/>
      <w:r w:rsidRPr="00474D5F">
        <w:rPr>
          <w:rFonts w:ascii="Segoe UI" w:hAnsi="Segoe UI" w:cs="Segoe UI"/>
          <w:sz w:val="22"/>
        </w:rPr>
        <w:t xml:space="preserve"> </w:t>
      </w:r>
      <w:proofErr w:type="spellStart"/>
      <w:r w:rsidRPr="00474D5F">
        <w:rPr>
          <w:rFonts w:ascii="Segoe UI" w:hAnsi="Segoe UI" w:cs="Segoe UI"/>
          <w:sz w:val="22"/>
        </w:rPr>
        <w:t>authorisation</w:t>
      </w:r>
      <w:proofErr w:type="spellEnd"/>
      <w:r w:rsidRPr="00474D5F">
        <w:rPr>
          <w:rFonts w:ascii="Segoe UI" w:hAnsi="Segoe UI" w:cs="Segoe UI"/>
          <w:sz w:val="22"/>
        </w:rPr>
        <w:t xml:space="preserve"> to </w:t>
      </w:r>
      <w:proofErr w:type="spellStart"/>
      <w:r w:rsidRPr="00474D5F">
        <w:rPr>
          <w:rFonts w:ascii="Segoe UI" w:hAnsi="Segoe UI" w:cs="Segoe UI"/>
          <w:sz w:val="22"/>
        </w:rPr>
        <w:t>direct</w:t>
      </w:r>
      <w:proofErr w:type="spellEnd"/>
      <w:r w:rsidRPr="00474D5F">
        <w:rPr>
          <w:rFonts w:ascii="Segoe UI" w:hAnsi="Segoe UI" w:cs="Segoe UI"/>
          <w:sz w:val="22"/>
        </w:rPr>
        <w:t xml:space="preserve"> </w:t>
      </w:r>
      <w:proofErr w:type="spellStart"/>
      <w:r w:rsidRPr="00474D5F">
        <w:rPr>
          <w:rFonts w:ascii="Segoe UI" w:hAnsi="Segoe UI" w:cs="Segoe UI"/>
          <w:sz w:val="22"/>
        </w:rPr>
        <w:t>payments</w:t>
      </w:r>
      <w:proofErr w:type="spellEnd"/>
      <w:r w:rsidRPr="00474D5F">
        <w:rPr>
          <w:rFonts w:ascii="Segoe UI" w:hAnsi="Segoe UI" w:cs="Segoe UI"/>
          <w:sz w:val="22"/>
        </w:rPr>
        <w:t xml:space="preserve"> </w:t>
      </w:r>
      <w:proofErr w:type="spellStart"/>
      <w:r w:rsidRPr="00474D5F">
        <w:rPr>
          <w:rFonts w:ascii="Segoe UI" w:hAnsi="Segoe UI" w:cs="Segoe UI"/>
          <w:sz w:val="22"/>
        </w:rPr>
        <w:t>made</w:t>
      </w:r>
      <w:proofErr w:type="spellEnd"/>
      <w:r w:rsidRPr="00474D5F">
        <w:rPr>
          <w:rFonts w:ascii="Segoe UI" w:hAnsi="Segoe UI" w:cs="Segoe UI"/>
          <w:sz w:val="22"/>
        </w:rPr>
        <w:t xml:space="preserve"> </w:t>
      </w:r>
      <w:proofErr w:type="spellStart"/>
      <w:r w:rsidRPr="00474D5F">
        <w:rPr>
          <w:rFonts w:ascii="Segoe UI" w:hAnsi="Segoe UI" w:cs="Segoe UI"/>
          <w:sz w:val="22"/>
        </w:rPr>
        <w:t>by</w:t>
      </w:r>
      <w:proofErr w:type="spellEnd"/>
      <w:r w:rsidRPr="00474D5F">
        <w:rPr>
          <w:rFonts w:ascii="Segoe UI" w:hAnsi="Segoe UI" w:cs="Segoe UI"/>
          <w:sz w:val="22"/>
        </w:rPr>
        <w:t xml:space="preserve"> </w:t>
      </w:r>
      <w:proofErr w:type="spellStart"/>
      <w:r w:rsidRPr="00474D5F">
        <w:rPr>
          <w:rFonts w:ascii="Segoe UI" w:hAnsi="Segoe UI" w:cs="Segoe UI"/>
          <w:sz w:val="22"/>
        </w:rPr>
        <w:t>the</w:t>
      </w:r>
      <w:proofErr w:type="spellEnd"/>
      <w:r w:rsidRPr="00474D5F">
        <w:rPr>
          <w:rFonts w:ascii="Segoe UI" w:hAnsi="Segoe UI" w:cs="Segoe UI"/>
          <w:sz w:val="22"/>
        </w:rPr>
        <w:t xml:space="preserve"> </w:t>
      </w:r>
      <w:proofErr w:type="spellStart"/>
      <w:r w:rsidRPr="00474D5F">
        <w:rPr>
          <w:rFonts w:ascii="Segoe UI" w:hAnsi="Segoe UI" w:cs="Segoe UI"/>
          <w:sz w:val="22"/>
        </w:rPr>
        <w:t>contracting</w:t>
      </w:r>
      <w:proofErr w:type="spellEnd"/>
      <w:r w:rsidRPr="00474D5F">
        <w:rPr>
          <w:rFonts w:ascii="Segoe UI" w:hAnsi="Segoe UI" w:cs="Segoe UI"/>
          <w:sz w:val="22"/>
        </w:rPr>
        <w:t xml:space="preserve"> </w:t>
      </w:r>
      <w:proofErr w:type="spellStart"/>
      <w:r w:rsidRPr="00474D5F">
        <w:rPr>
          <w:rFonts w:ascii="Segoe UI" w:hAnsi="Segoe UI" w:cs="Segoe UI"/>
          <w:sz w:val="22"/>
        </w:rPr>
        <w:t>authority</w:t>
      </w:r>
      <w:proofErr w:type="spellEnd"/>
      <w:r w:rsidRPr="00474D5F">
        <w:rPr>
          <w:rFonts w:ascii="Segoe UI" w:hAnsi="Segoe UI" w:cs="Segoe UI"/>
          <w:sz w:val="22"/>
        </w:rPr>
        <w:t xml:space="preserve"> to </w:t>
      </w:r>
      <w:proofErr w:type="spellStart"/>
      <w:r w:rsidRPr="00474D5F">
        <w:rPr>
          <w:rFonts w:ascii="Segoe UI" w:hAnsi="Segoe UI" w:cs="Segoe UI"/>
          <w:sz w:val="22"/>
        </w:rPr>
        <w:t>the</w:t>
      </w:r>
      <w:proofErr w:type="spellEnd"/>
      <w:r w:rsidRPr="00474D5F">
        <w:rPr>
          <w:rFonts w:ascii="Segoe UI" w:hAnsi="Segoe UI" w:cs="Segoe UI"/>
          <w:sz w:val="22"/>
        </w:rPr>
        <w:t xml:space="preserve"> </w:t>
      </w:r>
      <w:proofErr w:type="spellStart"/>
      <w:r w:rsidRPr="00474D5F">
        <w:rPr>
          <w:rFonts w:ascii="Segoe UI" w:hAnsi="Segoe UI" w:cs="Segoe UI"/>
          <w:sz w:val="22"/>
        </w:rPr>
        <w:t>subcontractor</w:t>
      </w:r>
      <w:proofErr w:type="spellEnd"/>
      <w:r w:rsidRPr="00474D5F">
        <w:rPr>
          <w:rFonts w:ascii="Segoe UI" w:hAnsi="Segoe UI" w:cs="Segoe UI"/>
          <w:sz w:val="22"/>
        </w:rPr>
        <w:t xml:space="preserve">(s) </w:t>
      </w:r>
      <w:proofErr w:type="spellStart"/>
      <w:r w:rsidRPr="00474D5F">
        <w:rPr>
          <w:rFonts w:ascii="Segoe UI" w:hAnsi="Segoe UI" w:cs="Segoe UI"/>
          <w:sz w:val="22"/>
        </w:rPr>
        <w:t>and</w:t>
      </w:r>
      <w:proofErr w:type="spellEnd"/>
      <w:r w:rsidRPr="00474D5F">
        <w:rPr>
          <w:rFonts w:ascii="Segoe UI" w:hAnsi="Segoe UI" w:cs="Segoe UI"/>
          <w:sz w:val="22"/>
        </w:rPr>
        <w:t xml:space="preserve"> </w:t>
      </w:r>
      <w:proofErr w:type="spellStart"/>
      <w:r w:rsidRPr="00474D5F">
        <w:rPr>
          <w:rFonts w:ascii="Segoe UI" w:hAnsi="Segoe UI" w:cs="Segoe UI"/>
          <w:sz w:val="22"/>
        </w:rPr>
        <w:t>consent</w:t>
      </w:r>
      <w:proofErr w:type="spellEnd"/>
    </w:p>
    <w:p w14:paraId="6E2DBF53" w14:textId="2FEB1815" w:rsidR="008035EA" w:rsidRDefault="008035EA" w:rsidP="008035EA">
      <w:pPr>
        <w:numPr>
          <w:ilvl w:val="1"/>
          <w:numId w:val="6"/>
        </w:numPr>
        <w:spacing w:line="240" w:lineRule="auto"/>
        <w:rPr>
          <w:rFonts w:ascii="Segoe UI" w:hAnsi="Segoe UI" w:cs="Segoe UI"/>
          <w:sz w:val="22"/>
        </w:rPr>
      </w:pPr>
      <w:r>
        <w:rPr>
          <w:rFonts w:ascii="Segoe UI" w:hAnsi="Segoe UI" w:cs="Segoe UI"/>
          <w:b/>
          <w:sz w:val="22"/>
        </w:rPr>
        <w:t>FORM</w:t>
      </w:r>
      <w:r w:rsidRPr="00A61EC0">
        <w:rPr>
          <w:rFonts w:ascii="Segoe UI" w:hAnsi="Segoe UI" w:cs="Segoe UI"/>
          <w:b/>
          <w:sz w:val="22"/>
        </w:rPr>
        <w:t xml:space="preserve"> 4 – </w:t>
      </w:r>
      <w:proofErr w:type="spellStart"/>
      <w:r>
        <w:rPr>
          <w:rFonts w:ascii="Segoe UI" w:hAnsi="Segoe UI" w:cs="Segoe UI"/>
          <w:sz w:val="22"/>
        </w:rPr>
        <w:t>completed</w:t>
      </w:r>
      <w:proofErr w:type="spellEnd"/>
      <w:r w:rsidRPr="00A61EC0">
        <w:rPr>
          <w:rFonts w:ascii="Segoe UI" w:hAnsi="Segoe UI" w:cs="Segoe UI"/>
          <w:sz w:val="22"/>
        </w:rPr>
        <w:t xml:space="preserve"> »ESPD« </w:t>
      </w:r>
      <w:r>
        <w:rPr>
          <w:rFonts w:ascii="Segoe UI" w:hAnsi="Segoe UI" w:cs="Segoe UI"/>
          <w:sz w:val="22"/>
        </w:rPr>
        <w:t xml:space="preserve">form </w:t>
      </w:r>
      <w:r w:rsidRPr="00A61EC0">
        <w:rPr>
          <w:rFonts w:ascii="Segoe UI" w:hAnsi="Segoe UI" w:cs="Segoe UI"/>
          <w:sz w:val="22"/>
        </w:rPr>
        <w:t>(</w:t>
      </w:r>
      <w:proofErr w:type="spellStart"/>
      <w:r>
        <w:rPr>
          <w:rFonts w:ascii="Segoe UI" w:hAnsi="Segoe UI" w:cs="Segoe UI"/>
          <w:sz w:val="22"/>
        </w:rPr>
        <w:t>for</w:t>
      </w:r>
      <w:proofErr w:type="spellEnd"/>
      <w:r>
        <w:rPr>
          <w:rFonts w:ascii="Segoe UI" w:hAnsi="Segoe UI" w:cs="Segoe UI"/>
          <w:sz w:val="22"/>
        </w:rPr>
        <w:t xml:space="preserve"> </w:t>
      </w:r>
      <w:proofErr w:type="spellStart"/>
      <w:r>
        <w:rPr>
          <w:rFonts w:ascii="Segoe UI" w:hAnsi="Segoe UI" w:cs="Segoe UI"/>
          <w:sz w:val="22"/>
        </w:rPr>
        <w:t>all</w:t>
      </w:r>
      <w:proofErr w:type="spellEnd"/>
      <w:r>
        <w:rPr>
          <w:rFonts w:ascii="Segoe UI" w:hAnsi="Segoe UI" w:cs="Segoe UI"/>
          <w:sz w:val="22"/>
        </w:rPr>
        <w:t xml:space="preserve"> </w:t>
      </w:r>
      <w:proofErr w:type="spellStart"/>
      <w:r>
        <w:rPr>
          <w:rFonts w:ascii="Segoe UI" w:hAnsi="Segoe UI" w:cs="Segoe UI"/>
          <w:sz w:val="22"/>
        </w:rPr>
        <w:t>economic</w:t>
      </w:r>
      <w:proofErr w:type="spellEnd"/>
      <w:r>
        <w:rPr>
          <w:rFonts w:ascii="Segoe UI" w:hAnsi="Segoe UI" w:cs="Segoe UI"/>
          <w:sz w:val="22"/>
        </w:rPr>
        <w:t xml:space="preserve"> </w:t>
      </w:r>
      <w:r w:rsidRPr="00A61EC0">
        <w:rPr>
          <w:rFonts w:ascii="Segoe UI" w:hAnsi="Segoe UI" w:cs="Segoe UI"/>
          <w:sz w:val="22"/>
        </w:rPr>
        <w:t>)</w:t>
      </w:r>
    </w:p>
    <w:p w14:paraId="0046A8B9" w14:textId="787292E5" w:rsidR="0047580F" w:rsidRPr="00757888" w:rsidRDefault="0047580F"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 xml:space="preserve">FORM </w:t>
      </w:r>
      <w:r w:rsidR="00474D5F">
        <w:rPr>
          <w:rFonts w:ascii="Segoe UI" w:eastAsia="Times New Roman" w:hAnsi="Segoe UI" w:cs="Segoe UI"/>
          <w:b/>
          <w:bCs/>
          <w:sz w:val="22"/>
          <w:lang w:val="en-GB"/>
        </w:rPr>
        <w:t>5</w:t>
      </w:r>
      <w:r w:rsidRPr="00757888">
        <w:rPr>
          <w:rFonts w:ascii="Segoe UI" w:eastAsia="Times New Roman" w:hAnsi="Segoe UI" w:cs="Segoe UI"/>
          <w:sz w:val="22"/>
          <w:lang w:val="en-GB"/>
        </w:rPr>
        <w:t xml:space="preserve"> – </w:t>
      </w:r>
      <w:r w:rsidR="00B73173" w:rsidRPr="00757888">
        <w:rPr>
          <w:rFonts w:ascii="Segoe UI" w:eastAsia="Times New Roman" w:hAnsi="Segoe UI" w:cs="Segoe UI"/>
          <w:sz w:val="22"/>
          <w:lang w:val="en-GB"/>
        </w:rPr>
        <w:t>T</w:t>
      </w:r>
      <w:r w:rsidRPr="00757888">
        <w:rPr>
          <w:rFonts w:ascii="Segoe UI" w:eastAsia="Times New Roman" w:hAnsi="Segoe UI" w:cs="Segoe UI"/>
          <w:sz w:val="22"/>
          <w:lang w:val="en-GB"/>
        </w:rPr>
        <w:t xml:space="preserve">he completed, signed and stamped sample contract initialled on each page </w:t>
      </w:r>
    </w:p>
    <w:p w14:paraId="31C37954" w14:textId="77777777" w:rsidR="0047580F" w:rsidRPr="00757888" w:rsidRDefault="0047580F"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Appendix 1</w:t>
      </w:r>
      <w:r w:rsidRPr="00757888">
        <w:rPr>
          <w:rFonts w:ascii="Segoe UI" w:eastAsia="Times New Roman" w:hAnsi="Segoe UI" w:cs="Segoe UI"/>
          <w:sz w:val="22"/>
          <w:lang w:val="en-GB"/>
        </w:rPr>
        <w:t xml:space="preserve"> – Final acceptance certificate</w:t>
      </w:r>
    </w:p>
    <w:p w14:paraId="3312673B" w14:textId="75B8F3F5" w:rsidR="0047580F" w:rsidRPr="00757888" w:rsidRDefault="0047580F"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 xml:space="preserve">Appendix 2 </w:t>
      </w:r>
      <w:r w:rsidRPr="00757888">
        <w:rPr>
          <w:rFonts w:ascii="Segoe UI" w:eastAsia="Times New Roman" w:hAnsi="Segoe UI" w:cs="Segoe UI"/>
          <w:sz w:val="22"/>
          <w:lang w:val="en-GB"/>
        </w:rPr>
        <w:t>– Statement with details about the natural and legal entities owned by the bidder</w:t>
      </w:r>
    </w:p>
    <w:p w14:paraId="640F10E2" w14:textId="77777777" w:rsidR="0047580F" w:rsidRPr="00757888" w:rsidRDefault="0047580F"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sz w:val="22"/>
          <w:lang w:val="en-GB"/>
        </w:rPr>
        <w:t xml:space="preserve">Evidence relating to the </w:t>
      </w:r>
      <w:proofErr w:type="spellStart"/>
      <w:r w:rsidRPr="00757888">
        <w:rPr>
          <w:rFonts w:ascii="Segoe UI" w:eastAsia="Times New Roman" w:hAnsi="Segoe UI" w:cs="Segoe UI"/>
          <w:sz w:val="22"/>
          <w:lang w:val="en-GB"/>
        </w:rPr>
        <w:t>fulfillment</w:t>
      </w:r>
      <w:proofErr w:type="spellEnd"/>
      <w:r w:rsidRPr="00757888">
        <w:rPr>
          <w:rFonts w:ascii="Segoe UI" w:eastAsia="Times New Roman" w:hAnsi="Segoe UI" w:cs="Segoe UI"/>
          <w:sz w:val="22"/>
          <w:lang w:val="en-GB"/>
        </w:rPr>
        <w:t xml:space="preserve"> of the requirements of the technical specifications (</w:t>
      </w:r>
      <w:proofErr w:type="spellStart"/>
      <w:r w:rsidRPr="00757888">
        <w:rPr>
          <w:rFonts w:ascii="Segoe UI" w:eastAsia="Times New Roman" w:hAnsi="Segoe UI" w:cs="Segoe UI"/>
          <w:sz w:val="22"/>
          <w:lang w:val="en-GB"/>
        </w:rPr>
        <w:t>i.a.</w:t>
      </w:r>
      <w:proofErr w:type="spellEnd"/>
      <w:r w:rsidRPr="00757888">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35F339ED" w14:textId="28538D83" w:rsidR="007B297C" w:rsidRPr="007E2FEF" w:rsidRDefault="007B297C" w:rsidP="004063C1">
      <w:pPr>
        <w:pStyle w:val="Heading1"/>
        <w:numPr>
          <w:ilvl w:val="0"/>
          <w:numId w:val="0"/>
        </w:numPr>
        <w:shd w:val="clear" w:color="auto" w:fill="DEEAF6" w:themeFill="accent5" w:themeFillTint="33"/>
        <w:spacing w:line="240" w:lineRule="auto"/>
        <w:rPr>
          <w:rFonts w:ascii="Segoe UI" w:hAnsi="Segoe UI" w:cs="Segoe UI"/>
          <w:sz w:val="28"/>
        </w:rPr>
      </w:pPr>
      <w:bookmarkStart w:id="89" w:name="_Toc92966437"/>
      <w:r>
        <w:rPr>
          <w:rFonts w:ascii="Segoe UI" w:hAnsi="Segoe UI" w:cs="Segoe UI"/>
          <w:caps w:val="0"/>
          <w:sz w:val="28"/>
        </w:rPr>
        <w:t>1.1</w:t>
      </w:r>
      <w:r w:rsidR="009C0B17">
        <w:rPr>
          <w:rFonts w:ascii="Segoe UI" w:hAnsi="Segoe UI" w:cs="Segoe UI"/>
          <w:caps w:val="0"/>
          <w:sz w:val="28"/>
        </w:rPr>
        <w:t>6</w:t>
      </w:r>
      <w:r>
        <w:rPr>
          <w:rFonts w:ascii="Segoe UI" w:hAnsi="Segoe UI" w:cs="Segoe UI"/>
          <w:caps w:val="0"/>
          <w:sz w:val="28"/>
        </w:rPr>
        <w:t xml:space="preserve"> </w:t>
      </w:r>
      <w:bookmarkEnd w:id="89"/>
      <w:r w:rsidR="00A24EA2" w:rsidRPr="00A24EA2">
        <w:rPr>
          <w:rFonts w:ascii="Segoe UI" w:hAnsi="Segoe UI" w:cs="Segoe UI"/>
          <w:caps w:val="0"/>
          <w:sz w:val="28"/>
        </w:rPr>
        <w:t>FORM »BID (PROFORMA INVOICE)«</w:t>
      </w:r>
    </w:p>
    <w:p w14:paraId="7E4B7446" w14:textId="77777777" w:rsidR="00A24EA2" w:rsidRPr="00A24EA2" w:rsidRDefault="00A24EA2" w:rsidP="007F23E5">
      <w:pPr>
        <w:spacing w:line="240" w:lineRule="auto"/>
        <w:jc w:val="both"/>
        <w:rPr>
          <w:rFonts w:ascii="Segoe UI" w:eastAsia="Calibri" w:hAnsi="Segoe UI" w:cs="Segoe UI"/>
          <w:sz w:val="22"/>
          <w:lang w:eastAsia="sl-SI"/>
        </w:rPr>
      </w:pPr>
      <w:bookmarkStart w:id="90" w:name="_Toc92966439"/>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Bidder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must</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offer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all</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listed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items</w:t>
      </w:r>
      <w:proofErr w:type="spellEnd"/>
      <w:r w:rsidRPr="00A24EA2">
        <w:rPr>
          <w:rFonts w:ascii="Segoe UI" w:eastAsia="Calibri" w:hAnsi="Segoe UI" w:cs="Segoe UI"/>
          <w:sz w:val="22"/>
          <w:lang w:eastAsia="sl-SI"/>
        </w:rPr>
        <w:t xml:space="preserve"> from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Form 1 – </w:t>
      </w:r>
      <w:proofErr w:type="spellStart"/>
      <w:r w:rsidRPr="00A24EA2">
        <w:rPr>
          <w:rFonts w:ascii="Segoe UI" w:eastAsia="Calibri" w:hAnsi="Segoe UI" w:cs="Segoe UI"/>
          <w:sz w:val="22"/>
          <w:lang w:eastAsia="sl-SI"/>
        </w:rPr>
        <w:t>Bid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Proforma</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invoice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considering</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technical</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description</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and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specification</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equipment</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which</w:t>
      </w:r>
      <w:proofErr w:type="spellEnd"/>
      <w:r w:rsidRPr="00A24EA2">
        <w:rPr>
          <w:rFonts w:ascii="Segoe UI" w:eastAsia="Calibri" w:hAnsi="Segoe UI" w:cs="Segoe UI"/>
          <w:sz w:val="22"/>
          <w:lang w:eastAsia="sl-SI"/>
        </w:rPr>
        <w:t xml:space="preserve"> is part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Tender </w:t>
      </w:r>
      <w:proofErr w:type="spellStart"/>
      <w:r w:rsidRPr="00A24EA2">
        <w:rPr>
          <w:rFonts w:ascii="Segoe UI" w:eastAsia="Calibri" w:hAnsi="Segoe UI" w:cs="Segoe UI"/>
          <w:sz w:val="22"/>
          <w:lang w:eastAsia="sl-SI"/>
        </w:rPr>
        <w:t>Documentation</w:t>
      </w:r>
      <w:proofErr w:type="spellEnd"/>
      <w:r w:rsidRPr="00A24EA2">
        <w:rPr>
          <w:rFonts w:ascii="Segoe UI" w:eastAsia="Calibri" w:hAnsi="Segoe UI" w:cs="Segoe UI"/>
          <w:sz w:val="22"/>
          <w:lang w:eastAsia="sl-SI"/>
        </w:rPr>
        <w:t>.</w:t>
      </w:r>
    </w:p>
    <w:p w14:paraId="2FB8A887" w14:textId="77777777" w:rsidR="00A24EA2" w:rsidRPr="00A24EA2" w:rsidRDefault="00A24EA2" w:rsidP="007F23E5">
      <w:pPr>
        <w:spacing w:line="240" w:lineRule="auto"/>
        <w:jc w:val="both"/>
        <w:rPr>
          <w:rFonts w:ascii="Segoe UI" w:eastAsia="Calibri" w:hAnsi="Segoe UI" w:cs="Segoe UI"/>
          <w:sz w:val="16"/>
          <w:szCs w:val="16"/>
          <w:lang w:eastAsia="sl-SI"/>
        </w:rPr>
      </w:pPr>
    </w:p>
    <w:p w14:paraId="004EFCE3" w14:textId="28AE4810" w:rsidR="00A24EA2" w:rsidRPr="00A24EA2" w:rsidRDefault="00A24EA2" w:rsidP="007F23E5">
      <w:pPr>
        <w:spacing w:line="240" w:lineRule="auto"/>
        <w:jc w:val="both"/>
        <w:rPr>
          <w:rFonts w:ascii="Segoe UI" w:eastAsia="Calibri" w:hAnsi="Segoe UI" w:cs="Segoe UI"/>
          <w:sz w:val="22"/>
          <w:lang w:eastAsia="sl-SI"/>
        </w:rPr>
      </w:pP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Bidder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completes</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all</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listed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items</w:t>
      </w:r>
      <w:proofErr w:type="spellEnd"/>
      <w:r w:rsidRPr="00A24EA2">
        <w:rPr>
          <w:rFonts w:ascii="Segoe UI" w:eastAsia="Calibri" w:hAnsi="Segoe UI" w:cs="Segoe UI"/>
          <w:sz w:val="22"/>
          <w:lang w:eastAsia="sl-SI"/>
        </w:rPr>
        <w:t xml:space="preserve"> in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Proforma</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invoice</w:t>
      </w:r>
      <w:proofErr w:type="spellEnd"/>
      <w:r w:rsidRPr="00A24EA2">
        <w:rPr>
          <w:rFonts w:ascii="Segoe UI" w:eastAsia="Calibri" w:hAnsi="Segoe UI" w:cs="Segoe UI"/>
          <w:sz w:val="22"/>
          <w:lang w:eastAsia="sl-SI"/>
        </w:rPr>
        <w:t xml:space="preserve">, to a </w:t>
      </w:r>
      <w:proofErr w:type="spellStart"/>
      <w:r w:rsidRPr="00A24EA2">
        <w:rPr>
          <w:rFonts w:ascii="Segoe UI" w:eastAsia="Calibri" w:hAnsi="Segoe UI" w:cs="Segoe UI"/>
          <w:sz w:val="22"/>
          <w:lang w:eastAsia="sl-SI"/>
        </w:rPr>
        <w:t>maximum</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two</w:t>
      </w:r>
      <w:proofErr w:type="spellEnd"/>
      <w:r w:rsidRPr="00A24EA2">
        <w:rPr>
          <w:rFonts w:ascii="Segoe UI" w:eastAsia="Calibri" w:hAnsi="Segoe UI" w:cs="Segoe UI"/>
          <w:sz w:val="22"/>
          <w:lang w:eastAsia="sl-SI"/>
        </w:rPr>
        <w:t xml:space="preserve"> decimal </w:t>
      </w:r>
      <w:proofErr w:type="spellStart"/>
      <w:r w:rsidRPr="00A24EA2">
        <w:rPr>
          <w:rFonts w:ascii="Segoe UI" w:eastAsia="Calibri" w:hAnsi="Segoe UI" w:cs="Segoe UI"/>
          <w:sz w:val="22"/>
          <w:lang w:eastAsia="sl-SI"/>
        </w:rPr>
        <w:t>places</w:t>
      </w:r>
      <w:proofErr w:type="spellEnd"/>
      <w:r w:rsidRPr="00A24EA2">
        <w:rPr>
          <w:rFonts w:ascii="Segoe UI" w:eastAsia="Calibri" w:hAnsi="Segoe UI" w:cs="Segoe UI"/>
          <w:sz w:val="22"/>
          <w:lang w:eastAsia="sl-SI"/>
        </w:rPr>
        <w:t>.</w:t>
      </w:r>
    </w:p>
    <w:p w14:paraId="7148304F" w14:textId="77777777" w:rsidR="00A24EA2" w:rsidRPr="00A24EA2" w:rsidRDefault="00A24EA2" w:rsidP="007F23E5">
      <w:pPr>
        <w:spacing w:line="240" w:lineRule="auto"/>
        <w:jc w:val="both"/>
        <w:rPr>
          <w:rFonts w:ascii="Segoe UI" w:eastAsia="Calibri" w:hAnsi="Segoe UI" w:cs="Segoe UI"/>
          <w:sz w:val="22"/>
          <w:lang w:eastAsia="sl-SI"/>
        </w:rPr>
      </w:pPr>
      <w:proofErr w:type="spellStart"/>
      <w:r w:rsidRPr="00A24EA2">
        <w:rPr>
          <w:rFonts w:ascii="Segoe UI" w:eastAsia="Calibri" w:hAnsi="Segoe UI" w:cs="Segoe UI"/>
          <w:sz w:val="22"/>
          <w:lang w:eastAsia="sl-SI"/>
        </w:rPr>
        <w:t>If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Bidder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declares</w:t>
      </w:r>
      <w:proofErr w:type="spellEnd"/>
      <w:r w:rsidRPr="00A24EA2">
        <w:rPr>
          <w:rFonts w:ascii="Segoe UI" w:eastAsia="Calibri" w:hAnsi="Segoe UI" w:cs="Segoe UI"/>
          <w:sz w:val="22"/>
          <w:lang w:eastAsia="sl-SI"/>
        </w:rPr>
        <w:t xml:space="preserve"> a </w:t>
      </w:r>
      <w:proofErr w:type="spellStart"/>
      <w:r w:rsidRPr="00A24EA2">
        <w:rPr>
          <w:rFonts w:ascii="Segoe UI" w:eastAsia="Calibri" w:hAnsi="Segoe UI" w:cs="Segoe UI"/>
          <w:sz w:val="22"/>
          <w:lang w:eastAsia="sl-SI"/>
        </w:rPr>
        <w:t>price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zero</w:t>
      </w:r>
      <w:proofErr w:type="spellEnd"/>
      <w:r w:rsidRPr="00A24EA2">
        <w:rPr>
          <w:rFonts w:ascii="Segoe UI" w:eastAsia="Calibri" w:hAnsi="Segoe UI" w:cs="Segoe UI"/>
          <w:sz w:val="22"/>
          <w:lang w:eastAsia="sl-SI"/>
        </w:rPr>
        <w:t xml:space="preserve"> (0) EUR, it is </w:t>
      </w:r>
      <w:proofErr w:type="spellStart"/>
      <w:r w:rsidRPr="00A24EA2">
        <w:rPr>
          <w:rFonts w:ascii="Segoe UI" w:eastAsia="Calibri" w:hAnsi="Segoe UI" w:cs="Segoe UI"/>
          <w:sz w:val="22"/>
          <w:lang w:eastAsia="sl-SI"/>
        </w:rPr>
        <w:t>understood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this</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item</w:t>
      </w:r>
      <w:proofErr w:type="spellEnd"/>
      <w:r w:rsidRPr="00A24EA2">
        <w:rPr>
          <w:rFonts w:ascii="Segoe UI" w:eastAsia="Calibri" w:hAnsi="Segoe UI" w:cs="Segoe UI"/>
          <w:sz w:val="22"/>
          <w:lang w:eastAsia="sl-SI"/>
        </w:rPr>
        <w:t xml:space="preserve"> is </w:t>
      </w:r>
      <w:proofErr w:type="spellStart"/>
      <w:r w:rsidRPr="00A24EA2">
        <w:rPr>
          <w:rFonts w:ascii="Segoe UI" w:eastAsia="Calibri" w:hAnsi="Segoe UI" w:cs="Segoe UI"/>
          <w:sz w:val="22"/>
          <w:lang w:eastAsia="sl-SI"/>
        </w:rPr>
        <w:t>offered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free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charge</w:t>
      </w:r>
      <w:proofErr w:type="spellEnd"/>
      <w:r w:rsidRPr="00A24EA2">
        <w:rPr>
          <w:rFonts w:ascii="Segoe UI" w:eastAsia="Calibri" w:hAnsi="Segoe UI" w:cs="Segoe UI"/>
          <w:sz w:val="22"/>
          <w:lang w:eastAsia="sl-SI"/>
        </w:rPr>
        <w:t>.</w:t>
      </w:r>
    </w:p>
    <w:p w14:paraId="7972281B" w14:textId="77777777" w:rsidR="00A24EA2" w:rsidRPr="00A24EA2" w:rsidRDefault="00A24EA2" w:rsidP="007F23E5">
      <w:pPr>
        <w:spacing w:line="240" w:lineRule="auto"/>
        <w:jc w:val="both"/>
        <w:rPr>
          <w:rFonts w:ascii="Segoe UI" w:eastAsia="Calibri" w:hAnsi="Segoe UI" w:cs="Segoe UI"/>
          <w:sz w:val="16"/>
          <w:szCs w:val="16"/>
          <w:lang w:eastAsia="sl-SI"/>
        </w:rPr>
      </w:pPr>
    </w:p>
    <w:p w14:paraId="6F5BA96D" w14:textId="410F46D5" w:rsidR="00A24EA2" w:rsidRPr="00A24EA2" w:rsidRDefault="00A24EA2" w:rsidP="007F23E5">
      <w:pPr>
        <w:spacing w:line="240" w:lineRule="auto"/>
        <w:jc w:val="both"/>
        <w:rPr>
          <w:rFonts w:ascii="Segoe UI" w:eastAsia="Calibri" w:hAnsi="Segoe UI" w:cs="Segoe UI"/>
          <w:sz w:val="22"/>
          <w:lang w:eastAsia="sl-SI"/>
        </w:rPr>
      </w:pP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Bidder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must</w:t>
      </w:r>
      <w:proofErr w:type="spellEnd"/>
      <w:r w:rsidRPr="00A24EA2">
        <w:rPr>
          <w:rFonts w:ascii="Segoe UI" w:eastAsia="Calibri" w:hAnsi="Segoe UI" w:cs="Segoe UI"/>
          <w:sz w:val="22"/>
          <w:lang w:eastAsia="sl-SI"/>
        </w:rPr>
        <w:t xml:space="preserve"> not </w:t>
      </w:r>
      <w:proofErr w:type="spellStart"/>
      <w:r w:rsidRPr="00A24EA2">
        <w:rPr>
          <w:rFonts w:ascii="Segoe UI" w:eastAsia="Calibri" w:hAnsi="Segoe UI" w:cs="Segoe UI"/>
          <w:sz w:val="22"/>
          <w:lang w:eastAsia="sl-SI"/>
        </w:rPr>
        <w:t>change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content</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Form 1.</w:t>
      </w:r>
    </w:p>
    <w:p w14:paraId="2A7F9DA8" w14:textId="77777777" w:rsidR="00A24EA2" w:rsidRPr="00A24EA2" w:rsidRDefault="00A24EA2" w:rsidP="007F23E5">
      <w:pPr>
        <w:spacing w:line="240" w:lineRule="auto"/>
        <w:jc w:val="both"/>
        <w:rPr>
          <w:rFonts w:ascii="Segoe UI" w:eastAsia="Calibri" w:hAnsi="Segoe UI" w:cs="Segoe UI"/>
          <w:sz w:val="22"/>
          <w:lang w:eastAsia="sl-SI"/>
        </w:rPr>
      </w:pP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price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must</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include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all</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discounts</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and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costs</w:t>
      </w:r>
      <w:proofErr w:type="spellEnd"/>
      <w:r w:rsidRPr="00A24EA2">
        <w:rPr>
          <w:rFonts w:ascii="Segoe UI" w:eastAsia="Calibri" w:hAnsi="Segoe UI" w:cs="Segoe UI"/>
          <w:sz w:val="22"/>
          <w:lang w:eastAsia="sl-SI"/>
        </w:rPr>
        <w:t>.</w:t>
      </w:r>
    </w:p>
    <w:p w14:paraId="7CCFEE99" w14:textId="77777777" w:rsidR="00A24EA2" w:rsidRPr="00A24EA2" w:rsidRDefault="00A24EA2" w:rsidP="007F23E5">
      <w:pPr>
        <w:spacing w:line="240" w:lineRule="auto"/>
        <w:jc w:val="both"/>
        <w:rPr>
          <w:rFonts w:ascii="Segoe UI" w:eastAsia="Calibri" w:hAnsi="Segoe UI" w:cs="Segoe UI"/>
          <w:sz w:val="16"/>
          <w:szCs w:val="16"/>
          <w:lang w:eastAsia="sl-SI"/>
        </w:rPr>
      </w:pPr>
    </w:p>
    <w:p w14:paraId="5001691B" w14:textId="77777777" w:rsidR="00A24EA2" w:rsidRPr="00A24EA2" w:rsidRDefault="00A24EA2" w:rsidP="007F23E5">
      <w:pPr>
        <w:spacing w:line="240" w:lineRule="auto"/>
        <w:jc w:val="both"/>
        <w:rPr>
          <w:rFonts w:ascii="Segoe UI" w:eastAsia="Times New Roman" w:hAnsi="Segoe UI" w:cs="Segoe UI"/>
          <w:sz w:val="22"/>
          <w:lang w:val="en-GB" w:eastAsia="sl-SI"/>
        </w:rPr>
      </w:pPr>
      <w:r w:rsidRPr="00A24EA2">
        <w:rPr>
          <w:rFonts w:ascii="Segoe UI" w:eastAsia="Times New Roman" w:hAnsi="Segoe UI" w:cs="Segoe UI"/>
          <w:sz w:val="22"/>
          <w:lang w:val="en-GB" w:eastAsia="sl-SI"/>
        </w:rPr>
        <w:t>Where the Contracting Authority, during the examination and evaluation of tenders, finds that a calculation error has occurred, it may correct it in line with Article 89, paragraph 7, of the PPA-3.</w:t>
      </w:r>
    </w:p>
    <w:p w14:paraId="6129FEA8" w14:textId="77777777" w:rsidR="00A24EA2" w:rsidRPr="00A24EA2" w:rsidRDefault="00A24EA2" w:rsidP="00A24EA2">
      <w:pPr>
        <w:spacing w:line="240" w:lineRule="auto"/>
        <w:jc w:val="both"/>
        <w:rPr>
          <w:rFonts w:ascii="Segoe UI" w:eastAsia="Times New Roman" w:hAnsi="Segoe UI" w:cs="Segoe UI"/>
          <w:sz w:val="16"/>
          <w:szCs w:val="16"/>
          <w:lang w:val="en-GB" w:eastAsia="sl-SI"/>
        </w:rPr>
      </w:pPr>
    </w:p>
    <w:p w14:paraId="01F0C981" w14:textId="04C0BFAD" w:rsidR="0003052D" w:rsidRDefault="00A24EA2" w:rsidP="00A24EA2">
      <w:pPr>
        <w:spacing w:line="240" w:lineRule="auto"/>
        <w:jc w:val="both"/>
        <w:rPr>
          <w:rFonts w:ascii="Segoe UI" w:eastAsia="Times New Roman" w:hAnsi="Segoe UI" w:cs="Segoe UI"/>
          <w:b/>
          <w:noProof/>
          <w:sz w:val="22"/>
          <w:lang w:eastAsia="sl-SI"/>
        </w:rPr>
      </w:pPr>
      <w:r w:rsidRPr="00A24EA2">
        <w:rPr>
          <w:rFonts w:ascii="Segoe UI" w:eastAsia="Times New Roman" w:hAnsi="Segoe UI" w:cs="Segoe UI"/>
          <w:b/>
          <w:noProof/>
          <w:sz w:val="22"/>
          <w:lang w:eastAsia="sl-SI"/>
        </w:rPr>
        <w:t>Bidder uploads in the IT ePonudbe.si system under the section »Pro-forma Invoice« (»Predračun«) in a pdf file the Proforma Invoice.</w:t>
      </w:r>
    </w:p>
    <w:p w14:paraId="7186026C" w14:textId="04B8C326" w:rsidR="008648CB" w:rsidRDefault="008648CB" w:rsidP="00A24EA2">
      <w:pPr>
        <w:spacing w:line="240" w:lineRule="auto"/>
        <w:jc w:val="both"/>
        <w:rPr>
          <w:rFonts w:ascii="Segoe UI" w:eastAsia="Times New Roman" w:hAnsi="Segoe UI" w:cs="Segoe UI"/>
          <w:b/>
          <w:noProof/>
          <w:sz w:val="22"/>
          <w:lang w:eastAsia="sl-SI"/>
        </w:rPr>
      </w:pPr>
    </w:p>
    <w:p w14:paraId="3E236A9C" w14:textId="0B2CAF44" w:rsidR="007F23E5" w:rsidRPr="00E957C1" w:rsidRDefault="007F23E5" w:rsidP="007F23E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1" w:name="_Toc92966438"/>
      <w:r w:rsidRPr="00E957C1">
        <w:rPr>
          <w:rFonts w:ascii="Segoe UI" w:hAnsi="Segoe UI" w:cs="Segoe UI"/>
          <w:caps w:val="0"/>
          <w:sz w:val="28"/>
        </w:rPr>
        <w:t>1.1</w:t>
      </w:r>
      <w:r>
        <w:rPr>
          <w:rFonts w:ascii="Segoe UI" w:hAnsi="Segoe UI" w:cs="Segoe UI"/>
          <w:caps w:val="0"/>
          <w:sz w:val="28"/>
        </w:rPr>
        <w:t>7</w:t>
      </w:r>
      <w:r w:rsidRPr="00E957C1">
        <w:rPr>
          <w:rFonts w:ascii="Segoe UI" w:hAnsi="Segoe UI" w:cs="Segoe UI"/>
          <w:caps w:val="0"/>
          <w:sz w:val="28"/>
        </w:rPr>
        <w:t xml:space="preserve"> </w:t>
      </w:r>
      <w:r>
        <w:rPr>
          <w:rFonts w:ascii="Segoe UI" w:hAnsi="Segoe UI" w:cs="Segoe UI"/>
          <w:caps w:val="0"/>
          <w:sz w:val="28"/>
        </w:rPr>
        <w:t>FORM</w:t>
      </w:r>
      <w:r w:rsidRPr="00E957C1">
        <w:rPr>
          <w:rFonts w:ascii="Segoe UI" w:hAnsi="Segoe UI" w:cs="Segoe UI"/>
          <w:caps w:val="0"/>
          <w:sz w:val="28"/>
        </w:rPr>
        <w:t xml:space="preserve"> »ESPD« </w:t>
      </w:r>
      <w:bookmarkEnd w:id="91"/>
      <w:r>
        <w:rPr>
          <w:rFonts w:ascii="Segoe UI" w:hAnsi="Segoe UI" w:cs="Segoe UI"/>
          <w:caps w:val="0"/>
          <w:sz w:val="28"/>
        </w:rPr>
        <w:t>FOR ALL ECONOMIC OPERATORS</w:t>
      </w:r>
    </w:p>
    <w:p w14:paraId="729CDDA5" w14:textId="77777777" w:rsidR="007F23E5" w:rsidRPr="007F23E5" w:rsidRDefault="007F23E5" w:rsidP="007F23E5">
      <w:pPr>
        <w:spacing w:line="240" w:lineRule="auto"/>
        <w:jc w:val="both"/>
        <w:rPr>
          <w:rFonts w:ascii="Segoe UI" w:eastAsia="Times New Roman" w:hAnsi="Segoe UI" w:cs="Segoe UI"/>
          <w:color w:val="212121"/>
          <w:sz w:val="22"/>
          <w:lang w:val="en"/>
        </w:rPr>
      </w:pPr>
      <w:proofErr w:type="spellStart"/>
      <w:r w:rsidRPr="007F23E5">
        <w:rPr>
          <w:rFonts w:ascii="Segoe UI" w:eastAsia="Times New Roman" w:hAnsi="Segoe UI" w:cs="Segoe UI"/>
          <w:sz w:val="22"/>
        </w:rPr>
        <w:t>European</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Single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Procurement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Document</w:t>
      </w:r>
      <w:proofErr w:type="spellEnd"/>
      <w:r w:rsidRPr="007F23E5">
        <w:rPr>
          <w:rFonts w:ascii="Segoe UI" w:eastAsia="Times New Roman" w:hAnsi="Segoe UI" w:cs="Segoe UI"/>
          <w:sz w:val="22"/>
        </w:rPr>
        <w:t xml:space="preserve"> (ESPD) is a </w:t>
      </w:r>
      <w:proofErr w:type="spellStart"/>
      <w:r w:rsidRPr="007F23E5">
        <w:rPr>
          <w:rFonts w:ascii="Segoe UI" w:eastAsia="Times New Roman" w:hAnsi="Segoe UI" w:cs="Segoe UI"/>
          <w:sz w:val="22"/>
        </w:rPr>
        <w:t>a</w:t>
      </w:r>
      <w:proofErr w:type="spellEnd"/>
      <w:r w:rsidRPr="007F23E5">
        <w:rPr>
          <w:rFonts w:ascii="Segoe UI" w:eastAsia="Times New Roman" w:hAnsi="Segoe UI" w:cs="Segoe UI"/>
          <w:sz w:val="22"/>
        </w:rPr>
        <w:t xml:space="preserve"> formal </w:t>
      </w:r>
      <w:proofErr w:type="spellStart"/>
      <w:r w:rsidRPr="007F23E5">
        <w:rPr>
          <w:rFonts w:ascii="Segoe UI" w:eastAsia="Times New Roman" w:hAnsi="Segoe UI" w:cs="Segoe UI"/>
          <w:sz w:val="22"/>
        </w:rPr>
        <w:t>statement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by</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economic</w:t>
      </w:r>
      <w:proofErr w:type="spellEnd"/>
      <w:r w:rsidRPr="007F23E5">
        <w:rPr>
          <w:rFonts w:ascii="Segoe UI" w:eastAsia="Times New Roman" w:hAnsi="Segoe UI" w:cs="Segoe UI"/>
          <w:sz w:val="22"/>
        </w:rPr>
        <w:t xml:space="preserve"> operator </w:t>
      </w:r>
      <w:proofErr w:type="spellStart"/>
      <w:r w:rsidRPr="007F23E5">
        <w:rPr>
          <w:rFonts w:ascii="Segoe UI" w:eastAsia="Times New Roman" w:hAnsi="Segoe UI" w:cs="Segoe UI"/>
          <w:sz w:val="22"/>
        </w:rPr>
        <w:t>that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relevant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grounds</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for</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exclusion</w:t>
      </w:r>
      <w:proofErr w:type="spellEnd"/>
      <w:r w:rsidRPr="007F23E5">
        <w:rPr>
          <w:rFonts w:ascii="Segoe UI" w:eastAsia="Times New Roman" w:hAnsi="Segoe UI" w:cs="Segoe UI"/>
          <w:sz w:val="22"/>
        </w:rPr>
        <w:t xml:space="preserve"> do not </w:t>
      </w:r>
      <w:proofErr w:type="spellStart"/>
      <w:r w:rsidRPr="007F23E5">
        <w:rPr>
          <w:rFonts w:ascii="Segoe UI" w:eastAsia="Times New Roman" w:hAnsi="Segoe UI" w:cs="Segoe UI"/>
          <w:sz w:val="22"/>
        </w:rPr>
        <w:t>apply</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that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relevant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selection</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criteria</w:t>
      </w:r>
      <w:proofErr w:type="spellEnd"/>
      <w:r w:rsidRPr="007F23E5">
        <w:rPr>
          <w:rFonts w:ascii="Segoe UI" w:eastAsia="Times New Roman" w:hAnsi="Segoe UI" w:cs="Segoe UI"/>
          <w:sz w:val="22"/>
        </w:rPr>
        <w:t xml:space="preserve"> are </w:t>
      </w:r>
      <w:proofErr w:type="spellStart"/>
      <w:r w:rsidRPr="007F23E5">
        <w:rPr>
          <w:rFonts w:ascii="Segoe UI" w:eastAsia="Times New Roman" w:hAnsi="Segoe UI" w:cs="Segoe UI"/>
          <w:sz w:val="22"/>
        </w:rPr>
        <w:t>fulfilled</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and</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that</w:t>
      </w:r>
      <w:proofErr w:type="spellEnd"/>
      <w:r w:rsidRPr="007F23E5">
        <w:rPr>
          <w:rFonts w:ascii="Segoe UI" w:eastAsia="Times New Roman" w:hAnsi="Segoe UI" w:cs="Segoe UI"/>
          <w:sz w:val="22"/>
        </w:rPr>
        <w:t xml:space="preserve"> it </w:t>
      </w:r>
      <w:proofErr w:type="spellStart"/>
      <w:r w:rsidRPr="007F23E5">
        <w:rPr>
          <w:rFonts w:ascii="Segoe UI" w:eastAsia="Times New Roman" w:hAnsi="Segoe UI" w:cs="Segoe UI"/>
          <w:sz w:val="22"/>
        </w:rPr>
        <w:t>will</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provide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relevant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information</w:t>
      </w:r>
      <w:proofErr w:type="spellEnd"/>
      <w:r w:rsidRPr="007F23E5">
        <w:rPr>
          <w:rFonts w:ascii="Segoe UI" w:eastAsia="Times New Roman" w:hAnsi="Segoe UI" w:cs="Segoe UI"/>
          <w:sz w:val="22"/>
        </w:rPr>
        <w:t xml:space="preserve"> as </w:t>
      </w:r>
      <w:proofErr w:type="spellStart"/>
      <w:r w:rsidRPr="007F23E5">
        <w:rPr>
          <w:rFonts w:ascii="Segoe UI" w:eastAsia="Times New Roman" w:hAnsi="Segoe UI" w:cs="Segoe UI"/>
          <w:sz w:val="22"/>
        </w:rPr>
        <w:t>required</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by</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contracting</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authority</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or</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contracting</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entity</w:t>
      </w:r>
      <w:proofErr w:type="spellEnd"/>
      <w:r w:rsidRPr="007F23E5">
        <w:rPr>
          <w:rFonts w:ascii="Segoe UI" w:eastAsia="Times New Roman" w:hAnsi="Segoe UI" w:cs="Segoe UI"/>
          <w:sz w:val="22"/>
        </w:rPr>
        <w:t>.</w:t>
      </w:r>
      <w:r w:rsidRPr="007F23E5">
        <w:rPr>
          <w:rFonts w:ascii="Segoe UI" w:eastAsia="Times New Roman" w:hAnsi="Segoe UI" w:cs="Segoe UI"/>
          <w:color w:val="212121"/>
          <w:sz w:val="22"/>
          <w:lang w:val="en"/>
        </w:rPr>
        <w:t>The ESPD form shall also include a formal statement that the c</w:t>
      </w:r>
      <w:proofErr w:type="spellStart"/>
      <w:r w:rsidRPr="007F23E5">
        <w:rPr>
          <w:rFonts w:ascii="Segoe UI" w:eastAsia="Times New Roman" w:hAnsi="Segoe UI" w:cs="Segoe UI"/>
          <w:sz w:val="22"/>
        </w:rPr>
        <w:t>ontracting</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authority</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may</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ask</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any</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tenderer</w:t>
      </w:r>
      <w:proofErr w:type="spellEnd"/>
      <w:r w:rsidRPr="007F23E5">
        <w:rPr>
          <w:rFonts w:ascii="Segoe UI" w:eastAsia="Times New Roman" w:hAnsi="Segoe UI" w:cs="Segoe UI"/>
          <w:sz w:val="22"/>
        </w:rPr>
        <w:t xml:space="preserve"> at </w:t>
      </w:r>
      <w:proofErr w:type="spellStart"/>
      <w:r w:rsidRPr="007F23E5">
        <w:rPr>
          <w:rFonts w:ascii="Segoe UI" w:eastAsia="Times New Roman" w:hAnsi="Segoe UI" w:cs="Segoe UI"/>
          <w:sz w:val="22"/>
        </w:rPr>
        <w:t>any</w:t>
      </w:r>
      <w:proofErr w:type="spellEnd"/>
      <w:r w:rsidRPr="007F23E5">
        <w:rPr>
          <w:rFonts w:ascii="Segoe UI" w:eastAsia="Times New Roman" w:hAnsi="Segoe UI" w:cs="Segoe UI"/>
          <w:sz w:val="22"/>
        </w:rPr>
        <w:t xml:space="preserve"> moment </w:t>
      </w:r>
      <w:proofErr w:type="spellStart"/>
      <w:r w:rsidRPr="007F23E5">
        <w:rPr>
          <w:rFonts w:ascii="Segoe UI" w:eastAsia="Times New Roman" w:hAnsi="Segoe UI" w:cs="Segoe UI"/>
          <w:sz w:val="22"/>
        </w:rPr>
        <w:t>during</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procedure to </w:t>
      </w:r>
      <w:proofErr w:type="spellStart"/>
      <w:r w:rsidRPr="007F23E5">
        <w:rPr>
          <w:rFonts w:ascii="Segoe UI" w:eastAsia="Times New Roman" w:hAnsi="Segoe UI" w:cs="Segoe UI"/>
          <w:sz w:val="22"/>
        </w:rPr>
        <w:t>submit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all</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or</w:t>
      </w:r>
      <w:proofErr w:type="spellEnd"/>
      <w:r w:rsidRPr="007F23E5">
        <w:rPr>
          <w:rFonts w:ascii="Segoe UI" w:eastAsia="Times New Roman" w:hAnsi="Segoe UI" w:cs="Segoe UI"/>
          <w:sz w:val="22"/>
        </w:rPr>
        <w:t xml:space="preserve"> part </w:t>
      </w:r>
      <w:proofErr w:type="spellStart"/>
      <w:r w:rsidRPr="007F23E5">
        <w:rPr>
          <w:rFonts w:ascii="Segoe UI" w:eastAsia="Times New Roman" w:hAnsi="Segoe UI" w:cs="Segoe UI"/>
          <w:sz w:val="22"/>
        </w:rPr>
        <w:t>of</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required</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certificates</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and</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supporting</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documents</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where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this</w:t>
      </w:r>
      <w:proofErr w:type="spellEnd"/>
      <w:r w:rsidRPr="007F23E5">
        <w:rPr>
          <w:rFonts w:ascii="Segoe UI" w:eastAsia="Times New Roman" w:hAnsi="Segoe UI" w:cs="Segoe UI"/>
          <w:sz w:val="22"/>
        </w:rPr>
        <w:t xml:space="preserve"> is </w:t>
      </w:r>
      <w:proofErr w:type="spellStart"/>
      <w:r w:rsidRPr="007F23E5">
        <w:rPr>
          <w:rFonts w:ascii="Segoe UI" w:eastAsia="Times New Roman" w:hAnsi="Segoe UI" w:cs="Segoe UI"/>
          <w:sz w:val="22"/>
        </w:rPr>
        <w:t>necessary</w:t>
      </w:r>
      <w:proofErr w:type="spellEnd"/>
      <w:r w:rsidRPr="007F23E5">
        <w:rPr>
          <w:rFonts w:ascii="Segoe UI" w:eastAsia="Times New Roman" w:hAnsi="Segoe UI" w:cs="Segoe UI"/>
          <w:sz w:val="22"/>
        </w:rPr>
        <w:t xml:space="preserve"> to </w:t>
      </w:r>
      <w:proofErr w:type="spellStart"/>
      <w:r w:rsidRPr="007F23E5">
        <w:rPr>
          <w:rFonts w:ascii="Segoe UI" w:eastAsia="Times New Roman" w:hAnsi="Segoe UI" w:cs="Segoe UI"/>
          <w:sz w:val="22"/>
        </w:rPr>
        <w:t>ensure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proper</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conduct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of</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procedure.</w:t>
      </w:r>
    </w:p>
    <w:p w14:paraId="06EFEBB2" w14:textId="77777777" w:rsidR="007F23E5" w:rsidRPr="007F23E5" w:rsidRDefault="007F23E5" w:rsidP="007F23E5">
      <w:pPr>
        <w:spacing w:line="240" w:lineRule="auto"/>
        <w:jc w:val="both"/>
        <w:rPr>
          <w:rFonts w:ascii="Segoe UI" w:eastAsia="Times New Roman" w:hAnsi="Segoe UI" w:cs="Segoe UI"/>
          <w:sz w:val="22"/>
        </w:rPr>
      </w:pPr>
    </w:p>
    <w:p w14:paraId="3D31BCBE"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
        </w:rPr>
      </w:pPr>
      <w:r w:rsidRPr="007F23E5">
        <w:rPr>
          <w:rFonts w:ascii="Segoe UI" w:eastAsia="Times New Roman" w:hAnsi="Segoe UI" w:cs="Segoe UI"/>
          <w:color w:val="212121"/>
          <w:sz w:val="22"/>
          <w:lang w:val="en"/>
        </w:rPr>
        <w:t>The entries in the ESPD form and/or the evidence submitted by the economic operator must be valid.</w:t>
      </w:r>
    </w:p>
    <w:p w14:paraId="38229DE4" w14:textId="77777777" w:rsidR="007F23E5" w:rsidRPr="007F23E5" w:rsidRDefault="007F23E5" w:rsidP="007F23E5">
      <w:pPr>
        <w:spacing w:line="240" w:lineRule="auto"/>
        <w:jc w:val="both"/>
        <w:rPr>
          <w:rFonts w:ascii="Segoe UI" w:eastAsia="Times New Roman" w:hAnsi="Segoe UI" w:cs="Segoe UI"/>
          <w:sz w:val="22"/>
        </w:rPr>
      </w:pPr>
    </w:p>
    <w:p w14:paraId="230FF7A4" w14:textId="7181F508"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
        </w:rPr>
      </w:pPr>
      <w:r w:rsidRPr="007F23E5">
        <w:rPr>
          <w:rFonts w:ascii="Segoe UI" w:eastAsia="Times New Roman" w:hAnsi="Segoe UI" w:cs="Segoe UI"/>
          <w:color w:val="212121"/>
          <w:sz w:val="22"/>
          <w:lang w:val="en"/>
        </w:rPr>
        <w:t xml:space="preserve">The economic operator imports </w:t>
      </w:r>
      <w:proofErr w:type="spellStart"/>
      <w:r w:rsidRPr="007F23E5">
        <w:rPr>
          <w:rFonts w:ascii="Segoe UI" w:eastAsia="Times New Roman" w:hAnsi="Segoe UI" w:cs="Segoe UI"/>
          <w:color w:val="212121"/>
          <w:sz w:val="22"/>
          <w:lang w:val="en"/>
        </w:rPr>
        <w:t>XML.file</w:t>
      </w:r>
      <w:proofErr w:type="spellEnd"/>
      <w:r w:rsidRPr="007F23E5">
        <w:rPr>
          <w:rFonts w:ascii="Segoe UI" w:eastAsia="Times New Roman" w:hAnsi="Segoe UI" w:cs="Segoe UI"/>
          <w:color w:val="212121"/>
          <w:sz w:val="22"/>
          <w:lang w:val="en"/>
        </w:rPr>
        <w:t xml:space="preserve"> </w:t>
      </w:r>
      <w:proofErr w:type="spellStart"/>
      <w:r w:rsidRPr="007F23E5">
        <w:rPr>
          <w:rFonts w:ascii="Segoe UI" w:eastAsia="Times New Roman" w:hAnsi="Segoe UI" w:cs="Segoe UI"/>
          <w:color w:val="212121"/>
          <w:sz w:val="22"/>
          <w:lang w:val="en"/>
        </w:rPr>
        <w:t>preparred</w:t>
      </w:r>
      <w:proofErr w:type="spellEnd"/>
      <w:r w:rsidRPr="007F23E5">
        <w:rPr>
          <w:rFonts w:ascii="Segoe UI" w:eastAsia="Times New Roman" w:hAnsi="Segoe UI" w:cs="Segoe UI"/>
          <w:color w:val="212121"/>
          <w:sz w:val="22"/>
          <w:lang w:val="en"/>
        </w:rPr>
        <w:t xml:space="preserve"> by the contracting authority to the ESPD file on the website:</w:t>
      </w:r>
      <w:r w:rsidR="00C462F3">
        <w:rPr>
          <w:rFonts w:ascii="Segoe UI" w:eastAsia="Times New Roman" w:hAnsi="Segoe UI" w:cs="Segoe UI"/>
          <w:color w:val="212121"/>
          <w:sz w:val="22"/>
          <w:lang w:val="en"/>
        </w:rPr>
        <w:t xml:space="preserve"> </w:t>
      </w:r>
      <w:hyperlink r:id="rId18" w:history="1">
        <w:r w:rsidR="00C462F3">
          <w:rPr>
            <w:rStyle w:val="Hyperlink"/>
            <w:rFonts w:ascii="Segoe UI" w:hAnsi="Segoe UI" w:cs="Segoe UI"/>
            <w:sz w:val="22"/>
          </w:rPr>
          <w:t>https://ejn.gov.si/espd</w:t>
        </w:r>
      </w:hyperlink>
      <w:r w:rsidR="00C462F3">
        <w:rPr>
          <w:rStyle w:val="Hyperlink"/>
          <w:rFonts w:ascii="Segoe UI" w:hAnsi="Segoe UI" w:cs="Segoe UI"/>
          <w:sz w:val="22"/>
        </w:rPr>
        <w:t xml:space="preserve"> </w:t>
      </w:r>
      <w:r w:rsidRPr="007F23E5">
        <w:rPr>
          <w:rFonts w:ascii="Segoe UI" w:eastAsia="Times New Roman" w:hAnsi="Segoe UI" w:cs="Segoe UI"/>
          <w:color w:val="212121"/>
          <w:sz w:val="22"/>
          <w:lang w:val="en"/>
        </w:rPr>
        <w:t>and directly enters the requested data into it.</w:t>
      </w:r>
    </w:p>
    <w:p w14:paraId="369C10D1"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0"/>
          <w:szCs w:val="20"/>
          <w:lang w:val="en"/>
        </w:rPr>
      </w:pPr>
    </w:p>
    <w:p w14:paraId="1C3DEB48"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rPr>
      </w:pPr>
      <w:r w:rsidRPr="007F23E5">
        <w:rPr>
          <w:rFonts w:ascii="Segoe UI" w:eastAsia="Times New Roman" w:hAnsi="Segoe UI" w:cs="Segoe UI"/>
          <w:sz w:val="22"/>
          <w:lang w:val="en"/>
        </w:rPr>
        <w:t>Where groups of economic operators (including temporary associations, economic operators on whose capacity is referred to by the economic operator and subcontractors) participate together in the procurement procedure, a separate ESPD must be given for each of the participating economic operators.</w:t>
      </w:r>
    </w:p>
    <w:p w14:paraId="0E77FC54"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0"/>
          <w:szCs w:val="20"/>
          <w:lang w:val="en"/>
        </w:rPr>
      </w:pPr>
    </w:p>
    <w:p w14:paraId="2C17EDD2"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
        </w:rPr>
      </w:pPr>
      <w:r w:rsidRPr="007F23E5">
        <w:rPr>
          <w:rFonts w:ascii="Segoe UI" w:eastAsia="Times New Roman" w:hAnsi="Segoe UI" w:cs="Segoe UI"/>
          <w:color w:val="212121"/>
          <w:sz w:val="22"/>
          <w:lang w:val="en"/>
        </w:rPr>
        <w:t xml:space="preserve">The bidder who submits the bid in the ePonudbe.si system uploads its ESPD in the section »ESPD-Bidder« section and places the other ESPDs in the »ESPD-Other Participants« section. A bidder who submits an offer in the </w:t>
      </w:r>
      <w:r w:rsidRPr="007F23E5">
        <w:rPr>
          <w:rFonts w:ascii="Segoe UI" w:eastAsia="Times New Roman" w:hAnsi="Segoe UI" w:cs="Segoe UI"/>
          <w:b/>
          <w:color w:val="212121"/>
          <w:sz w:val="22"/>
          <w:lang w:val="en"/>
        </w:rPr>
        <w:t xml:space="preserve">ePonudbe.si </w:t>
      </w:r>
      <w:r w:rsidRPr="007F23E5">
        <w:rPr>
          <w:rFonts w:ascii="Segoe UI" w:eastAsia="Times New Roman" w:hAnsi="Segoe UI" w:cs="Segoe UI"/>
          <w:color w:val="212121"/>
          <w:sz w:val="22"/>
          <w:lang w:val="en"/>
        </w:rPr>
        <w:t>system shall upload the electronically signed ESPD into xml. format or unsigned ESPD in xml. in the latter case, in accordance with the General Terms and Conditions of use of the ePonudbe.si information system, a legally binding document having the same validity as is signed shall be deemed to have been submitted.</w:t>
      </w:r>
    </w:p>
    <w:p w14:paraId="2D0B59D2"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0"/>
          <w:szCs w:val="20"/>
          <w:lang w:val="en"/>
        </w:rPr>
      </w:pPr>
    </w:p>
    <w:p w14:paraId="2781A089"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2"/>
          <w:lang w:val="en"/>
        </w:rPr>
      </w:pPr>
      <w:r w:rsidRPr="007F23E5">
        <w:rPr>
          <w:rFonts w:ascii="Segoe UI" w:eastAsia="Times New Roman" w:hAnsi="Segoe UI" w:cs="Segoe UI"/>
          <w:color w:val="212121"/>
          <w:sz w:val="22"/>
          <w:lang w:val="en"/>
        </w:rPr>
        <w:t>For the other participating economic operators from the group, the bidder attaches signed ESPDs in the pdf. form or electronically signed xml. in the »ESPD – Other Participants« section.</w:t>
      </w:r>
    </w:p>
    <w:p w14:paraId="3830AB2B" w14:textId="77777777" w:rsidR="007F23E5" w:rsidRPr="00A24EA2" w:rsidRDefault="007F23E5" w:rsidP="00A24EA2">
      <w:pPr>
        <w:spacing w:line="240" w:lineRule="auto"/>
        <w:jc w:val="both"/>
        <w:rPr>
          <w:rFonts w:ascii="Segoe UI" w:eastAsia="Times New Roman" w:hAnsi="Segoe UI" w:cs="Segoe UI"/>
          <w:b/>
          <w:noProof/>
          <w:sz w:val="22"/>
          <w:lang w:eastAsia="sl-SI"/>
        </w:rPr>
      </w:pPr>
    </w:p>
    <w:p w14:paraId="7529A51A" w14:textId="212D1119"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r>
        <w:rPr>
          <w:rFonts w:ascii="Segoe UI" w:hAnsi="Segoe UI" w:cs="Segoe UI"/>
          <w:caps w:val="0"/>
          <w:sz w:val="28"/>
        </w:rPr>
        <w:t>1</w:t>
      </w:r>
      <w:r w:rsidR="00A435A8">
        <w:rPr>
          <w:rFonts w:ascii="Segoe UI" w:hAnsi="Segoe UI" w:cs="Segoe UI"/>
          <w:caps w:val="0"/>
          <w:sz w:val="28"/>
        </w:rPr>
        <w:t>.1</w:t>
      </w:r>
      <w:r w:rsidR="007F23E5">
        <w:rPr>
          <w:rFonts w:ascii="Segoe UI" w:hAnsi="Segoe UI" w:cs="Segoe UI"/>
          <w:caps w:val="0"/>
          <w:sz w:val="28"/>
        </w:rPr>
        <w:t>8</w:t>
      </w:r>
      <w:r w:rsidR="00A435A8">
        <w:rPr>
          <w:rFonts w:ascii="Segoe UI" w:hAnsi="Segoe UI" w:cs="Segoe UI"/>
          <w:caps w:val="0"/>
          <w:sz w:val="28"/>
        </w:rPr>
        <w:t xml:space="preserve"> </w:t>
      </w:r>
      <w:bookmarkEnd w:id="90"/>
      <w:r w:rsidR="00A41371">
        <w:rPr>
          <w:rFonts w:ascii="Segoe UI" w:hAnsi="Segoe UI" w:cs="Segoe UI"/>
          <w:caps w:val="0"/>
          <w:sz w:val="28"/>
        </w:rPr>
        <w:t xml:space="preserve"> </w:t>
      </w:r>
      <w:r w:rsidR="00A41371" w:rsidRPr="00A41371">
        <w:rPr>
          <w:rFonts w:ascii="Segoe UI" w:hAnsi="Segoe UI" w:cs="Segoe UI"/>
          <w:caps w:val="0"/>
          <w:sz w:val="28"/>
        </w:rPr>
        <w:t>CRITERIA FOR ASSESSING AND EVALUATING THE BIDS</w:t>
      </w:r>
    </w:p>
    <w:p w14:paraId="46C46373" w14:textId="77777777" w:rsidR="00FD78C9" w:rsidRPr="00FD78C9" w:rsidRDefault="00FD78C9" w:rsidP="00FD78C9">
      <w:pPr>
        <w:spacing w:line="240" w:lineRule="auto"/>
        <w:jc w:val="both"/>
        <w:rPr>
          <w:rFonts w:ascii="Segoe UI" w:eastAsia="Times New Roman" w:hAnsi="Segoe UI" w:cs="Segoe UI"/>
          <w:sz w:val="22"/>
          <w:lang w:val="en" w:eastAsia="sl-SI"/>
        </w:rPr>
      </w:pPr>
      <w:r w:rsidRPr="00FD78C9">
        <w:rPr>
          <w:rFonts w:ascii="Segoe UI" w:eastAsia="Times New Roman" w:hAnsi="Segoe UI" w:cs="Segoe UI"/>
          <w:sz w:val="22"/>
          <w:lang w:val="en" w:eastAsia="sl-SI"/>
        </w:rPr>
        <w:t>The contracting authority will award the contract based on the most economically advantageous tender. Timely submitted bids will be assessed in accordance with the criteria specified below.</w:t>
      </w:r>
    </w:p>
    <w:p w14:paraId="77280DF6" w14:textId="77777777" w:rsidR="00FD78C9" w:rsidRPr="00FD78C9" w:rsidRDefault="00FD78C9" w:rsidP="00FD78C9">
      <w:pPr>
        <w:spacing w:line="240" w:lineRule="auto"/>
        <w:jc w:val="both"/>
        <w:rPr>
          <w:rFonts w:ascii="Segoe UI" w:eastAsia="Times New Roman" w:hAnsi="Segoe UI" w:cs="Segoe UI"/>
          <w:sz w:val="22"/>
        </w:rPr>
      </w:pPr>
    </w:p>
    <w:p w14:paraId="56AC98BE" w14:textId="77777777" w:rsidR="00FD78C9" w:rsidRPr="00FD78C9" w:rsidRDefault="00FD78C9" w:rsidP="00FD78C9">
      <w:pPr>
        <w:spacing w:line="240" w:lineRule="auto"/>
        <w:jc w:val="both"/>
        <w:rPr>
          <w:rFonts w:ascii="Segoe UI" w:eastAsia="Times New Roman" w:hAnsi="Segoe UI" w:cs="Segoe UI"/>
          <w:sz w:val="22"/>
        </w:rPr>
      </w:pPr>
    </w:p>
    <w:tbl>
      <w:tblPr>
        <w:tblW w:w="91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853"/>
        <w:gridCol w:w="2268"/>
        <w:gridCol w:w="1400"/>
      </w:tblGrid>
      <w:tr w:rsidR="00FD78C9" w:rsidRPr="00FD78C9" w14:paraId="5F485FAB" w14:textId="77777777" w:rsidTr="00FE254C">
        <w:tc>
          <w:tcPr>
            <w:tcW w:w="675" w:type="dxa"/>
            <w:vAlign w:val="center"/>
          </w:tcPr>
          <w:p w14:paraId="366C8CF6" w14:textId="77777777" w:rsidR="00FD78C9" w:rsidRPr="00FD78C9" w:rsidRDefault="00FD78C9" w:rsidP="00FD78C9">
            <w:pPr>
              <w:spacing w:line="240" w:lineRule="auto"/>
              <w:jc w:val="center"/>
              <w:rPr>
                <w:rFonts w:ascii="Segoe UI" w:eastAsia="Times New Roman" w:hAnsi="Segoe UI" w:cs="Segoe UI"/>
                <w:b/>
                <w:sz w:val="22"/>
              </w:rPr>
            </w:pPr>
            <w:r w:rsidRPr="00FD78C9">
              <w:rPr>
                <w:rFonts w:ascii="Segoe UI" w:eastAsia="Times New Roman" w:hAnsi="Segoe UI" w:cs="Segoe UI"/>
                <w:b/>
                <w:sz w:val="22"/>
              </w:rPr>
              <w:t>No.</w:t>
            </w:r>
          </w:p>
        </w:tc>
        <w:tc>
          <w:tcPr>
            <w:tcW w:w="7121" w:type="dxa"/>
            <w:gridSpan w:val="2"/>
            <w:vAlign w:val="center"/>
          </w:tcPr>
          <w:p w14:paraId="7D688E55" w14:textId="77777777" w:rsidR="00FD78C9" w:rsidRPr="00FD78C9" w:rsidRDefault="00FD78C9" w:rsidP="00FD78C9">
            <w:pPr>
              <w:spacing w:line="240" w:lineRule="auto"/>
              <w:jc w:val="center"/>
              <w:rPr>
                <w:rFonts w:ascii="Segoe UI" w:eastAsia="Times New Roman" w:hAnsi="Segoe UI" w:cs="Segoe UI"/>
                <w:b/>
                <w:sz w:val="22"/>
              </w:rPr>
            </w:pPr>
            <w:r w:rsidRPr="00FD78C9">
              <w:rPr>
                <w:rFonts w:ascii="Segoe UI" w:eastAsia="Times New Roman" w:hAnsi="Segoe UI" w:cs="Segoe UI"/>
                <w:b/>
                <w:sz w:val="22"/>
              </w:rPr>
              <w:t>Scale</w:t>
            </w:r>
          </w:p>
        </w:tc>
        <w:tc>
          <w:tcPr>
            <w:tcW w:w="1400" w:type="dxa"/>
            <w:vAlign w:val="center"/>
          </w:tcPr>
          <w:p w14:paraId="2F295255" w14:textId="77777777" w:rsidR="00FD78C9" w:rsidRPr="00FD78C9" w:rsidRDefault="00FD78C9" w:rsidP="00FD78C9">
            <w:pPr>
              <w:spacing w:line="240" w:lineRule="auto"/>
              <w:jc w:val="center"/>
              <w:rPr>
                <w:rFonts w:ascii="Segoe UI" w:eastAsia="Times New Roman" w:hAnsi="Segoe UI" w:cs="Segoe UI"/>
                <w:b/>
                <w:sz w:val="22"/>
              </w:rPr>
            </w:pPr>
            <w:proofErr w:type="spellStart"/>
            <w:r w:rsidRPr="00FD78C9">
              <w:rPr>
                <w:rFonts w:ascii="Segoe UI" w:eastAsia="Times New Roman" w:hAnsi="Segoe UI" w:cs="Segoe UI"/>
                <w:b/>
                <w:sz w:val="22"/>
              </w:rPr>
              <w:t>points</w:t>
            </w:r>
            <w:proofErr w:type="spellEnd"/>
          </w:p>
        </w:tc>
      </w:tr>
      <w:tr w:rsidR="00FD78C9" w:rsidRPr="00FD78C9" w14:paraId="703BC841" w14:textId="77777777" w:rsidTr="00FE254C">
        <w:trPr>
          <w:trHeight w:hRule="exact" w:val="284"/>
        </w:trPr>
        <w:tc>
          <w:tcPr>
            <w:tcW w:w="675" w:type="dxa"/>
            <w:vMerge w:val="restart"/>
            <w:vAlign w:val="center"/>
          </w:tcPr>
          <w:p w14:paraId="768B0653" w14:textId="77777777" w:rsidR="00FD78C9" w:rsidRPr="00FD78C9" w:rsidRDefault="00FD78C9" w:rsidP="00FD78C9">
            <w:pPr>
              <w:spacing w:line="240" w:lineRule="auto"/>
              <w:jc w:val="center"/>
              <w:rPr>
                <w:rFonts w:ascii="Segoe UI" w:eastAsia="Times New Roman" w:hAnsi="Segoe UI" w:cs="Segoe UI"/>
                <w:sz w:val="22"/>
              </w:rPr>
            </w:pPr>
            <w:r w:rsidRPr="00FD78C9">
              <w:rPr>
                <w:rFonts w:ascii="Segoe UI" w:eastAsia="Times New Roman" w:hAnsi="Segoe UI" w:cs="Segoe UI"/>
                <w:sz w:val="22"/>
              </w:rPr>
              <w:t>1</w:t>
            </w:r>
          </w:p>
        </w:tc>
        <w:tc>
          <w:tcPr>
            <w:tcW w:w="4853" w:type="dxa"/>
            <w:vMerge w:val="restart"/>
            <w:vAlign w:val="center"/>
          </w:tcPr>
          <w:p w14:paraId="4E7E8ADF" w14:textId="77777777" w:rsidR="00FD78C9" w:rsidRPr="00FD78C9" w:rsidRDefault="00FD78C9" w:rsidP="00FD78C9">
            <w:pPr>
              <w:spacing w:line="240" w:lineRule="auto"/>
              <w:rPr>
                <w:rFonts w:ascii="Segoe UI" w:eastAsia="Times New Roman" w:hAnsi="Segoe UI" w:cs="Segoe UI"/>
                <w:sz w:val="22"/>
              </w:rPr>
            </w:pPr>
            <w:proofErr w:type="spellStart"/>
            <w:r w:rsidRPr="00FD78C9">
              <w:rPr>
                <w:rFonts w:ascii="Segoe UI" w:eastAsia="Times New Roman" w:hAnsi="Segoe UI" w:cs="Segoe UI"/>
                <w:sz w:val="22"/>
              </w:rPr>
              <w:t>The</w:t>
            </w:r>
            <w:proofErr w:type="spellEnd"/>
            <w:r w:rsidRPr="00FD78C9">
              <w:rPr>
                <w:rFonts w:ascii="Segoe UI" w:eastAsia="Times New Roman" w:hAnsi="Segoe UI" w:cs="Segoe UI"/>
                <w:sz w:val="22"/>
              </w:rPr>
              <w:t xml:space="preserve"> </w:t>
            </w:r>
            <w:proofErr w:type="spellStart"/>
            <w:r w:rsidRPr="00FD78C9">
              <w:rPr>
                <w:rFonts w:ascii="Segoe UI" w:eastAsia="Times New Roman" w:hAnsi="Segoe UI" w:cs="Segoe UI"/>
                <w:sz w:val="22"/>
              </w:rPr>
              <w:t>value</w:t>
            </w:r>
            <w:proofErr w:type="spellEnd"/>
            <w:r w:rsidRPr="00FD78C9">
              <w:rPr>
                <w:rFonts w:ascii="Segoe UI" w:eastAsia="Times New Roman" w:hAnsi="Segoe UI" w:cs="Segoe UI"/>
                <w:sz w:val="22"/>
              </w:rPr>
              <w:t xml:space="preserve"> </w:t>
            </w:r>
            <w:proofErr w:type="spellStart"/>
            <w:r w:rsidRPr="00FD78C9">
              <w:rPr>
                <w:rFonts w:ascii="Segoe UI" w:eastAsia="Times New Roman" w:hAnsi="Segoe UI" w:cs="Segoe UI"/>
                <w:sz w:val="22"/>
              </w:rPr>
              <w:t>of</w:t>
            </w:r>
            <w:proofErr w:type="spellEnd"/>
            <w:r w:rsidRPr="00FD78C9">
              <w:rPr>
                <w:rFonts w:ascii="Segoe UI" w:eastAsia="Times New Roman" w:hAnsi="Segoe UI" w:cs="Segoe UI"/>
                <w:sz w:val="22"/>
              </w:rPr>
              <w:t xml:space="preserve"> </w:t>
            </w:r>
            <w:proofErr w:type="spellStart"/>
            <w:r w:rsidRPr="00FD78C9">
              <w:rPr>
                <w:rFonts w:ascii="Segoe UI" w:eastAsia="Times New Roman" w:hAnsi="Segoe UI" w:cs="Segoe UI"/>
                <w:sz w:val="22"/>
              </w:rPr>
              <w:t>the</w:t>
            </w:r>
            <w:proofErr w:type="spellEnd"/>
            <w:r w:rsidRPr="00FD78C9">
              <w:rPr>
                <w:rFonts w:ascii="Segoe UI" w:eastAsia="Times New Roman" w:hAnsi="Segoe UI" w:cs="Segoe UI"/>
                <w:sz w:val="22"/>
              </w:rPr>
              <w:t xml:space="preserve"> </w:t>
            </w:r>
            <w:proofErr w:type="spellStart"/>
            <w:r w:rsidRPr="00FD78C9">
              <w:rPr>
                <w:rFonts w:ascii="Segoe UI" w:eastAsia="Times New Roman" w:hAnsi="Segoe UI" w:cs="Segoe UI"/>
                <w:sz w:val="22"/>
              </w:rPr>
              <w:t>bid</w:t>
            </w:r>
            <w:proofErr w:type="spellEnd"/>
            <w:r w:rsidRPr="00FD78C9">
              <w:rPr>
                <w:rFonts w:ascii="Segoe UI" w:eastAsia="Times New Roman" w:hAnsi="Segoe UI" w:cs="Segoe UI"/>
                <w:sz w:val="22"/>
              </w:rPr>
              <w:t>:</w:t>
            </w:r>
          </w:p>
          <w:p w14:paraId="67A27C6E" w14:textId="77777777" w:rsidR="00FD78C9" w:rsidRPr="00FD78C9" w:rsidRDefault="00FD78C9" w:rsidP="00FD78C9">
            <w:pPr>
              <w:spacing w:line="240" w:lineRule="auto"/>
              <w:rPr>
                <w:rFonts w:ascii="Segoe UI" w:eastAsia="Times New Roman" w:hAnsi="Segoe UI" w:cs="Segoe UI"/>
                <w:sz w:val="22"/>
              </w:rPr>
            </w:pPr>
            <w:r w:rsidRPr="00FD78C9">
              <w:rPr>
                <w:rFonts w:ascii="Segoe UI" w:eastAsia="Times New Roman" w:hAnsi="Segoe UI" w:cs="Segoe UI"/>
                <w:sz w:val="22"/>
              </w:rPr>
              <w:t xml:space="preserve">A = </w:t>
            </w:r>
            <w:proofErr w:type="spellStart"/>
            <w:r w:rsidRPr="00FD78C9">
              <w:rPr>
                <w:rFonts w:ascii="Segoe UI" w:eastAsia="Times New Roman" w:hAnsi="Segoe UI" w:cs="Segoe UI"/>
                <w:sz w:val="22"/>
              </w:rPr>
              <w:t>the</w:t>
            </w:r>
            <w:proofErr w:type="spellEnd"/>
            <w:r w:rsidRPr="00FD78C9">
              <w:rPr>
                <w:rFonts w:ascii="Segoe UI" w:eastAsia="Times New Roman" w:hAnsi="Segoe UI" w:cs="Segoe UI"/>
                <w:sz w:val="22"/>
              </w:rPr>
              <w:t xml:space="preserve"> </w:t>
            </w:r>
            <w:proofErr w:type="spellStart"/>
            <w:r w:rsidRPr="00FD78C9">
              <w:rPr>
                <w:rFonts w:ascii="Segoe UI" w:eastAsia="Times New Roman" w:hAnsi="Segoe UI" w:cs="Segoe UI"/>
                <w:sz w:val="22"/>
              </w:rPr>
              <w:t>lowest</w:t>
            </w:r>
            <w:proofErr w:type="spellEnd"/>
            <w:r w:rsidRPr="00FD78C9">
              <w:rPr>
                <w:rFonts w:ascii="Segoe UI" w:eastAsia="Times New Roman" w:hAnsi="Segoe UI" w:cs="Segoe UI"/>
                <w:sz w:val="22"/>
              </w:rPr>
              <w:t xml:space="preserve"> </w:t>
            </w:r>
            <w:proofErr w:type="spellStart"/>
            <w:r w:rsidRPr="00FD78C9">
              <w:rPr>
                <w:rFonts w:ascii="Segoe UI" w:eastAsia="Times New Roman" w:hAnsi="Segoe UI" w:cs="Segoe UI"/>
                <w:sz w:val="22"/>
              </w:rPr>
              <w:t>price</w:t>
            </w:r>
            <w:proofErr w:type="spellEnd"/>
            <w:r w:rsidRPr="00FD78C9">
              <w:rPr>
                <w:rFonts w:ascii="Segoe UI" w:eastAsia="Times New Roman" w:hAnsi="Segoe UI" w:cs="Segoe UI"/>
                <w:sz w:val="22"/>
              </w:rPr>
              <w:t xml:space="preserve"> </w:t>
            </w:r>
            <w:proofErr w:type="spellStart"/>
            <w:r w:rsidRPr="00FD78C9">
              <w:rPr>
                <w:rFonts w:ascii="Segoe UI" w:eastAsia="Times New Roman" w:hAnsi="Segoe UI" w:cs="Segoe UI"/>
                <w:sz w:val="22"/>
              </w:rPr>
              <w:t>of</w:t>
            </w:r>
            <w:proofErr w:type="spellEnd"/>
            <w:r w:rsidRPr="00FD78C9">
              <w:rPr>
                <w:rFonts w:ascii="Segoe UI" w:eastAsia="Times New Roman" w:hAnsi="Segoe UI" w:cs="Segoe UI"/>
                <w:sz w:val="22"/>
              </w:rPr>
              <w:t xml:space="preserve"> </w:t>
            </w:r>
            <w:proofErr w:type="spellStart"/>
            <w:r w:rsidRPr="00FD78C9">
              <w:rPr>
                <w:rFonts w:ascii="Segoe UI" w:eastAsia="Times New Roman" w:hAnsi="Segoe UI" w:cs="Segoe UI"/>
                <w:sz w:val="22"/>
              </w:rPr>
              <w:t>the</w:t>
            </w:r>
            <w:proofErr w:type="spellEnd"/>
            <w:r w:rsidRPr="00FD78C9">
              <w:rPr>
                <w:rFonts w:ascii="Segoe UI" w:eastAsia="Times New Roman" w:hAnsi="Segoe UI" w:cs="Segoe UI"/>
                <w:sz w:val="22"/>
              </w:rPr>
              <w:t xml:space="preserve"> </w:t>
            </w:r>
            <w:proofErr w:type="spellStart"/>
            <w:r w:rsidRPr="00FD78C9">
              <w:rPr>
                <w:rFonts w:ascii="Segoe UI" w:eastAsia="Times New Roman" w:hAnsi="Segoe UI" w:cs="Segoe UI"/>
                <w:sz w:val="22"/>
              </w:rPr>
              <w:t>bidder</w:t>
            </w:r>
            <w:proofErr w:type="spellEnd"/>
            <w:r w:rsidRPr="00FD78C9">
              <w:rPr>
                <w:rFonts w:ascii="Segoe UI" w:eastAsia="Times New Roman" w:hAnsi="Segoe UI" w:cs="Segoe UI"/>
                <w:sz w:val="22"/>
              </w:rPr>
              <w:t xml:space="preserve"> </w:t>
            </w:r>
            <w:proofErr w:type="spellStart"/>
            <w:r w:rsidRPr="00FD78C9">
              <w:rPr>
                <w:rFonts w:ascii="Segoe UI" w:eastAsia="Times New Roman" w:hAnsi="Segoe UI" w:cs="Segoe UI"/>
                <w:sz w:val="22"/>
              </w:rPr>
              <w:t>subject</w:t>
            </w:r>
            <w:proofErr w:type="spellEnd"/>
            <w:r w:rsidRPr="00FD78C9">
              <w:rPr>
                <w:rFonts w:ascii="Segoe UI" w:eastAsia="Times New Roman" w:hAnsi="Segoe UI" w:cs="Segoe UI"/>
                <w:sz w:val="22"/>
              </w:rPr>
              <w:t xml:space="preserve"> to </w:t>
            </w:r>
            <w:proofErr w:type="spellStart"/>
            <w:r w:rsidRPr="00FD78C9">
              <w:rPr>
                <w:rFonts w:ascii="Segoe UI" w:eastAsia="Times New Roman" w:hAnsi="Segoe UI" w:cs="Segoe UI"/>
                <w:sz w:val="22"/>
              </w:rPr>
              <w:t>all</w:t>
            </w:r>
            <w:proofErr w:type="spellEnd"/>
            <w:r w:rsidRPr="00FD78C9">
              <w:rPr>
                <w:rFonts w:ascii="Segoe UI" w:eastAsia="Times New Roman" w:hAnsi="Segoe UI" w:cs="Segoe UI"/>
                <w:sz w:val="22"/>
              </w:rPr>
              <w:t xml:space="preserve"> </w:t>
            </w:r>
            <w:proofErr w:type="spellStart"/>
            <w:r w:rsidRPr="00FD78C9">
              <w:rPr>
                <w:rFonts w:ascii="Segoe UI" w:eastAsia="Times New Roman" w:hAnsi="Segoe UI" w:cs="Segoe UI"/>
                <w:sz w:val="22"/>
              </w:rPr>
              <w:t>technical</w:t>
            </w:r>
            <w:proofErr w:type="spellEnd"/>
            <w:r w:rsidRPr="00FD78C9">
              <w:rPr>
                <w:rFonts w:ascii="Segoe UI" w:eastAsia="Times New Roman" w:hAnsi="Segoe UI" w:cs="Segoe UI"/>
                <w:sz w:val="22"/>
              </w:rPr>
              <w:t xml:space="preserve"> </w:t>
            </w:r>
            <w:proofErr w:type="spellStart"/>
            <w:r w:rsidRPr="00FD78C9">
              <w:rPr>
                <w:rFonts w:ascii="Segoe UI" w:eastAsia="Times New Roman" w:hAnsi="Segoe UI" w:cs="Segoe UI"/>
                <w:sz w:val="22"/>
              </w:rPr>
              <w:t>specifications</w:t>
            </w:r>
            <w:proofErr w:type="spellEnd"/>
            <w:r w:rsidRPr="00FD78C9">
              <w:rPr>
                <w:rFonts w:ascii="Segoe UI" w:eastAsia="Times New Roman" w:hAnsi="Segoe UI" w:cs="Segoe UI"/>
                <w:sz w:val="22"/>
              </w:rPr>
              <w:t xml:space="preserve">. </w:t>
            </w:r>
            <w:proofErr w:type="spellStart"/>
            <w:r w:rsidRPr="00FD78C9">
              <w:rPr>
                <w:rFonts w:ascii="Segoe UI" w:eastAsia="Times New Roman" w:hAnsi="Segoe UI" w:cs="Segoe UI"/>
                <w:sz w:val="22"/>
              </w:rPr>
              <w:t>Values</w:t>
            </w:r>
            <w:proofErr w:type="spellEnd"/>
            <w:r w:rsidRPr="00FD78C9">
              <w:rPr>
                <w:rFonts w:ascii="Segoe UI" w:eastAsia="Times New Roman" w:hAnsi="Segoe UI" w:cs="Segoe UI"/>
                <w:sz w:val="22"/>
              </w:rPr>
              <w:t xml:space="preserve"> are </w:t>
            </w:r>
            <w:proofErr w:type="spellStart"/>
            <w:r w:rsidRPr="00FD78C9">
              <w:rPr>
                <w:rFonts w:ascii="Segoe UI" w:eastAsia="Times New Roman" w:hAnsi="Segoe UI" w:cs="Segoe UI"/>
                <w:sz w:val="22"/>
              </w:rPr>
              <w:t>estimated</w:t>
            </w:r>
            <w:proofErr w:type="spellEnd"/>
            <w:r w:rsidRPr="00FD78C9">
              <w:rPr>
                <w:rFonts w:ascii="Segoe UI" w:eastAsia="Times New Roman" w:hAnsi="Segoe UI" w:cs="Segoe UI"/>
                <w:sz w:val="22"/>
              </w:rPr>
              <w:t xml:space="preserve"> on </w:t>
            </w:r>
            <w:proofErr w:type="spellStart"/>
            <w:r w:rsidRPr="00FD78C9">
              <w:rPr>
                <w:rFonts w:ascii="Segoe UI" w:eastAsia="Times New Roman" w:hAnsi="Segoe UI" w:cs="Segoe UI"/>
                <w:sz w:val="22"/>
              </w:rPr>
              <w:t>the</w:t>
            </w:r>
            <w:proofErr w:type="spellEnd"/>
            <w:r w:rsidRPr="00FD78C9">
              <w:rPr>
                <w:rFonts w:ascii="Segoe UI" w:eastAsia="Times New Roman" w:hAnsi="Segoe UI" w:cs="Segoe UI"/>
                <w:sz w:val="22"/>
              </w:rPr>
              <w:t xml:space="preserve"> </w:t>
            </w:r>
            <w:proofErr w:type="spellStart"/>
            <w:r w:rsidRPr="00FD78C9">
              <w:rPr>
                <w:rFonts w:ascii="Segoe UI" w:eastAsia="Times New Roman" w:hAnsi="Segoe UI" w:cs="Segoe UI"/>
                <w:sz w:val="22"/>
              </w:rPr>
              <w:t>deviation</w:t>
            </w:r>
            <w:proofErr w:type="spellEnd"/>
            <w:r w:rsidRPr="00FD78C9">
              <w:rPr>
                <w:rFonts w:ascii="Segoe UI" w:eastAsia="Times New Roman" w:hAnsi="Segoe UI" w:cs="Segoe UI"/>
                <w:sz w:val="22"/>
              </w:rPr>
              <w:t xml:space="preserve"> from A</w:t>
            </w:r>
          </w:p>
        </w:tc>
        <w:tc>
          <w:tcPr>
            <w:tcW w:w="2268" w:type="dxa"/>
            <w:vAlign w:val="center"/>
          </w:tcPr>
          <w:p w14:paraId="5F8C659F" w14:textId="77777777" w:rsidR="00FD78C9" w:rsidRPr="00FD78C9" w:rsidRDefault="00FD78C9" w:rsidP="00FD78C9">
            <w:pPr>
              <w:spacing w:line="240" w:lineRule="auto"/>
              <w:jc w:val="center"/>
              <w:rPr>
                <w:rFonts w:ascii="Segoe UI" w:eastAsia="Times New Roman" w:hAnsi="Segoe UI" w:cs="Segoe UI"/>
                <w:sz w:val="22"/>
              </w:rPr>
            </w:pPr>
            <w:r w:rsidRPr="00FD78C9">
              <w:rPr>
                <w:rFonts w:ascii="Segoe UI" w:eastAsia="Times New Roman" w:hAnsi="Segoe UI" w:cs="Segoe UI"/>
                <w:sz w:val="22"/>
              </w:rPr>
              <w:t>A + 3%</w:t>
            </w:r>
          </w:p>
        </w:tc>
        <w:tc>
          <w:tcPr>
            <w:tcW w:w="1400" w:type="dxa"/>
            <w:vAlign w:val="center"/>
          </w:tcPr>
          <w:p w14:paraId="2823608D" w14:textId="77777777" w:rsidR="00FD78C9" w:rsidRPr="00FD78C9" w:rsidRDefault="00FD78C9" w:rsidP="00FD78C9">
            <w:pPr>
              <w:spacing w:line="240" w:lineRule="auto"/>
              <w:jc w:val="center"/>
              <w:rPr>
                <w:rFonts w:ascii="Segoe UI" w:eastAsia="Times New Roman" w:hAnsi="Segoe UI" w:cs="Segoe UI"/>
                <w:sz w:val="22"/>
              </w:rPr>
            </w:pPr>
            <w:r w:rsidRPr="00FD78C9">
              <w:rPr>
                <w:rFonts w:ascii="Segoe UI" w:eastAsia="Times New Roman" w:hAnsi="Segoe UI" w:cs="Segoe UI"/>
                <w:sz w:val="22"/>
              </w:rPr>
              <w:t>100</w:t>
            </w:r>
          </w:p>
        </w:tc>
      </w:tr>
      <w:tr w:rsidR="00FD78C9" w:rsidRPr="00FD78C9" w14:paraId="358E3981" w14:textId="77777777" w:rsidTr="00FE254C">
        <w:trPr>
          <w:trHeight w:hRule="exact" w:val="284"/>
        </w:trPr>
        <w:tc>
          <w:tcPr>
            <w:tcW w:w="675" w:type="dxa"/>
            <w:vMerge/>
            <w:vAlign w:val="center"/>
          </w:tcPr>
          <w:p w14:paraId="407E46F2" w14:textId="77777777" w:rsidR="00FD78C9" w:rsidRPr="00FD78C9" w:rsidRDefault="00FD78C9" w:rsidP="00FD78C9">
            <w:pPr>
              <w:spacing w:line="240" w:lineRule="auto"/>
              <w:jc w:val="center"/>
              <w:rPr>
                <w:rFonts w:ascii="Segoe UI" w:eastAsia="Times New Roman" w:hAnsi="Segoe UI" w:cs="Segoe UI"/>
                <w:sz w:val="22"/>
              </w:rPr>
            </w:pPr>
          </w:p>
        </w:tc>
        <w:tc>
          <w:tcPr>
            <w:tcW w:w="4853" w:type="dxa"/>
            <w:vMerge/>
            <w:vAlign w:val="center"/>
          </w:tcPr>
          <w:p w14:paraId="477489F4" w14:textId="77777777" w:rsidR="00FD78C9" w:rsidRPr="00FD78C9" w:rsidRDefault="00FD78C9" w:rsidP="00FD78C9">
            <w:pPr>
              <w:spacing w:line="240" w:lineRule="auto"/>
              <w:jc w:val="center"/>
              <w:rPr>
                <w:rFonts w:ascii="Segoe UI" w:eastAsia="Times New Roman" w:hAnsi="Segoe UI" w:cs="Segoe UI"/>
                <w:sz w:val="22"/>
              </w:rPr>
            </w:pPr>
          </w:p>
        </w:tc>
        <w:tc>
          <w:tcPr>
            <w:tcW w:w="2268" w:type="dxa"/>
            <w:vAlign w:val="center"/>
          </w:tcPr>
          <w:p w14:paraId="5CDD3FE3" w14:textId="77777777" w:rsidR="00FD78C9" w:rsidRPr="00FD78C9" w:rsidRDefault="00FD78C9" w:rsidP="00FD78C9">
            <w:pPr>
              <w:spacing w:line="240" w:lineRule="auto"/>
              <w:jc w:val="center"/>
              <w:rPr>
                <w:rFonts w:ascii="Segoe UI" w:eastAsia="Times New Roman" w:hAnsi="Segoe UI" w:cs="Segoe UI"/>
                <w:sz w:val="22"/>
              </w:rPr>
            </w:pPr>
            <w:r w:rsidRPr="00FD78C9">
              <w:rPr>
                <w:rFonts w:ascii="Segoe UI" w:eastAsia="Times New Roman" w:hAnsi="Segoe UI" w:cs="Segoe UI"/>
                <w:sz w:val="22"/>
              </w:rPr>
              <w:t xml:space="preserve">more </w:t>
            </w:r>
            <w:proofErr w:type="spellStart"/>
            <w:r w:rsidRPr="00FD78C9">
              <w:rPr>
                <w:rFonts w:ascii="Segoe UI" w:eastAsia="Times New Roman" w:hAnsi="Segoe UI" w:cs="Segoe UI"/>
                <w:sz w:val="22"/>
              </w:rPr>
              <w:t>than</w:t>
            </w:r>
            <w:proofErr w:type="spellEnd"/>
            <w:r w:rsidRPr="00FD78C9">
              <w:rPr>
                <w:rFonts w:ascii="Segoe UI" w:eastAsia="Times New Roman" w:hAnsi="Segoe UI" w:cs="Segoe UI"/>
                <w:sz w:val="22"/>
              </w:rPr>
              <w:t xml:space="preserve"> 3% </w:t>
            </w:r>
            <w:proofErr w:type="spellStart"/>
            <w:r w:rsidRPr="00FD78C9">
              <w:rPr>
                <w:rFonts w:ascii="Segoe UI" w:eastAsia="Times New Roman" w:hAnsi="Segoe UI" w:cs="Segoe UI"/>
                <w:sz w:val="22"/>
              </w:rPr>
              <w:t>till</w:t>
            </w:r>
            <w:proofErr w:type="spellEnd"/>
            <w:r w:rsidRPr="00FD78C9">
              <w:rPr>
                <w:rFonts w:ascii="Segoe UI" w:eastAsia="Times New Roman" w:hAnsi="Segoe UI" w:cs="Segoe UI"/>
                <w:sz w:val="22"/>
              </w:rPr>
              <w:t xml:space="preserve"> 6%</w:t>
            </w:r>
          </w:p>
        </w:tc>
        <w:tc>
          <w:tcPr>
            <w:tcW w:w="1400" w:type="dxa"/>
            <w:vAlign w:val="center"/>
          </w:tcPr>
          <w:p w14:paraId="2EE8D709" w14:textId="77777777" w:rsidR="00FD78C9" w:rsidRPr="00FD78C9" w:rsidRDefault="00FD78C9" w:rsidP="00FD78C9">
            <w:pPr>
              <w:spacing w:line="240" w:lineRule="auto"/>
              <w:jc w:val="center"/>
              <w:rPr>
                <w:rFonts w:ascii="Segoe UI" w:eastAsia="Times New Roman" w:hAnsi="Segoe UI" w:cs="Segoe UI"/>
                <w:sz w:val="22"/>
              </w:rPr>
            </w:pPr>
            <w:r w:rsidRPr="00FD78C9">
              <w:rPr>
                <w:rFonts w:ascii="Segoe UI" w:eastAsia="Times New Roman" w:hAnsi="Segoe UI" w:cs="Segoe UI"/>
                <w:sz w:val="22"/>
              </w:rPr>
              <w:t>90</w:t>
            </w:r>
          </w:p>
        </w:tc>
      </w:tr>
      <w:tr w:rsidR="00FD78C9" w:rsidRPr="00FD78C9" w14:paraId="60A4F5A7" w14:textId="77777777" w:rsidTr="00FE254C">
        <w:trPr>
          <w:trHeight w:hRule="exact" w:val="284"/>
        </w:trPr>
        <w:tc>
          <w:tcPr>
            <w:tcW w:w="675" w:type="dxa"/>
            <w:vMerge/>
            <w:vAlign w:val="center"/>
          </w:tcPr>
          <w:p w14:paraId="2C40DD69" w14:textId="77777777" w:rsidR="00FD78C9" w:rsidRPr="00FD78C9" w:rsidRDefault="00FD78C9" w:rsidP="00FD78C9">
            <w:pPr>
              <w:spacing w:line="240" w:lineRule="auto"/>
              <w:jc w:val="center"/>
              <w:rPr>
                <w:rFonts w:ascii="Segoe UI" w:eastAsia="Times New Roman" w:hAnsi="Segoe UI" w:cs="Segoe UI"/>
                <w:sz w:val="22"/>
              </w:rPr>
            </w:pPr>
          </w:p>
        </w:tc>
        <w:tc>
          <w:tcPr>
            <w:tcW w:w="4853" w:type="dxa"/>
            <w:vMerge/>
            <w:vAlign w:val="center"/>
          </w:tcPr>
          <w:p w14:paraId="4F7ACCED" w14:textId="77777777" w:rsidR="00FD78C9" w:rsidRPr="00FD78C9" w:rsidRDefault="00FD78C9" w:rsidP="00FD78C9">
            <w:pPr>
              <w:spacing w:line="240" w:lineRule="auto"/>
              <w:jc w:val="center"/>
              <w:rPr>
                <w:rFonts w:ascii="Segoe UI" w:eastAsia="Times New Roman" w:hAnsi="Segoe UI" w:cs="Segoe UI"/>
                <w:sz w:val="22"/>
              </w:rPr>
            </w:pPr>
          </w:p>
        </w:tc>
        <w:tc>
          <w:tcPr>
            <w:tcW w:w="2268" w:type="dxa"/>
            <w:vAlign w:val="center"/>
          </w:tcPr>
          <w:p w14:paraId="35147A63" w14:textId="77777777" w:rsidR="00FD78C9" w:rsidRPr="00FD78C9" w:rsidRDefault="00FD78C9" w:rsidP="00FD78C9">
            <w:pPr>
              <w:spacing w:line="240" w:lineRule="auto"/>
              <w:jc w:val="center"/>
              <w:rPr>
                <w:rFonts w:ascii="Segoe UI" w:eastAsia="Times New Roman" w:hAnsi="Segoe UI" w:cs="Segoe UI"/>
                <w:sz w:val="22"/>
              </w:rPr>
            </w:pPr>
            <w:r w:rsidRPr="00FD78C9">
              <w:rPr>
                <w:rFonts w:ascii="Segoe UI" w:eastAsia="Times New Roman" w:hAnsi="Segoe UI" w:cs="Segoe UI"/>
                <w:sz w:val="22"/>
              </w:rPr>
              <w:t xml:space="preserve">more </w:t>
            </w:r>
            <w:proofErr w:type="spellStart"/>
            <w:r w:rsidRPr="00FD78C9">
              <w:rPr>
                <w:rFonts w:ascii="Segoe UI" w:eastAsia="Times New Roman" w:hAnsi="Segoe UI" w:cs="Segoe UI"/>
                <w:sz w:val="22"/>
              </w:rPr>
              <w:t>than</w:t>
            </w:r>
            <w:proofErr w:type="spellEnd"/>
            <w:r w:rsidRPr="00FD78C9">
              <w:rPr>
                <w:rFonts w:ascii="Segoe UI" w:eastAsia="Times New Roman" w:hAnsi="Segoe UI" w:cs="Segoe UI"/>
                <w:sz w:val="22"/>
              </w:rPr>
              <w:t xml:space="preserve"> 6% </w:t>
            </w:r>
            <w:proofErr w:type="spellStart"/>
            <w:r w:rsidRPr="00FD78C9">
              <w:rPr>
                <w:rFonts w:ascii="Segoe UI" w:eastAsia="Times New Roman" w:hAnsi="Segoe UI" w:cs="Segoe UI"/>
                <w:sz w:val="22"/>
              </w:rPr>
              <w:t>till</w:t>
            </w:r>
            <w:proofErr w:type="spellEnd"/>
            <w:r w:rsidRPr="00FD78C9">
              <w:rPr>
                <w:rFonts w:ascii="Segoe UI" w:eastAsia="Times New Roman" w:hAnsi="Segoe UI" w:cs="Segoe UI"/>
                <w:sz w:val="22"/>
              </w:rPr>
              <w:t xml:space="preserve"> 9%</w:t>
            </w:r>
          </w:p>
        </w:tc>
        <w:tc>
          <w:tcPr>
            <w:tcW w:w="1400" w:type="dxa"/>
            <w:vAlign w:val="center"/>
          </w:tcPr>
          <w:p w14:paraId="6DA7FD15" w14:textId="77777777" w:rsidR="00FD78C9" w:rsidRPr="00FD78C9" w:rsidRDefault="00FD78C9" w:rsidP="00FD78C9">
            <w:pPr>
              <w:spacing w:line="240" w:lineRule="auto"/>
              <w:jc w:val="center"/>
              <w:rPr>
                <w:rFonts w:ascii="Segoe UI" w:eastAsia="Times New Roman" w:hAnsi="Segoe UI" w:cs="Segoe UI"/>
                <w:sz w:val="22"/>
              </w:rPr>
            </w:pPr>
            <w:r w:rsidRPr="00FD78C9">
              <w:rPr>
                <w:rFonts w:ascii="Segoe UI" w:eastAsia="Times New Roman" w:hAnsi="Segoe UI" w:cs="Segoe UI"/>
                <w:sz w:val="22"/>
              </w:rPr>
              <w:t>80</w:t>
            </w:r>
          </w:p>
        </w:tc>
      </w:tr>
      <w:tr w:rsidR="00FD78C9" w:rsidRPr="00FD78C9" w14:paraId="373E2300" w14:textId="77777777" w:rsidTr="00FE254C">
        <w:trPr>
          <w:trHeight w:hRule="exact" w:val="284"/>
        </w:trPr>
        <w:tc>
          <w:tcPr>
            <w:tcW w:w="675" w:type="dxa"/>
            <w:vMerge/>
            <w:vAlign w:val="center"/>
          </w:tcPr>
          <w:p w14:paraId="3370FE95" w14:textId="77777777" w:rsidR="00FD78C9" w:rsidRPr="00FD78C9" w:rsidRDefault="00FD78C9" w:rsidP="00FD78C9">
            <w:pPr>
              <w:spacing w:line="240" w:lineRule="auto"/>
              <w:jc w:val="center"/>
              <w:rPr>
                <w:rFonts w:ascii="Segoe UI" w:eastAsia="Times New Roman" w:hAnsi="Segoe UI" w:cs="Segoe UI"/>
                <w:sz w:val="22"/>
              </w:rPr>
            </w:pPr>
          </w:p>
        </w:tc>
        <w:tc>
          <w:tcPr>
            <w:tcW w:w="4853" w:type="dxa"/>
            <w:vMerge/>
            <w:vAlign w:val="center"/>
          </w:tcPr>
          <w:p w14:paraId="10E357B9" w14:textId="77777777" w:rsidR="00FD78C9" w:rsidRPr="00FD78C9" w:rsidRDefault="00FD78C9" w:rsidP="00FD78C9">
            <w:pPr>
              <w:spacing w:line="240" w:lineRule="auto"/>
              <w:jc w:val="center"/>
              <w:rPr>
                <w:rFonts w:ascii="Segoe UI" w:eastAsia="Times New Roman" w:hAnsi="Segoe UI" w:cs="Segoe UI"/>
                <w:sz w:val="22"/>
              </w:rPr>
            </w:pPr>
          </w:p>
        </w:tc>
        <w:tc>
          <w:tcPr>
            <w:tcW w:w="2268" w:type="dxa"/>
            <w:vAlign w:val="center"/>
          </w:tcPr>
          <w:p w14:paraId="7CA91385" w14:textId="77777777" w:rsidR="00FD78C9" w:rsidRPr="00FD78C9" w:rsidRDefault="00FD78C9" w:rsidP="00FD78C9">
            <w:pPr>
              <w:spacing w:line="240" w:lineRule="auto"/>
              <w:jc w:val="center"/>
              <w:rPr>
                <w:rFonts w:ascii="Segoe UI" w:eastAsia="Times New Roman" w:hAnsi="Segoe UI" w:cs="Segoe UI"/>
                <w:sz w:val="22"/>
              </w:rPr>
            </w:pPr>
            <w:r w:rsidRPr="00FD78C9">
              <w:rPr>
                <w:rFonts w:ascii="Segoe UI" w:eastAsia="Times New Roman" w:hAnsi="Segoe UI" w:cs="Segoe UI"/>
                <w:sz w:val="22"/>
              </w:rPr>
              <w:t xml:space="preserve">more </w:t>
            </w:r>
            <w:proofErr w:type="spellStart"/>
            <w:r w:rsidRPr="00FD78C9">
              <w:rPr>
                <w:rFonts w:ascii="Segoe UI" w:eastAsia="Times New Roman" w:hAnsi="Segoe UI" w:cs="Segoe UI"/>
                <w:sz w:val="22"/>
              </w:rPr>
              <w:t>than</w:t>
            </w:r>
            <w:proofErr w:type="spellEnd"/>
            <w:r w:rsidRPr="00FD78C9">
              <w:rPr>
                <w:rFonts w:ascii="Segoe UI" w:eastAsia="Times New Roman" w:hAnsi="Segoe UI" w:cs="Segoe UI"/>
                <w:sz w:val="22"/>
              </w:rPr>
              <w:t xml:space="preserve"> 9%</w:t>
            </w:r>
          </w:p>
        </w:tc>
        <w:tc>
          <w:tcPr>
            <w:tcW w:w="1400" w:type="dxa"/>
            <w:vAlign w:val="center"/>
          </w:tcPr>
          <w:p w14:paraId="7D5EC1CF" w14:textId="77777777" w:rsidR="00FD78C9" w:rsidRPr="00FD78C9" w:rsidRDefault="00FD78C9" w:rsidP="00FD78C9">
            <w:pPr>
              <w:spacing w:line="240" w:lineRule="auto"/>
              <w:jc w:val="center"/>
              <w:rPr>
                <w:rFonts w:ascii="Segoe UI" w:eastAsia="Times New Roman" w:hAnsi="Segoe UI" w:cs="Segoe UI"/>
                <w:sz w:val="22"/>
              </w:rPr>
            </w:pPr>
            <w:r w:rsidRPr="00FD78C9">
              <w:rPr>
                <w:rFonts w:ascii="Segoe UI" w:eastAsia="Times New Roman" w:hAnsi="Segoe UI" w:cs="Segoe UI"/>
                <w:sz w:val="22"/>
              </w:rPr>
              <w:t>70</w:t>
            </w:r>
          </w:p>
        </w:tc>
      </w:tr>
      <w:tr w:rsidR="00FD78C9" w:rsidRPr="00FD78C9" w14:paraId="75FA60FA" w14:textId="77777777" w:rsidTr="00FE254C">
        <w:trPr>
          <w:cantSplit/>
        </w:trPr>
        <w:tc>
          <w:tcPr>
            <w:tcW w:w="675" w:type="dxa"/>
            <w:vMerge w:val="restart"/>
            <w:shd w:val="clear" w:color="auto" w:fill="auto"/>
            <w:vAlign w:val="center"/>
          </w:tcPr>
          <w:p w14:paraId="65D19A21" w14:textId="77777777" w:rsidR="00FD78C9" w:rsidRPr="00FD78C9" w:rsidRDefault="00FD78C9" w:rsidP="00FD78C9">
            <w:pPr>
              <w:spacing w:line="240" w:lineRule="auto"/>
              <w:jc w:val="center"/>
              <w:rPr>
                <w:rFonts w:ascii="Segoe UI" w:eastAsia="Times New Roman" w:hAnsi="Segoe UI" w:cs="Segoe UI"/>
                <w:sz w:val="22"/>
              </w:rPr>
            </w:pPr>
            <w:r w:rsidRPr="00FD78C9">
              <w:rPr>
                <w:rFonts w:ascii="Segoe UI" w:eastAsia="Times New Roman" w:hAnsi="Segoe UI" w:cs="Segoe UI"/>
                <w:sz w:val="22"/>
              </w:rPr>
              <w:t>2</w:t>
            </w:r>
          </w:p>
        </w:tc>
        <w:tc>
          <w:tcPr>
            <w:tcW w:w="4853" w:type="dxa"/>
            <w:vMerge w:val="restart"/>
            <w:shd w:val="clear" w:color="auto" w:fill="auto"/>
            <w:vAlign w:val="center"/>
          </w:tcPr>
          <w:p w14:paraId="3512C9BE" w14:textId="5769A759" w:rsidR="00FD78C9" w:rsidRPr="00FD78C9" w:rsidRDefault="00FD78C9" w:rsidP="00FD78C9">
            <w:pPr>
              <w:spacing w:line="240" w:lineRule="auto"/>
              <w:rPr>
                <w:rFonts w:ascii="Segoe UI" w:eastAsia="Times New Roman" w:hAnsi="Segoe UI" w:cs="Segoe UI"/>
                <w:sz w:val="22"/>
              </w:rPr>
            </w:pPr>
            <w:proofErr w:type="spellStart"/>
            <w:r>
              <w:rPr>
                <w:rFonts w:ascii="Segoe UI" w:eastAsia="Times New Roman" w:hAnsi="Segoe UI" w:cs="Segoe UI"/>
                <w:sz w:val="22"/>
              </w:rPr>
              <w:t>Delivery</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and</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installation</w:t>
            </w:r>
            <w:proofErr w:type="spellEnd"/>
          </w:p>
        </w:tc>
        <w:tc>
          <w:tcPr>
            <w:tcW w:w="2268" w:type="dxa"/>
            <w:shd w:val="clear" w:color="auto" w:fill="auto"/>
          </w:tcPr>
          <w:p w14:paraId="2CD24B20" w14:textId="3B415919" w:rsidR="00FD78C9" w:rsidRPr="00FD78C9" w:rsidRDefault="00FD78C9" w:rsidP="00FD78C9">
            <w:pPr>
              <w:spacing w:line="240" w:lineRule="auto"/>
              <w:jc w:val="center"/>
              <w:rPr>
                <w:rFonts w:ascii="Segoe UI" w:eastAsia="Times New Roman" w:hAnsi="Segoe UI" w:cs="Segoe UI"/>
                <w:sz w:val="22"/>
                <w:lang w:eastAsia="sl-SI"/>
              </w:rPr>
            </w:pPr>
            <w:proofErr w:type="spellStart"/>
            <w:r>
              <w:rPr>
                <w:rFonts w:ascii="Segoe UI" w:eastAsia="Times New Roman" w:hAnsi="Segoe UI" w:cs="Segoe UI"/>
                <w:sz w:val="22"/>
                <w:lang w:eastAsia="sl-SI"/>
              </w:rPr>
              <w:t>within</w:t>
            </w:r>
            <w:proofErr w:type="spellEnd"/>
            <w:r>
              <w:rPr>
                <w:rFonts w:ascii="Segoe UI" w:eastAsia="Times New Roman" w:hAnsi="Segoe UI" w:cs="Segoe UI"/>
                <w:sz w:val="22"/>
                <w:lang w:eastAsia="sl-SI"/>
              </w:rPr>
              <w:t xml:space="preserve"> </w:t>
            </w:r>
            <w:r w:rsidR="00E14E4A">
              <w:rPr>
                <w:rFonts w:ascii="Segoe UI" w:eastAsia="Times New Roman" w:hAnsi="Segoe UI" w:cs="Segoe UI"/>
                <w:sz w:val="22"/>
                <w:lang w:eastAsia="sl-SI"/>
              </w:rPr>
              <w:t>10</w:t>
            </w:r>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months</w:t>
            </w:r>
            <w:proofErr w:type="spellEnd"/>
          </w:p>
        </w:tc>
        <w:tc>
          <w:tcPr>
            <w:tcW w:w="1400" w:type="dxa"/>
            <w:shd w:val="clear" w:color="auto" w:fill="auto"/>
            <w:vAlign w:val="center"/>
          </w:tcPr>
          <w:p w14:paraId="1A98E0F2" w14:textId="78159FF1" w:rsidR="00FD78C9" w:rsidRPr="00FD78C9" w:rsidRDefault="00FD78C9" w:rsidP="00FD78C9">
            <w:pPr>
              <w:spacing w:line="240" w:lineRule="auto"/>
              <w:jc w:val="center"/>
              <w:rPr>
                <w:rFonts w:ascii="Segoe UI" w:eastAsia="Times New Roman" w:hAnsi="Segoe UI" w:cs="Segoe UI"/>
                <w:sz w:val="22"/>
              </w:rPr>
            </w:pPr>
            <w:r>
              <w:rPr>
                <w:rFonts w:ascii="Segoe UI" w:eastAsia="Times New Roman" w:hAnsi="Segoe UI" w:cs="Segoe UI"/>
                <w:sz w:val="22"/>
              </w:rPr>
              <w:t>10</w:t>
            </w:r>
          </w:p>
        </w:tc>
      </w:tr>
      <w:tr w:rsidR="00FD78C9" w:rsidRPr="00FD78C9" w14:paraId="71FE6103" w14:textId="77777777" w:rsidTr="00FE254C">
        <w:trPr>
          <w:cantSplit/>
        </w:trPr>
        <w:tc>
          <w:tcPr>
            <w:tcW w:w="675" w:type="dxa"/>
            <w:vMerge/>
            <w:shd w:val="clear" w:color="auto" w:fill="auto"/>
            <w:vAlign w:val="center"/>
          </w:tcPr>
          <w:p w14:paraId="21675873" w14:textId="77777777" w:rsidR="00FD78C9" w:rsidRPr="00FD78C9" w:rsidRDefault="00FD78C9" w:rsidP="00FD78C9">
            <w:pPr>
              <w:spacing w:line="240" w:lineRule="auto"/>
              <w:jc w:val="center"/>
              <w:rPr>
                <w:rFonts w:ascii="Segoe UI" w:eastAsia="Times New Roman" w:hAnsi="Segoe UI" w:cs="Segoe UI"/>
                <w:sz w:val="22"/>
              </w:rPr>
            </w:pPr>
          </w:p>
        </w:tc>
        <w:tc>
          <w:tcPr>
            <w:tcW w:w="4853" w:type="dxa"/>
            <w:vMerge/>
            <w:shd w:val="clear" w:color="auto" w:fill="auto"/>
            <w:vAlign w:val="center"/>
          </w:tcPr>
          <w:p w14:paraId="14B8F08C" w14:textId="77777777" w:rsidR="00FD78C9" w:rsidRPr="00FD78C9" w:rsidRDefault="00FD78C9" w:rsidP="00FD78C9">
            <w:pPr>
              <w:spacing w:line="240" w:lineRule="auto"/>
              <w:rPr>
                <w:rFonts w:ascii="Segoe UI" w:eastAsia="Times New Roman" w:hAnsi="Segoe UI" w:cs="Segoe UI"/>
                <w:sz w:val="22"/>
              </w:rPr>
            </w:pPr>
          </w:p>
        </w:tc>
        <w:tc>
          <w:tcPr>
            <w:tcW w:w="2268" w:type="dxa"/>
            <w:shd w:val="clear" w:color="auto" w:fill="auto"/>
          </w:tcPr>
          <w:p w14:paraId="15F0EA40" w14:textId="314C1284" w:rsidR="00FD78C9" w:rsidRPr="00FD78C9" w:rsidRDefault="00FD78C9" w:rsidP="00FD78C9">
            <w:pPr>
              <w:spacing w:line="240" w:lineRule="auto"/>
              <w:jc w:val="center"/>
              <w:rPr>
                <w:rFonts w:ascii="Segoe UI" w:eastAsia="Times New Roman" w:hAnsi="Segoe UI" w:cs="Segoe UI"/>
                <w:sz w:val="22"/>
                <w:lang w:eastAsia="sl-SI"/>
              </w:rPr>
            </w:pPr>
            <w:r>
              <w:rPr>
                <w:rFonts w:ascii="Segoe UI" w:eastAsia="Times New Roman" w:hAnsi="Segoe UI" w:cs="Segoe UI"/>
                <w:sz w:val="22"/>
                <w:lang w:eastAsia="sl-SI"/>
              </w:rPr>
              <w:t xml:space="preserve">more </w:t>
            </w:r>
            <w:proofErr w:type="spellStart"/>
            <w:r>
              <w:rPr>
                <w:rFonts w:ascii="Segoe UI" w:eastAsia="Times New Roman" w:hAnsi="Segoe UI" w:cs="Segoe UI"/>
                <w:sz w:val="22"/>
                <w:lang w:eastAsia="sl-SI"/>
              </w:rPr>
              <w:t>than</w:t>
            </w:r>
            <w:proofErr w:type="spellEnd"/>
            <w:r>
              <w:rPr>
                <w:rFonts w:ascii="Segoe UI" w:eastAsia="Times New Roman" w:hAnsi="Segoe UI" w:cs="Segoe UI"/>
                <w:sz w:val="22"/>
                <w:lang w:eastAsia="sl-SI"/>
              </w:rPr>
              <w:t xml:space="preserve"> </w:t>
            </w:r>
            <w:r w:rsidR="00E14E4A">
              <w:rPr>
                <w:rFonts w:ascii="Segoe UI" w:eastAsia="Times New Roman" w:hAnsi="Segoe UI" w:cs="Segoe UI"/>
                <w:sz w:val="22"/>
                <w:lang w:eastAsia="sl-SI"/>
              </w:rPr>
              <w:t>10</w:t>
            </w:r>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months</w:t>
            </w:r>
            <w:proofErr w:type="spellEnd"/>
          </w:p>
        </w:tc>
        <w:tc>
          <w:tcPr>
            <w:tcW w:w="1400" w:type="dxa"/>
            <w:shd w:val="clear" w:color="auto" w:fill="auto"/>
            <w:vAlign w:val="center"/>
          </w:tcPr>
          <w:p w14:paraId="5657665A" w14:textId="7CADA0E0" w:rsidR="00FD78C9" w:rsidRPr="00FD78C9" w:rsidRDefault="00FD78C9" w:rsidP="00FD78C9">
            <w:pPr>
              <w:spacing w:line="240" w:lineRule="auto"/>
              <w:jc w:val="center"/>
              <w:rPr>
                <w:rFonts w:ascii="Segoe UI" w:eastAsia="Times New Roman" w:hAnsi="Segoe UI" w:cs="Segoe UI"/>
                <w:sz w:val="22"/>
              </w:rPr>
            </w:pPr>
            <w:r>
              <w:rPr>
                <w:rFonts w:ascii="Segoe UI" w:eastAsia="Times New Roman" w:hAnsi="Segoe UI" w:cs="Segoe UI"/>
                <w:sz w:val="22"/>
                <w:lang w:val="en-US"/>
              </w:rPr>
              <w:t>0</w:t>
            </w:r>
          </w:p>
        </w:tc>
      </w:tr>
      <w:tr w:rsidR="00FD78C9" w:rsidRPr="00FD78C9" w14:paraId="0E57AB84" w14:textId="77777777" w:rsidTr="00FE254C">
        <w:trPr>
          <w:cantSplit/>
        </w:trPr>
        <w:tc>
          <w:tcPr>
            <w:tcW w:w="675" w:type="dxa"/>
            <w:vMerge w:val="restart"/>
            <w:shd w:val="clear" w:color="auto" w:fill="auto"/>
            <w:vAlign w:val="center"/>
          </w:tcPr>
          <w:p w14:paraId="46DC9385" w14:textId="77777777" w:rsidR="00FD78C9" w:rsidRPr="00FD78C9" w:rsidRDefault="00FD78C9" w:rsidP="00FD78C9">
            <w:pPr>
              <w:spacing w:line="240" w:lineRule="auto"/>
              <w:jc w:val="center"/>
              <w:rPr>
                <w:rFonts w:ascii="Segoe UI" w:eastAsia="Times New Roman" w:hAnsi="Segoe UI" w:cs="Segoe UI"/>
                <w:sz w:val="22"/>
              </w:rPr>
            </w:pPr>
            <w:r w:rsidRPr="00FD78C9">
              <w:rPr>
                <w:rFonts w:ascii="Segoe UI" w:eastAsia="Times New Roman" w:hAnsi="Segoe UI" w:cs="Segoe UI"/>
                <w:sz w:val="22"/>
              </w:rPr>
              <w:t>3</w:t>
            </w:r>
          </w:p>
        </w:tc>
        <w:tc>
          <w:tcPr>
            <w:tcW w:w="4853" w:type="dxa"/>
            <w:vMerge w:val="restart"/>
            <w:shd w:val="clear" w:color="auto" w:fill="auto"/>
            <w:vAlign w:val="center"/>
          </w:tcPr>
          <w:p w14:paraId="171430A8" w14:textId="0C9233CE" w:rsidR="00FD78C9" w:rsidRPr="00FD78C9" w:rsidRDefault="009D7FE7" w:rsidP="00FD78C9">
            <w:pPr>
              <w:spacing w:line="240" w:lineRule="auto"/>
              <w:rPr>
                <w:rFonts w:ascii="Segoe UI" w:eastAsia="Times New Roman" w:hAnsi="Segoe UI" w:cs="Segoe UI"/>
                <w:sz w:val="22"/>
              </w:rPr>
            </w:pPr>
            <w:r>
              <w:rPr>
                <w:rFonts w:ascii="Segoe UI" w:hAnsi="Segoe UI" w:cs="Segoe UI"/>
                <w:color w:val="000000"/>
                <w:sz w:val="22"/>
                <w:lang w:val="en-US"/>
              </w:rPr>
              <w:t>Two</w:t>
            </w:r>
            <w:r w:rsidR="00A5511F" w:rsidRPr="006A1F46">
              <w:rPr>
                <w:rFonts w:ascii="Segoe UI" w:hAnsi="Segoe UI" w:cs="Segoe UI"/>
                <w:color w:val="000000"/>
                <w:sz w:val="22"/>
                <w:lang w:val="en-US"/>
              </w:rPr>
              <w:t xml:space="preserve"> material addition mechanisms for adding materials to the melt</w:t>
            </w:r>
          </w:p>
        </w:tc>
        <w:tc>
          <w:tcPr>
            <w:tcW w:w="2268" w:type="dxa"/>
            <w:shd w:val="clear" w:color="auto" w:fill="auto"/>
          </w:tcPr>
          <w:p w14:paraId="7C9B609D" w14:textId="77777777" w:rsidR="00FD78C9" w:rsidRPr="00FD78C9" w:rsidRDefault="00FD78C9" w:rsidP="00FD78C9">
            <w:pPr>
              <w:spacing w:line="240" w:lineRule="auto"/>
              <w:jc w:val="center"/>
              <w:rPr>
                <w:rFonts w:ascii="Segoe UI" w:eastAsia="Times New Roman" w:hAnsi="Segoe UI" w:cs="Segoe UI"/>
                <w:sz w:val="22"/>
                <w:lang w:eastAsia="sl-SI"/>
              </w:rPr>
            </w:pPr>
            <w:r w:rsidRPr="00FD78C9">
              <w:rPr>
                <w:rFonts w:ascii="Segoe UI" w:eastAsia="Times New Roman" w:hAnsi="Segoe UI" w:cs="Segoe UI"/>
                <w:sz w:val="22"/>
                <w:lang w:eastAsia="sl-SI"/>
              </w:rPr>
              <w:t>no</w:t>
            </w:r>
          </w:p>
        </w:tc>
        <w:tc>
          <w:tcPr>
            <w:tcW w:w="1400" w:type="dxa"/>
            <w:shd w:val="clear" w:color="auto" w:fill="auto"/>
            <w:vAlign w:val="center"/>
          </w:tcPr>
          <w:p w14:paraId="6FD66117" w14:textId="77777777" w:rsidR="00FD78C9" w:rsidRPr="00FD78C9" w:rsidRDefault="00FD78C9" w:rsidP="00FD78C9">
            <w:pPr>
              <w:spacing w:line="240" w:lineRule="auto"/>
              <w:jc w:val="center"/>
              <w:rPr>
                <w:rFonts w:ascii="Segoe UI" w:eastAsia="Times New Roman" w:hAnsi="Segoe UI" w:cs="Segoe UI"/>
                <w:sz w:val="22"/>
              </w:rPr>
            </w:pPr>
            <w:r w:rsidRPr="00FD78C9">
              <w:rPr>
                <w:rFonts w:ascii="Segoe UI" w:eastAsia="Times New Roman" w:hAnsi="Segoe UI" w:cs="Segoe UI"/>
                <w:sz w:val="22"/>
              </w:rPr>
              <w:t>0</w:t>
            </w:r>
          </w:p>
        </w:tc>
      </w:tr>
      <w:tr w:rsidR="00FD78C9" w:rsidRPr="00FD78C9" w14:paraId="6CB73ACF" w14:textId="77777777" w:rsidTr="00FE254C">
        <w:trPr>
          <w:cantSplit/>
        </w:trPr>
        <w:tc>
          <w:tcPr>
            <w:tcW w:w="675" w:type="dxa"/>
            <w:vMerge/>
            <w:shd w:val="clear" w:color="auto" w:fill="auto"/>
            <w:vAlign w:val="center"/>
          </w:tcPr>
          <w:p w14:paraId="545B99AE" w14:textId="77777777" w:rsidR="00FD78C9" w:rsidRPr="00FD78C9" w:rsidRDefault="00FD78C9" w:rsidP="00FD78C9">
            <w:pPr>
              <w:spacing w:line="240" w:lineRule="auto"/>
              <w:jc w:val="center"/>
              <w:rPr>
                <w:rFonts w:ascii="Segoe UI" w:eastAsia="Times New Roman" w:hAnsi="Segoe UI" w:cs="Segoe UI"/>
                <w:sz w:val="22"/>
              </w:rPr>
            </w:pPr>
          </w:p>
        </w:tc>
        <w:tc>
          <w:tcPr>
            <w:tcW w:w="4853" w:type="dxa"/>
            <w:vMerge/>
            <w:shd w:val="clear" w:color="auto" w:fill="auto"/>
            <w:vAlign w:val="center"/>
          </w:tcPr>
          <w:p w14:paraId="592380ED" w14:textId="77777777" w:rsidR="00FD78C9" w:rsidRPr="00FD78C9" w:rsidRDefault="00FD78C9" w:rsidP="00FD78C9">
            <w:pPr>
              <w:spacing w:line="240" w:lineRule="auto"/>
              <w:rPr>
                <w:rFonts w:ascii="Segoe UI" w:eastAsia="Times New Roman" w:hAnsi="Segoe UI" w:cs="Segoe UI"/>
                <w:sz w:val="22"/>
              </w:rPr>
            </w:pPr>
          </w:p>
        </w:tc>
        <w:tc>
          <w:tcPr>
            <w:tcW w:w="2268" w:type="dxa"/>
            <w:shd w:val="clear" w:color="auto" w:fill="auto"/>
          </w:tcPr>
          <w:p w14:paraId="4215E056" w14:textId="77777777" w:rsidR="00FD78C9" w:rsidRPr="00FD78C9" w:rsidRDefault="00FD78C9" w:rsidP="00FD78C9">
            <w:pPr>
              <w:spacing w:line="240" w:lineRule="auto"/>
              <w:jc w:val="center"/>
              <w:rPr>
                <w:rFonts w:ascii="Segoe UI" w:eastAsia="Times New Roman" w:hAnsi="Segoe UI" w:cs="Segoe UI"/>
                <w:sz w:val="22"/>
                <w:lang w:eastAsia="sl-SI"/>
              </w:rPr>
            </w:pPr>
            <w:proofErr w:type="spellStart"/>
            <w:r w:rsidRPr="00FD78C9">
              <w:rPr>
                <w:rFonts w:ascii="Segoe UI" w:eastAsia="Times New Roman" w:hAnsi="Segoe UI" w:cs="Segoe UI"/>
                <w:sz w:val="22"/>
                <w:lang w:eastAsia="sl-SI"/>
              </w:rPr>
              <w:t>yes</w:t>
            </w:r>
            <w:proofErr w:type="spellEnd"/>
          </w:p>
        </w:tc>
        <w:tc>
          <w:tcPr>
            <w:tcW w:w="1400" w:type="dxa"/>
            <w:shd w:val="clear" w:color="auto" w:fill="auto"/>
            <w:vAlign w:val="center"/>
          </w:tcPr>
          <w:p w14:paraId="5C4C0DB8" w14:textId="2E3A2D8D" w:rsidR="00FD78C9" w:rsidRPr="00FD78C9" w:rsidRDefault="00FD78C9" w:rsidP="00FD78C9">
            <w:pPr>
              <w:spacing w:line="240" w:lineRule="auto"/>
              <w:jc w:val="center"/>
              <w:rPr>
                <w:rFonts w:ascii="Segoe UI" w:eastAsia="Times New Roman" w:hAnsi="Segoe UI" w:cs="Segoe UI"/>
                <w:sz w:val="22"/>
                <w:lang w:val="en-US"/>
              </w:rPr>
            </w:pPr>
            <w:r>
              <w:rPr>
                <w:rFonts w:ascii="Segoe UI" w:eastAsia="Times New Roman" w:hAnsi="Segoe UI" w:cs="Segoe UI"/>
                <w:sz w:val="22"/>
                <w:lang w:val="en-US"/>
              </w:rPr>
              <w:t>10</w:t>
            </w:r>
          </w:p>
        </w:tc>
      </w:tr>
    </w:tbl>
    <w:p w14:paraId="4C5817C7" w14:textId="77777777" w:rsidR="00FD78C9" w:rsidRPr="00FD78C9" w:rsidRDefault="00FD78C9" w:rsidP="00FD78C9">
      <w:pPr>
        <w:suppressAutoHyphens/>
        <w:spacing w:line="240" w:lineRule="auto"/>
        <w:jc w:val="both"/>
        <w:rPr>
          <w:rFonts w:ascii="Segoe UI" w:eastAsia="Times New Roman" w:hAnsi="Segoe UI" w:cs="Segoe UI"/>
          <w:color w:val="000000"/>
          <w:sz w:val="22"/>
          <w:lang w:val="en-GB" w:eastAsia="ar-SA"/>
        </w:rPr>
      </w:pPr>
    </w:p>
    <w:p w14:paraId="540DD444" w14:textId="77777777" w:rsidR="00FD78C9" w:rsidRPr="00FD78C9" w:rsidRDefault="00FD78C9" w:rsidP="00FD78C9">
      <w:pPr>
        <w:spacing w:line="240" w:lineRule="auto"/>
        <w:jc w:val="both"/>
        <w:rPr>
          <w:rFonts w:ascii="Segoe UI" w:eastAsia="Times New Roman" w:hAnsi="Segoe UI" w:cs="Segoe UI"/>
          <w:sz w:val="22"/>
        </w:rPr>
      </w:pPr>
    </w:p>
    <w:p w14:paraId="707F0932" w14:textId="434585D4" w:rsidR="00FD78C9" w:rsidRPr="00FD78C9" w:rsidRDefault="00FD78C9" w:rsidP="00FD78C9">
      <w:pPr>
        <w:spacing w:line="240" w:lineRule="auto"/>
        <w:jc w:val="both"/>
        <w:rPr>
          <w:rFonts w:ascii="Segoe UI" w:eastAsia="Times New Roman" w:hAnsi="Segoe UI" w:cs="Segoe UI"/>
          <w:color w:val="000000"/>
          <w:sz w:val="22"/>
          <w:lang w:val="en-GB"/>
        </w:rPr>
      </w:pPr>
      <w:r w:rsidRPr="00FD78C9">
        <w:rPr>
          <w:rFonts w:ascii="Segoe UI" w:eastAsia="Times New Roman" w:hAnsi="Segoe UI" w:cs="Segoe UI"/>
          <w:color w:val="000000"/>
          <w:sz w:val="22"/>
          <w:lang w:val="en-GB"/>
        </w:rPr>
        <w:t xml:space="preserve">The bidder obtaining the most points out of </w:t>
      </w:r>
      <w:r w:rsidRPr="00FD78C9">
        <w:rPr>
          <w:rFonts w:ascii="Segoe UI" w:eastAsia="Times New Roman" w:hAnsi="Segoe UI" w:cs="Segoe UI"/>
          <w:b/>
          <w:color w:val="000000"/>
          <w:sz w:val="22"/>
          <w:lang w:val="en-GB"/>
        </w:rPr>
        <w:t>12</w:t>
      </w:r>
      <w:r>
        <w:rPr>
          <w:rFonts w:ascii="Segoe UI" w:eastAsia="Times New Roman" w:hAnsi="Segoe UI" w:cs="Segoe UI"/>
          <w:b/>
          <w:color w:val="000000"/>
          <w:sz w:val="22"/>
          <w:lang w:val="en-GB"/>
        </w:rPr>
        <w:t>0</w:t>
      </w:r>
      <w:r w:rsidRPr="00FD78C9">
        <w:rPr>
          <w:rFonts w:ascii="Segoe UI" w:eastAsia="Times New Roman" w:hAnsi="Segoe UI" w:cs="Segoe UI"/>
          <w:color w:val="000000"/>
          <w:sz w:val="22"/>
          <w:lang w:val="en-GB"/>
        </w:rPr>
        <w:t xml:space="preserve"> possible points shall be asked to realise its bid.</w:t>
      </w:r>
    </w:p>
    <w:p w14:paraId="5490B9A0" w14:textId="77777777" w:rsidR="00FD78C9" w:rsidRPr="00FD78C9" w:rsidRDefault="00FD78C9" w:rsidP="00FD78C9">
      <w:pPr>
        <w:spacing w:line="240" w:lineRule="auto"/>
        <w:jc w:val="both"/>
        <w:rPr>
          <w:rFonts w:ascii="Segoe UI" w:eastAsia="Times New Roman" w:hAnsi="Segoe UI" w:cs="Segoe UI"/>
          <w:sz w:val="22"/>
        </w:rPr>
      </w:pPr>
    </w:p>
    <w:p w14:paraId="4F2E0FB5" w14:textId="77777777" w:rsidR="00FD78C9" w:rsidRPr="00FD78C9" w:rsidRDefault="00FD78C9" w:rsidP="00FD78C9">
      <w:pPr>
        <w:spacing w:line="240" w:lineRule="auto"/>
        <w:jc w:val="both"/>
        <w:rPr>
          <w:rFonts w:ascii="Segoe UI" w:eastAsia="Times New Roman" w:hAnsi="Segoe UI" w:cs="Segoe UI"/>
          <w:b/>
          <w:sz w:val="22"/>
        </w:rPr>
      </w:pPr>
    </w:p>
    <w:p w14:paraId="351D71C4" w14:textId="77777777" w:rsidR="00FD78C9" w:rsidRPr="00FD78C9" w:rsidRDefault="00FD78C9" w:rsidP="00FD78C9">
      <w:pPr>
        <w:spacing w:line="240" w:lineRule="auto"/>
        <w:rPr>
          <w:rFonts w:ascii="Segoe UI" w:eastAsia="Times New Roman" w:hAnsi="Segoe UI" w:cs="Segoe UI"/>
          <w:b/>
          <w:i/>
          <w:sz w:val="22"/>
        </w:rPr>
      </w:pPr>
      <w:r w:rsidRPr="00FD78C9">
        <w:rPr>
          <w:rFonts w:ascii="Segoe UI" w:eastAsia="Times New Roman" w:hAnsi="Segoe UI" w:cs="Segoe UI"/>
          <w:b/>
          <w:i/>
          <w:sz w:val="22"/>
        </w:rPr>
        <w:t>EXAMPLE OF BIDS WITH EQUAL TO THE BEST RESULTS</w:t>
      </w:r>
    </w:p>
    <w:p w14:paraId="6E68EF8C" w14:textId="77777777" w:rsidR="00FD78C9" w:rsidRDefault="00FD78C9" w:rsidP="00FD78C9">
      <w:pPr>
        <w:spacing w:line="240" w:lineRule="auto"/>
        <w:jc w:val="both"/>
        <w:rPr>
          <w:rFonts w:ascii="Segoe UI" w:eastAsia="Times New Roman" w:hAnsi="Segoe UI" w:cs="Segoe UI"/>
          <w:color w:val="222222"/>
          <w:sz w:val="22"/>
          <w:lang w:val="en" w:eastAsia="sl-SI"/>
        </w:rPr>
      </w:pPr>
    </w:p>
    <w:p w14:paraId="45A22BF8" w14:textId="560DE722" w:rsidR="00FD78C9" w:rsidRPr="00FD78C9" w:rsidRDefault="00FD78C9" w:rsidP="00FD78C9">
      <w:pPr>
        <w:spacing w:line="240" w:lineRule="auto"/>
        <w:jc w:val="both"/>
        <w:rPr>
          <w:rFonts w:ascii="Segoe UI" w:eastAsia="Times New Roman" w:hAnsi="Segoe UI" w:cs="Segoe UI"/>
          <w:color w:val="222222"/>
          <w:sz w:val="22"/>
          <w:lang w:val="en" w:eastAsia="sl-SI"/>
        </w:rPr>
      </w:pPr>
      <w:r w:rsidRPr="00FD78C9">
        <w:rPr>
          <w:rFonts w:ascii="Segoe UI" w:eastAsia="Times New Roman" w:hAnsi="Segoe UI" w:cs="Segoe UI"/>
          <w:color w:val="222222"/>
          <w:sz w:val="22"/>
          <w:lang w:val="en" w:eastAsia="sl-SI"/>
        </w:rPr>
        <w:t xml:space="preserve">In the event that two or more bidders after evaluating received the same number of points, the bidder with the shorter delivery date will be selected. If the bids are tied after this, the bidder with the lowest price in EUR without VAT will be selected. </w:t>
      </w:r>
    </w:p>
    <w:p w14:paraId="405CE4DA" w14:textId="77777777" w:rsidR="00FD78C9" w:rsidRPr="00FD78C9" w:rsidRDefault="00FD78C9" w:rsidP="00A41371">
      <w:pPr>
        <w:spacing w:line="240" w:lineRule="auto"/>
        <w:jc w:val="both"/>
        <w:rPr>
          <w:rFonts w:ascii="Segoe UI" w:eastAsia="Times New Roman" w:hAnsi="Segoe UI" w:cs="Segoe UI"/>
          <w:bCs/>
          <w:sz w:val="22"/>
          <w:lang w:val="en"/>
        </w:rPr>
      </w:pPr>
    </w:p>
    <w:p w14:paraId="72FD49C3" w14:textId="77777777" w:rsidR="00457C68" w:rsidRPr="00DF0565" w:rsidRDefault="00457C68" w:rsidP="00A41371">
      <w:pPr>
        <w:spacing w:line="240" w:lineRule="auto"/>
        <w:jc w:val="both"/>
        <w:rPr>
          <w:rFonts w:ascii="Segoe UI" w:eastAsia="Times New Roman" w:hAnsi="Segoe UI" w:cs="Segoe UI"/>
          <w:bCs/>
          <w:sz w:val="18"/>
          <w:szCs w:val="18"/>
        </w:rPr>
      </w:pPr>
    </w:p>
    <w:p w14:paraId="417FB05A" w14:textId="6375516B" w:rsidR="005B653C" w:rsidRPr="005B653C" w:rsidRDefault="00CC5278" w:rsidP="005B653C">
      <w:pPr>
        <w:pStyle w:val="Heading1"/>
        <w:numPr>
          <w:ilvl w:val="0"/>
          <w:numId w:val="0"/>
        </w:numPr>
        <w:shd w:val="clear" w:color="auto" w:fill="DEEAF6" w:themeFill="accent5" w:themeFillTint="33"/>
        <w:spacing w:line="240" w:lineRule="auto"/>
        <w:rPr>
          <w:rFonts w:ascii="Segoe UI" w:hAnsi="Segoe UI" w:cs="Segoe UI"/>
          <w:sz w:val="28"/>
        </w:rPr>
      </w:pPr>
      <w:bookmarkStart w:id="92" w:name="_Toc92966444"/>
      <w:r>
        <w:rPr>
          <w:rFonts w:ascii="Segoe UI" w:hAnsi="Segoe UI" w:cs="Segoe UI"/>
          <w:caps w:val="0"/>
          <w:sz w:val="28"/>
        </w:rPr>
        <w:lastRenderedPageBreak/>
        <w:t>1.</w:t>
      </w:r>
      <w:r w:rsidR="008502CE">
        <w:rPr>
          <w:rFonts w:ascii="Segoe UI" w:hAnsi="Segoe UI" w:cs="Segoe UI"/>
          <w:caps w:val="0"/>
          <w:sz w:val="28"/>
        </w:rPr>
        <w:t>1</w:t>
      </w:r>
      <w:r w:rsidR="007F23E5">
        <w:rPr>
          <w:rFonts w:ascii="Segoe UI" w:hAnsi="Segoe UI" w:cs="Segoe UI"/>
          <w:caps w:val="0"/>
          <w:sz w:val="28"/>
        </w:rPr>
        <w:t>9</w:t>
      </w:r>
      <w:r>
        <w:rPr>
          <w:rFonts w:ascii="Segoe UI" w:hAnsi="Segoe UI" w:cs="Segoe UI"/>
          <w:caps w:val="0"/>
          <w:sz w:val="28"/>
        </w:rPr>
        <w:t xml:space="preserve"> </w:t>
      </w:r>
      <w:bookmarkEnd w:id="92"/>
      <w:r w:rsidR="00FF2900" w:rsidRPr="00FF2900">
        <w:rPr>
          <w:rFonts w:ascii="Segoe UI" w:hAnsi="Segoe UI" w:cs="Segoe UI"/>
          <w:caps w:val="0"/>
          <w:sz w:val="28"/>
        </w:rPr>
        <w:t>ANTI-CORRUPTION CLAUSE</w:t>
      </w:r>
    </w:p>
    <w:p w14:paraId="22F625D1" w14:textId="06F5510D" w:rsidR="008648CB" w:rsidRDefault="005B653C" w:rsidP="000C5C55">
      <w:pPr>
        <w:spacing w:line="240" w:lineRule="auto"/>
        <w:jc w:val="both"/>
        <w:rPr>
          <w:rFonts w:ascii="Segoe UI" w:hAnsi="Segoe UI" w:cs="Segoe UI"/>
          <w:sz w:val="22"/>
        </w:rPr>
      </w:pPr>
      <w:r w:rsidRPr="005B653C">
        <w:rPr>
          <w:rFonts w:ascii="Segoe UI" w:hAnsi="Segoe UI" w:cs="Segoe UI"/>
          <w:sz w:val="22"/>
        </w:rPr>
        <w:t xml:space="preserve">In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process</w:t>
      </w:r>
      <w:proofErr w:type="spellEnd"/>
      <w:r w:rsidRPr="005B653C">
        <w:rPr>
          <w:rFonts w:ascii="Segoe UI" w:hAnsi="Segoe UI" w:cs="Segoe UI"/>
          <w:sz w:val="22"/>
        </w:rPr>
        <w:t xml:space="preserve"> </w:t>
      </w:r>
      <w:proofErr w:type="spellStart"/>
      <w:r w:rsidRPr="005B653C">
        <w:rPr>
          <w:rFonts w:ascii="Segoe UI" w:hAnsi="Segoe UI" w:cs="Segoe UI"/>
          <w:sz w:val="22"/>
        </w:rPr>
        <w:t>of</w:t>
      </w:r>
      <w:proofErr w:type="spellEnd"/>
      <w:r w:rsidRPr="005B653C">
        <w:rPr>
          <w:rFonts w:ascii="Segoe UI" w:hAnsi="Segoe UI" w:cs="Segoe UI"/>
          <w:sz w:val="22"/>
        </w:rPr>
        <w:t xml:space="preserve"> </w:t>
      </w:r>
      <w:proofErr w:type="spellStart"/>
      <w:r w:rsidRPr="005B653C">
        <w:rPr>
          <w:rFonts w:ascii="Segoe UI" w:hAnsi="Segoe UI" w:cs="Segoe UI"/>
          <w:sz w:val="22"/>
        </w:rPr>
        <w:t>awarding</w:t>
      </w:r>
      <w:proofErr w:type="spellEnd"/>
      <w:r w:rsidRPr="005B653C">
        <w:rPr>
          <w:rFonts w:ascii="Segoe UI" w:hAnsi="Segoe UI" w:cs="Segoe UI"/>
          <w:sz w:val="22"/>
        </w:rPr>
        <w:t xml:space="preserve"> a </w:t>
      </w:r>
      <w:proofErr w:type="spellStart"/>
      <w:r w:rsidRPr="005B653C">
        <w:rPr>
          <w:rFonts w:ascii="Segoe UI" w:hAnsi="Segoe UI" w:cs="Segoe UI"/>
          <w:sz w:val="22"/>
        </w:rPr>
        <w:t>public</w:t>
      </w:r>
      <w:proofErr w:type="spellEnd"/>
      <w:r w:rsidRPr="005B653C">
        <w:rPr>
          <w:rFonts w:ascii="Segoe UI" w:hAnsi="Segoe UI" w:cs="Segoe UI"/>
          <w:sz w:val="22"/>
        </w:rPr>
        <w:t xml:space="preserve"> </w:t>
      </w:r>
      <w:proofErr w:type="spellStart"/>
      <w:r w:rsidRPr="005B653C">
        <w:rPr>
          <w:rFonts w:ascii="Segoe UI" w:hAnsi="Segoe UI" w:cs="Segoe UI"/>
          <w:sz w:val="22"/>
        </w:rPr>
        <w:t>contract</w:t>
      </w:r>
      <w:proofErr w:type="spellEnd"/>
      <w:r w:rsidRPr="005B653C">
        <w:rPr>
          <w:rFonts w:ascii="Segoe UI" w:hAnsi="Segoe UI" w:cs="Segoe UI"/>
          <w:sz w:val="22"/>
        </w:rPr>
        <w:t xml:space="preserve">,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client</w:t>
      </w:r>
      <w:proofErr w:type="spellEnd"/>
      <w:r w:rsidRPr="005B653C">
        <w:rPr>
          <w:rFonts w:ascii="Segoe UI" w:hAnsi="Segoe UI" w:cs="Segoe UI"/>
          <w:sz w:val="22"/>
        </w:rPr>
        <w:t xml:space="preserve"> </w:t>
      </w:r>
      <w:proofErr w:type="spellStart"/>
      <w:r w:rsidRPr="005B653C">
        <w:rPr>
          <w:rFonts w:ascii="Segoe UI" w:hAnsi="Segoe UI" w:cs="Segoe UI"/>
          <w:sz w:val="22"/>
        </w:rPr>
        <w:t>and</w:t>
      </w:r>
      <w:proofErr w:type="spellEnd"/>
      <w:r w:rsidRPr="005B653C">
        <w:rPr>
          <w:rFonts w:ascii="Segoe UI" w:hAnsi="Segoe UI" w:cs="Segoe UI"/>
          <w:sz w:val="22"/>
        </w:rPr>
        <w:t xml:space="preserve"> </w:t>
      </w:r>
      <w:proofErr w:type="spellStart"/>
      <w:r w:rsidRPr="005B653C">
        <w:rPr>
          <w:rFonts w:ascii="Segoe UI" w:hAnsi="Segoe UI" w:cs="Segoe UI"/>
          <w:sz w:val="22"/>
        </w:rPr>
        <w:t>bidders</w:t>
      </w:r>
      <w:proofErr w:type="spellEnd"/>
      <w:r w:rsidRPr="005B653C">
        <w:rPr>
          <w:rFonts w:ascii="Segoe UI" w:hAnsi="Segoe UI" w:cs="Segoe UI"/>
          <w:sz w:val="22"/>
        </w:rPr>
        <w:t xml:space="preserve"> </w:t>
      </w:r>
      <w:proofErr w:type="spellStart"/>
      <w:r w:rsidRPr="005B653C">
        <w:rPr>
          <w:rFonts w:ascii="Segoe UI" w:hAnsi="Segoe UI" w:cs="Segoe UI"/>
          <w:sz w:val="22"/>
        </w:rPr>
        <w:t>may</w:t>
      </w:r>
      <w:proofErr w:type="spellEnd"/>
      <w:r w:rsidRPr="005B653C">
        <w:rPr>
          <w:rFonts w:ascii="Segoe UI" w:hAnsi="Segoe UI" w:cs="Segoe UI"/>
          <w:sz w:val="22"/>
        </w:rPr>
        <w:t xml:space="preserve"> not </w:t>
      </w:r>
      <w:proofErr w:type="spellStart"/>
      <w:r w:rsidRPr="005B653C">
        <w:rPr>
          <w:rFonts w:ascii="Segoe UI" w:hAnsi="Segoe UI" w:cs="Segoe UI"/>
          <w:sz w:val="22"/>
        </w:rPr>
        <w:t>initiate</w:t>
      </w:r>
      <w:proofErr w:type="spellEnd"/>
      <w:r w:rsidRPr="005B653C">
        <w:rPr>
          <w:rFonts w:ascii="Segoe UI" w:hAnsi="Segoe UI" w:cs="Segoe UI"/>
          <w:sz w:val="22"/>
        </w:rPr>
        <w:t xml:space="preserve"> </w:t>
      </w:r>
      <w:proofErr w:type="spellStart"/>
      <w:r w:rsidRPr="005B653C">
        <w:rPr>
          <w:rFonts w:ascii="Segoe UI" w:hAnsi="Segoe UI" w:cs="Segoe UI"/>
          <w:sz w:val="22"/>
        </w:rPr>
        <w:t>and</w:t>
      </w:r>
      <w:proofErr w:type="spellEnd"/>
      <w:r w:rsidRPr="005B653C">
        <w:rPr>
          <w:rFonts w:ascii="Segoe UI" w:hAnsi="Segoe UI" w:cs="Segoe UI"/>
          <w:sz w:val="22"/>
        </w:rPr>
        <w:t xml:space="preserve"> </w:t>
      </w:r>
      <w:proofErr w:type="spellStart"/>
      <w:r w:rsidRPr="005B653C">
        <w:rPr>
          <w:rFonts w:ascii="Segoe UI" w:hAnsi="Segoe UI" w:cs="Segoe UI"/>
          <w:sz w:val="22"/>
        </w:rPr>
        <w:t>perform</w:t>
      </w:r>
      <w:proofErr w:type="spellEnd"/>
      <w:r w:rsidRPr="005B653C">
        <w:rPr>
          <w:rFonts w:ascii="Segoe UI" w:hAnsi="Segoe UI" w:cs="Segoe UI"/>
          <w:sz w:val="22"/>
        </w:rPr>
        <w:t xml:space="preserve"> </w:t>
      </w:r>
      <w:proofErr w:type="spellStart"/>
      <w:r w:rsidRPr="005B653C">
        <w:rPr>
          <w:rFonts w:ascii="Segoe UI" w:hAnsi="Segoe UI" w:cs="Segoe UI"/>
          <w:sz w:val="22"/>
        </w:rPr>
        <w:t>actions</w:t>
      </w:r>
      <w:proofErr w:type="spellEnd"/>
      <w:r w:rsidRPr="005B653C">
        <w:rPr>
          <w:rFonts w:ascii="Segoe UI" w:hAnsi="Segoe UI" w:cs="Segoe UI"/>
          <w:sz w:val="22"/>
        </w:rPr>
        <w:t xml:space="preserve"> </w:t>
      </w:r>
      <w:proofErr w:type="spellStart"/>
      <w:r w:rsidRPr="005B653C">
        <w:rPr>
          <w:rFonts w:ascii="Segoe UI" w:hAnsi="Segoe UI" w:cs="Segoe UI"/>
          <w:sz w:val="22"/>
        </w:rPr>
        <w:t>that</w:t>
      </w:r>
      <w:proofErr w:type="spellEnd"/>
      <w:r w:rsidRPr="005B653C">
        <w:rPr>
          <w:rFonts w:ascii="Segoe UI" w:hAnsi="Segoe UI" w:cs="Segoe UI"/>
          <w:sz w:val="22"/>
        </w:rPr>
        <w:t xml:space="preserve"> </w:t>
      </w:r>
      <w:proofErr w:type="spellStart"/>
      <w:r w:rsidRPr="005B653C">
        <w:rPr>
          <w:rFonts w:ascii="Segoe UI" w:hAnsi="Segoe UI" w:cs="Segoe UI"/>
          <w:sz w:val="22"/>
        </w:rPr>
        <w:t>would</w:t>
      </w:r>
      <w:proofErr w:type="spellEnd"/>
      <w:r w:rsidRPr="005B653C">
        <w:rPr>
          <w:rFonts w:ascii="Segoe UI" w:hAnsi="Segoe UI" w:cs="Segoe UI"/>
          <w:sz w:val="22"/>
        </w:rPr>
        <w:t xml:space="preserve"> </w:t>
      </w:r>
      <w:proofErr w:type="spellStart"/>
      <w:r w:rsidRPr="005B653C">
        <w:rPr>
          <w:rFonts w:ascii="Segoe UI" w:hAnsi="Segoe UI" w:cs="Segoe UI"/>
          <w:sz w:val="22"/>
        </w:rPr>
        <w:t>predetermine</w:t>
      </w:r>
      <w:proofErr w:type="spellEnd"/>
      <w:r w:rsidRPr="005B653C">
        <w:rPr>
          <w:rFonts w:ascii="Segoe UI" w:hAnsi="Segoe UI" w:cs="Segoe UI"/>
          <w:sz w:val="22"/>
        </w:rPr>
        <w:t xml:space="preserve">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selection</w:t>
      </w:r>
      <w:proofErr w:type="spellEnd"/>
      <w:r w:rsidRPr="005B653C">
        <w:rPr>
          <w:rFonts w:ascii="Segoe UI" w:hAnsi="Segoe UI" w:cs="Segoe UI"/>
          <w:sz w:val="22"/>
        </w:rPr>
        <w:t xml:space="preserve"> </w:t>
      </w:r>
      <w:proofErr w:type="spellStart"/>
      <w:r w:rsidRPr="005B653C">
        <w:rPr>
          <w:rFonts w:ascii="Segoe UI" w:hAnsi="Segoe UI" w:cs="Segoe UI"/>
          <w:sz w:val="22"/>
        </w:rPr>
        <w:t>of</w:t>
      </w:r>
      <w:proofErr w:type="spellEnd"/>
      <w:r w:rsidRPr="005B653C">
        <w:rPr>
          <w:rFonts w:ascii="Segoe UI" w:hAnsi="Segoe UI" w:cs="Segoe UI"/>
          <w:sz w:val="22"/>
        </w:rPr>
        <w:t xml:space="preserve"> a </w:t>
      </w:r>
      <w:proofErr w:type="spellStart"/>
      <w:r w:rsidRPr="005B653C">
        <w:rPr>
          <w:rFonts w:ascii="Segoe UI" w:hAnsi="Segoe UI" w:cs="Segoe UI"/>
          <w:sz w:val="22"/>
        </w:rPr>
        <w:t>specific</w:t>
      </w:r>
      <w:proofErr w:type="spellEnd"/>
      <w:r w:rsidRPr="005B653C">
        <w:rPr>
          <w:rFonts w:ascii="Segoe UI" w:hAnsi="Segoe UI" w:cs="Segoe UI"/>
          <w:sz w:val="22"/>
        </w:rPr>
        <w:t xml:space="preserve"> </w:t>
      </w:r>
      <w:proofErr w:type="spellStart"/>
      <w:r w:rsidRPr="005B653C">
        <w:rPr>
          <w:rFonts w:ascii="Segoe UI" w:hAnsi="Segoe UI" w:cs="Segoe UI"/>
          <w:sz w:val="22"/>
        </w:rPr>
        <w:t>offer</w:t>
      </w:r>
      <w:proofErr w:type="spellEnd"/>
      <w:r w:rsidRPr="005B653C">
        <w:rPr>
          <w:rFonts w:ascii="Segoe UI" w:hAnsi="Segoe UI" w:cs="Segoe UI"/>
          <w:sz w:val="22"/>
        </w:rPr>
        <w:t xml:space="preserve">, </w:t>
      </w:r>
      <w:proofErr w:type="spellStart"/>
      <w:r w:rsidRPr="005B653C">
        <w:rPr>
          <w:rFonts w:ascii="Segoe UI" w:hAnsi="Segoe UI" w:cs="Segoe UI"/>
          <w:sz w:val="22"/>
        </w:rPr>
        <w:t>or</w:t>
      </w:r>
      <w:proofErr w:type="spellEnd"/>
      <w:r w:rsidRPr="005B653C">
        <w:rPr>
          <w:rFonts w:ascii="Segoe UI" w:hAnsi="Segoe UI" w:cs="Segoe UI"/>
          <w:sz w:val="22"/>
        </w:rPr>
        <w:t xml:space="preserve"> </w:t>
      </w:r>
      <w:proofErr w:type="spellStart"/>
      <w:r w:rsidRPr="005B653C">
        <w:rPr>
          <w:rFonts w:ascii="Segoe UI" w:hAnsi="Segoe UI" w:cs="Segoe UI"/>
          <w:sz w:val="22"/>
        </w:rPr>
        <w:t>that</w:t>
      </w:r>
      <w:proofErr w:type="spellEnd"/>
      <w:r w:rsidRPr="005B653C">
        <w:rPr>
          <w:rFonts w:ascii="Segoe UI" w:hAnsi="Segoe UI" w:cs="Segoe UI"/>
          <w:sz w:val="22"/>
        </w:rPr>
        <w:t xml:space="preserve"> </w:t>
      </w:r>
      <w:proofErr w:type="spellStart"/>
      <w:r w:rsidRPr="005B653C">
        <w:rPr>
          <w:rFonts w:ascii="Segoe UI" w:hAnsi="Segoe UI" w:cs="Segoe UI"/>
          <w:sz w:val="22"/>
        </w:rPr>
        <w:t>would</w:t>
      </w:r>
      <w:proofErr w:type="spellEnd"/>
      <w:r w:rsidRPr="005B653C">
        <w:rPr>
          <w:rFonts w:ascii="Segoe UI" w:hAnsi="Segoe UI" w:cs="Segoe UI"/>
          <w:sz w:val="22"/>
        </w:rPr>
        <w:t xml:space="preserve"> </w:t>
      </w:r>
      <w:proofErr w:type="spellStart"/>
      <w:r w:rsidRPr="005B653C">
        <w:rPr>
          <w:rFonts w:ascii="Segoe UI" w:hAnsi="Segoe UI" w:cs="Segoe UI"/>
          <w:sz w:val="22"/>
        </w:rPr>
        <w:t>cause</w:t>
      </w:r>
      <w:proofErr w:type="spellEnd"/>
      <w:r w:rsidRPr="005B653C">
        <w:rPr>
          <w:rFonts w:ascii="Segoe UI" w:hAnsi="Segoe UI" w:cs="Segoe UI"/>
          <w:sz w:val="22"/>
        </w:rPr>
        <w:t xml:space="preserve">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contract</w:t>
      </w:r>
      <w:proofErr w:type="spellEnd"/>
      <w:r w:rsidRPr="005B653C">
        <w:rPr>
          <w:rFonts w:ascii="Segoe UI" w:hAnsi="Segoe UI" w:cs="Segoe UI"/>
          <w:sz w:val="22"/>
        </w:rPr>
        <w:t xml:space="preserve"> not to enter </w:t>
      </w:r>
      <w:proofErr w:type="spellStart"/>
      <w:r w:rsidRPr="005B653C">
        <w:rPr>
          <w:rFonts w:ascii="Segoe UI" w:hAnsi="Segoe UI" w:cs="Segoe UI"/>
          <w:sz w:val="22"/>
        </w:rPr>
        <w:t>into</w:t>
      </w:r>
      <w:proofErr w:type="spellEnd"/>
      <w:r w:rsidRPr="005B653C">
        <w:rPr>
          <w:rFonts w:ascii="Segoe UI" w:hAnsi="Segoe UI" w:cs="Segoe UI"/>
          <w:sz w:val="22"/>
        </w:rPr>
        <w:t xml:space="preserve"> </w:t>
      </w:r>
      <w:proofErr w:type="spellStart"/>
      <w:r w:rsidRPr="005B653C">
        <w:rPr>
          <w:rFonts w:ascii="Segoe UI" w:hAnsi="Segoe UI" w:cs="Segoe UI"/>
          <w:sz w:val="22"/>
        </w:rPr>
        <w:t>force</w:t>
      </w:r>
      <w:proofErr w:type="spellEnd"/>
      <w:r w:rsidRPr="005B653C">
        <w:rPr>
          <w:rFonts w:ascii="Segoe UI" w:hAnsi="Segoe UI" w:cs="Segoe UI"/>
          <w:sz w:val="22"/>
        </w:rPr>
        <w:t xml:space="preserve"> </w:t>
      </w:r>
      <w:proofErr w:type="spellStart"/>
      <w:r w:rsidRPr="005B653C">
        <w:rPr>
          <w:rFonts w:ascii="Segoe UI" w:hAnsi="Segoe UI" w:cs="Segoe UI"/>
          <w:sz w:val="22"/>
        </w:rPr>
        <w:t>or</w:t>
      </w:r>
      <w:proofErr w:type="spellEnd"/>
      <w:r w:rsidRPr="005B653C">
        <w:rPr>
          <w:rFonts w:ascii="Segoe UI" w:hAnsi="Segoe UI" w:cs="Segoe UI"/>
          <w:sz w:val="22"/>
        </w:rPr>
        <w:t xml:space="preserve"> not be </w:t>
      </w:r>
      <w:proofErr w:type="spellStart"/>
      <w:r w:rsidRPr="005B653C">
        <w:rPr>
          <w:rFonts w:ascii="Segoe UI" w:hAnsi="Segoe UI" w:cs="Segoe UI"/>
          <w:sz w:val="22"/>
        </w:rPr>
        <w:t>fulfilled</w:t>
      </w:r>
      <w:proofErr w:type="spellEnd"/>
      <w:r w:rsidRPr="005B653C">
        <w:rPr>
          <w:rFonts w:ascii="Segoe UI" w:hAnsi="Segoe UI" w:cs="Segoe UI"/>
          <w:sz w:val="22"/>
        </w:rPr>
        <w:t xml:space="preserve">. </w:t>
      </w:r>
      <w:proofErr w:type="spellStart"/>
      <w:r w:rsidRPr="005B653C">
        <w:rPr>
          <w:rFonts w:ascii="Segoe UI" w:hAnsi="Segoe UI" w:cs="Segoe UI"/>
          <w:sz w:val="22"/>
        </w:rPr>
        <w:t>Any</w:t>
      </w:r>
      <w:proofErr w:type="spellEnd"/>
      <w:r w:rsidRPr="005B653C">
        <w:rPr>
          <w:rFonts w:ascii="Segoe UI" w:hAnsi="Segoe UI" w:cs="Segoe UI"/>
          <w:sz w:val="22"/>
        </w:rPr>
        <w:t xml:space="preserve"> </w:t>
      </w:r>
      <w:proofErr w:type="spellStart"/>
      <w:r w:rsidRPr="005B653C">
        <w:rPr>
          <w:rFonts w:ascii="Segoe UI" w:hAnsi="Segoe UI" w:cs="Segoe UI"/>
          <w:sz w:val="22"/>
        </w:rPr>
        <w:t>kind</w:t>
      </w:r>
      <w:proofErr w:type="spellEnd"/>
      <w:r w:rsidRPr="005B653C">
        <w:rPr>
          <w:rFonts w:ascii="Segoe UI" w:hAnsi="Segoe UI" w:cs="Segoe UI"/>
          <w:sz w:val="22"/>
        </w:rPr>
        <w:t xml:space="preserve"> </w:t>
      </w:r>
      <w:proofErr w:type="spellStart"/>
      <w:r w:rsidRPr="005B653C">
        <w:rPr>
          <w:rFonts w:ascii="Segoe UI" w:hAnsi="Segoe UI" w:cs="Segoe UI"/>
          <w:sz w:val="22"/>
        </w:rPr>
        <w:t>of</w:t>
      </w:r>
      <w:proofErr w:type="spellEnd"/>
      <w:r w:rsidRPr="005B653C">
        <w:rPr>
          <w:rFonts w:ascii="Segoe UI" w:hAnsi="Segoe UI" w:cs="Segoe UI"/>
          <w:sz w:val="22"/>
        </w:rPr>
        <w:t xml:space="preserve"> </w:t>
      </w:r>
      <w:proofErr w:type="spellStart"/>
      <w:r w:rsidRPr="005B653C">
        <w:rPr>
          <w:rFonts w:ascii="Segoe UI" w:hAnsi="Segoe UI" w:cs="Segoe UI"/>
          <w:sz w:val="22"/>
        </w:rPr>
        <w:t>lobbying</w:t>
      </w:r>
      <w:proofErr w:type="spellEnd"/>
      <w:r w:rsidRPr="005B653C">
        <w:rPr>
          <w:rFonts w:ascii="Segoe UI" w:hAnsi="Segoe UI" w:cs="Segoe UI"/>
          <w:sz w:val="22"/>
        </w:rPr>
        <w:t xml:space="preserve"> in </w:t>
      </w:r>
      <w:proofErr w:type="spellStart"/>
      <w:r w:rsidRPr="005B653C">
        <w:rPr>
          <w:rFonts w:ascii="Segoe UI" w:hAnsi="Segoe UI" w:cs="Segoe UI"/>
          <w:sz w:val="22"/>
        </w:rPr>
        <w:t>public</w:t>
      </w:r>
      <w:proofErr w:type="spellEnd"/>
      <w:r w:rsidRPr="005B653C">
        <w:rPr>
          <w:rFonts w:ascii="Segoe UI" w:hAnsi="Segoe UI" w:cs="Segoe UI"/>
          <w:sz w:val="22"/>
        </w:rPr>
        <w:t xml:space="preserve"> </w:t>
      </w:r>
      <w:proofErr w:type="spellStart"/>
      <w:r w:rsidRPr="005B653C">
        <w:rPr>
          <w:rFonts w:ascii="Segoe UI" w:hAnsi="Segoe UI" w:cs="Segoe UI"/>
          <w:sz w:val="22"/>
        </w:rPr>
        <w:t>procurement</w:t>
      </w:r>
      <w:proofErr w:type="spellEnd"/>
      <w:r w:rsidRPr="005B653C">
        <w:rPr>
          <w:rFonts w:ascii="Segoe UI" w:hAnsi="Segoe UI" w:cs="Segoe UI"/>
          <w:sz w:val="22"/>
        </w:rPr>
        <w:t xml:space="preserve"> </w:t>
      </w:r>
      <w:proofErr w:type="spellStart"/>
      <w:r w:rsidRPr="005B653C">
        <w:rPr>
          <w:rFonts w:ascii="Segoe UI" w:hAnsi="Segoe UI" w:cs="Segoe UI"/>
          <w:sz w:val="22"/>
        </w:rPr>
        <w:t>procedures</w:t>
      </w:r>
      <w:proofErr w:type="spellEnd"/>
      <w:r w:rsidRPr="005B653C">
        <w:rPr>
          <w:rFonts w:ascii="Segoe UI" w:hAnsi="Segoe UI" w:cs="Segoe UI"/>
          <w:sz w:val="22"/>
        </w:rPr>
        <w:t xml:space="preserve"> is </w:t>
      </w:r>
      <w:proofErr w:type="spellStart"/>
      <w:r w:rsidRPr="005B653C">
        <w:rPr>
          <w:rFonts w:ascii="Segoe UI" w:hAnsi="Segoe UI" w:cs="Segoe UI"/>
          <w:sz w:val="22"/>
        </w:rPr>
        <w:t>prohibited</w:t>
      </w:r>
      <w:proofErr w:type="spellEnd"/>
      <w:r w:rsidRPr="005B653C">
        <w:rPr>
          <w:rFonts w:ascii="Segoe UI" w:hAnsi="Segoe UI" w:cs="Segoe UI"/>
          <w:sz w:val="22"/>
        </w:rPr>
        <w:t>.</w:t>
      </w:r>
    </w:p>
    <w:p w14:paraId="0C332436" w14:textId="77777777" w:rsidR="00591003" w:rsidRPr="00DF0565" w:rsidRDefault="00591003" w:rsidP="000C5C55">
      <w:pPr>
        <w:spacing w:line="240" w:lineRule="auto"/>
        <w:jc w:val="both"/>
        <w:rPr>
          <w:rFonts w:ascii="Segoe UI" w:hAnsi="Segoe UI" w:cs="Segoe UI"/>
          <w:sz w:val="18"/>
          <w:szCs w:val="18"/>
        </w:rPr>
      </w:pPr>
    </w:p>
    <w:p w14:paraId="1AE5ACC4" w14:textId="794072F2"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3" w:name="_Toc467133897"/>
      <w:bookmarkStart w:id="94" w:name="_Toc467501214"/>
      <w:bookmarkStart w:id="95" w:name="_Toc336851763"/>
      <w:bookmarkStart w:id="96" w:name="_Toc336851811"/>
      <w:bookmarkStart w:id="97" w:name="_Toc92966445"/>
      <w:bookmarkStart w:id="98" w:name="_Toc336851761"/>
      <w:bookmarkStart w:id="99" w:name="_Toc336851809"/>
      <w:bookmarkEnd w:id="93"/>
      <w:bookmarkEnd w:id="94"/>
      <w:r>
        <w:rPr>
          <w:rFonts w:ascii="Segoe UI" w:hAnsi="Segoe UI" w:cs="Segoe UI"/>
          <w:caps w:val="0"/>
          <w:sz w:val="28"/>
        </w:rPr>
        <w:t>1.</w:t>
      </w:r>
      <w:r w:rsidR="007F23E5">
        <w:rPr>
          <w:rFonts w:ascii="Segoe UI" w:hAnsi="Segoe UI" w:cs="Segoe UI"/>
          <w:caps w:val="0"/>
          <w:sz w:val="28"/>
        </w:rPr>
        <w:t>20</w:t>
      </w:r>
      <w:r>
        <w:rPr>
          <w:rFonts w:ascii="Segoe UI" w:hAnsi="Segoe UI" w:cs="Segoe UI"/>
          <w:caps w:val="0"/>
          <w:sz w:val="28"/>
        </w:rPr>
        <w:t xml:space="preserve"> </w:t>
      </w:r>
      <w:bookmarkEnd w:id="95"/>
      <w:bookmarkEnd w:id="96"/>
      <w:bookmarkEnd w:id="97"/>
      <w:r w:rsidR="0003052D">
        <w:rPr>
          <w:rFonts w:ascii="Segoe UI" w:hAnsi="Segoe UI" w:cs="Segoe UI"/>
          <w:caps w:val="0"/>
          <w:sz w:val="28"/>
        </w:rPr>
        <w:t>CONTRACT AWARD NOTICE</w:t>
      </w:r>
    </w:p>
    <w:p w14:paraId="6CCA9E5B" w14:textId="1DE091A0" w:rsidR="008648CB" w:rsidRPr="00591003" w:rsidRDefault="00AD1497" w:rsidP="000C5C55">
      <w:pPr>
        <w:spacing w:line="240" w:lineRule="auto"/>
        <w:jc w:val="both"/>
        <w:rPr>
          <w:rFonts w:ascii="Segoe UI" w:hAnsi="Segoe UI" w:cs="Segoe UI"/>
          <w:sz w:val="22"/>
        </w:rPr>
      </w:pP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Contracting</w:t>
      </w:r>
      <w:proofErr w:type="spellEnd"/>
      <w:r w:rsidRPr="002A3B5B">
        <w:rPr>
          <w:rFonts w:ascii="Segoe UI" w:hAnsi="Segoe UI" w:cs="Segoe UI"/>
          <w:sz w:val="22"/>
        </w:rPr>
        <w:t xml:space="preserve"> </w:t>
      </w:r>
      <w:proofErr w:type="spellStart"/>
      <w:r w:rsidRPr="002A3B5B">
        <w:rPr>
          <w:rFonts w:ascii="Segoe UI" w:hAnsi="Segoe UI" w:cs="Segoe UI"/>
          <w:sz w:val="22"/>
        </w:rPr>
        <w:t>Authority</w:t>
      </w:r>
      <w:proofErr w:type="spellEnd"/>
      <w:r w:rsidRPr="002A3B5B">
        <w:rPr>
          <w:rFonts w:ascii="Segoe UI" w:hAnsi="Segoe UI" w:cs="Segoe UI"/>
          <w:sz w:val="22"/>
        </w:rPr>
        <w:t xml:space="preserve"> </w:t>
      </w:r>
      <w:proofErr w:type="spellStart"/>
      <w:r w:rsidRPr="002A3B5B">
        <w:rPr>
          <w:rFonts w:ascii="Segoe UI" w:hAnsi="Segoe UI" w:cs="Segoe UI"/>
          <w:sz w:val="22"/>
        </w:rPr>
        <w:t>will</w:t>
      </w:r>
      <w:proofErr w:type="spellEnd"/>
      <w:r w:rsidRPr="002A3B5B">
        <w:rPr>
          <w:rFonts w:ascii="Segoe UI" w:hAnsi="Segoe UI" w:cs="Segoe UI"/>
          <w:sz w:val="22"/>
        </w:rPr>
        <w:t xml:space="preserve"> </w:t>
      </w:r>
      <w:proofErr w:type="spellStart"/>
      <w:r w:rsidRPr="002A3B5B">
        <w:rPr>
          <w:rFonts w:ascii="Segoe UI" w:hAnsi="Segoe UI" w:cs="Segoe UI"/>
          <w:sz w:val="22"/>
        </w:rPr>
        <w:t>publish</w:t>
      </w:r>
      <w:proofErr w:type="spellEnd"/>
      <w:r w:rsidRPr="002A3B5B">
        <w:rPr>
          <w:rFonts w:ascii="Segoe UI" w:hAnsi="Segoe UI" w:cs="Segoe UI"/>
          <w:sz w:val="22"/>
        </w:rPr>
        <w:t xml:space="preserve">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signed</w:t>
      </w:r>
      <w:proofErr w:type="spellEnd"/>
      <w:r w:rsidRPr="002A3B5B">
        <w:rPr>
          <w:rFonts w:ascii="Segoe UI" w:hAnsi="Segoe UI" w:cs="Segoe UI"/>
          <w:sz w:val="22"/>
        </w:rPr>
        <w:t xml:space="preserve"> </w:t>
      </w:r>
      <w:proofErr w:type="spellStart"/>
      <w:r w:rsidRPr="002A3B5B">
        <w:rPr>
          <w:rFonts w:ascii="Segoe UI" w:hAnsi="Segoe UI" w:cs="Segoe UI"/>
          <w:sz w:val="22"/>
        </w:rPr>
        <w:t>decision</w:t>
      </w:r>
      <w:proofErr w:type="spellEnd"/>
      <w:r w:rsidRPr="002A3B5B">
        <w:rPr>
          <w:rFonts w:ascii="Segoe UI" w:hAnsi="Segoe UI" w:cs="Segoe UI"/>
          <w:sz w:val="22"/>
        </w:rPr>
        <w:t xml:space="preserve"> on </w:t>
      </w:r>
      <w:proofErr w:type="spellStart"/>
      <w:r w:rsidRPr="002A3B5B">
        <w:rPr>
          <w:rFonts w:ascii="Segoe UI" w:hAnsi="Segoe UI" w:cs="Segoe UI"/>
          <w:sz w:val="22"/>
        </w:rPr>
        <w:t>awarding</w:t>
      </w:r>
      <w:proofErr w:type="spellEnd"/>
      <w:r w:rsidRPr="002A3B5B">
        <w:rPr>
          <w:rFonts w:ascii="Segoe UI" w:hAnsi="Segoe UI" w:cs="Segoe UI"/>
          <w:sz w:val="22"/>
        </w:rPr>
        <w:t xml:space="preserve">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contract</w:t>
      </w:r>
      <w:proofErr w:type="spellEnd"/>
      <w:r w:rsidRPr="002A3B5B">
        <w:rPr>
          <w:rFonts w:ascii="Segoe UI" w:hAnsi="Segoe UI" w:cs="Segoe UI"/>
          <w:sz w:val="22"/>
        </w:rPr>
        <w:t xml:space="preserve"> on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public</w:t>
      </w:r>
      <w:proofErr w:type="spellEnd"/>
      <w:r w:rsidRPr="002A3B5B">
        <w:rPr>
          <w:rFonts w:ascii="Segoe UI" w:hAnsi="Segoe UI" w:cs="Segoe UI"/>
          <w:sz w:val="22"/>
        </w:rPr>
        <w:t xml:space="preserve"> </w:t>
      </w:r>
      <w:proofErr w:type="spellStart"/>
      <w:r w:rsidRPr="002A3B5B">
        <w:rPr>
          <w:rFonts w:ascii="Segoe UI" w:hAnsi="Segoe UI" w:cs="Segoe UI"/>
          <w:sz w:val="22"/>
        </w:rPr>
        <w:t>procurement</w:t>
      </w:r>
      <w:proofErr w:type="spellEnd"/>
      <w:r w:rsidRPr="002A3B5B">
        <w:rPr>
          <w:rFonts w:ascii="Segoe UI" w:hAnsi="Segoe UI" w:cs="Segoe UI"/>
          <w:sz w:val="22"/>
        </w:rPr>
        <w:t xml:space="preserve"> portal.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decision</w:t>
      </w:r>
      <w:proofErr w:type="spellEnd"/>
      <w:r w:rsidRPr="002A3B5B">
        <w:rPr>
          <w:rFonts w:ascii="Segoe UI" w:hAnsi="Segoe UI" w:cs="Segoe UI"/>
          <w:sz w:val="22"/>
        </w:rPr>
        <w:t xml:space="preserve"> is </w:t>
      </w:r>
      <w:proofErr w:type="spellStart"/>
      <w:r w:rsidRPr="002A3B5B">
        <w:rPr>
          <w:rFonts w:ascii="Segoe UI" w:hAnsi="Segoe UI" w:cs="Segoe UI"/>
          <w:sz w:val="22"/>
        </w:rPr>
        <w:t>considered</w:t>
      </w:r>
      <w:proofErr w:type="spellEnd"/>
      <w:r w:rsidRPr="002A3B5B">
        <w:rPr>
          <w:rFonts w:ascii="Segoe UI" w:hAnsi="Segoe UI" w:cs="Segoe UI"/>
          <w:sz w:val="22"/>
        </w:rPr>
        <w:t xml:space="preserve"> to </w:t>
      </w:r>
      <w:proofErr w:type="spellStart"/>
      <w:r w:rsidRPr="002A3B5B">
        <w:rPr>
          <w:rFonts w:ascii="Segoe UI" w:hAnsi="Segoe UI" w:cs="Segoe UI"/>
          <w:sz w:val="22"/>
        </w:rPr>
        <w:t>have</w:t>
      </w:r>
      <w:proofErr w:type="spellEnd"/>
      <w:r w:rsidRPr="002A3B5B">
        <w:rPr>
          <w:rFonts w:ascii="Segoe UI" w:hAnsi="Segoe UI" w:cs="Segoe UI"/>
          <w:sz w:val="22"/>
        </w:rPr>
        <w:t xml:space="preserve"> </w:t>
      </w:r>
      <w:proofErr w:type="spellStart"/>
      <w:r w:rsidRPr="002A3B5B">
        <w:rPr>
          <w:rFonts w:ascii="Segoe UI" w:hAnsi="Segoe UI" w:cs="Segoe UI"/>
          <w:sz w:val="22"/>
        </w:rPr>
        <w:t>been</w:t>
      </w:r>
      <w:proofErr w:type="spellEnd"/>
      <w:r w:rsidRPr="002A3B5B">
        <w:rPr>
          <w:rFonts w:ascii="Segoe UI" w:hAnsi="Segoe UI" w:cs="Segoe UI"/>
          <w:sz w:val="22"/>
        </w:rPr>
        <w:t xml:space="preserve"> </w:t>
      </w:r>
      <w:proofErr w:type="spellStart"/>
      <w:r w:rsidRPr="002A3B5B">
        <w:rPr>
          <w:rFonts w:ascii="Segoe UI" w:hAnsi="Segoe UI" w:cs="Segoe UI"/>
          <w:sz w:val="22"/>
        </w:rPr>
        <w:t>served</w:t>
      </w:r>
      <w:proofErr w:type="spellEnd"/>
      <w:r w:rsidRPr="002A3B5B">
        <w:rPr>
          <w:rFonts w:ascii="Segoe UI" w:hAnsi="Segoe UI" w:cs="Segoe UI"/>
          <w:sz w:val="22"/>
        </w:rPr>
        <w:t xml:space="preserve"> on </w:t>
      </w:r>
      <w:proofErr w:type="spellStart"/>
      <w:r w:rsidRPr="002A3B5B">
        <w:rPr>
          <w:rFonts w:ascii="Segoe UI" w:hAnsi="Segoe UI" w:cs="Segoe UI"/>
          <w:sz w:val="22"/>
        </w:rPr>
        <w:t>the</w:t>
      </w:r>
      <w:proofErr w:type="spellEnd"/>
      <w:r w:rsidRPr="002A3B5B">
        <w:rPr>
          <w:rFonts w:ascii="Segoe UI" w:hAnsi="Segoe UI" w:cs="Segoe UI"/>
          <w:sz w:val="22"/>
        </w:rPr>
        <w:t xml:space="preserve"> date </w:t>
      </w:r>
      <w:proofErr w:type="spellStart"/>
      <w:r w:rsidRPr="002A3B5B">
        <w:rPr>
          <w:rFonts w:ascii="Segoe UI" w:hAnsi="Segoe UI" w:cs="Segoe UI"/>
          <w:sz w:val="22"/>
        </w:rPr>
        <w:t>of</w:t>
      </w:r>
      <w:proofErr w:type="spellEnd"/>
      <w:r w:rsidRPr="002A3B5B">
        <w:rPr>
          <w:rFonts w:ascii="Segoe UI" w:hAnsi="Segoe UI" w:cs="Segoe UI"/>
          <w:sz w:val="22"/>
        </w:rPr>
        <w:t xml:space="preserve"> </w:t>
      </w:r>
      <w:proofErr w:type="spellStart"/>
      <w:r w:rsidRPr="002A3B5B">
        <w:rPr>
          <w:rFonts w:ascii="Segoe UI" w:hAnsi="Segoe UI" w:cs="Segoe UI"/>
          <w:sz w:val="22"/>
        </w:rPr>
        <w:t>its</w:t>
      </w:r>
      <w:proofErr w:type="spellEnd"/>
      <w:r w:rsidRPr="002A3B5B">
        <w:rPr>
          <w:rFonts w:ascii="Segoe UI" w:hAnsi="Segoe UI" w:cs="Segoe UI"/>
          <w:sz w:val="22"/>
        </w:rPr>
        <w:t xml:space="preserve"> </w:t>
      </w:r>
      <w:proofErr w:type="spellStart"/>
      <w:r w:rsidRPr="002A3B5B">
        <w:rPr>
          <w:rFonts w:ascii="Segoe UI" w:hAnsi="Segoe UI" w:cs="Segoe UI"/>
          <w:sz w:val="22"/>
        </w:rPr>
        <w:t>publication</w:t>
      </w:r>
      <w:proofErr w:type="spellEnd"/>
      <w:r w:rsidRPr="002A3B5B">
        <w:rPr>
          <w:rFonts w:ascii="Segoe UI" w:hAnsi="Segoe UI" w:cs="Segoe UI"/>
          <w:sz w:val="22"/>
        </w:rPr>
        <w:t xml:space="preserve"> on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public</w:t>
      </w:r>
      <w:proofErr w:type="spellEnd"/>
      <w:r w:rsidRPr="002A3B5B">
        <w:rPr>
          <w:rFonts w:ascii="Segoe UI" w:hAnsi="Segoe UI" w:cs="Segoe UI"/>
          <w:sz w:val="22"/>
        </w:rPr>
        <w:t xml:space="preserve"> </w:t>
      </w:r>
      <w:proofErr w:type="spellStart"/>
      <w:r w:rsidRPr="002A3B5B">
        <w:rPr>
          <w:rFonts w:ascii="Segoe UI" w:hAnsi="Segoe UI" w:cs="Segoe UI"/>
          <w:sz w:val="22"/>
        </w:rPr>
        <w:t>procurement</w:t>
      </w:r>
      <w:proofErr w:type="spellEnd"/>
      <w:r w:rsidRPr="002A3B5B">
        <w:rPr>
          <w:rFonts w:ascii="Segoe UI" w:hAnsi="Segoe UI" w:cs="Segoe UI"/>
          <w:sz w:val="22"/>
        </w:rPr>
        <w:t xml:space="preserve"> portal.</w:t>
      </w:r>
    </w:p>
    <w:p w14:paraId="6F3543CE" w14:textId="77777777" w:rsidR="009309C2" w:rsidRPr="00DC28A8" w:rsidRDefault="009309C2" w:rsidP="000C5C55">
      <w:pPr>
        <w:spacing w:line="240" w:lineRule="auto"/>
        <w:jc w:val="both"/>
        <w:rPr>
          <w:rFonts w:ascii="Segoe UI" w:hAnsi="Segoe UI" w:cs="Segoe UI"/>
          <w:sz w:val="16"/>
          <w:szCs w:val="16"/>
        </w:rPr>
      </w:pPr>
    </w:p>
    <w:p w14:paraId="3E878B8D" w14:textId="1FF83C10"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0" w:name="_Toc92966446"/>
      <w:r>
        <w:rPr>
          <w:rFonts w:ascii="Segoe UI" w:hAnsi="Segoe UI" w:cs="Segoe UI"/>
          <w:caps w:val="0"/>
          <w:sz w:val="28"/>
        </w:rPr>
        <w:t>1.</w:t>
      </w:r>
      <w:r w:rsidR="009C0B17">
        <w:rPr>
          <w:rFonts w:ascii="Segoe UI" w:hAnsi="Segoe UI" w:cs="Segoe UI"/>
          <w:caps w:val="0"/>
          <w:sz w:val="28"/>
        </w:rPr>
        <w:t>2</w:t>
      </w:r>
      <w:r w:rsidR="007F23E5">
        <w:rPr>
          <w:rFonts w:ascii="Segoe UI" w:hAnsi="Segoe UI" w:cs="Segoe UI"/>
          <w:caps w:val="0"/>
          <w:sz w:val="28"/>
        </w:rPr>
        <w:t>1</w:t>
      </w:r>
      <w:r>
        <w:rPr>
          <w:rFonts w:ascii="Segoe UI" w:hAnsi="Segoe UI" w:cs="Segoe UI"/>
          <w:caps w:val="0"/>
          <w:sz w:val="28"/>
        </w:rPr>
        <w:t xml:space="preserve"> </w:t>
      </w:r>
      <w:bookmarkEnd w:id="98"/>
      <w:bookmarkEnd w:id="99"/>
      <w:bookmarkEnd w:id="100"/>
      <w:r w:rsidR="00625E2F" w:rsidRPr="00625E2F">
        <w:rPr>
          <w:rFonts w:ascii="Segoe UI" w:hAnsi="Segoe UI" w:cs="Segoe UI"/>
          <w:caps w:val="0"/>
          <w:sz w:val="28"/>
        </w:rPr>
        <w:t>RIGHT OF WITHDRAWAL FROM THE PUBLIC CONTRACT</w:t>
      </w:r>
    </w:p>
    <w:p w14:paraId="71016D79" w14:textId="6FFB79C7" w:rsidR="005209CC" w:rsidRDefault="00210AAD" w:rsidP="000C5C55">
      <w:pPr>
        <w:spacing w:line="240" w:lineRule="auto"/>
        <w:jc w:val="both"/>
        <w:rPr>
          <w:rFonts w:ascii="Segoe UI" w:hAnsi="Segoe UI" w:cs="Segoe UI"/>
          <w:sz w:val="22"/>
        </w:rPr>
      </w:pPr>
      <w:proofErr w:type="spellStart"/>
      <w:r>
        <w:rPr>
          <w:rFonts w:ascii="Segoe UI" w:hAnsi="Segoe UI" w:cs="Segoe UI"/>
          <w:sz w:val="22"/>
        </w:rPr>
        <w:t>T</w:t>
      </w:r>
      <w:r w:rsidRPr="00210AAD">
        <w:rPr>
          <w:rFonts w:ascii="Segoe UI" w:hAnsi="Segoe UI" w:cs="Segoe UI"/>
          <w:sz w:val="22"/>
        </w:rPr>
        <w:t>he</w:t>
      </w:r>
      <w:proofErr w:type="spellEnd"/>
      <w:r w:rsidRPr="00210AAD">
        <w:rPr>
          <w:rFonts w:ascii="Segoe UI" w:hAnsi="Segoe UI" w:cs="Segoe UI"/>
          <w:sz w:val="22"/>
        </w:rPr>
        <w:t xml:space="preserve"> </w:t>
      </w:r>
      <w:proofErr w:type="spellStart"/>
      <w:r>
        <w:rPr>
          <w:rFonts w:ascii="Segoe UI" w:hAnsi="Segoe UI" w:cs="Segoe UI"/>
          <w:sz w:val="22"/>
        </w:rPr>
        <w:t>C</w:t>
      </w:r>
      <w:r w:rsidRPr="00210AAD">
        <w:rPr>
          <w:rFonts w:ascii="Segoe UI" w:hAnsi="Segoe UI" w:cs="Segoe UI"/>
          <w:sz w:val="22"/>
        </w:rPr>
        <w:t>ontracting</w:t>
      </w:r>
      <w:proofErr w:type="spellEnd"/>
      <w:r w:rsidRPr="00210AAD">
        <w:rPr>
          <w:rFonts w:ascii="Segoe UI" w:hAnsi="Segoe UI" w:cs="Segoe UI"/>
          <w:sz w:val="22"/>
        </w:rPr>
        <w:t xml:space="preserve"> </w:t>
      </w:r>
      <w:proofErr w:type="spellStart"/>
      <w:r>
        <w:rPr>
          <w:rFonts w:ascii="Segoe UI" w:hAnsi="Segoe UI" w:cs="Segoe UI"/>
          <w:sz w:val="22"/>
        </w:rPr>
        <w:t>A</w:t>
      </w:r>
      <w:r w:rsidRPr="00210AAD">
        <w:rPr>
          <w:rFonts w:ascii="Segoe UI" w:hAnsi="Segoe UI" w:cs="Segoe UI"/>
          <w:sz w:val="22"/>
        </w:rPr>
        <w:t>uthority</w:t>
      </w:r>
      <w:proofErr w:type="spellEnd"/>
      <w:r w:rsidRPr="00210AAD">
        <w:rPr>
          <w:rFonts w:ascii="Segoe UI" w:hAnsi="Segoe UI" w:cs="Segoe UI"/>
          <w:sz w:val="22"/>
        </w:rPr>
        <w:t xml:space="preserve"> </w:t>
      </w:r>
      <w:proofErr w:type="spellStart"/>
      <w:r w:rsidRPr="00210AAD">
        <w:rPr>
          <w:rFonts w:ascii="Segoe UI" w:hAnsi="Segoe UI" w:cs="Segoe UI"/>
          <w:sz w:val="22"/>
        </w:rPr>
        <w:t>may</w:t>
      </w:r>
      <w:proofErr w:type="spellEnd"/>
      <w:r>
        <w:rPr>
          <w:rFonts w:ascii="Segoe UI" w:hAnsi="Segoe UI" w:cs="Segoe UI"/>
          <w:sz w:val="22"/>
        </w:rPr>
        <w:t xml:space="preserve">, </w:t>
      </w:r>
      <w:proofErr w:type="spellStart"/>
      <w:r>
        <w:rPr>
          <w:rFonts w:ascii="Segoe UI" w:hAnsi="Segoe UI" w:cs="Segoe UI"/>
          <w:sz w:val="22"/>
        </w:rPr>
        <w:t>a</w:t>
      </w:r>
      <w:r w:rsidRPr="00210AAD">
        <w:rPr>
          <w:rFonts w:ascii="Segoe UI" w:hAnsi="Segoe UI" w:cs="Segoe UI"/>
          <w:sz w:val="22"/>
        </w:rPr>
        <w:t>ccording</w:t>
      </w:r>
      <w:proofErr w:type="spellEnd"/>
      <w:r w:rsidRPr="00210AAD">
        <w:rPr>
          <w:rFonts w:ascii="Segoe UI" w:hAnsi="Segoe UI" w:cs="Segoe UI"/>
          <w:sz w:val="22"/>
        </w:rPr>
        <w:t xml:space="preserve"> to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eighth</w:t>
      </w:r>
      <w:proofErr w:type="spellEnd"/>
      <w:r w:rsidRPr="00210AAD">
        <w:rPr>
          <w:rFonts w:ascii="Segoe UI" w:hAnsi="Segoe UI" w:cs="Segoe UI"/>
          <w:sz w:val="22"/>
        </w:rPr>
        <w:t xml:space="preserve"> </w:t>
      </w:r>
      <w:proofErr w:type="spellStart"/>
      <w:r w:rsidRPr="00210AAD">
        <w:rPr>
          <w:rFonts w:ascii="Segoe UI" w:hAnsi="Segoe UI" w:cs="Segoe UI"/>
          <w:sz w:val="22"/>
        </w:rPr>
        <w:t>paragraph</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Article</w:t>
      </w:r>
      <w:proofErr w:type="spellEnd"/>
      <w:r w:rsidRPr="00210AAD">
        <w:rPr>
          <w:rFonts w:ascii="Segoe UI" w:hAnsi="Segoe UI" w:cs="Segoe UI"/>
          <w:sz w:val="22"/>
        </w:rPr>
        <w:t xml:space="preserve"> 90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ZJN-3, </w:t>
      </w:r>
      <w:proofErr w:type="spellStart"/>
      <w:r w:rsidRPr="00210AAD">
        <w:rPr>
          <w:rFonts w:ascii="Segoe UI" w:hAnsi="Segoe UI" w:cs="Segoe UI"/>
          <w:sz w:val="22"/>
        </w:rPr>
        <w:t>after</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decision</w:t>
      </w:r>
      <w:proofErr w:type="spellEnd"/>
      <w:r w:rsidRPr="00210AAD">
        <w:rPr>
          <w:rFonts w:ascii="Segoe UI" w:hAnsi="Segoe UI" w:cs="Segoe UI"/>
          <w:sz w:val="22"/>
        </w:rPr>
        <w:t xml:space="preserve"> to </w:t>
      </w:r>
      <w:proofErr w:type="spellStart"/>
      <w:r w:rsidRPr="00210AAD">
        <w:rPr>
          <w:rFonts w:ascii="Segoe UI" w:hAnsi="Segoe UI" w:cs="Segoe UI"/>
          <w:sz w:val="22"/>
        </w:rPr>
        <w:t>award</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has</w:t>
      </w:r>
      <w:proofErr w:type="spellEnd"/>
      <w:r w:rsidRPr="00210AAD">
        <w:rPr>
          <w:rFonts w:ascii="Segoe UI" w:hAnsi="Segoe UI" w:cs="Segoe UI"/>
          <w:sz w:val="22"/>
        </w:rPr>
        <w:t xml:space="preserve"> </w:t>
      </w:r>
      <w:proofErr w:type="spellStart"/>
      <w:r w:rsidRPr="00210AAD">
        <w:rPr>
          <w:rFonts w:ascii="Segoe UI" w:hAnsi="Segoe UI" w:cs="Segoe UI"/>
          <w:sz w:val="22"/>
        </w:rPr>
        <w:t>been</w:t>
      </w:r>
      <w:proofErr w:type="spellEnd"/>
      <w:r w:rsidRPr="00210AAD">
        <w:rPr>
          <w:rFonts w:ascii="Segoe UI" w:hAnsi="Segoe UI" w:cs="Segoe UI"/>
          <w:sz w:val="22"/>
        </w:rPr>
        <w:t xml:space="preserve"> </w:t>
      </w:r>
      <w:proofErr w:type="spellStart"/>
      <w:r w:rsidRPr="00210AAD">
        <w:rPr>
          <w:rFonts w:ascii="Segoe UI" w:hAnsi="Segoe UI" w:cs="Segoe UI"/>
          <w:sz w:val="22"/>
        </w:rPr>
        <w:t>made</w:t>
      </w:r>
      <w:proofErr w:type="spellEnd"/>
      <w:r w:rsidRPr="00210AAD">
        <w:rPr>
          <w:rFonts w:ascii="Segoe UI" w:hAnsi="Segoe UI" w:cs="Segoe UI"/>
          <w:sz w:val="22"/>
        </w:rPr>
        <w:t>,</w:t>
      </w:r>
      <w:r>
        <w:rPr>
          <w:rFonts w:ascii="Segoe UI" w:hAnsi="Segoe UI" w:cs="Segoe UI"/>
          <w:sz w:val="22"/>
        </w:rPr>
        <w:t xml:space="preserve"> </w:t>
      </w:r>
      <w:proofErr w:type="spellStart"/>
      <w:r w:rsidRPr="00210AAD">
        <w:rPr>
          <w:rFonts w:ascii="Segoe UI" w:hAnsi="Segoe UI" w:cs="Segoe UI"/>
          <w:sz w:val="22"/>
        </w:rPr>
        <w:t>withdraw</w:t>
      </w:r>
      <w:proofErr w:type="spellEnd"/>
      <w:r w:rsidRPr="00210AAD">
        <w:rPr>
          <w:rFonts w:ascii="Segoe UI" w:hAnsi="Segoe UI" w:cs="Segoe UI"/>
          <w:sz w:val="22"/>
        </w:rPr>
        <w:t xml:space="preserve"> from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performance</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public</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until</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conclusion</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for</w:t>
      </w:r>
      <w:proofErr w:type="spellEnd"/>
      <w:r w:rsidRPr="00210AAD">
        <w:rPr>
          <w:rFonts w:ascii="Segoe UI" w:hAnsi="Segoe UI" w:cs="Segoe UI"/>
          <w:sz w:val="22"/>
        </w:rPr>
        <w:t xml:space="preserve"> </w:t>
      </w:r>
      <w:proofErr w:type="spellStart"/>
      <w:r w:rsidRPr="00210AAD">
        <w:rPr>
          <w:rFonts w:ascii="Segoe UI" w:hAnsi="Segoe UI" w:cs="Segoe UI"/>
          <w:sz w:val="22"/>
        </w:rPr>
        <w:t>justified</w:t>
      </w:r>
      <w:proofErr w:type="spellEnd"/>
      <w:r w:rsidRPr="00210AAD">
        <w:rPr>
          <w:rFonts w:ascii="Segoe UI" w:hAnsi="Segoe UI" w:cs="Segoe UI"/>
          <w:sz w:val="22"/>
        </w:rPr>
        <w:t xml:space="preserve"> </w:t>
      </w:r>
      <w:proofErr w:type="spellStart"/>
      <w:r w:rsidRPr="00210AAD">
        <w:rPr>
          <w:rFonts w:ascii="Segoe UI" w:hAnsi="Segoe UI" w:cs="Segoe UI"/>
          <w:sz w:val="22"/>
        </w:rPr>
        <w:t>reasons</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w:t>
      </w:r>
      <w:proofErr w:type="spellStart"/>
      <w:r w:rsidRPr="00210AAD">
        <w:rPr>
          <w:rFonts w:ascii="Segoe UI" w:hAnsi="Segoe UI" w:cs="Segoe UI"/>
          <w:sz w:val="22"/>
        </w:rPr>
        <w:t>they</w:t>
      </w:r>
      <w:proofErr w:type="spellEnd"/>
      <w:r w:rsidRPr="00210AAD">
        <w:rPr>
          <w:rFonts w:ascii="Segoe UI" w:hAnsi="Segoe UI" w:cs="Segoe UI"/>
          <w:sz w:val="22"/>
        </w:rPr>
        <w:t xml:space="preserve"> no </w:t>
      </w:r>
      <w:proofErr w:type="spellStart"/>
      <w:r w:rsidRPr="00210AAD">
        <w:rPr>
          <w:rFonts w:ascii="Segoe UI" w:hAnsi="Segoe UI" w:cs="Segoe UI"/>
          <w:sz w:val="22"/>
        </w:rPr>
        <w:t>longer</w:t>
      </w:r>
      <w:proofErr w:type="spellEnd"/>
      <w:r w:rsidRPr="00210AAD">
        <w:rPr>
          <w:rFonts w:ascii="Segoe UI" w:hAnsi="Segoe UI" w:cs="Segoe UI"/>
          <w:sz w:val="22"/>
        </w:rPr>
        <w:t xml:space="preserve"> </w:t>
      </w:r>
      <w:proofErr w:type="spellStart"/>
      <w:r w:rsidRPr="00210AAD">
        <w:rPr>
          <w:rFonts w:ascii="Segoe UI" w:hAnsi="Segoe UI" w:cs="Segoe UI"/>
          <w:sz w:val="22"/>
        </w:rPr>
        <w:t>need</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object</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public</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or</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w:t>
      </w:r>
      <w:proofErr w:type="spellStart"/>
      <w:r w:rsidRPr="00210AAD">
        <w:rPr>
          <w:rFonts w:ascii="Segoe UI" w:hAnsi="Segoe UI" w:cs="Segoe UI"/>
          <w:sz w:val="22"/>
        </w:rPr>
        <w:t>they</w:t>
      </w:r>
      <w:proofErr w:type="spellEnd"/>
      <w:r w:rsidRPr="00210AAD">
        <w:rPr>
          <w:rFonts w:ascii="Segoe UI" w:hAnsi="Segoe UI" w:cs="Segoe UI"/>
          <w:sz w:val="22"/>
        </w:rPr>
        <w:t xml:space="preserve"> do not </w:t>
      </w:r>
      <w:proofErr w:type="spellStart"/>
      <w:r w:rsidRPr="00210AAD">
        <w:rPr>
          <w:rFonts w:ascii="Segoe UI" w:hAnsi="Segoe UI" w:cs="Segoe UI"/>
          <w:sz w:val="22"/>
        </w:rPr>
        <w:t>have</w:t>
      </w:r>
      <w:proofErr w:type="spellEnd"/>
      <w:r w:rsidRPr="00210AAD">
        <w:rPr>
          <w:rFonts w:ascii="Segoe UI" w:hAnsi="Segoe UI" w:cs="Segoe UI"/>
          <w:sz w:val="22"/>
        </w:rPr>
        <w:t xml:space="preserve"> </w:t>
      </w:r>
      <w:proofErr w:type="spellStart"/>
      <w:r w:rsidRPr="00210AAD">
        <w:rPr>
          <w:rFonts w:ascii="Segoe UI" w:hAnsi="Segoe UI" w:cs="Segoe UI"/>
          <w:sz w:val="22"/>
        </w:rPr>
        <w:t>guaranteed</w:t>
      </w:r>
      <w:proofErr w:type="spellEnd"/>
      <w:r w:rsidRPr="00210AAD">
        <w:rPr>
          <w:rFonts w:ascii="Segoe UI" w:hAnsi="Segoe UI" w:cs="Segoe UI"/>
          <w:sz w:val="22"/>
        </w:rPr>
        <w:t xml:space="preserve"> </w:t>
      </w:r>
      <w:proofErr w:type="spellStart"/>
      <w:r w:rsidRPr="00210AAD">
        <w:rPr>
          <w:rFonts w:ascii="Segoe UI" w:hAnsi="Segoe UI" w:cs="Segoe UI"/>
          <w:sz w:val="22"/>
        </w:rPr>
        <w:t>funds</w:t>
      </w:r>
      <w:proofErr w:type="spellEnd"/>
      <w:r w:rsidRPr="00210AAD">
        <w:rPr>
          <w:rFonts w:ascii="Segoe UI" w:hAnsi="Segoe UI" w:cs="Segoe UI"/>
          <w:sz w:val="22"/>
        </w:rPr>
        <w:t xml:space="preserve"> </w:t>
      </w:r>
      <w:proofErr w:type="spellStart"/>
      <w:r w:rsidRPr="00210AAD">
        <w:rPr>
          <w:rFonts w:ascii="Segoe UI" w:hAnsi="Segoe UI" w:cs="Segoe UI"/>
          <w:sz w:val="22"/>
        </w:rPr>
        <w:t>for</w:t>
      </w:r>
      <w:proofErr w:type="spellEnd"/>
      <w:r w:rsidRPr="00210AAD">
        <w:rPr>
          <w:rFonts w:ascii="Segoe UI" w:hAnsi="Segoe UI" w:cs="Segoe UI"/>
          <w:sz w:val="22"/>
        </w:rPr>
        <w:t xml:space="preserve"> it, </w:t>
      </w:r>
      <w:proofErr w:type="spellStart"/>
      <w:r w:rsidRPr="00210AAD">
        <w:rPr>
          <w:rFonts w:ascii="Segoe UI" w:hAnsi="Segoe UI" w:cs="Segoe UI"/>
          <w:sz w:val="22"/>
        </w:rPr>
        <w:t>or</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a </w:t>
      </w:r>
      <w:proofErr w:type="spellStart"/>
      <w:r w:rsidRPr="00210AAD">
        <w:rPr>
          <w:rFonts w:ascii="Segoe UI" w:hAnsi="Segoe UI" w:cs="Segoe UI"/>
          <w:sz w:val="22"/>
        </w:rPr>
        <w:t>valid</w:t>
      </w:r>
      <w:proofErr w:type="spellEnd"/>
      <w:r w:rsidRPr="00210AAD">
        <w:rPr>
          <w:rFonts w:ascii="Segoe UI" w:hAnsi="Segoe UI" w:cs="Segoe UI"/>
          <w:sz w:val="22"/>
        </w:rPr>
        <w:t xml:space="preserve"> </w:t>
      </w:r>
      <w:proofErr w:type="spellStart"/>
      <w:r w:rsidRPr="00210AAD">
        <w:rPr>
          <w:rFonts w:ascii="Segoe UI" w:hAnsi="Segoe UI" w:cs="Segoe UI"/>
          <w:sz w:val="22"/>
        </w:rPr>
        <w:t>reason</w:t>
      </w:r>
      <w:proofErr w:type="spellEnd"/>
      <w:r w:rsidRPr="00210AAD">
        <w:rPr>
          <w:rFonts w:ascii="Segoe UI" w:hAnsi="Segoe UI" w:cs="Segoe UI"/>
          <w:sz w:val="22"/>
        </w:rPr>
        <w:t xml:space="preserve"> </w:t>
      </w:r>
      <w:proofErr w:type="spellStart"/>
      <w:r w:rsidRPr="00210AAD">
        <w:rPr>
          <w:rFonts w:ascii="Segoe UI" w:hAnsi="Segoe UI" w:cs="Segoe UI"/>
          <w:sz w:val="22"/>
        </w:rPr>
        <w:t>arises</w:t>
      </w:r>
      <w:proofErr w:type="spellEnd"/>
      <w:r w:rsidRPr="00210AAD">
        <w:rPr>
          <w:rFonts w:ascii="Segoe UI" w:hAnsi="Segoe UI" w:cs="Segoe UI"/>
          <w:sz w:val="22"/>
        </w:rPr>
        <w:t xml:space="preserve"> </w:t>
      </w:r>
      <w:proofErr w:type="spellStart"/>
      <w:r w:rsidRPr="00210AAD">
        <w:rPr>
          <w:rFonts w:ascii="Segoe UI" w:hAnsi="Segoe UI" w:cs="Segoe UI"/>
          <w:sz w:val="22"/>
        </w:rPr>
        <w:t>with</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client</w:t>
      </w:r>
      <w:proofErr w:type="spellEnd"/>
      <w:r w:rsidRPr="00210AAD">
        <w:rPr>
          <w:rFonts w:ascii="Segoe UI" w:hAnsi="Segoe UI" w:cs="Segoe UI"/>
          <w:sz w:val="22"/>
        </w:rPr>
        <w:t xml:space="preserve"> </w:t>
      </w:r>
      <w:proofErr w:type="spellStart"/>
      <w:r w:rsidRPr="00210AAD">
        <w:rPr>
          <w:rFonts w:ascii="Segoe UI" w:hAnsi="Segoe UI" w:cs="Segoe UI"/>
          <w:sz w:val="22"/>
        </w:rPr>
        <w:t>suspicion</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content</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was</w:t>
      </w:r>
      <w:proofErr w:type="spellEnd"/>
      <w:r w:rsidRPr="00210AAD">
        <w:rPr>
          <w:rFonts w:ascii="Segoe UI" w:hAnsi="Segoe UI" w:cs="Segoe UI"/>
          <w:sz w:val="22"/>
        </w:rPr>
        <w:t xml:space="preserve"> </w:t>
      </w:r>
      <w:proofErr w:type="spellStart"/>
      <w:r w:rsidRPr="00210AAD">
        <w:rPr>
          <w:rFonts w:ascii="Segoe UI" w:hAnsi="Segoe UI" w:cs="Segoe UI"/>
          <w:sz w:val="22"/>
        </w:rPr>
        <w:t>or</w:t>
      </w:r>
      <w:proofErr w:type="spellEnd"/>
      <w:r w:rsidRPr="00210AAD">
        <w:rPr>
          <w:rFonts w:ascii="Segoe UI" w:hAnsi="Segoe UI" w:cs="Segoe UI"/>
          <w:sz w:val="22"/>
        </w:rPr>
        <w:t xml:space="preserve"> </w:t>
      </w:r>
      <w:proofErr w:type="spellStart"/>
      <w:r w:rsidRPr="00210AAD">
        <w:rPr>
          <w:rFonts w:ascii="Segoe UI" w:hAnsi="Segoe UI" w:cs="Segoe UI"/>
          <w:sz w:val="22"/>
        </w:rPr>
        <w:t>could</w:t>
      </w:r>
      <w:proofErr w:type="spellEnd"/>
      <w:r w:rsidRPr="00210AAD">
        <w:rPr>
          <w:rFonts w:ascii="Segoe UI" w:hAnsi="Segoe UI" w:cs="Segoe UI"/>
          <w:sz w:val="22"/>
        </w:rPr>
        <w:t xml:space="preserve"> be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result</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a </w:t>
      </w:r>
      <w:proofErr w:type="spellStart"/>
      <w:r w:rsidRPr="00210AAD">
        <w:rPr>
          <w:rFonts w:ascii="Segoe UI" w:hAnsi="Segoe UI" w:cs="Segoe UI"/>
          <w:sz w:val="22"/>
        </w:rPr>
        <w:t>committed</w:t>
      </w:r>
      <w:proofErr w:type="spellEnd"/>
      <w:r w:rsidRPr="00210AAD">
        <w:rPr>
          <w:rFonts w:ascii="Segoe UI" w:hAnsi="Segoe UI" w:cs="Segoe UI"/>
          <w:sz w:val="22"/>
        </w:rPr>
        <w:t xml:space="preserve"> </w:t>
      </w:r>
      <w:proofErr w:type="spellStart"/>
      <w:r w:rsidRPr="00210AAD">
        <w:rPr>
          <w:rFonts w:ascii="Segoe UI" w:hAnsi="Segoe UI" w:cs="Segoe UI"/>
          <w:sz w:val="22"/>
        </w:rPr>
        <w:t>criminal</w:t>
      </w:r>
      <w:proofErr w:type="spellEnd"/>
      <w:r w:rsidRPr="00210AAD">
        <w:rPr>
          <w:rFonts w:ascii="Segoe UI" w:hAnsi="Segoe UI" w:cs="Segoe UI"/>
          <w:sz w:val="22"/>
        </w:rPr>
        <w:t xml:space="preserve"> </w:t>
      </w:r>
      <w:proofErr w:type="spellStart"/>
      <w:r w:rsidRPr="00210AAD">
        <w:rPr>
          <w:rFonts w:ascii="Segoe UI" w:hAnsi="Segoe UI" w:cs="Segoe UI"/>
          <w:sz w:val="22"/>
        </w:rPr>
        <w:t>act</w:t>
      </w:r>
      <w:proofErr w:type="spellEnd"/>
      <w:r w:rsidRPr="00210AAD">
        <w:rPr>
          <w:rFonts w:ascii="Segoe UI" w:hAnsi="Segoe UI" w:cs="Segoe UI"/>
          <w:sz w:val="22"/>
        </w:rPr>
        <w:t xml:space="preserve"> </w:t>
      </w:r>
      <w:proofErr w:type="spellStart"/>
      <w:r w:rsidRPr="00210AAD">
        <w:rPr>
          <w:rFonts w:ascii="Segoe UI" w:hAnsi="Segoe UI" w:cs="Segoe UI"/>
          <w:sz w:val="22"/>
        </w:rPr>
        <w:t>or</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w:t>
      </w:r>
      <w:proofErr w:type="spellStart"/>
      <w:r w:rsidRPr="00210AAD">
        <w:rPr>
          <w:rFonts w:ascii="Segoe UI" w:hAnsi="Segoe UI" w:cs="Segoe UI"/>
          <w:sz w:val="22"/>
        </w:rPr>
        <w:t>other</w:t>
      </w:r>
      <w:proofErr w:type="spellEnd"/>
      <w:r w:rsidRPr="00210AAD">
        <w:rPr>
          <w:rFonts w:ascii="Segoe UI" w:hAnsi="Segoe UI" w:cs="Segoe UI"/>
          <w:sz w:val="22"/>
        </w:rPr>
        <w:t xml:space="preserve"> </w:t>
      </w:r>
      <w:proofErr w:type="spellStart"/>
      <w:r w:rsidRPr="00210AAD">
        <w:rPr>
          <w:rFonts w:ascii="Segoe UI" w:hAnsi="Segoe UI" w:cs="Segoe UI"/>
          <w:sz w:val="22"/>
        </w:rPr>
        <w:t>extraordinary</w:t>
      </w:r>
      <w:proofErr w:type="spellEnd"/>
      <w:r w:rsidRPr="00210AAD">
        <w:rPr>
          <w:rFonts w:ascii="Segoe UI" w:hAnsi="Segoe UI" w:cs="Segoe UI"/>
          <w:sz w:val="22"/>
        </w:rPr>
        <w:t xml:space="preserve"> </w:t>
      </w:r>
      <w:proofErr w:type="spellStart"/>
      <w:r w:rsidRPr="00210AAD">
        <w:rPr>
          <w:rFonts w:ascii="Segoe UI" w:hAnsi="Segoe UI" w:cs="Segoe UI"/>
          <w:sz w:val="22"/>
        </w:rPr>
        <w:t>circumstances</w:t>
      </w:r>
      <w:proofErr w:type="spellEnd"/>
      <w:r w:rsidRPr="00210AAD">
        <w:rPr>
          <w:rFonts w:ascii="Segoe UI" w:hAnsi="Segoe UI" w:cs="Segoe UI"/>
          <w:sz w:val="22"/>
        </w:rPr>
        <w:t xml:space="preserve"> </w:t>
      </w:r>
      <w:proofErr w:type="spellStart"/>
      <w:r w:rsidRPr="00210AAD">
        <w:rPr>
          <w:rFonts w:ascii="Segoe UI" w:hAnsi="Segoe UI" w:cs="Segoe UI"/>
          <w:sz w:val="22"/>
        </w:rPr>
        <w:t>arose</w:t>
      </w:r>
      <w:proofErr w:type="spellEnd"/>
      <w:r w:rsidRPr="00210AAD">
        <w:rPr>
          <w:rFonts w:ascii="Segoe UI" w:hAnsi="Segoe UI" w:cs="Segoe UI"/>
          <w:sz w:val="22"/>
        </w:rPr>
        <w:t xml:space="preserve"> </w:t>
      </w:r>
      <w:proofErr w:type="spellStart"/>
      <w:r w:rsidRPr="00210AAD">
        <w:rPr>
          <w:rFonts w:ascii="Segoe UI" w:hAnsi="Segoe UI" w:cs="Segoe UI"/>
          <w:sz w:val="22"/>
        </w:rPr>
        <w:t>which</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client</w:t>
      </w:r>
      <w:proofErr w:type="spellEnd"/>
      <w:r w:rsidRPr="00210AAD">
        <w:rPr>
          <w:rFonts w:ascii="Segoe UI" w:hAnsi="Segoe UI" w:cs="Segoe UI"/>
          <w:sz w:val="22"/>
        </w:rPr>
        <w:t xml:space="preserve"> </w:t>
      </w:r>
      <w:proofErr w:type="spellStart"/>
      <w:r w:rsidRPr="00210AAD">
        <w:rPr>
          <w:rFonts w:ascii="Segoe UI" w:hAnsi="Segoe UI" w:cs="Segoe UI"/>
          <w:sz w:val="22"/>
        </w:rPr>
        <w:t>could</w:t>
      </w:r>
      <w:proofErr w:type="spellEnd"/>
      <w:r w:rsidRPr="00210AAD">
        <w:rPr>
          <w:rFonts w:ascii="Segoe UI" w:hAnsi="Segoe UI" w:cs="Segoe UI"/>
          <w:sz w:val="22"/>
        </w:rPr>
        <w:t xml:space="preserve"> not influence </w:t>
      </w:r>
      <w:proofErr w:type="spellStart"/>
      <w:r w:rsidRPr="00210AAD">
        <w:rPr>
          <w:rFonts w:ascii="Segoe UI" w:hAnsi="Segoe UI" w:cs="Segoe UI"/>
          <w:sz w:val="22"/>
        </w:rPr>
        <w:t>and</w:t>
      </w:r>
      <w:proofErr w:type="spellEnd"/>
      <w:r w:rsidRPr="00210AAD">
        <w:rPr>
          <w:rFonts w:ascii="Segoe UI" w:hAnsi="Segoe UI" w:cs="Segoe UI"/>
          <w:sz w:val="22"/>
        </w:rPr>
        <w:t xml:space="preserve"> </w:t>
      </w:r>
      <w:proofErr w:type="spellStart"/>
      <w:r w:rsidRPr="00210AAD">
        <w:rPr>
          <w:rFonts w:ascii="Segoe UI" w:hAnsi="Segoe UI" w:cs="Segoe UI"/>
          <w:sz w:val="22"/>
        </w:rPr>
        <w:t>foresee</w:t>
      </w:r>
      <w:proofErr w:type="spellEnd"/>
      <w:r w:rsidRPr="00210AAD">
        <w:rPr>
          <w:rFonts w:ascii="Segoe UI" w:hAnsi="Segoe UI" w:cs="Segoe UI"/>
          <w:sz w:val="22"/>
        </w:rPr>
        <w:t xml:space="preserve"> </w:t>
      </w:r>
      <w:proofErr w:type="spellStart"/>
      <w:r w:rsidRPr="00210AAD">
        <w:rPr>
          <w:rFonts w:ascii="Segoe UI" w:hAnsi="Segoe UI" w:cs="Segoe UI"/>
          <w:sz w:val="22"/>
        </w:rPr>
        <w:t>and</w:t>
      </w:r>
      <w:proofErr w:type="spellEnd"/>
      <w:r w:rsidRPr="00210AAD">
        <w:rPr>
          <w:rFonts w:ascii="Segoe UI" w:hAnsi="Segoe UI" w:cs="Segoe UI"/>
          <w:sz w:val="22"/>
        </w:rPr>
        <w:t xml:space="preserve"> </w:t>
      </w:r>
      <w:proofErr w:type="spellStart"/>
      <w:r w:rsidRPr="00210AAD">
        <w:rPr>
          <w:rFonts w:ascii="Segoe UI" w:hAnsi="Segoe UI" w:cs="Segoe UI"/>
          <w:sz w:val="22"/>
        </w:rPr>
        <w:t>which</w:t>
      </w:r>
      <w:proofErr w:type="spellEnd"/>
      <w:r w:rsidRPr="00210AAD">
        <w:rPr>
          <w:rFonts w:ascii="Segoe UI" w:hAnsi="Segoe UI" w:cs="Segoe UI"/>
          <w:sz w:val="22"/>
        </w:rPr>
        <w:t xml:space="preserve"> </w:t>
      </w:r>
      <w:proofErr w:type="spellStart"/>
      <w:r w:rsidRPr="00210AAD">
        <w:rPr>
          <w:rFonts w:ascii="Segoe UI" w:hAnsi="Segoe UI" w:cs="Segoe UI"/>
          <w:sz w:val="22"/>
        </w:rPr>
        <w:t>made</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performance</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public</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with</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selected</w:t>
      </w:r>
      <w:proofErr w:type="spellEnd"/>
      <w:r w:rsidRPr="00210AAD">
        <w:rPr>
          <w:rFonts w:ascii="Segoe UI" w:hAnsi="Segoe UI" w:cs="Segoe UI"/>
          <w:sz w:val="22"/>
        </w:rPr>
        <w:t xml:space="preserve"> </w:t>
      </w:r>
      <w:proofErr w:type="spellStart"/>
      <w:r w:rsidRPr="00210AAD">
        <w:rPr>
          <w:rFonts w:ascii="Segoe UI" w:hAnsi="Segoe UI" w:cs="Segoe UI"/>
          <w:sz w:val="22"/>
        </w:rPr>
        <w:t>provider</w:t>
      </w:r>
      <w:proofErr w:type="spellEnd"/>
      <w:r w:rsidRPr="00210AAD">
        <w:rPr>
          <w:rFonts w:ascii="Segoe UI" w:hAnsi="Segoe UI" w:cs="Segoe UI"/>
          <w:sz w:val="22"/>
        </w:rPr>
        <w:t xml:space="preserve"> </w:t>
      </w:r>
      <w:proofErr w:type="spellStart"/>
      <w:r w:rsidRPr="00210AAD">
        <w:rPr>
          <w:rFonts w:ascii="Segoe UI" w:hAnsi="Segoe UI" w:cs="Segoe UI"/>
          <w:sz w:val="22"/>
        </w:rPr>
        <w:t>impossible</w:t>
      </w:r>
      <w:proofErr w:type="spellEnd"/>
      <w:r w:rsidRPr="00210AAD">
        <w:rPr>
          <w:rFonts w:ascii="Segoe UI" w:hAnsi="Segoe UI" w:cs="Segoe UI"/>
          <w:sz w:val="22"/>
        </w:rPr>
        <w:t xml:space="preserve">. In </w:t>
      </w:r>
      <w:proofErr w:type="spellStart"/>
      <w:r w:rsidRPr="00210AAD">
        <w:rPr>
          <w:rFonts w:ascii="Segoe UI" w:hAnsi="Segoe UI" w:cs="Segoe UI"/>
          <w:sz w:val="22"/>
        </w:rPr>
        <w:t>this</w:t>
      </w:r>
      <w:proofErr w:type="spellEnd"/>
      <w:r w:rsidRPr="00210AAD">
        <w:rPr>
          <w:rFonts w:ascii="Segoe UI" w:hAnsi="Segoe UI" w:cs="Segoe UI"/>
          <w:sz w:val="22"/>
        </w:rPr>
        <w:t xml:space="preserve"> </w:t>
      </w:r>
      <w:proofErr w:type="spellStart"/>
      <w:r w:rsidRPr="00210AAD">
        <w:rPr>
          <w:rFonts w:ascii="Segoe UI" w:hAnsi="Segoe UI" w:cs="Segoe UI"/>
          <w:sz w:val="22"/>
        </w:rPr>
        <w:t>case</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contracting</w:t>
      </w:r>
      <w:proofErr w:type="spellEnd"/>
      <w:r w:rsidRPr="00210AAD">
        <w:rPr>
          <w:rFonts w:ascii="Segoe UI" w:hAnsi="Segoe UI" w:cs="Segoe UI"/>
          <w:sz w:val="22"/>
        </w:rPr>
        <w:t xml:space="preserve"> </w:t>
      </w:r>
      <w:proofErr w:type="spellStart"/>
      <w:r w:rsidRPr="00210AAD">
        <w:rPr>
          <w:rFonts w:ascii="Segoe UI" w:hAnsi="Segoe UI" w:cs="Segoe UI"/>
          <w:sz w:val="22"/>
        </w:rPr>
        <w:t>authority</w:t>
      </w:r>
      <w:proofErr w:type="spellEnd"/>
      <w:r w:rsidRPr="00210AAD">
        <w:rPr>
          <w:rFonts w:ascii="Segoe UI" w:hAnsi="Segoe UI" w:cs="Segoe UI"/>
          <w:sz w:val="22"/>
        </w:rPr>
        <w:t xml:space="preserve"> </w:t>
      </w:r>
      <w:proofErr w:type="spellStart"/>
      <w:r w:rsidRPr="00210AAD">
        <w:rPr>
          <w:rFonts w:ascii="Segoe UI" w:hAnsi="Segoe UI" w:cs="Segoe UI"/>
          <w:sz w:val="22"/>
        </w:rPr>
        <w:t>will</w:t>
      </w:r>
      <w:proofErr w:type="spellEnd"/>
      <w:r w:rsidRPr="00210AAD">
        <w:rPr>
          <w:rFonts w:ascii="Segoe UI" w:hAnsi="Segoe UI" w:cs="Segoe UI"/>
          <w:sz w:val="22"/>
        </w:rPr>
        <w:t xml:space="preserve"> </w:t>
      </w:r>
      <w:proofErr w:type="spellStart"/>
      <w:r w:rsidRPr="00210AAD">
        <w:rPr>
          <w:rFonts w:ascii="Segoe UI" w:hAnsi="Segoe UI" w:cs="Segoe UI"/>
          <w:sz w:val="22"/>
        </w:rPr>
        <w:t>notify</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bidders</w:t>
      </w:r>
      <w:proofErr w:type="spellEnd"/>
      <w:r w:rsidRPr="00210AAD">
        <w:rPr>
          <w:rFonts w:ascii="Segoe UI" w:hAnsi="Segoe UI" w:cs="Segoe UI"/>
          <w:sz w:val="22"/>
        </w:rPr>
        <w:t xml:space="preserve"> in </w:t>
      </w:r>
      <w:proofErr w:type="spellStart"/>
      <w:r w:rsidRPr="00210AAD">
        <w:rPr>
          <w:rFonts w:ascii="Segoe UI" w:hAnsi="Segoe UI" w:cs="Segoe UI"/>
          <w:sz w:val="22"/>
        </w:rPr>
        <w:t>writing</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its</w:t>
      </w:r>
      <w:proofErr w:type="spellEnd"/>
      <w:r w:rsidRPr="00210AAD">
        <w:rPr>
          <w:rFonts w:ascii="Segoe UI" w:hAnsi="Segoe UI" w:cs="Segoe UI"/>
          <w:sz w:val="22"/>
        </w:rPr>
        <w:t xml:space="preserve"> </w:t>
      </w:r>
      <w:proofErr w:type="spellStart"/>
      <w:r w:rsidRPr="00210AAD">
        <w:rPr>
          <w:rFonts w:ascii="Segoe UI" w:hAnsi="Segoe UI" w:cs="Segoe UI"/>
          <w:sz w:val="22"/>
        </w:rPr>
        <w:t>decision</w:t>
      </w:r>
      <w:proofErr w:type="spellEnd"/>
      <w:r w:rsidRPr="00210AAD">
        <w:rPr>
          <w:rFonts w:ascii="Segoe UI" w:hAnsi="Segoe UI" w:cs="Segoe UI"/>
          <w:sz w:val="22"/>
        </w:rPr>
        <w:t xml:space="preserve"> </w:t>
      </w:r>
      <w:proofErr w:type="spellStart"/>
      <w:r w:rsidRPr="00210AAD">
        <w:rPr>
          <w:rFonts w:ascii="Segoe UI" w:hAnsi="Segoe UI" w:cs="Segoe UI"/>
          <w:sz w:val="22"/>
        </w:rPr>
        <w:t>and</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reasons</w:t>
      </w:r>
      <w:proofErr w:type="spellEnd"/>
      <w:r w:rsidRPr="00210AAD">
        <w:rPr>
          <w:rFonts w:ascii="Segoe UI" w:hAnsi="Segoe UI" w:cs="Segoe UI"/>
          <w:sz w:val="22"/>
        </w:rPr>
        <w:t xml:space="preserve"> </w:t>
      </w:r>
      <w:proofErr w:type="spellStart"/>
      <w:r w:rsidRPr="00210AAD">
        <w:rPr>
          <w:rFonts w:ascii="Segoe UI" w:hAnsi="Segoe UI" w:cs="Segoe UI"/>
          <w:sz w:val="22"/>
        </w:rPr>
        <w:t>for</w:t>
      </w:r>
      <w:proofErr w:type="spellEnd"/>
      <w:r w:rsidRPr="00210AAD">
        <w:rPr>
          <w:rFonts w:ascii="Segoe UI" w:hAnsi="Segoe UI" w:cs="Segoe UI"/>
          <w:sz w:val="22"/>
        </w:rPr>
        <w:t xml:space="preserve"> </w:t>
      </w:r>
      <w:proofErr w:type="spellStart"/>
      <w:r w:rsidRPr="00210AAD">
        <w:rPr>
          <w:rFonts w:ascii="Segoe UI" w:hAnsi="Segoe UI" w:cs="Segoe UI"/>
          <w:sz w:val="22"/>
        </w:rPr>
        <w:t>withdrawing</w:t>
      </w:r>
      <w:proofErr w:type="spellEnd"/>
      <w:r w:rsidRPr="00210AAD">
        <w:rPr>
          <w:rFonts w:ascii="Segoe UI" w:hAnsi="Segoe UI" w:cs="Segoe UI"/>
          <w:sz w:val="22"/>
        </w:rPr>
        <w:t xml:space="preserve"> from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execution</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public</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w:t>
      </w:r>
    </w:p>
    <w:p w14:paraId="4765088D" w14:textId="77777777" w:rsidR="009309C2" w:rsidRPr="00DC28A8" w:rsidRDefault="009309C2" w:rsidP="000C5C55">
      <w:pPr>
        <w:spacing w:line="240" w:lineRule="auto"/>
        <w:jc w:val="both"/>
        <w:rPr>
          <w:rFonts w:ascii="Segoe UI" w:hAnsi="Segoe UI" w:cs="Segoe UI"/>
          <w:sz w:val="16"/>
          <w:szCs w:val="16"/>
        </w:rPr>
      </w:pPr>
    </w:p>
    <w:p w14:paraId="5ED19F36" w14:textId="4FED3483" w:rsidR="005209CC" w:rsidRPr="007E2FE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1" w:name="_Toc336851762"/>
      <w:bookmarkStart w:id="102" w:name="_Toc336851810"/>
      <w:bookmarkStart w:id="103" w:name="_Toc92966447"/>
      <w:r>
        <w:rPr>
          <w:rFonts w:ascii="Segoe UI" w:hAnsi="Segoe UI" w:cs="Segoe UI"/>
          <w:caps w:val="0"/>
          <w:sz w:val="28"/>
        </w:rPr>
        <w:t>1.2</w:t>
      </w:r>
      <w:r w:rsidR="007F23E5">
        <w:rPr>
          <w:rFonts w:ascii="Segoe UI" w:hAnsi="Segoe UI" w:cs="Segoe UI"/>
          <w:caps w:val="0"/>
          <w:sz w:val="28"/>
        </w:rPr>
        <w:t>2</w:t>
      </w:r>
      <w:r>
        <w:rPr>
          <w:rFonts w:ascii="Segoe UI" w:hAnsi="Segoe UI" w:cs="Segoe UI"/>
          <w:caps w:val="0"/>
          <w:sz w:val="28"/>
        </w:rPr>
        <w:t xml:space="preserve"> </w:t>
      </w:r>
      <w:r w:rsidR="00970EA4" w:rsidRPr="00970EA4">
        <w:rPr>
          <w:rFonts w:ascii="Segoe UI" w:hAnsi="Segoe UI" w:cs="Segoe UI"/>
          <w:caps w:val="0"/>
          <w:sz w:val="28"/>
        </w:rPr>
        <w:t xml:space="preserve">SIGNING OF THE CONTRACT  </w:t>
      </w:r>
      <w:bookmarkEnd w:id="101"/>
      <w:bookmarkEnd w:id="102"/>
      <w:bookmarkEnd w:id="103"/>
    </w:p>
    <w:p w14:paraId="33CFCB6A" w14:textId="7AD07835" w:rsidR="00104F85" w:rsidRDefault="00104F85" w:rsidP="000C5C55">
      <w:pPr>
        <w:spacing w:line="240" w:lineRule="auto"/>
        <w:jc w:val="both"/>
        <w:rPr>
          <w:rFonts w:ascii="Segoe UI" w:hAnsi="Segoe UI" w:cs="Segoe UI"/>
          <w:sz w:val="22"/>
        </w:rPr>
      </w:pPr>
      <w:proofErr w:type="spellStart"/>
      <w:r w:rsidRPr="00104F85">
        <w:rPr>
          <w:rFonts w:ascii="Segoe UI" w:hAnsi="Segoe UI" w:cs="Segoe UI"/>
          <w:sz w:val="22"/>
        </w:rPr>
        <w:t>The</w:t>
      </w:r>
      <w:proofErr w:type="spellEnd"/>
      <w:r w:rsidRPr="00104F85">
        <w:rPr>
          <w:rFonts w:ascii="Segoe UI" w:hAnsi="Segoe UI" w:cs="Segoe UI"/>
          <w:sz w:val="22"/>
        </w:rPr>
        <w:t xml:space="preserve"> </w:t>
      </w:r>
      <w:proofErr w:type="spellStart"/>
      <w:r w:rsidRPr="00104F85">
        <w:rPr>
          <w:rFonts w:ascii="Segoe UI" w:hAnsi="Segoe UI" w:cs="Segoe UI"/>
          <w:sz w:val="22"/>
        </w:rPr>
        <w:t>contract</w:t>
      </w:r>
      <w:proofErr w:type="spellEnd"/>
      <w:r w:rsidRPr="00104F85">
        <w:rPr>
          <w:rFonts w:ascii="Segoe UI" w:hAnsi="Segoe UI" w:cs="Segoe UI"/>
          <w:sz w:val="22"/>
        </w:rPr>
        <w:t xml:space="preserve"> </w:t>
      </w:r>
      <w:proofErr w:type="spellStart"/>
      <w:r w:rsidRPr="00104F85">
        <w:rPr>
          <w:rFonts w:ascii="Segoe UI" w:hAnsi="Segoe UI" w:cs="Segoe UI"/>
          <w:sz w:val="22"/>
        </w:rPr>
        <w:t>will</w:t>
      </w:r>
      <w:proofErr w:type="spellEnd"/>
      <w:r w:rsidRPr="00104F85">
        <w:rPr>
          <w:rFonts w:ascii="Segoe UI" w:hAnsi="Segoe UI" w:cs="Segoe UI"/>
          <w:sz w:val="22"/>
        </w:rPr>
        <w:t xml:space="preserve"> be </w:t>
      </w:r>
      <w:proofErr w:type="spellStart"/>
      <w:r w:rsidRPr="00104F85">
        <w:rPr>
          <w:rFonts w:ascii="Segoe UI" w:hAnsi="Segoe UI" w:cs="Segoe UI"/>
          <w:sz w:val="22"/>
        </w:rPr>
        <w:t>signed</w:t>
      </w:r>
      <w:proofErr w:type="spellEnd"/>
      <w:r w:rsidRPr="00104F85">
        <w:rPr>
          <w:rFonts w:ascii="Segoe UI" w:hAnsi="Segoe UI" w:cs="Segoe UI"/>
          <w:sz w:val="22"/>
        </w:rPr>
        <w:t xml:space="preserve"> </w:t>
      </w:r>
      <w:proofErr w:type="spellStart"/>
      <w:r w:rsidRPr="00104F85">
        <w:rPr>
          <w:rFonts w:ascii="Segoe UI" w:hAnsi="Segoe UI" w:cs="Segoe UI"/>
          <w:sz w:val="22"/>
        </w:rPr>
        <w:t>by</w:t>
      </w:r>
      <w:proofErr w:type="spellEnd"/>
      <w:r w:rsidRPr="00104F85">
        <w:rPr>
          <w:rFonts w:ascii="Segoe UI" w:hAnsi="Segoe UI" w:cs="Segoe UI"/>
          <w:sz w:val="22"/>
        </w:rPr>
        <w:t xml:space="preserve"> </w:t>
      </w:r>
      <w:proofErr w:type="spellStart"/>
      <w:r w:rsidRPr="00104F85">
        <w:rPr>
          <w:rFonts w:ascii="Segoe UI" w:hAnsi="Segoe UI" w:cs="Segoe UI"/>
          <w:sz w:val="22"/>
        </w:rPr>
        <w:t>the</w:t>
      </w:r>
      <w:proofErr w:type="spellEnd"/>
      <w:r w:rsidRPr="00104F85">
        <w:rPr>
          <w:rFonts w:ascii="Segoe UI" w:hAnsi="Segoe UI" w:cs="Segoe UI"/>
          <w:sz w:val="22"/>
        </w:rPr>
        <w:t xml:space="preserve"> </w:t>
      </w:r>
      <w:r w:rsidRPr="00104F85">
        <w:rPr>
          <w:rFonts w:ascii="Segoe UI" w:hAnsi="Segoe UI" w:cs="Segoe UI"/>
          <w:b/>
          <w:bCs/>
          <w:sz w:val="22"/>
        </w:rPr>
        <w:t>"Jožef Stefan" Institute</w:t>
      </w:r>
      <w:r w:rsidRPr="00104F85">
        <w:rPr>
          <w:rFonts w:ascii="Segoe UI" w:hAnsi="Segoe UI" w:cs="Segoe UI"/>
          <w:sz w:val="22"/>
        </w:rPr>
        <w:t xml:space="preserve">, Jamova cesta 39, 1000 Ljubljana, </w:t>
      </w:r>
      <w:proofErr w:type="spellStart"/>
      <w:r w:rsidRPr="00104F85">
        <w:rPr>
          <w:rFonts w:ascii="Segoe UI" w:hAnsi="Segoe UI" w:cs="Segoe UI"/>
          <w:sz w:val="22"/>
        </w:rPr>
        <w:t>namely</w:t>
      </w:r>
      <w:proofErr w:type="spellEnd"/>
      <w:r w:rsidRPr="00104F85">
        <w:rPr>
          <w:rFonts w:ascii="Segoe UI" w:hAnsi="Segoe UI" w:cs="Segoe UI"/>
          <w:sz w:val="22"/>
        </w:rPr>
        <w:t xml:space="preserve"> </w:t>
      </w:r>
      <w:proofErr w:type="spellStart"/>
      <w:r w:rsidRPr="00104F85">
        <w:rPr>
          <w:rFonts w:ascii="Segoe UI" w:hAnsi="Segoe UI" w:cs="Segoe UI"/>
          <w:sz w:val="22"/>
        </w:rPr>
        <w:t>its</w:t>
      </w:r>
      <w:proofErr w:type="spellEnd"/>
      <w:r w:rsidRPr="00104F85">
        <w:rPr>
          <w:rFonts w:ascii="Segoe UI" w:hAnsi="Segoe UI" w:cs="Segoe UI"/>
          <w:sz w:val="22"/>
        </w:rPr>
        <w:t xml:space="preserve"> legal </w:t>
      </w:r>
      <w:proofErr w:type="spellStart"/>
      <w:r w:rsidRPr="00104F85">
        <w:rPr>
          <w:rFonts w:ascii="Segoe UI" w:hAnsi="Segoe UI" w:cs="Segoe UI"/>
          <w:sz w:val="22"/>
        </w:rPr>
        <w:t>representative</w:t>
      </w:r>
      <w:proofErr w:type="spellEnd"/>
      <w:r w:rsidRPr="00104F85">
        <w:rPr>
          <w:rFonts w:ascii="Segoe UI" w:hAnsi="Segoe UI" w:cs="Segoe UI"/>
          <w:sz w:val="22"/>
        </w:rPr>
        <w:t xml:space="preserve"> prof. dr. Boštjan Zalar.</w:t>
      </w:r>
    </w:p>
    <w:p w14:paraId="4321C665" w14:textId="77777777" w:rsidR="00104F85" w:rsidRDefault="00104F85" w:rsidP="000C5C55">
      <w:pPr>
        <w:spacing w:line="240" w:lineRule="auto"/>
        <w:jc w:val="both"/>
        <w:rPr>
          <w:rFonts w:ascii="Segoe UI" w:hAnsi="Segoe UI" w:cs="Segoe UI"/>
          <w:sz w:val="22"/>
        </w:rPr>
      </w:pPr>
    </w:p>
    <w:p w14:paraId="1BBA6DF1" w14:textId="45BB726E" w:rsidR="005209CC" w:rsidRDefault="005F5D29" w:rsidP="000C5C55">
      <w:pPr>
        <w:spacing w:line="240" w:lineRule="auto"/>
        <w:jc w:val="both"/>
        <w:rPr>
          <w:rFonts w:ascii="Segoe UI" w:hAnsi="Segoe UI" w:cs="Segoe UI"/>
          <w:sz w:val="22"/>
        </w:rPr>
      </w:pPr>
      <w:r w:rsidRPr="005F5D29">
        <w:rPr>
          <w:rFonts w:ascii="Segoe UI" w:hAnsi="Segoe UI" w:cs="Segoe UI"/>
          <w:sz w:val="22"/>
        </w:rPr>
        <w:t xml:space="preserve">In line </w:t>
      </w:r>
      <w:proofErr w:type="spellStart"/>
      <w:r w:rsidRPr="005F5D29">
        <w:rPr>
          <w:rFonts w:ascii="Segoe UI" w:hAnsi="Segoe UI" w:cs="Segoe UI"/>
          <w:sz w:val="22"/>
        </w:rPr>
        <w:t>with</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6th </w:t>
      </w:r>
      <w:proofErr w:type="spellStart"/>
      <w:r w:rsidRPr="005F5D29">
        <w:rPr>
          <w:rFonts w:ascii="Segoe UI" w:hAnsi="Segoe UI" w:cs="Segoe UI"/>
          <w:sz w:val="22"/>
        </w:rPr>
        <w:t>paragraph</w:t>
      </w:r>
      <w:proofErr w:type="spellEnd"/>
      <w:r w:rsidRPr="005F5D29">
        <w:rPr>
          <w:rFonts w:ascii="Segoe UI" w:hAnsi="Segoe UI" w:cs="Segoe UI"/>
          <w:sz w:val="22"/>
        </w:rPr>
        <w:t xml:space="preserve">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Article</w:t>
      </w:r>
      <w:proofErr w:type="spellEnd"/>
      <w:r w:rsidRPr="005F5D29">
        <w:rPr>
          <w:rFonts w:ascii="Segoe UI" w:hAnsi="Segoe UI" w:cs="Segoe UI"/>
          <w:sz w:val="22"/>
        </w:rPr>
        <w:t xml:space="preserve"> 14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Integrity</w:t>
      </w:r>
      <w:proofErr w:type="spellEnd"/>
      <w:r w:rsidRPr="005F5D29">
        <w:rPr>
          <w:rFonts w:ascii="Segoe UI" w:hAnsi="Segoe UI" w:cs="Segoe UI"/>
          <w:sz w:val="22"/>
        </w:rPr>
        <w:t xml:space="preserve"> </w:t>
      </w:r>
      <w:proofErr w:type="spellStart"/>
      <w:r w:rsidRPr="005F5D29">
        <w:rPr>
          <w:rFonts w:ascii="Segoe UI" w:hAnsi="Segoe UI" w:cs="Segoe UI"/>
          <w:sz w:val="22"/>
        </w:rPr>
        <w:t>and</w:t>
      </w:r>
      <w:proofErr w:type="spellEnd"/>
      <w:r w:rsidRPr="005F5D29">
        <w:rPr>
          <w:rFonts w:ascii="Segoe UI" w:hAnsi="Segoe UI" w:cs="Segoe UI"/>
          <w:sz w:val="22"/>
        </w:rPr>
        <w:t xml:space="preserve"> </w:t>
      </w:r>
      <w:proofErr w:type="spellStart"/>
      <w:r w:rsidRPr="005F5D29">
        <w:rPr>
          <w:rFonts w:ascii="Segoe UI" w:hAnsi="Segoe UI" w:cs="Segoe UI"/>
          <w:sz w:val="22"/>
        </w:rPr>
        <w:t>Prevention</w:t>
      </w:r>
      <w:proofErr w:type="spellEnd"/>
      <w:r w:rsidRPr="005F5D29">
        <w:rPr>
          <w:rFonts w:ascii="Segoe UI" w:hAnsi="Segoe UI" w:cs="Segoe UI"/>
          <w:sz w:val="22"/>
        </w:rPr>
        <w:t xml:space="preserve">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Corruption</w:t>
      </w:r>
      <w:proofErr w:type="spellEnd"/>
      <w:r w:rsidRPr="005F5D29">
        <w:rPr>
          <w:rFonts w:ascii="Segoe UI" w:hAnsi="Segoe UI" w:cs="Segoe UI"/>
          <w:sz w:val="22"/>
        </w:rPr>
        <w:t xml:space="preserve"> </w:t>
      </w:r>
      <w:proofErr w:type="spellStart"/>
      <w:r w:rsidRPr="005F5D29">
        <w:rPr>
          <w:rFonts w:ascii="Segoe UI" w:hAnsi="Segoe UI" w:cs="Segoe UI"/>
          <w:sz w:val="22"/>
        </w:rPr>
        <w:t>Act</w:t>
      </w:r>
      <w:proofErr w:type="spellEnd"/>
      <w:r w:rsidRPr="005F5D29">
        <w:rPr>
          <w:rFonts w:ascii="Segoe UI" w:hAnsi="Segoe UI" w:cs="Segoe UI"/>
          <w:sz w:val="22"/>
        </w:rPr>
        <w:t xml:space="preserve"> (</w:t>
      </w:r>
      <w:proofErr w:type="spellStart"/>
      <w:r w:rsidRPr="005F5D29">
        <w:rPr>
          <w:rFonts w:ascii="Segoe UI" w:hAnsi="Segoe UI" w:cs="Segoe UI"/>
          <w:sz w:val="22"/>
        </w:rPr>
        <w:t>Official</w:t>
      </w:r>
      <w:proofErr w:type="spellEnd"/>
      <w:r w:rsidRPr="005F5D29">
        <w:rPr>
          <w:rFonts w:ascii="Segoe UI" w:hAnsi="Segoe UI" w:cs="Segoe UI"/>
          <w:sz w:val="22"/>
        </w:rPr>
        <w:t xml:space="preserve"> </w:t>
      </w:r>
      <w:proofErr w:type="spellStart"/>
      <w:r w:rsidRPr="005F5D29">
        <w:rPr>
          <w:rFonts w:ascii="Segoe UI" w:hAnsi="Segoe UI" w:cs="Segoe UI"/>
          <w:sz w:val="22"/>
        </w:rPr>
        <w:t>Gazette</w:t>
      </w:r>
      <w:proofErr w:type="spellEnd"/>
      <w:r w:rsidRPr="005F5D29">
        <w:rPr>
          <w:rFonts w:ascii="Segoe UI" w:hAnsi="Segoe UI" w:cs="Segoe UI"/>
          <w:sz w:val="22"/>
        </w:rPr>
        <w:t xml:space="preserve">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Republic</w:t>
      </w:r>
      <w:proofErr w:type="spellEnd"/>
      <w:r w:rsidRPr="005F5D29">
        <w:rPr>
          <w:rFonts w:ascii="Segoe UI" w:hAnsi="Segoe UI" w:cs="Segoe UI"/>
          <w:sz w:val="22"/>
        </w:rPr>
        <w:t xml:space="preserve">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Slovenia</w:t>
      </w:r>
      <w:proofErr w:type="spellEnd"/>
      <w:r w:rsidRPr="005F5D29">
        <w:rPr>
          <w:rFonts w:ascii="Segoe UI" w:hAnsi="Segoe UI" w:cs="Segoe UI"/>
          <w:sz w:val="22"/>
        </w:rPr>
        <w:t>, No. 69/11–</w:t>
      </w:r>
      <w:proofErr w:type="spellStart"/>
      <w:r w:rsidRPr="005F5D29">
        <w:rPr>
          <w:rFonts w:ascii="Segoe UI" w:hAnsi="Segoe UI" w:cs="Segoe UI"/>
          <w:sz w:val="22"/>
        </w:rPr>
        <w:t>official</w:t>
      </w:r>
      <w:proofErr w:type="spellEnd"/>
      <w:r w:rsidRPr="005F5D29">
        <w:rPr>
          <w:rFonts w:ascii="Segoe UI" w:hAnsi="Segoe UI" w:cs="Segoe UI"/>
          <w:sz w:val="22"/>
        </w:rPr>
        <w:t xml:space="preserve"> </w:t>
      </w:r>
      <w:proofErr w:type="spellStart"/>
      <w:r w:rsidRPr="005F5D29">
        <w:rPr>
          <w:rFonts w:ascii="Segoe UI" w:hAnsi="Segoe UI" w:cs="Segoe UI"/>
          <w:sz w:val="22"/>
        </w:rPr>
        <w:t>consolidated</w:t>
      </w:r>
      <w:proofErr w:type="spellEnd"/>
      <w:r w:rsidRPr="005F5D29">
        <w:rPr>
          <w:rFonts w:ascii="Segoe UI" w:hAnsi="Segoe UI" w:cs="Segoe UI"/>
          <w:sz w:val="22"/>
        </w:rPr>
        <w:t xml:space="preserve"> </w:t>
      </w:r>
      <w:proofErr w:type="spellStart"/>
      <w:r w:rsidRPr="005F5D29">
        <w:rPr>
          <w:rFonts w:ascii="Segoe UI" w:hAnsi="Segoe UI" w:cs="Segoe UI"/>
          <w:sz w:val="22"/>
        </w:rPr>
        <w:t>version</w:t>
      </w:r>
      <w:proofErr w:type="spellEnd"/>
      <w:r w:rsidRPr="005F5D29">
        <w:rPr>
          <w:rFonts w:ascii="Segoe UI" w:hAnsi="Segoe UI" w:cs="Segoe UI"/>
          <w:sz w:val="22"/>
        </w:rPr>
        <w:t xml:space="preserve"> </w:t>
      </w:r>
      <w:proofErr w:type="spellStart"/>
      <w:r w:rsidRPr="005F5D29">
        <w:rPr>
          <w:rFonts w:ascii="Segoe UI" w:hAnsi="Segoe UI" w:cs="Segoe UI"/>
          <w:sz w:val="22"/>
        </w:rPr>
        <w:t>and</w:t>
      </w:r>
      <w:proofErr w:type="spellEnd"/>
      <w:r w:rsidRPr="005F5D29">
        <w:rPr>
          <w:rFonts w:ascii="Segoe UI" w:hAnsi="Segoe UI" w:cs="Segoe UI"/>
          <w:sz w:val="22"/>
        </w:rPr>
        <w:t xml:space="preserve"> 158/20),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selected</w:t>
      </w:r>
      <w:proofErr w:type="spellEnd"/>
      <w:r w:rsidRPr="005F5D29">
        <w:rPr>
          <w:rFonts w:ascii="Segoe UI" w:hAnsi="Segoe UI" w:cs="Segoe UI"/>
          <w:sz w:val="22"/>
        </w:rPr>
        <w:t xml:space="preserve"> </w:t>
      </w:r>
      <w:proofErr w:type="spellStart"/>
      <w:r w:rsidRPr="005F5D29">
        <w:rPr>
          <w:rFonts w:ascii="Segoe UI" w:hAnsi="Segoe UI" w:cs="Segoe UI"/>
          <w:sz w:val="22"/>
        </w:rPr>
        <w:t>Bidder</w:t>
      </w:r>
      <w:proofErr w:type="spellEnd"/>
      <w:r w:rsidRPr="005F5D29">
        <w:rPr>
          <w:rFonts w:ascii="Segoe UI" w:hAnsi="Segoe UI" w:cs="Segoe UI"/>
          <w:sz w:val="22"/>
        </w:rPr>
        <w:t xml:space="preserve"> is </w:t>
      </w:r>
      <w:proofErr w:type="spellStart"/>
      <w:r w:rsidRPr="005F5D29">
        <w:rPr>
          <w:rFonts w:ascii="Segoe UI" w:hAnsi="Segoe UI" w:cs="Segoe UI"/>
          <w:sz w:val="22"/>
        </w:rPr>
        <w:t>obliged</w:t>
      </w:r>
      <w:proofErr w:type="spellEnd"/>
      <w:r w:rsidRPr="005F5D29">
        <w:rPr>
          <w:rFonts w:ascii="Segoe UI" w:hAnsi="Segoe UI" w:cs="Segoe UI"/>
          <w:sz w:val="22"/>
        </w:rPr>
        <w:t xml:space="preserve"> to </w:t>
      </w:r>
      <w:proofErr w:type="spellStart"/>
      <w:r w:rsidRPr="005F5D29">
        <w:rPr>
          <w:rFonts w:ascii="Segoe UI" w:hAnsi="Segoe UI" w:cs="Segoe UI"/>
          <w:sz w:val="22"/>
        </w:rPr>
        <w:t>submit</w:t>
      </w:r>
      <w:proofErr w:type="spellEnd"/>
      <w:r w:rsidRPr="005F5D29">
        <w:rPr>
          <w:rFonts w:ascii="Segoe UI" w:hAnsi="Segoe UI" w:cs="Segoe UI"/>
          <w:sz w:val="22"/>
        </w:rPr>
        <w:t xml:space="preserve">, prior to </w:t>
      </w:r>
      <w:proofErr w:type="spellStart"/>
      <w:r w:rsidRPr="005F5D29">
        <w:rPr>
          <w:rFonts w:ascii="Segoe UI" w:hAnsi="Segoe UI" w:cs="Segoe UI"/>
          <w:sz w:val="22"/>
        </w:rPr>
        <w:t>signing</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contract</w:t>
      </w:r>
      <w:proofErr w:type="spellEnd"/>
      <w:r w:rsidRPr="005F5D29">
        <w:rPr>
          <w:rFonts w:ascii="Segoe UI" w:hAnsi="Segoe UI" w:cs="Segoe UI"/>
          <w:sz w:val="22"/>
        </w:rPr>
        <w:t xml:space="preserve"> </w:t>
      </w:r>
      <w:proofErr w:type="spellStart"/>
      <w:r w:rsidRPr="005F5D29">
        <w:rPr>
          <w:rFonts w:ascii="Segoe UI" w:hAnsi="Segoe UI" w:cs="Segoe UI"/>
          <w:sz w:val="22"/>
        </w:rPr>
        <w:t>and</w:t>
      </w:r>
      <w:proofErr w:type="spellEnd"/>
      <w:r w:rsidRPr="005F5D29">
        <w:rPr>
          <w:rFonts w:ascii="Segoe UI" w:hAnsi="Segoe UI" w:cs="Segoe UI"/>
          <w:sz w:val="22"/>
        </w:rPr>
        <w:t xml:space="preserve"> at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request</w:t>
      </w:r>
      <w:proofErr w:type="spellEnd"/>
      <w:r w:rsidRPr="005F5D29">
        <w:rPr>
          <w:rFonts w:ascii="Segoe UI" w:hAnsi="Segoe UI" w:cs="Segoe UI"/>
          <w:sz w:val="22"/>
        </w:rPr>
        <w:t xml:space="preserve">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Jožef Stefan Institute,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awarding</w:t>
      </w:r>
      <w:proofErr w:type="spellEnd"/>
      <w:r w:rsidRPr="005F5D29">
        <w:rPr>
          <w:rFonts w:ascii="Segoe UI" w:hAnsi="Segoe UI" w:cs="Segoe UI"/>
          <w:sz w:val="22"/>
        </w:rPr>
        <w:t xml:space="preserve"> </w:t>
      </w:r>
      <w:proofErr w:type="spellStart"/>
      <w:r w:rsidRPr="005F5D29">
        <w:rPr>
          <w:rFonts w:ascii="Segoe UI" w:hAnsi="Segoe UI" w:cs="Segoe UI"/>
          <w:sz w:val="22"/>
        </w:rPr>
        <w:t>authority</w:t>
      </w:r>
      <w:proofErr w:type="spellEnd"/>
      <w:r w:rsidRPr="005F5D29">
        <w:rPr>
          <w:rFonts w:ascii="Segoe UI" w:hAnsi="Segoe UI" w:cs="Segoe UI"/>
          <w:sz w:val="22"/>
        </w:rPr>
        <w:t xml:space="preserve">, a </w:t>
      </w:r>
      <w:proofErr w:type="spellStart"/>
      <w:r w:rsidRPr="005F5D29">
        <w:rPr>
          <w:rFonts w:ascii="Segoe UI" w:hAnsi="Segoe UI" w:cs="Segoe UI"/>
          <w:sz w:val="22"/>
        </w:rPr>
        <w:t>statement</w:t>
      </w:r>
      <w:proofErr w:type="spellEnd"/>
      <w:r w:rsidRPr="005F5D29">
        <w:rPr>
          <w:rFonts w:ascii="Segoe UI" w:hAnsi="Segoe UI" w:cs="Segoe UI"/>
          <w:sz w:val="22"/>
        </w:rPr>
        <w:t xml:space="preserve"> </w:t>
      </w:r>
      <w:proofErr w:type="spellStart"/>
      <w:r w:rsidRPr="005F5D29">
        <w:rPr>
          <w:rFonts w:ascii="Segoe UI" w:hAnsi="Segoe UI" w:cs="Segoe UI"/>
          <w:sz w:val="22"/>
        </w:rPr>
        <w:t>or</w:t>
      </w:r>
      <w:proofErr w:type="spellEnd"/>
      <w:r w:rsidRPr="005F5D29">
        <w:rPr>
          <w:rFonts w:ascii="Segoe UI" w:hAnsi="Segoe UI" w:cs="Segoe UI"/>
          <w:sz w:val="22"/>
        </w:rPr>
        <w:t xml:space="preserve"> </w:t>
      </w:r>
      <w:proofErr w:type="spellStart"/>
      <w:r w:rsidRPr="005F5D29">
        <w:rPr>
          <w:rFonts w:ascii="Segoe UI" w:hAnsi="Segoe UI" w:cs="Segoe UI"/>
          <w:sz w:val="22"/>
        </w:rPr>
        <w:t>details</w:t>
      </w:r>
      <w:proofErr w:type="spellEnd"/>
      <w:r w:rsidRPr="005F5D29">
        <w:rPr>
          <w:rFonts w:ascii="Segoe UI" w:hAnsi="Segoe UI" w:cs="Segoe UI"/>
          <w:sz w:val="22"/>
        </w:rPr>
        <w:t xml:space="preserve"> </w:t>
      </w:r>
      <w:proofErr w:type="spellStart"/>
      <w:r w:rsidRPr="005F5D29">
        <w:rPr>
          <w:rFonts w:ascii="Segoe UI" w:hAnsi="Segoe UI" w:cs="Segoe UI"/>
          <w:sz w:val="22"/>
        </w:rPr>
        <w:t>about</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natural</w:t>
      </w:r>
      <w:proofErr w:type="spellEnd"/>
      <w:r w:rsidRPr="005F5D29">
        <w:rPr>
          <w:rFonts w:ascii="Segoe UI" w:hAnsi="Segoe UI" w:cs="Segoe UI"/>
          <w:sz w:val="22"/>
        </w:rPr>
        <w:t xml:space="preserve"> </w:t>
      </w:r>
      <w:proofErr w:type="spellStart"/>
      <w:r w:rsidRPr="005F5D29">
        <w:rPr>
          <w:rFonts w:ascii="Segoe UI" w:hAnsi="Segoe UI" w:cs="Segoe UI"/>
          <w:sz w:val="22"/>
        </w:rPr>
        <w:t>or</w:t>
      </w:r>
      <w:proofErr w:type="spellEnd"/>
      <w:r w:rsidRPr="005F5D29">
        <w:rPr>
          <w:rFonts w:ascii="Segoe UI" w:hAnsi="Segoe UI" w:cs="Segoe UI"/>
          <w:sz w:val="22"/>
        </w:rPr>
        <w:t xml:space="preserve"> legal </w:t>
      </w:r>
      <w:proofErr w:type="spellStart"/>
      <w:r w:rsidRPr="005F5D29">
        <w:rPr>
          <w:rFonts w:ascii="Segoe UI" w:hAnsi="Segoe UI" w:cs="Segoe UI"/>
          <w:sz w:val="22"/>
        </w:rPr>
        <w:t>entities</w:t>
      </w:r>
      <w:proofErr w:type="spellEnd"/>
      <w:r w:rsidRPr="005F5D29">
        <w:rPr>
          <w:rFonts w:ascii="Segoe UI" w:hAnsi="Segoe UI" w:cs="Segoe UI"/>
          <w:sz w:val="22"/>
        </w:rPr>
        <w:t xml:space="preserve"> </w:t>
      </w:r>
      <w:proofErr w:type="spellStart"/>
      <w:r w:rsidRPr="005F5D29">
        <w:rPr>
          <w:rFonts w:ascii="Segoe UI" w:hAnsi="Segoe UI" w:cs="Segoe UI"/>
          <w:sz w:val="22"/>
        </w:rPr>
        <w:t>owned</w:t>
      </w:r>
      <w:proofErr w:type="spellEnd"/>
      <w:r w:rsidRPr="005F5D29">
        <w:rPr>
          <w:rFonts w:ascii="Segoe UI" w:hAnsi="Segoe UI" w:cs="Segoe UI"/>
          <w:sz w:val="22"/>
        </w:rPr>
        <w:t xml:space="preserve"> </w:t>
      </w:r>
      <w:proofErr w:type="spellStart"/>
      <w:r w:rsidRPr="005F5D29">
        <w:rPr>
          <w:rFonts w:ascii="Segoe UI" w:hAnsi="Segoe UI" w:cs="Segoe UI"/>
          <w:sz w:val="22"/>
        </w:rPr>
        <w:t>by</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selected</w:t>
      </w:r>
      <w:proofErr w:type="spellEnd"/>
      <w:r w:rsidRPr="005F5D29">
        <w:rPr>
          <w:rFonts w:ascii="Segoe UI" w:hAnsi="Segoe UI" w:cs="Segoe UI"/>
          <w:sz w:val="22"/>
        </w:rPr>
        <w:t xml:space="preserve"> </w:t>
      </w:r>
      <w:proofErr w:type="spellStart"/>
      <w:r w:rsidRPr="005F5D29">
        <w:rPr>
          <w:rFonts w:ascii="Segoe UI" w:hAnsi="Segoe UI" w:cs="Segoe UI"/>
          <w:sz w:val="22"/>
        </w:rPr>
        <w:t>Bidder</w:t>
      </w:r>
      <w:proofErr w:type="spellEnd"/>
      <w:r w:rsidRPr="005F5D29">
        <w:rPr>
          <w:rFonts w:ascii="Segoe UI" w:hAnsi="Segoe UI" w:cs="Segoe UI"/>
          <w:sz w:val="22"/>
        </w:rPr>
        <w:t xml:space="preserve">, </w:t>
      </w:r>
      <w:proofErr w:type="spellStart"/>
      <w:r w:rsidRPr="005F5D29">
        <w:rPr>
          <w:rFonts w:ascii="Segoe UI" w:hAnsi="Segoe UI" w:cs="Segoe UI"/>
          <w:sz w:val="22"/>
        </w:rPr>
        <w:t>including</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silent</w:t>
      </w:r>
      <w:proofErr w:type="spellEnd"/>
      <w:r w:rsidRPr="005F5D29">
        <w:rPr>
          <w:rFonts w:ascii="Segoe UI" w:hAnsi="Segoe UI" w:cs="Segoe UI"/>
          <w:sz w:val="22"/>
        </w:rPr>
        <w:t xml:space="preserve"> </w:t>
      </w:r>
      <w:proofErr w:type="spellStart"/>
      <w:r w:rsidRPr="005F5D29">
        <w:rPr>
          <w:rFonts w:ascii="Segoe UI" w:hAnsi="Segoe UI" w:cs="Segoe UI"/>
          <w:sz w:val="22"/>
        </w:rPr>
        <w:t>partners</w:t>
      </w:r>
      <w:proofErr w:type="spellEnd"/>
      <w:r w:rsidRPr="005F5D29">
        <w:rPr>
          <w:rFonts w:ascii="Segoe UI" w:hAnsi="Segoe UI" w:cs="Segoe UI"/>
          <w:sz w:val="22"/>
        </w:rPr>
        <w:t xml:space="preserve"> </w:t>
      </w:r>
      <w:proofErr w:type="spellStart"/>
      <w:r w:rsidRPr="005F5D29">
        <w:rPr>
          <w:rFonts w:ascii="Segoe UI" w:hAnsi="Segoe UI" w:cs="Segoe UI"/>
          <w:sz w:val="22"/>
        </w:rPr>
        <w:t>and</w:t>
      </w:r>
      <w:proofErr w:type="spellEnd"/>
      <w:r w:rsidRPr="005F5D29">
        <w:rPr>
          <w:rFonts w:ascii="Segoe UI" w:hAnsi="Segoe UI" w:cs="Segoe UI"/>
          <w:sz w:val="22"/>
        </w:rPr>
        <w:t xml:space="preserve"> business </w:t>
      </w:r>
      <w:proofErr w:type="spellStart"/>
      <w:r w:rsidRPr="005F5D29">
        <w:rPr>
          <w:rFonts w:ascii="Segoe UI" w:hAnsi="Segoe UI" w:cs="Segoe UI"/>
          <w:sz w:val="22"/>
        </w:rPr>
        <w:t>entities</w:t>
      </w:r>
      <w:proofErr w:type="spellEnd"/>
      <w:r w:rsidRPr="005F5D29">
        <w:rPr>
          <w:rFonts w:ascii="Segoe UI" w:hAnsi="Segoe UI" w:cs="Segoe UI"/>
          <w:sz w:val="22"/>
        </w:rPr>
        <w:t xml:space="preserve"> </w:t>
      </w:r>
      <w:proofErr w:type="spellStart"/>
      <w:r w:rsidRPr="005F5D29">
        <w:rPr>
          <w:rFonts w:ascii="Segoe UI" w:hAnsi="Segoe UI" w:cs="Segoe UI"/>
          <w:sz w:val="22"/>
        </w:rPr>
        <w:t>that</w:t>
      </w:r>
      <w:proofErr w:type="spellEnd"/>
      <w:r w:rsidRPr="005F5D29">
        <w:rPr>
          <w:rFonts w:ascii="Segoe UI" w:hAnsi="Segoe UI" w:cs="Segoe UI"/>
          <w:sz w:val="22"/>
        </w:rPr>
        <w:t xml:space="preserve"> are </w:t>
      </w:r>
      <w:proofErr w:type="spellStart"/>
      <w:r w:rsidRPr="005F5D29">
        <w:rPr>
          <w:rFonts w:ascii="Segoe UI" w:hAnsi="Segoe UI" w:cs="Segoe UI"/>
          <w:sz w:val="22"/>
        </w:rPr>
        <w:t>considered</w:t>
      </w:r>
      <w:proofErr w:type="spellEnd"/>
      <w:r w:rsidRPr="005F5D29">
        <w:rPr>
          <w:rFonts w:ascii="Segoe UI" w:hAnsi="Segoe UI" w:cs="Segoe UI"/>
          <w:sz w:val="22"/>
        </w:rPr>
        <w:t xml:space="preserve"> to be </w:t>
      </w:r>
      <w:proofErr w:type="spellStart"/>
      <w:r w:rsidRPr="005F5D29">
        <w:rPr>
          <w:rFonts w:ascii="Segoe UI" w:hAnsi="Segoe UI" w:cs="Segoe UI"/>
          <w:sz w:val="22"/>
        </w:rPr>
        <w:t>associated</w:t>
      </w:r>
      <w:proofErr w:type="spellEnd"/>
      <w:r w:rsidRPr="005F5D29">
        <w:rPr>
          <w:rFonts w:ascii="Segoe UI" w:hAnsi="Segoe UI" w:cs="Segoe UI"/>
          <w:sz w:val="22"/>
        </w:rPr>
        <w:t xml:space="preserve"> </w:t>
      </w:r>
      <w:proofErr w:type="spellStart"/>
      <w:r w:rsidRPr="005F5D29">
        <w:rPr>
          <w:rFonts w:ascii="Segoe UI" w:hAnsi="Segoe UI" w:cs="Segoe UI"/>
          <w:sz w:val="22"/>
        </w:rPr>
        <w:t>with</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selected</w:t>
      </w:r>
      <w:proofErr w:type="spellEnd"/>
      <w:r w:rsidRPr="005F5D29">
        <w:rPr>
          <w:rFonts w:ascii="Segoe UI" w:hAnsi="Segoe UI" w:cs="Segoe UI"/>
          <w:sz w:val="22"/>
        </w:rPr>
        <w:t xml:space="preserve"> </w:t>
      </w:r>
      <w:proofErr w:type="spellStart"/>
      <w:r w:rsidRPr="005F5D29">
        <w:rPr>
          <w:rFonts w:ascii="Segoe UI" w:hAnsi="Segoe UI" w:cs="Segoe UI"/>
          <w:sz w:val="22"/>
        </w:rPr>
        <w:t>Bidder</w:t>
      </w:r>
      <w:proofErr w:type="spellEnd"/>
      <w:r w:rsidRPr="005F5D29">
        <w:rPr>
          <w:rFonts w:ascii="Segoe UI" w:hAnsi="Segoe UI" w:cs="Segoe UI"/>
          <w:sz w:val="22"/>
        </w:rPr>
        <w:t xml:space="preserve"> in line </w:t>
      </w:r>
      <w:proofErr w:type="spellStart"/>
      <w:r w:rsidRPr="005F5D29">
        <w:rPr>
          <w:rFonts w:ascii="Segoe UI" w:hAnsi="Segoe UI" w:cs="Segoe UI"/>
          <w:sz w:val="22"/>
        </w:rPr>
        <w:t>with</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provisions</w:t>
      </w:r>
      <w:proofErr w:type="spellEnd"/>
      <w:r w:rsidRPr="005F5D29">
        <w:rPr>
          <w:rFonts w:ascii="Segoe UI" w:hAnsi="Segoe UI" w:cs="Segoe UI"/>
          <w:sz w:val="22"/>
        </w:rPr>
        <w:t xml:space="preserve">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law</w:t>
      </w:r>
      <w:proofErr w:type="spellEnd"/>
      <w:r w:rsidRPr="005F5D29">
        <w:rPr>
          <w:rFonts w:ascii="Segoe UI" w:hAnsi="Segoe UI" w:cs="Segoe UI"/>
          <w:sz w:val="22"/>
        </w:rPr>
        <w:t xml:space="preserve"> </w:t>
      </w:r>
      <w:proofErr w:type="spellStart"/>
      <w:r w:rsidRPr="005F5D29">
        <w:rPr>
          <w:rFonts w:ascii="Segoe UI" w:hAnsi="Segoe UI" w:cs="Segoe UI"/>
          <w:sz w:val="22"/>
        </w:rPr>
        <w:t>governing</w:t>
      </w:r>
      <w:proofErr w:type="spellEnd"/>
      <w:r w:rsidRPr="005F5D29">
        <w:rPr>
          <w:rFonts w:ascii="Segoe UI" w:hAnsi="Segoe UI" w:cs="Segoe UI"/>
          <w:sz w:val="22"/>
        </w:rPr>
        <w:t xml:space="preserve"> </w:t>
      </w:r>
      <w:proofErr w:type="spellStart"/>
      <w:r w:rsidRPr="005F5D29">
        <w:rPr>
          <w:rFonts w:ascii="Segoe UI" w:hAnsi="Segoe UI" w:cs="Segoe UI"/>
          <w:sz w:val="22"/>
        </w:rPr>
        <w:t>companies</w:t>
      </w:r>
      <w:proofErr w:type="spellEnd"/>
      <w:r w:rsidRPr="005F5D29">
        <w:rPr>
          <w:rFonts w:ascii="Segoe UI" w:hAnsi="Segoe UI" w:cs="Segoe UI"/>
          <w:sz w:val="22"/>
        </w:rPr>
        <w:t xml:space="preserve">. </w:t>
      </w:r>
      <w:proofErr w:type="spellStart"/>
      <w:r w:rsidRPr="005F5D29">
        <w:rPr>
          <w:rFonts w:ascii="Segoe UI" w:hAnsi="Segoe UI" w:cs="Segoe UI"/>
          <w:sz w:val="22"/>
        </w:rPr>
        <w:t>If</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Bidder</w:t>
      </w:r>
      <w:proofErr w:type="spellEnd"/>
      <w:r w:rsidRPr="005F5D29">
        <w:rPr>
          <w:rFonts w:ascii="Segoe UI" w:hAnsi="Segoe UI" w:cs="Segoe UI"/>
          <w:sz w:val="22"/>
        </w:rPr>
        <w:t xml:space="preserve"> </w:t>
      </w:r>
      <w:proofErr w:type="spellStart"/>
      <w:r w:rsidRPr="005F5D29">
        <w:rPr>
          <w:rFonts w:ascii="Segoe UI" w:hAnsi="Segoe UI" w:cs="Segoe UI"/>
          <w:sz w:val="22"/>
        </w:rPr>
        <w:t>submits</w:t>
      </w:r>
      <w:proofErr w:type="spellEnd"/>
      <w:r w:rsidRPr="005F5D29">
        <w:rPr>
          <w:rFonts w:ascii="Segoe UI" w:hAnsi="Segoe UI" w:cs="Segoe UI"/>
          <w:sz w:val="22"/>
        </w:rPr>
        <w:t xml:space="preserve"> a </w:t>
      </w:r>
      <w:proofErr w:type="spellStart"/>
      <w:r w:rsidRPr="005F5D29">
        <w:rPr>
          <w:rFonts w:ascii="Segoe UI" w:hAnsi="Segoe UI" w:cs="Segoe UI"/>
          <w:sz w:val="22"/>
        </w:rPr>
        <w:t>false</w:t>
      </w:r>
      <w:proofErr w:type="spellEnd"/>
      <w:r w:rsidRPr="005F5D29">
        <w:rPr>
          <w:rFonts w:ascii="Segoe UI" w:hAnsi="Segoe UI" w:cs="Segoe UI"/>
          <w:sz w:val="22"/>
        </w:rPr>
        <w:t xml:space="preserve"> </w:t>
      </w:r>
      <w:proofErr w:type="spellStart"/>
      <w:r w:rsidRPr="005F5D29">
        <w:rPr>
          <w:rFonts w:ascii="Segoe UI" w:hAnsi="Segoe UI" w:cs="Segoe UI"/>
          <w:sz w:val="22"/>
        </w:rPr>
        <w:t>statement</w:t>
      </w:r>
      <w:proofErr w:type="spellEnd"/>
      <w:r w:rsidRPr="005F5D29">
        <w:rPr>
          <w:rFonts w:ascii="Segoe UI" w:hAnsi="Segoe UI" w:cs="Segoe UI"/>
          <w:sz w:val="22"/>
        </w:rPr>
        <w:t xml:space="preserve"> </w:t>
      </w:r>
      <w:proofErr w:type="spellStart"/>
      <w:r w:rsidRPr="005F5D29">
        <w:rPr>
          <w:rFonts w:ascii="Segoe UI" w:hAnsi="Segoe UI" w:cs="Segoe UI"/>
          <w:sz w:val="22"/>
        </w:rPr>
        <w:t>or</w:t>
      </w:r>
      <w:proofErr w:type="spellEnd"/>
      <w:r w:rsidRPr="005F5D29">
        <w:rPr>
          <w:rFonts w:ascii="Segoe UI" w:hAnsi="Segoe UI" w:cs="Segoe UI"/>
          <w:sz w:val="22"/>
        </w:rPr>
        <w:t xml:space="preserve"> </w:t>
      </w:r>
      <w:proofErr w:type="spellStart"/>
      <w:r w:rsidRPr="005F5D29">
        <w:rPr>
          <w:rFonts w:ascii="Segoe UI" w:hAnsi="Segoe UI" w:cs="Segoe UI"/>
          <w:sz w:val="22"/>
        </w:rPr>
        <w:t>gives</w:t>
      </w:r>
      <w:proofErr w:type="spellEnd"/>
      <w:r w:rsidRPr="005F5D29">
        <w:rPr>
          <w:rFonts w:ascii="Segoe UI" w:hAnsi="Segoe UI" w:cs="Segoe UI"/>
          <w:sz w:val="22"/>
        </w:rPr>
        <w:t xml:space="preserve"> </w:t>
      </w:r>
      <w:proofErr w:type="spellStart"/>
      <w:r w:rsidRPr="005F5D29">
        <w:rPr>
          <w:rFonts w:ascii="Segoe UI" w:hAnsi="Segoe UI" w:cs="Segoe UI"/>
          <w:sz w:val="22"/>
        </w:rPr>
        <w:t>untrue</w:t>
      </w:r>
      <w:proofErr w:type="spellEnd"/>
      <w:r w:rsidRPr="005F5D29">
        <w:rPr>
          <w:rFonts w:ascii="Segoe UI" w:hAnsi="Segoe UI" w:cs="Segoe UI"/>
          <w:sz w:val="22"/>
        </w:rPr>
        <w:t xml:space="preserve"> </w:t>
      </w:r>
      <w:proofErr w:type="spellStart"/>
      <w:r w:rsidRPr="005F5D29">
        <w:rPr>
          <w:rFonts w:ascii="Segoe UI" w:hAnsi="Segoe UI" w:cs="Segoe UI"/>
          <w:sz w:val="22"/>
        </w:rPr>
        <w:t>information</w:t>
      </w:r>
      <w:proofErr w:type="spellEnd"/>
      <w:r w:rsidRPr="005F5D29">
        <w:rPr>
          <w:rFonts w:ascii="Segoe UI" w:hAnsi="Segoe UI" w:cs="Segoe UI"/>
          <w:sz w:val="22"/>
        </w:rPr>
        <w:t xml:space="preserve"> </w:t>
      </w:r>
      <w:proofErr w:type="spellStart"/>
      <w:r w:rsidRPr="005F5D29">
        <w:rPr>
          <w:rFonts w:ascii="Segoe UI" w:hAnsi="Segoe UI" w:cs="Segoe UI"/>
          <w:sz w:val="22"/>
        </w:rPr>
        <w:t>about</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required</w:t>
      </w:r>
      <w:proofErr w:type="spellEnd"/>
      <w:r w:rsidRPr="005F5D29">
        <w:rPr>
          <w:rFonts w:ascii="Segoe UI" w:hAnsi="Segoe UI" w:cs="Segoe UI"/>
          <w:sz w:val="22"/>
        </w:rPr>
        <w:t xml:space="preserve"> </w:t>
      </w:r>
      <w:proofErr w:type="spellStart"/>
      <w:r w:rsidRPr="005F5D29">
        <w:rPr>
          <w:rFonts w:ascii="Segoe UI" w:hAnsi="Segoe UI" w:cs="Segoe UI"/>
          <w:sz w:val="22"/>
        </w:rPr>
        <w:t>details</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contract</w:t>
      </w:r>
      <w:proofErr w:type="spellEnd"/>
      <w:r w:rsidRPr="005F5D29">
        <w:rPr>
          <w:rFonts w:ascii="Segoe UI" w:hAnsi="Segoe UI" w:cs="Segoe UI"/>
          <w:sz w:val="22"/>
        </w:rPr>
        <w:t xml:space="preserve"> </w:t>
      </w:r>
      <w:proofErr w:type="spellStart"/>
      <w:r w:rsidRPr="005F5D29">
        <w:rPr>
          <w:rFonts w:ascii="Segoe UI" w:hAnsi="Segoe UI" w:cs="Segoe UI"/>
          <w:sz w:val="22"/>
        </w:rPr>
        <w:t>shall</w:t>
      </w:r>
      <w:proofErr w:type="spellEnd"/>
      <w:r w:rsidRPr="005F5D29">
        <w:rPr>
          <w:rFonts w:ascii="Segoe UI" w:hAnsi="Segoe UI" w:cs="Segoe UI"/>
          <w:sz w:val="22"/>
        </w:rPr>
        <w:t xml:space="preserve"> be </w:t>
      </w:r>
      <w:proofErr w:type="spellStart"/>
      <w:r w:rsidRPr="005F5D29">
        <w:rPr>
          <w:rFonts w:ascii="Segoe UI" w:hAnsi="Segoe UI" w:cs="Segoe UI"/>
          <w:sz w:val="22"/>
        </w:rPr>
        <w:t>annulled</w:t>
      </w:r>
      <w:proofErr w:type="spellEnd"/>
      <w:r w:rsidRPr="005F5D29">
        <w:rPr>
          <w:rFonts w:ascii="Segoe UI" w:hAnsi="Segoe UI" w:cs="Segoe UI"/>
          <w:sz w:val="22"/>
        </w:rPr>
        <w:t xml:space="preserve">.    </w:t>
      </w:r>
    </w:p>
    <w:p w14:paraId="7B398B22" w14:textId="77777777" w:rsidR="005F5D29" w:rsidRPr="00DC28A8" w:rsidRDefault="005F5D29" w:rsidP="000C5C55">
      <w:pPr>
        <w:spacing w:line="240" w:lineRule="auto"/>
        <w:jc w:val="both"/>
        <w:rPr>
          <w:rFonts w:ascii="Segoe UI" w:hAnsi="Segoe UI" w:cs="Segoe UI"/>
          <w:sz w:val="16"/>
          <w:szCs w:val="16"/>
        </w:rPr>
      </w:pPr>
    </w:p>
    <w:p w14:paraId="786D68F8" w14:textId="77777777" w:rsidR="00175D57" w:rsidRPr="00175D57" w:rsidRDefault="00175D57" w:rsidP="00175D57">
      <w:pPr>
        <w:spacing w:line="240" w:lineRule="auto"/>
        <w:jc w:val="both"/>
        <w:rPr>
          <w:rFonts w:ascii="Segoe UI" w:hAnsi="Segoe UI" w:cs="Segoe UI"/>
          <w:sz w:val="22"/>
        </w:rPr>
      </w:pP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selected</w:t>
      </w:r>
      <w:proofErr w:type="spellEnd"/>
      <w:r w:rsidRPr="00175D57">
        <w:rPr>
          <w:rFonts w:ascii="Segoe UI" w:hAnsi="Segoe UI" w:cs="Segoe UI"/>
          <w:sz w:val="22"/>
        </w:rPr>
        <w:t xml:space="preserve"> </w:t>
      </w:r>
      <w:proofErr w:type="spellStart"/>
      <w:r w:rsidRPr="00175D57">
        <w:rPr>
          <w:rFonts w:ascii="Segoe UI" w:hAnsi="Segoe UI" w:cs="Segoe UI"/>
          <w:sz w:val="22"/>
        </w:rPr>
        <w:t>bidder</w:t>
      </w:r>
      <w:proofErr w:type="spellEnd"/>
      <w:r w:rsidRPr="00175D57">
        <w:rPr>
          <w:rFonts w:ascii="Segoe UI" w:hAnsi="Segoe UI" w:cs="Segoe UI"/>
          <w:sz w:val="22"/>
        </w:rPr>
        <w:t xml:space="preserve"> </w:t>
      </w:r>
      <w:proofErr w:type="spellStart"/>
      <w:r w:rsidRPr="00175D57">
        <w:rPr>
          <w:rFonts w:ascii="Segoe UI" w:hAnsi="Segoe UI" w:cs="Segoe UI"/>
          <w:sz w:val="22"/>
        </w:rPr>
        <w:t>shall</w:t>
      </w:r>
      <w:proofErr w:type="spellEnd"/>
      <w:r w:rsidRPr="00175D57">
        <w:rPr>
          <w:rFonts w:ascii="Segoe UI" w:hAnsi="Segoe UI" w:cs="Segoe UI"/>
          <w:sz w:val="22"/>
        </w:rPr>
        <w:t xml:space="preserve"> </w:t>
      </w:r>
      <w:proofErr w:type="spellStart"/>
      <w:r w:rsidRPr="00175D57">
        <w:rPr>
          <w:rFonts w:ascii="Segoe UI" w:hAnsi="Segoe UI" w:cs="Segoe UI"/>
          <w:sz w:val="22"/>
        </w:rPr>
        <w:t>submit</w:t>
      </w:r>
      <w:proofErr w:type="spellEnd"/>
      <w:r w:rsidRPr="00175D57">
        <w:rPr>
          <w:rFonts w:ascii="Segoe UI" w:hAnsi="Segoe UI" w:cs="Segoe UI"/>
          <w:sz w:val="22"/>
        </w:rPr>
        <w:t xml:space="preserve"> to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Contracting</w:t>
      </w:r>
      <w:proofErr w:type="spellEnd"/>
      <w:r w:rsidRPr="00175D57">
        <w:rPr>
          <w:rFonts w:ascii="Segoe UI" w:hAnsi="Segoe UI" w:cs="Segoe UI"/>
          <w:sz w:val="22"/>
        </w:rPr>
        <w:t xml:space="preserve"> </w:t>
      </w:r>
      <w:proofErr w:type="spellStart"/>
      <w:r w:rsidRPr="00175D57">
        <w:rPr>
          <w:rFonts w:ascii="Segoe UI" w:hAnsi="Segoe UI" w:cs="Segoe UI"/>
          <w:sz w:val="22"/>
        </w:rPr>
        <w:t>Authority</w:t>
      </w:r>
      <w:proofErr w:type="spellEnd"/>
      <w:r w:rsidRPr="00175D57">
        <w:rPr>
          <w:rFonts w:ascii="Segoe UI" w:hAnsi="Segoe UI" w:cs="Segoe UI"/>
          <w:sz w:val="22"/>
        </w:rPr>
        <w:t xml:space="preserve">, </w:t>
      </w:r>
      <w:proofErr w:type="spellStart"/>
      <w:r w:rsidRPr="00175D57">
        <w:rPr>
          <w:rFonts w:ascii="Segoe UI" w:hAnsi="Segoe UI" w:cs="Segoe UI"/>
          <w:sz w:val="22"/>
        </w:rPr>
        <w:t>within</w:t>
      </w:r>
      <w:proofErr w:type="spellEnd"/>
      <w:r w:rsidRPr="00175D57">
        <w:rPr>
          <w:rFonts w:ascii="Segoe UI" w:hAnsi="Segoe UI" w:cs="Segoe UI"/>
          <w:sz w:val="22"/>
        </w:rPr>
        <w:t xml:space="preserve"> 8 </w:t>
      </w:r>
      <w:proofErr w:type="spellStart"/>
      <w:r w:rsidRPr="00175D57">
        <w:rPr>
          <w:rFonts w:ascii="Segoe UI" w:hAnsi="Segoe UI" w:cs="Segoe UI"/>
          <w:sz w:val="22"/>
        </w:rPr>
        <w:t>days</w:t>
      </w:r>
      <w:proofErr w:type="spellEnd"/>
      <w:r w:rsidRPr="00175D57">
        <w:rPr>
          <w:rFonts w:ascii="Segoe UI" w:hAnsi="Segoe UI" w:cs="Segoe UI"/>
          <w:sz w:val="22"/>
        </w:rPr>
        <w:t xml:space="preserve"> </w:t>
      </w:r>
      <w:proofErr w:type="spellStart"/>
      <w:r w:rsidRPr="00175D57">
        <w:rPr>
          <w:rFonts w:ascii="Segoe UI" w:hAnsi="Segoe UI" w:cs="Segoe UI"/>
          <w:sz w:val="22"/>
        </w:rPr>
        <w:t>of</w:t>
      </w:r>
      <w:proofErr w:type="spellEnd"/>
      <w:r w:rsidRPr="00175D57">
        <w:rPr>
          <w:rFonts w:ascii="Segoe UI" w:hAnsi="Segoe UI" w:cs="Segoe UI"/>
          <w:sz w:val="22"/>
        </w:rPr>
        <w:t xml:space="preserve">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receipt</w:t>
      </w:r>
      <w:proofErr w:type="spellEnd"/>
      <w:r w:rsidRPr="00175D57">
        <w:rPr>
          <w:rFonts w:ascii="Segoe UI" w:hAnsi="Segoe UI" w:cs="Segoe UI"/>
          <w:sz w:val="22"/>
        </w:rPr>
        <w:t xml:space="preserve"> </w:t>
      </w:r>
      <w:proofErr w:type="spellStart"/>
      <w:r w:rsidRPr="00175D57">
        <w:rPr>
          <w:rFonts w:ascii="Segoe UI" w:hAnsi="Segoe UI" w:cs="Segoe UI"/>
          <w:sz w:val="22"/>
        </w:rPr>
        <w:t>of</w:t>
      </w:r>
      <w:proofErr w:type="spellEnd"/>
      <w:r w:rsidRPr="00175D57">
        <w:rPr>
          <w:rFonts w:ascii="Segoe UI" w:hAnsi="Segoe UI" w:cs="Segoe UI"/>
          <w:sz w:val="22"/>
        </w:rPr>
        <w:t xml:space="preserve">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request</w:t>
      </w:r>
      <w:proofErr w:type="spellEnd"/>
      <w:r w:rsidRPr="00175D57">
        <w:rPr>
          <w:rFonts w:ascii="Segoe UI" w:hAnsi="Segoe UI" w:cs="Segoe UI"/>
          <w:sz w:val="22"/>
        </w:rPr>
        <w:t xml:space="preserve">,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details</w:t>
      </w:r>
      <w:proofErr w:type="spellEnd"/>
      <w:r w:rsidRPr="00175D57">
        <w:rPr>
          <w:rFonts w:ascii="Segoe UI" w:hAnsi="Segoe UI" w:cs="Segoe UI"/>
          <w:sz w:val="22"/>
        </w:rPr>
        <w:t xml:space="preserve"> </w:t>
      </w:r>
      <w:proofErr w:type="spellStart"/>
      <w:r w:rsidRPr="00175D57">
        <w:rPr>
          <w:rFonts w:ascii="Segoe UI" w:hAnsi="Segoe UI" w:cs="Segoe UI"/>
          <w:sz w:val="22"/>
        </w:rPr>
        <w:t>about</w:t>
      </w:r>
      <w:proofErr w:type="spellEnd"/>
      <w:r w:rsidRPr="00175D57">
        <w:rPr>
          <w:rFonts w:ascii="Segoe UI" w:hAnsi="Segoe UI" w:cs="Segoe UI"/>
          <w:sz w:val="22"/>
        </w:rPr>
        <w:t xml:space="preserve">: </w:t>
      </w:r>
    </w:p>
    <w:p w14:paraId="4407D96C" w14:textId="77777777" w:rsidR="00175D57" w:rsidRDefault="00175D57" w:rsidP="00E424C3">
      <w:pPr>
        <w:pStyle w:val="ListParagraph"/>
        <w:numPr>
          <w:ilvl w:val="0"/>
          <w:numId w:val="13"/>
        </w:numPr>
        <w:spacing w:line="240" w:lineRule="auto"/>
        <w:rPr>
          <w:rFonts w:ascii="Segoe UI" w:hAnsi="Segoe UI" w:cs="Segoe UI"/>
          <w:sz w:val="22"/>
        </w:rPr>
      </w:pPr>
      <w:proofErr w:type="spellStart"/>
      <w:r w:rsidRPr="00175D57">
        <w:rPr>
          <w:rFonts w:ascii="Segoe UI" w:hAnsi="Segoe UI" w:cs="Segoe UI"/>
          <w:sz w:val="22"/>
        </w:rPr>
        <w:t>its</w:t>
      </w:r>
      <w:proofErr w:type="spellEnd"/>
      <w:r w:rsidRPr="00175D57">
        <w:rPr>
          <w:rFonts w:ascii="Segoe UI" w:hAnsi="Segoe UI" w:cs="Segoe UI"/>
          <w:sz w:val="22"/>
        </w:rPr>
        <w:t xml:space="preserve"> </w:t>
      </w:r>
      <w:proofErr w:type="spellStart"/>
      <w:r w:rsidRPr="00175D57">
        <w:rPr>
          <w:rFonts w:ascii="Segoe UI" w:hAnsi="Segoe UI" w:cs="Segoe UI"/>
          <w:sz w:val="22"/>
        </w:rPr>
        <w:t>founders</w:t>
      </w:r>
      <w:proofErr w:type="spellEnd"/>
      <w:r w:rsidRPr="00175D57">
        <w:rPr>
          <w:rFonts w:ascii="Segoe UI" w:hAnsi="Segoe UI" w:cs="Segoe UI"/>
          <w:sz w:val="22"/>
        </w:rPr>
        <w:t xml:space="preserve">, </w:t>
      </w:r>
      <w:proofErr w:type="spellStart"/>
      <w:r w:rsidRPr="00175D57">
        <w:rPr>
          <w:rFonts w:ascii="Segoe UI" w:hAnsi="Segoe UI" w:cs="Segoe UI"/>
          <w:sz w:val="22"/>
        </w:rPr>
        <w:t>partners</w:t>
      </w:r>
      <w:proofErr w:type="spellEnd"/>
      <w:r w:rsidRPr="00175D57">
        <w:rPr>
          <w:rFonts w:ascii="Segoe UI" w:hAnsi="Segoe UI" w:cs="Segoe UI"/>
          <w:sz w:val="22"/>
        </w:rPr>
        <w:t xml:space="preserve">, </w:t>
      </w:r>
      <w:proofErr w:type="spellStart"/>
      <w:r w:rsidRPr="00175D57">
        <w:rPr>
          <w:rFonts w:ascii="Segoe UI" w:hAnsi="Segoe UI" w:cs="Segoe UI"/>
          <w:sz w:val="22"/>
        </w:rPr>
        <w:t>shareholders</w:t>
      </w:r>
      <w:proofErr w:type="spellEnd"/>
      <w:r w:rsidRPr="00175D57">
        <w:rPr>
          <w:rFonts w:ascii="Segoe UI" w:hAnsi="Segoe UI" w:cs="Segoe UI"/>
          <w:sz w:val="22"/>
        </w:rPr>
        <w:t xml:space="preserve">, </w:t>
      </w:r>
      <w:proofErr w:type="spellStart"/>
      <w:r w:rsidRPr="00175D57">
        <w:rPr>
          <w:rFonts w:ascii="Segoe UI" w:hAnsi="Segoe UI" w:cs="Segoe UI"/>
          <w:sz w:val="22"/>
        </w:rPr>
        <w:t>limited</w:t>
      </w:r>
      <w:proofErr w:type="spellEnd"/>
      <w:r w:rsidRPr="00175D57">
        <w:rPr>
          <w:rFonts w:ascii="Segoe UI" w:hAnsi="Segoe UI" w:cs="Segoe UI"/>
          <w:sz w:val="22"/>
        </w:rPr>
        <w:t xml:space="preserve"> </w:t>
      </w:r>
      <w:proofErr w:type="spellStart"/>
      <w:r w:rsidRPr="00175D57">
        <w:rPr>
          <w:rFonts w:ascii="Segoe UI" w:hAnsi="Segoe UI" w:cs="Segoe UI"/>
          <w:sz w:val="22"/>
        </w:rPr>
        <w:t>partnerships</w:t>
      </w:r>
      <w:proofErr w:type="spellEnd"/>
      <w:r w:rsidRPr="00175D57">
        <w:rPr>
          <w:rFonts w:ascii="Segoe UI" w:hAnsi="Segoe UI" w:cs="Segoe UI"/>
          <w:sz w:val="22"/>
        </w:rPr>
        <w:t xml:space="preserve"> </w:t>
      </w:r>
      <w:proofErr w:type="spellStart"/>
      <w:r w:rsidRPr="00175D57">
        <w:rPr>
          <w:rFonts w:ascii="Segoe UI" w:hAnsi="Segoe UI" w:cs="Segoe UI"/>
          <w:sz w:val="22"/>
        </w:rPr>
        <w:t>or</w:t>
      </w:r>
      <w:proofErr w:type="spellEnd"/>
      <w:r w:rsidRPr="00175D57">
        <w:rPr>
          <w:rFonts w:ascii="Segoe UI" w:hAnsi="Segoe UI" w:cs="Segoe UI"/>
          <w:sz w:val="22"/>
        </w:rPr>
        <w:t xml:space="preserve"> </w:t>
      </w:r>
      <w:proofErr w:type="spellStart"/>
      <w:r w:rsidRPr="00175D57">
        <w:rPr>
          <w:rFonts w:ascii="Segoe UI" w:hAnsi="Segoe UI" w:cs="Segoe UI"/>
          <w:sz w:val="22"/>
        </w:rPr>
        <w:t>other</w:t>
      </w:r>
      <w:proofErr w:type="spellEnd"/>
      <w:r w:rsidRPr="00175D57">
        <w:rPr>
          <w:rFonts w:ascii="Segoe UI" w:hAnsi="Segoe UI" w:cs="Segoe UI"/>
          <w:sz w:val="22"/>
        </w:rPr>
        <w:t xml:space="preserve"> </w:t>
      </w:r>
      <w:proofErr w:type="spellStart"/>
      <w:r w:rsidRPr="00175D57">
        <w:rPr>
          <w:rFonts w:ascii="Segoe UI" w:hAnsi="Segoe UI" w:cs="Segoe UI"/>
          <w:sz w:val="22"/>
        </w:rPr>
        <w:t>owners</w:t>
      </w:r>
      <w:proofErr w:type="spellEnd"/>
      <w:r w:rsidRPr="00175D57">
        <w:rPr>
          <w:rFonts w:ascii="Segoe UI" w:hAnsi="Segoe UI" w:cs="Segoe UI"/>
          <w:sz w:val="22"/>
        </w:rPr>
        <w:t xml:space="preserve">, as </w:t>
      </w:r>
      <w:proofErr w:type="spellStart"/>
      <w:r w:rsidRPr="00175D57">
        <w:rPr>
          <w:rFonts w:ascii="Segoe UI" w:hAnsi="Segoe UI" w:cs="Segoe UI"/>
          <w:sz w:val="22"/>
        </w:rPr>
        <w:t>well</w:t>
      </w:r>
      <w:proofErr w:type="spellEnd"/>
      <w:r w:rsidRPr="00175D57">
        <w:rPr>
          <w:rFonts w:ascii="Segoe UI" w:hAnsi="Segoe UI" w:cs="Segoe UI"/>
          <w:sz w:val="22"/>
        </w:rPr>
        <w:t xml:space="preserve"> as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equity</w:t>
      </w:r>
      <w:proofErr w:type="spellEnd"/>
      <w:r w:rsidRPr="00175D57">
        <w:rPr>
          <w:rFonts w:ascii="Segoe UI" w:hAnsi="Segoe UI" w:cs="Segoe UI"/>
          <w:sz w:val="22"/>
        </w:rPr>
        <w:t xml:space="preserve"> </w:t>
      </w:r>
      <w:proofErr w:type="spellStart"/>
      <w:r w:rsidRPr="00175D57">
        <w:rPr>
          <w:rFonts w:ascii="Segoe UI" w:hAnsi="Segoe UI" w:cs="Segoe UI"/>
          <w:sz w:val="22"/>
        </w:rPr>
        <w:t>shares</w:t>
      </w:r>
      <w:proofErr w:type="spellEnd"/>
      <w:r w:rsidRPr="00175D57">
        <w:rPr>
          <w:rFonts w:ascii="Segoe UI" w:hAnsi="Segoe UI" w:cs="Segoe UI"/>
          <w:sz w:val="22"/>
        </w:rPr>
        <w:t xml:space="preserve"> </w:t>
      </w:r>
      <w:proofErr w:type="spellStart"/>
      <w:r w:rsidRPr="00175D57">
        <w:rPr>
          <w:rFonts w:ascii="Segoe UI" w:hAnsi="Segoe UI" w:cs="Segoe UI"/>
          <w:sz w:val="22"/>
        </w:rPr>
        <w:t>of</w:t>
      </w:r>
      <w:proofErr w:type="spellEnd"/>
      <w:r w:rsidRPr="00175D57">
        <w:rPr>
          <w:rFonts w:ascii="Segoe UI" w:hAnsi="Segoe UI" w:cs="Segoe UI"/>
          <w:sz w:val="22"/>
        </w:rPr>
        <w:t xml:space="preserve"> </w:t>
      </w:r>
      <w:proofErr w:type="spellStart"/>
      <w:r w:rsidRPr="00175D57">
        <w:rPr>
          <w:rFonts w:ascii="Segoe UI" w:hAnsi="Segoe UI" w:cs="Segoe UI"/>
          <w:sz w:val="22"/>
        </w:rPr>
        <w:t>these</w:t>
      </w:r>
      <w:proofErr w:type="spellEnd"/>
      <w:r w:rsidRPr="00175D57">
        <w:rPr>
          <w:rFonts w:ascii="Segoe UI" w:hAnsi="Segoe UI" w:cs="Segoe UI"/>
          <w:sz w:val="22"/>
        </w:rPr>
        <w:t xml:space="preserve"> </w:t>
      </w:r>
      <w:proofErr w:type="spellStart"/>
      <w:r w:rsidRPr="00175D57">
        <w:rPr>
          <w:rFonts w:ascii="Segoe UI" w:hAnsi="Segoe UI" w:cs="Segoe UI"/>
          <w:sz w:val="22"/>
        </w:rPr>
        <w:t>entities</w:t>
      </w:r>
      <w:proofErr w:type="spellEnd"/>
      <w:r w:rsidRPr="00175D57">
        <w:rPr>
          <w:rFonts w:ascii="Segoe UI" w:hAnsi="Segoe UI" w:cs="Segoe UI"/>
          <w:sz w:val="22"/>
        </w:rPr>
        <w:t xml:space="preserve">; </w:t>
      </w:r>
    </w:p>
    <w:p w14:paraId="56AA087B" w14:textId="69E2FCC4" w:rsidR="00175D57" w:rsidRPr="00175D57" w:rsidRDefault="00175D57" w:rsidP="00E424C3">
      <w:pPr>
        <w:pStyle w:val="ListParagraph"/>
        <w:numPr>
          <w:ilvl w:val="0"/>
          <w:numId w:val="13"/>
        </w:numPr>
        <w:spacing w:line="240" w:lineRule="auto"/>
        <w:rPr>
          <w:rFonts w:ascii="Segoe UI" w:hAnsi="Segoe UI" w:cs="Segoe UI"/>
          <w:sz w:val="22"/>
        </w:rPr>
      </w:pPr>
      <w:r w:rsidRPr="00175D57">
        <w:rPr>
          <w:rFonts w:ascii="Segoe UI" w:hAnsi="Segoe UI" w:cs="Segoe UI"/>
          <w:sz w:val="22"/>
        </w:rPr>
        <w:t xml:space="preserve">business </w:t>
      </w:r>
      <w:proofErr w:type="spellStart"/>
      <w:r w:rsidRPr="00175D57">
        <w:rPr>
          <w:rFonts w:ascii="Segoe UI" w:hAnsi="Segoe UI" w:cs="Segoe UI"/>
          <w:sz w:val="22"/>
        </w:rPr>
        <w:t>entities</w:t>
      </w:r>
      <w:proofErr w:type="spellEnd"/>
      <w:r w:rsidRPr="00175D57">
        <w:rPr>
          <w:rFonts w:ascii="Segoe UI" w:hAnsi="Segoe UI" w:cs="Segoe UI"/>
          <w:sz w:val="22"/>
        </w:rPr>
        <w:t xml:space="preserve"> </w:t>
      </w:r>
      <w:proofErr w:type="spellStart"/>
      <w:r w:rsidRPr="00175D57">
        <w:rPr>
          <w:rFonts w:ascii="Segoe UI" w:hAnsi="Segoe UI" w:cs="Segoe UI"/>
          <w:sz w:val="22"/>
        </w:rPr>
        <w:t>that</w:t>
      </w:r>
      <w:proofErr w:type="spellEnd"/>
      <w:r w:rsidRPr="00175D57">
        <w:rPr>
          <w:rFonts w:ascii="Segoe UI" w:hAnsi="Segoe UI" w:cs="Segoe UI"/>
          <w:sz w:val="22"/>
        </w:rPr>
        <w:t xml:space="preserve"> are </w:t>
      </w:r>
      <w:proofErr w:type="spellStart"/>
      <w:r w:rsidRPr="00175D57">
        <w:rPr>
          <w:rFonts w:ascii="Segoe UI" w:hAnsi="Segoe UI" w:cs="Segoe UI"/>
          <w:sz w:val="22"/>
        </w:rPr>
        <w:t>considered</w:t>
      </w:r>
      <w:proofErr w:type="spellEnd"/>
      <w:r w:rsidRPr="00175D57">
        <w:rPr>
          <w:rFonts w:ascii="Segoe UI" w:hAnsi="Segoe UI" w:cs="Segoe UI"/>
          <w:sz w:val="22"/>
        </w:rPr>
        <w:t xml:space="preserve"> to be </w:t>
      </w:r>
      <w:proofErr w:type="spellStart"/>
      <w:r w:rsidRPr="00175D57">
        <w:rPr>
          <w:rFonts w:ascii="Segoe UI" w:hAnsi="Segoe UI" w:cs="Segoe UI"/>
          <w:sz w:val="22"/>
        </w:rPr>
        <w:t>associated</w:t>
      </w:r>
      <w:proofErr w:type="spellEnd"/>
      <w:r w:rsidRPr="00175D57">
        <w:rPr>
          <w:rFonts w:ascii="Segoe UI" w:hAnsi="Segoe UI" w:cs="Segoe UI"/>
          <w:sz w:val="22"/>
        </w:rPr>
        <w:t xml:space="preserve"> </w:t>
      </w:r>
      <w:proofErr w:type="spellStart"/>
      <w:r w:rsidRPr="00175D57">
        <w:rPr>
          <w:rFonts w:ascii="Segoe UI" w:hAnsi="Segoe UI" w:cs="Segoe UI"/>
          <w:sz w:val="22"/>
        </w:rPr>
        <w:t>with</w:t>
      </w:r>
      <w:proofErr w:type="spellEnd"/>
      <w:r w:rsidRPr="00175D57">
        <w:rPr>
          <w:rFonts w:ascii="Segoe UI" w:hAnsi="Segoe UI" w:cs="Segoe UI"/>
          <w:sz w:val="22"/>
        </w:rPr>
        <w:t xml:space="preserve">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selected</w:t>
      </w:r>
      <w:proofErr w:type="spellEnd"/>
      <w:r w:rsidRPr="00175D57">
        <w:rPr>
          <w:rFonts w:ascii="Segoe UI" w:hAnsi="Segoe UI" w:cs="Segoe UI"/>
          <w:sz w:val="22"/>
        </w:rPr>
        <w:t xml:space="preserve"> </w:t>
      </w:r>
      <w:proofErr w:type="spellStart"/>
      <w:r w:rsidRPr="00175D57">
        <w:rPr>
          <w:rFonts w:ascii="Segoe UI" w:hAnsi="Segoe UI" w:cs="Segoe UI"/>
          <w:sz w:val="22"/>
        </w:rPr>
        <w:t>bidder</w:t>
      </w:r>
      <w:proofErr w:type="spellEnd"/>
      <w:r w:rsidRPr="00175D57">
        <w:rPr>
          <w:rFonts w:ascii="Segoe UI" w:hAnsi="Segoe UI" w:cs="Segoe UI"/>
          <w:sz w:val="22"/>
        </w:rPr>
        <w:t xml:space="preserve"> on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basis</w:t>
      </w:r>
      <w:proofErr w:type="spellEnd"/>
      <w:r w:rsidRPr="00175D57">
        <w:rPr>
          <w:rFonts w:ascii="Segoe UI" w:hAnsi="Segoe UI" w:cs="Segoe UI"/>
          <w:sz w:val="22"/>
        </w:rPr>
        <w:t xml:space="preserve"> </w:t>
      </w:r>
      <w:proofErr w:type="spellStart"/>
      <w:r w:rsidRPr="00175D57">
        <w:rPr>
          <w:rFonts w:ascii="Segoe UI" w:hAnsi="Segoe UI" w:cs="Segoe UI"/>
          <w:sz w:val="22"/>
        </w:rPr>
        <w:t>of</w:t>
      </w:r>
      <w:proofErr w:type="spellEnd"/>
      <w:r w:rsidRPr="00175D57">
        <w:rPr>
          <w:rFonts w:ascii="Segoe UI" w:hAnsi="Segoe UI" w:cs="Segoe UI"/>
          <w:sz w:val="22"/>
        </w:rPr>
        <w:t xml:space="preserve">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law</w:t>
      </w:r>
      <w:proofErr w:type="spellEnd"/>
      <w:r w:rsidRPr="00175D57">
        <w:rPr>
          <w:rFonts w:ascii="Segoe UI" w:hAnsi="Segoe UI" w:cs="Segoe UI"/>
          <w:sz w:val="22"/>
        </w:rPr>
        <w:t xml:space="preserve"> </w:t>
      </w:r>
      <w:proofErr w:type="spellStart"/>
      <w:r w:rsidRPr="00175D57">
        <w:rPr>
          <w:rFonts w:ascii="Segoe UI" w:hAnsi="Segoe UI" w:cs="Segoe UI"/>
          <w:sz w:val="22"/>
        </w:rPr>
        <w:t>governing</w:t>
      </w:r>
      <w:proofErr w:type="spellEnd"/>
      <w:r w:rsidRPr="00175D57">
        <w:rPr>
          <w:rFonts w:ascii="Segoe UI" w:hAnsi="Segoe UI" w:cs="Segoe UI"/>
          <w:sz w:val="22"/>
        </w:rPr>
        <w:t xml:space="preserve"> </w:t>
      </w:r>
      <w:proofErr w:type="spellStart"/>
      <w:r w:rsidRPr="00175D57">
        <w:rPr>
          <w:rFonts w:ascii="Segoe UI" w:hAnsi="Segoe UI" w:cs="Segoe UI"/>
          <w:sz w:val="22"/>
        </w:rPr>
        <w:t>companies</w:t>
      </w:r>
      <w:proofErr w:type="spellEnd"/>
      <w:r w:rsidRPr="00175D57">
        <w:rPr>
          <w:rFonts w:ascii="Segoe UI" w:hAnsi="Segoe UI" w:cs="Segoe UI"/>
          <w:sz w:val="22"/>
        </w:rPr>
        <w:t xml:space="preserve">.  </w:t>
      </w:r>
    </w:p>
    <w:p w14:paraId="54143D2F" w14:textId="77777777" w:rsidR="00175D57" w:rsidRPr="00DC28A8" w:rsidRDefault="00175D57" w:rsidP="00175D57">
      <w:pPr>
        <w:spacing w:line="240" w:lineRule="auto"/>
        <w:jc w:val="both"/>
        <w:rPr>
          <w:rFonts w:ascii="Segoe UI" w:hAnsi="Segoe UI" w:cs="Segoe UI"/>
          <w:sz w:val="16"/>
          <w:szCs w:val="16"/>
        </w:rPr>
      </w:pPr>
    </w:p>
    <w:p w14:paraId="1367387E" w14:textId="77777777" w:rsidR="003E7101" w:rsidRPr="003E7101" w:rsidRDefault="003E7101" w:rsidP="003E7101">
      <w:pPr>
        <w:rPr>
          <w:rFonts w:ascii="Segoe UI" w:hAnsi="Segoe UI" w:cs="Segoe UI"/>
          <w:sz w:val="22"/>
        </w:rPr>
      </w:pPr>
      <w:proofErr w:type="spellStart"/>
      <w:r w:rsidRPr="003E7101">
        <w:rPr>
          <w:rFonts w:ascii="Segoe UI" w:hAnsi="Segoe UI" w:cs="Segoe UI"/>
          <w:sz w:val="22"/>
        </w:rPr>
        <w:t>The</w:t>
      </w:r>
      <w:proofErr w:type="spellEnd"/>
      <w:r w:rsidRPr="003E7101">
        <w:rPr>
          <w:rFonts w:ascii="Segoe UI" w:hAnsi="Segoe UI" w:cs="Segoe UI"/>
          <w:sz w:val="22"/>
        </w:rPr>
        <w:t xml:space="preserve"> </w:t>
      </w:r>
      <w:proofErr w:type="spellStart"/>
      <w:r w:rsidRPr="003E7101">
        <w:rPr>
          <w:rFonts w:ascii="Segoe UI" w:hAnsi="Segoe UI" w:cs="Segoe UI"/>
          <w:sz w:val="22"/>
        </w:rPr>
        <w:t>selected</w:t>
      </w:r>
      <w:proofErr w:type="spellEnd"/>
      <w:r w:rsidRPr="003E7101">
        <w:rPr>
          <w:rFonts w:ascii="Segoe UI" w:hAnsi="Segoe UI" w:cs="Segoe UI"/>
          <w:sz w:val="22"/>
        </w:rPr>
        <w:t xml:space="preserve"> </w:t>
      </w:r>
      <w:proofErr w:type="spellStart"/>
      <w:r w:rsidRPr="003E7101">
        <w:rPr>
          <w:rFonts w:ascii="Segoe UI" w:hAnsi="Segoe UI" w:cs="Segoe UI"/>
          <w:sz w:val="22"/>
        </w:rPr>
        <w:t>Bidder</w:t>
      </w:r>
      <w:proofErr w:type="spellEnd"/>
      <w:r w:rsidRPr="003E7101">
        <w:rPr>
          <w:rFonts w:ascii="Segoe UI" w:hAnsi="Segoe UI" w:cs="Segoe UI"/>
          <w:sz w:val="22"/>
        </w:rPr>
        <w:t xml:space="preserve"> </w:t>
      </w:r>
      <w:proofErr w:type="spellStart"/>
      <w:r w:rsidRPr="003E7101">
        <w:rPr>
          <w:rFonts w:ascii="Segoe UI" w:hAnsi="Segoe UI" w:cs="Segoe UI"/>
          <w:sz w:val="22"/>
        </w:rPr>
        <w:t>shall</w:t>
      </w:r>
      <w:proofErr w:type="spellEnd"/>
      <w:r w:rsidRPr="003E7101">
        <w:rPr>
          <w:rFonts w:ascii="Segoe UI" w:hAnsi="Segoe UI" w:cs="Segoe UI"/>
          <w:sz w:val="22"/>
        </w:rPr>
        <w:t xml:space="preserve"> </w:t>
      </w:r>
      <w:proofErr w:type="spellStart"/>
      <w:r w:rsidRPr="003E7101">
        <w:rPr>
          <w:rFonts w:ascii="Segoe UI" w:hAnsi="Segoe UI" w:cs="Segoe UI"/>
          <w:sz w:val="22"/>
        </w:rPr>
        <w:t>sign</w:t>
      </w:r>
      <w:proofErr w:type="spellEnd"/>
      <w:r w:rsidRPr="003E7101">
        <w:rPr>
          <w:rFonts w:ascii="Segoe UI" w:hAnsi="Segoe UI" w:cs="Segoe UI"/>
          <w:sz w:val="22"/>
        </w:rPr>
        <w:t xml:space="preserve"> </w:t>
      </w:r>
      <w:proofErr w:type="spellStart"/>
      <w:r w:rsidRPr="003E7101">
        <w:rPr>
          <w:rFonts w:ascii="Segoe UI" w:hAnsi="Segoe UI" w:cs="Segoe UI"/>
          <w:sz w:val="22"/>
        </w:rPr>
        <w:t>the</w:t>
      </w:r>
      <w:proofErr w:type="spellEnd"/>
      <w:r w:rsidRPr="003E7101">
        <w:rPr>
          <w:rFonts w:ascii="Segoe UI" w:hAnsi="Segoe UI" w:cs="Segoe UI"/>
          <w:sz w:val="22"/>
        </w:rPr>
        <w:t xml:space="preserve"> </w:t>
      </w:r>
      <w:proofErr w:type="spellStart"/>
      <w:r w:rsidRPr="003E7101">
        <w:rPr>
          <w:rFonts w:ascii="Segoe UI" w:hAnsi="Segoe UI" w:cs="Segoe UI"/>
          <w:sz w:val="22"/>
        </w:rPr>
        <w:t>contract</w:t>
      </w:r>
      <w:proofErr w:type="spellEnd"/>
      <w:r w:rsidRPr="003E7101">
        <w:rPr>
          <w:rFonts w:ascii="Segoe UI" w:hAnsi="Segoe UI" w:cs="Segoe UI"/>
          <w:sz w:val="22"/>
        </w:rPr>
        <w:t xml:space="preserve"> </w:t>
      </w:r>
      <w:proofErr w:type="spellStart"/>
      <w:r w:rsidRPr="003E7101">
        <w:rPr>
          <w:rFonts w:ascii="Segoe UI" w:hAnsi="Segoe UI" w:cs="Segoe UI"/>
          <w:sz w:val="22"/>
        </w:rPr>
        <w:t>within</w:t>
      </w:r>
      <w:proofErr w:type="spellEnd"/>
      <w:r w:rsidRPr="003E7101">
        <w:rPr>
          <w:rFonts w:ascii="Segoe UI" w:hAnsi="Segoe UI" w:cs="Segoe UI"/>
          <w:sz w:val="22"/>
        </w:rPr>
        <w:t xml:space="preserve"> 8 </w:t>
      </w:r>
      <w:proofErr w:type="spellStart"/>
      <w:r w:rsidRPr="003E7101">
        <w:rPr>
          <w:rFonts w:ascii="Segoe UI" w:hAnsi="Segoe UI" w:cs="Segoe UI"/>
          <w:sz w:val="22"/>
        </w:rPr>
        <w:t>working</w:t>
      </w:r>
      <w:proofErr w:type="spellEnd"/>
      <w:r w:rsidRPr="003E7101">
        <w:rPr>
          <w:rFonts w:ascii="Segoe UI" w:hAnsi="Segoe UI" w:cs="Segoe UI"/>
          <w:sz w:val="22"/>
        </w:rPr>
        <w:t xml:space="preserve"> </w:t>
      </w:r>
      <w:proofErr w:type="spellStart"/>
      <w:r w:rsidRPr="003E7101">
        <w:rPr>
          <w:rFonts w:ascii="Segoe UI" w:hAnsi="Segoe UI" w:cs="Segoe UI"/>
          <w:sz w:val="22"/>
        </w:rPr>
        <w:t>days</w:t>
      </w:r>
      <w:proofErr w:type="spellEnd"/>
      <w:r w:rsidRPr="003E7101">
        <w:rPr>
          <w:rFonts w:ascii="Segoe UI" w:hAnsi="Segoe UI" w:cs="Segoe UI"/>
          <w:sz w:val="22"/>
        </w:rPr>
        <w:t xml:space="preserve"> </w:t>
      </w:r>
      <w:proofErr w:type="spellStart"/>
      <w:r w:rsidRPr="003E7101">
        <w:rPr>
          <w:rFonts w:ascii="Segoe UI" w:hAnsi="Segoe UI" w:cs="Segoe UI"/>
          <w:sz w:val="22"/>
        </w:rPr>
        <w:t>of</w:t>
      </w:r>
      <w:proofErr w:type="spellEnd"/>
      <w:r w:rsidRPr="003E7101">
        <w:rPr>
          <w:rFonts w:ascii="Segoe UI" w:hAnsi="Segoe UI" w:cs="Segoe UI"/>
          <w:sz w:val="22"/>
        </w:rPr>
        <w:t xml:space="preserve"> </w:t>
      </w:r>
      <w:proofErr w:type="spellStart"/>
      <w:r w:rsidRPr="003E7101">
        <w:rPr>
          <w:rFonts w:ascii="Segoe UI" w:hAnsi="Segoe UI" w:cs="Segoe UI"/>
          <w:sz w:val="22"/>
        </w:rPr>
        <w:t>the</w:t>
      </w:r>
      <w:proofErr w:type="spellEnd"/>
      <w:r w:rsidRPr="003E7101">
        <w:rPr>
          <w:rFonts w:ascii="Segoe UI" w:hAnsi="Segoe UI" w:cs="Segoe UI"/>
          <w:sz w:val="22"/>
        </w:rPr>
        <w:t xml:space="preserve"> </w:t>
      </w:r>
      <w:proofErr w:type="spellStart"/>
      <w:r w:rsidRPr="003E7101">
        <w:rPr>
          <w:rFonts w:ascii="Segoe UI" w:hAnsi="Segoe UI" w:cs="Segoe UI"/>
          <w:sz w:val="22"/>
        </w:rPr>
        <w:t>receipt</w:t>
      </w:r>
      <w:proofErr w:type="spellEnd"/>
      <w:r w:rsidRPr="003E7101">
        <w:rPr>
          <w:rFonts w:ascii="Segoe UI" w:hAnsi="Segoe UI" w:cs="Segoe UI"/>
          <w:sz w:val="22"/>
        </w:rPr>
        <w:t xml:space="preserve"> </w:t>
      </w:r>
      <w:proofErr w:type="spellStart"/>
      <w:r w:rsidRPr="003E7101">
        <w:rPr>
          <w:rFonts w:ascii="Segoe UI" w:hAnsi="Segoe UI" w:cs="Segoe UI"/>
          <w:sz w:val="22"/>
        </w:rPr>
        <w:t>of</w:t>
      </w:r>
      <w:proofErr w:type="spellEnd"/>
      <w:r w:rsidRPr="003E7101">
        <w:rPr>
          <w:rFonts w:ascii="Segoe UI" w:hAnsi="Segoe UI" w:cs="Segoe UI"/>
          <w:sz w:val="22"/>
        </w:rPr>
        <w:t xml:space="preserve"> </w:t>
      </w:r>
      <w:proofErr w:type="spellStart"/>
      <w:r w:rsidRPr="003E7101">
        <w:rPr>
          <w:rFonts w:ascii="Segoe UI" w:hAnsi="Segoe UI" w:cs="Segoe UI"/>
          <w:sz w:val="22"/>
        </w:rPr>
        <w:t>the</w:t>
      </w:r>
      <w:proofErr w:type="spellEnd"/>
      <w:r w:rsidRPr="003E7101">
        <w:rPr>
          <w:rFonts w:ascii="Segoe UI" w:hAnsi="Segoe UI" w:cs="Segoe UI"/>
          <w:sz w:val="22"/>
        </w:rPr>
        <w:t xml:space="preserve"> </w:t>
      </w:r>
      <w:proofErr w:type="spellStart"/>
      <w:r w:rsidRPr="003E7101">
        <w:rPr>
          <w:rFonts w:ascii="Segoe UI" w:hAnsi="Segoe UI" w:cs="Segoe UI"/>
          <w:sz w:val="22"/>
        </w:rPr>
        <w:t>contract</w:t>
      </w:r>
      <w:proofErr w:type="spellEnd"/>
      <w:r w:rsidRPr="003E7101">
        <w:rPr>
          <w:rFonts w:ascii="Segoe UI" w:hAnsi="Segoe UI" w:cs="Segoe UI"/>
          <w:sz w:val="22"/>
        </w:rPr>
        <w:t xml:space="preserve"> </w:t>
      </w:r>
      <w:proofErr w:type="spellStart"/>
      <w:r w:rsidRPr="003E7101">
        <w:rPr>
          <w:rFonts w:ascii="Segoe UI" w:hAnsi="Segoe UI" w:cs="Segoe UI"/>
          <w:sz w:val="22"/>
        </w:rPr>
        <w:t>signed</w:t>
      </w:r>
      <w:proofErr w:type="spellEnd"/>
      <w:r w:rsidRPr="003E7101">
        <w:rPr>
          <w:rFonts w:ascii="Segoe UI" w:hAnsi="Segoe UI" w:cs="Segoe UI"/>
          <w:sz w:val="22"/>
        </w:rPr>
        <w:t xml:space="preserve"> </w:t>
      </w:r>
      <w:proofErr w:type="spellStart"/>
      <w:r w:rsidRPr="003E7101">
        <w:rPr>
          <w:rFonts w:ascii="Segoe UI" w:hAnsi="Segoe UI" w:cs="Segoe UI"/>
          <w:sz w:val="22"/>
        </w:rPr>
        <w:t>by</w:t>
      </w:r>
      <w:proofErr w:type="spellEnd"/>
      <w:r w:rsidRPr="003E7101">
        <w:rPr>
          <w:rFonts w:ascii="Segoe UI" w:hAnsi="Segoe UI" w:cs="Segoe UI"/>
          <w:sz w:val="22"/>
        </w:rPr>
        <w:t xml:space="preserve"> </w:t>
      </w:r>
      <w:proofErr w:type="spellStart"/>
      <w:r w:rsidRPr="003E7101">
        <w:rPr>
          <w:rFonts w:ascii="Segoe UI" w:hAnsi="Segoe UI" w:cs="Segoe UI"/>
          <w:sz w:val="22"/>
        </w:rPr>
        <w:t>the</w:t>
      </w:r>
      <w:proofErr w:type="spellEnd"/>
      <w:r w:rsidRPr="003E7101">
        <w:rPr>
          <w:rFonts w:ascii="Segoe UI" w:hAnsi="Segoe UI" w:cs="Segoe UI"/>
          <w:sz w:val="22"/>
        </w:rPr>
        <w:t xml:space="preserve"> </w:t>
      </w:r>
      <w:proofErr w:type="spellStart"/>
      <w:r w:rsidRPr="003E7101">
        <w:rPr>
          <w:rFonts w:ascii="Segoe UI" w:hAnsi="Segoe UI" w:cs="Segoe UI"/>
          <w:sz w:val="22"/>
        </w:rPr>
        <w:t>Contracting</w:t>
      </w:r>
      <w:proofErr w:type="spellEnd"/>
      <w:r w:rsidRPr="003E7101">
        <w:rPr>
          <w:rFonts w:ascii="Segoe UI" w:hAnsi="Segoe UI" w:cs="Segoe UI"/>
          <w:sz w:val="22"/>
        </w:rPr>
        <w:t xml:space="preserve"> </w:t>
      </w:r>
      <w:proofErr w:type="spellStart"/>
      <w:r w:rsidRPr="003E7101">
        <w:rPr>
          <w:rFonts w:ascii="Segoe UI" w:hAnsi="Segoe UI" w:cs="Segoe UI"/>
          <w:sz w:val="22"/>
        </w:rPr>
        <w:t>Authority</w:t>
      </w:r>
      <w:proofErr w:type="spellEnd"/>
      <w:r w:rsidRPr="003E7101">
        <w:rPr>
          <w:rFonts w:ascii="Segoe UI" w:hAnsi="Segoe UI" w:cs="Segoe UI"/>
          <w:sz w:val="22"/>
        </w:rPr>
        <w:t>.</w:t>
      </w:r>
    </w:p>
    <w:p w14:paraId="5CD64D34" w14:textId="672B97A1" w:rsidR="005209CC" w:rsidRPr="00DC28A8" w:rsidRDefault="005209CC" w:rsidP="000C5C55">
      <w:pPr>
        <w:spacing w:line="240" w:lineRule="auto"/>
        <w:jc w:val="both"/>
        <w:rPr>
          <w:rFonts w:ascii="Segoe UI" w:hAnsi="Segoe UI" w:cs="Segoe UI"/>
          <w:sz w:val="16"/>
          <w:szCs w:val="16"/>
        </w:rPr>
      </w:pPr>
    </w:p>
    <w:p w14:paraId="44E013C5" w14:textId="2DFB61FD" w:rsidR="009309C2" w:rsidRDefault="003E7101" w:rsidP="003E7101">
      <w:pPr>
        <w:spacing w:line="240" w:lineRule="auto"/>
        <w:jc w:val="both"/>
        <w:rPr>
          <w:rFonts w:ascii="Segoe UI" w:hAnsi="Segoe UI" w:cs="Segoe UI"/>
          <w:sz w:val="22"/>
        </w:rPr>
      </w:pPr>
      <w:r w:rsidRPr="00970EA4">
        <w:rPr>
          <w:rFonts w:ascii="Segoe UI" w:hAnsi="Segoe UI" w:cs="Segoe UI"/>
          <w:sz w:val="22"/>
        </w:rPr>
        <w:lastRenderedPageBreak/>
        <w:t xml:space="preserve">Prior to </w:t>
      </w:r>
      <w:proofErr w:type="spellStart"/>
      <w:r w:rsidRPr="00970EA4">
        <w:rPr>
          <w:rFonts w:ascii="Segoe UI" w:hAnsi="Segoe UI" w:cs="Segoe UI"/>
          <w:sz w:val="22"/>
        </w:rPr>
        <w:t>signing</w:t>
      </w:r>
      <w:proofErr w:type="spellEnd"/>
      <w:r w:rsidRPr="00970EA4">
        <w:rPr>
          <w:rFonts w:ascii="Segoe UI" w:hAnsi="Segoe UI" w:cs="Segoe UI"/>
          <w:sz w:val="22"/>
        </w:rPr>
        <w:t xml:space="preserve">, </w:t>
      </w:r>
      <w:proofErr w:type="spellStart"/>
      <w:r w:rsidRPr="00970EA4">
        <w:rPr>
          <w:rFonts w:ascii="Segoe UI" w:hAnsi="Segoe UI" w:cs="Segoe UI"/>
          <w:sz w:val="22"/>
        </w:rPr>
        <w:t>the</w:t>
      </w:r>
      <w:proofErr w:type="spellEnd"/>
      <w:r w:rsidRPr="00970EA4">
        <w:rPr>
          <w:rFonts w:ascii="Segoe UI" w:hAnsi="Segoe UI" w:cs="Segoe UI"/>
          <w:sz w:val="22"/>
        </w:rPr>
        <w:t xml:space="preserve"> </w:t>
      </w:r>
      <w:proofErr w:type="spellStart"/>
      <w:r w:rsidRPr="00970EA4">
        <w:rPr>
          <w:rFonts w:ascii="Segoe UI" w:hAnsi="Segoe UI" w:cs="Segoe UI"/>
          <w:sz w:val="22"/>
        </w:rPr>
        <w:t>contract</w:t>
      </w:r>
      <w:proofErr w:type="spellEnd"/>
      <w:r w:rsidRPr="00970EA4">
        <w:rPr>
          <w:rFonts w:ascii="Segoe UI" w:hAnsi="Segoe UI" w:cs="Segoe UI"/>
          <w:sz w:val="22"/>
        </w:rPr>
        <w:t xml:space="preserve"> </w:t>
      </w:r>
      <w:proofErr w:type="spellStart"/>
      <w:r w:rsidRPr="00970EA4">
        <w:rPr>
          <w:rFonts w:ascii="Segoe UI" w:hAnsi="Segoe UI" w:cs="Segoe UI"/>
          <w:sz w:val="22"/>
        </w:rPr>
        <w:t>shall</w:t>
      </w:r>
      <w:proofErr w:type="spellEnd"/>
      <w:r w:rsidRPr="00970EA4">
        <w:rPr>
          <w:rFonts w:ascii="Segoe UI" w:hAnsi="Segoe UI" w:cs="Segoe UI"/>
          <w:sz w:val="22"/>
        </w:rPr>
        <w:t xml:space="preserve"> be </w:t>
      </w:r>
      <w:proofErr w:type="spellStart"/>
      <w:r w:rsidRPr="00970EA4">
        <w:rPr>
          <w:rFonts w:ascii="Segoe UI" w:hAnsi="Segoe UI" w:cs="Segoe UI"/>
          <w:sz w:val="22"/>
        </w:rPr>
        <w:t>modified</w:t>
      </w:r>
      <w:proofErr w:type="spellEnd"/>
      <w:r w:rsidRPr="00970EA4">
        <w:rPr>
          <w:rFonts w:ascii="Segoe UI" w:hAnsi="Segoe UI" w:cs="Segoe UI"/>
          <w:sz w:val="22"/>
        </w:rPr>
        <w:t xml:space="preserve"> </w:t>
      </w:r>
      <w:proofErr w:type="spellStart"/>
      <w:r w:rsidRPr="00970EA4">
        <w:rPr>
          <w:rFonts w:ascii="Segoe UI" w:hAnsi="Segoe UI" w:cs="Segoe UI"/>
          <w:sz w:val="22"/>
        </w:rPr>
        <w:t>depending</w:t>
      </w:r>
      <w:proofErr w:type="spellEnd"/>
      <w:r w:rsidRPr="00970EA4">
        <w:rPr>
          <w:rFonts w:ascii="Segoe UI" w:hAnsi="Segoe UI" w:cs="Segoe UI"/>
          <w:sz w:val="22"/>
        </w:rPr>
        <w:t xml:space="preserve"> on </w:t>
      </w:r>
      <w:proofErr w:type="spellStart"/>
      <w:r w:rsidRPr="00970EA4">
        <w:rPr>
          <w:rFonts w:ascii="Segoe UI" w:hAnsi="Segoe UI" w:cs="Segoe UI"/>
          <w:sz w:val="22"/>
        </w:rPr>
        <w:t>whether</w:t>
      </w:r>
      <w:proofErr w:type="spellEnd"/>
      <w:r w:rsidRPr="00970EA4">
        <w:rPr>
          <w:rFonts w:ascii="Segoe UI" w:hAnsi="Segoe UI" w:cs="Segoe UI"/>
          <w:sz w:val="22"/>
        </w:rPr>
        <w:t xml:space="preserve"> </w:t>
      </w:r>
      <w:proofErr w:type="spellStart"/>
      <w:r w:rsidRPr="00970EA4">
        <w:rPr>
          <w:rFonts w:ascii="Segoe UI" w:hAnsi="Segoe UI" w:cs="Segoe UI"/>
          <w:sz w:val="22"/>
        </w:rPr>
        <w:t>the</w:t>
      </w:r>
      <w:proofErr w:type="spellEnd"/>
      <w:r w:rsidRPr="00970EA4">
        <w:rPr>
          <w:rFonts w:ascii="Segoe UI" w:hAnsi="Segoe UI" w:cs="Segoe UI"/>
          <w:sz w:val="22"/>
        </w:rPr>
        <w:t xml:space="preserve"> </w:t>
      </w:r>
      <w:proofErr w:type="spellStart"/>
      <w:r w:rsidRPr="00970EA4">
        <w:rPr>
          <w:rFonts w:ascii="Segoe UI" w:hAnsi="Segoe UI" w:cs="Segoe UI"/>
          <w:sz w:val="22"/>
        </w:rPr>
        <w:t>selected</w:t>
      </w:r>
      <w:proofErr w:type="spellEnd"/>
      <w:r w:rsidRPr="00970EA4">
        <w:rPr>
          <w:rFonts w:ascii="Segoe UI" w:hAnsi="Segoe UI" w:cs="Segoe UI"/>
          <w:sz w:val="22"/>
        </w:rPr>
        <w:t xml:space="preserve"> </w:t>
      </w:r>
      <w:proofErr w:type="spellStart"/>
      <w:r w:rsidRPr="00970EA4">
        <w:rPr>
          <w:rFonts w:ascii="Segoe UI" w:hAnsi="Segoe UI" w:cs="Segoe UI"/>
          <w:sz w:val="22"/>
        </w:rPr>
        <w:t>Bidder</w:t>
      </w:r>
      <w:proofErr w:type="spellEnd"/>
      <w:r w:rsidRPr="00970EA4">
        <w:rPr>
          <w:rFonts w:ascii="Segoe UI" w:hAnsi="Segoe UI" w:cs="Segoe UI"/>
          <w:sz w:val="22"/>
        </w:rPr>
        <w:t xml:space="preserve"> </w:t>
      </w:r>
      <w:proofErr w:type="spellStart"/>
      <w:r w:rsidRPr="00970EA4">
        <w:rPr>
          <w:rFonts w:ascii="Segoe UI" w:hAnsi="Segoe UI" w:cs="Segoe UI"/>
          <w:sz w:val="22"/>
        </w:rPr>
        <w:t>submits</w:t>
      </w:r>
      <w:proofErr w:type="spellEnd"/>
      <w:r w:rsidRPr="00970EA4">
        <w:rPr>
          <w:rFonts w:ascii="Segoe UI" w:hAnsi="Segoe UI" w:cs="Segoe UI"/>
          <w:sz w:val="22"/>
        </w:rPr>
        <w:t xml:space="preserve"> a </w:t>
      </w:r>
      <w:proofErr w:type="spellStart"/>
      <w:r w:rsidRPr="00970EA4">
        <w:rPr>
          <w:rFonts w:ascii="Segoe UI" w:hAnsi="Segoe UI" w:cs="Segoe UI"/>
          <w:sz w:val="22"/>
        </w:rPr>
        <w:t>joint</w:t>
      </w:r>
      <w:proofErr w:type="spellEnd"/>
      <w:r w:rsidRPr="00970EA4">
        <w:rPr>
          <w:rFonts w:ascii="Segoe UI" w:hAnsi="Segoe UI" w:cs="Segoe UI"/>
          <w:sz w:val="22"/>
        </w:rPr>
        <w:t xml:space="preserve"> </w:t>
      </w:r>
      <w:proofErr w:type="spellStart"/>
      <w:r w:rsidRPr="00970EA4">
        <w:rPr>
          <w:rFonts w:ascii="Segoe UI" w:hAnsi="Segoe UI" w:cs="Segoe UI"/>
          <w:sz w:val="22"/>
        </w:rPr>
        <w:t>bid</w:t>
      </w:r>
      <w:proofErr w:type="spellEnd"/>
      <w:r w:rsidRPr="00970EA4">
        <w:rPr>
          <w:rFonts w:ascii="Segoe UI" w:hAnsi="Segoe UI" w:cs="Segoe UI"/>
          <w:sz w:val="22"/>
        </w:rPr>
        <w:t xml:space="preserve">, a </w:t>
      </w:r>
      <w:proofErr w:type="spellStart"/>
      <w:r w:rsidRPr="00970EA4">
        <w:rPr>
          <w:rFonts w:ascii="Segoe UI" w:hAnsi="Segoe UI" w:cs="Segoe UI"/>
          <w:sz w:val="22"/>
        </w:rPr>
        <w:t>bid</w:t>
      </w:r>
      <w:proofErr w:type="spellEnd"/>
      <w:r w:rsidRPr="00970EA4">
        <w:rPr>
          <w:rFonts w:ascii="Segoe UI" w:hAnsi="Segoe UI" w:cs="Segoe UI"/>
          <w:sz w:val="22"/>
        </w:rPr>
        <w:t xml:space="preserve"> </w:t>
      </w:r>
      <w:proofErr w:type="spellStart"/>
      <w:r w:rsidRPr="00970EA4">
        <w:rPr>
          <w:rFonts w:ascii="Segoe UI" w:hAnsi="Segoe UI" w:cs="Segoe UI"/>
          <w:sz w:val="22"/>
        </w:rPr>
        <w:t>with</w:t>
      </w:r>
      <w:proofErr w:type="spellEnd"/>
      <w:r w:rsidRPr="00970EA4">
        <w:rPr>
          <w:rFonts w:ascii="Segoe UI" w:hAnsi="Segoe UI" w:cs="Segoe UI"/>
          <w:sz w:val="22"/>
        </w:rPr>
        <w:t xml:space="preserve"> </w:t>
      </w:r>
      <w:proofErr w:type="spellStart"/>
      <w:r w:rsidRPr="00970EA4">
        <w:rPr>
          <w:rFonts w:ascii="Segoe UI" w:hAnsi="Segoe UI" w:cs="Segoe UI"/>
          <w:sz w:val="22"/>
        </w:rPr>
        <w:t>Subcontractors</w:t>
      </w:r>
      <w:proofErr w:type="spellEnd"/>
      <w:r w:rsidRPr="00970EA4">
        <w:rPr>
          <w:rFonts w:ascii="Segoe UI" w:hAnsi="Segoe UI" w:cs="Segoe UI"/>
          <w:sz w:val="22"/>
        </w:rPr>
        <w:t xml:space="preserve">, a </w:t>
      </w:r>
      <w:proofErr w:type="spellStart"/>
      <w:r w:rsidRPr="00970EA4">
        <w:rPr>
          <w:rFonts w:ascii="Segoe UI" w:hAnsi="Segoe UI" w:cs="Segoe UI"/>
          <w:sz w:val="22"/>
        </w:rPr>
        <w:t>bid</w:t>
      </w:r>
      <w:proofErr w:type="spellEnd"/>
      <w:r w:rsidRPr="00970EA4">
        <w:rPr>
          <w:rFonts w:ascii="Segoe UI" w:hAnsi="Segoe UI" w:cs="Segoe UI"/>
          <w:sz w:val="22"/>
        </w:rPr>
        <w:t xml:space="preserve"> </w:t>
      </w:r>
      <w:proofErr w:type="spellStart"/>
      <w:r w:rsidRPr="00970EA4">
        <w:rPr>
          <w:rFonts w:ascii="Segoe UI" w:hAnsi="Segoe UI" w:cs="Segoe UI"/>
          <w:sz w:val="22"/>
        </w:rPr>
        <w:t>consisting</w:t>
      </w:r>
      <w:proofErr w:type="spellEnd"/>
      <w:r w:rsidRPr="00970EA4">
        <w:rPr>
          <w:rFonts w:ascii="Segoe UI" w:hAnsi="Segoe UI" w:cs="Segoe UI"/>
          <w:sz w:val="22"/>
        </w:rPr>
        <w:t xml:space="preserve"> </w:t>
      </w:r>
      <w:proofErr w:type="spellStart"/>
      <w:r w:rsidRPr="00970EA4">
        <w:rPr>
          <w:rFonts w:ascii="Segoe UI" w:hAnsi="Segoe UI" w:cs="Segoe UI"/>
          <w:sz w:val="22"/>
        </w:rPr>
        <w:t>of</w:t>
      </w:r>
      <w:proofErr w:type="spellEnd"/>
      <w:r w:rsidRPr="00970EA4">
        <w:rPr>
          <w:rFonts w:ascii="Segoe UI" w:hAnsi="Segoe UI" w:cs="Segoe UI"/>
          <w:sz w:val="22"/>
        </w:rPr>
        <w:t xml:space="preserve"> </w:t>
      </w:r>
      <w:proofErr w:type="spellStart"/>
      <w:r w:rsidRPr="00970EA4">
        <w:rPr>
          <w:rFonts w:ascii="Segoe UI" w:hAnsi="Segoe UI" w:cs="Segoe UI"/>
          <w:sz w:val="22"/>
        </w:rPr>
        <w:t>different</w:t>
      </w:r>
      <w:proofErr w:type="spellEnd"/>
      <w:r w:rsidRPr="00970EA4">
        <w:rPr>
          <w:rFonts w:ascii="Segoe UI" w:hAnsi="Segoe UI" w:cs="Segoe UI"/>
          <w:sz w:val="22"/>
        </w:rPr>
        <w:t xml:space="preserve"> </w:t>
      </w:r>
      <w:proofErr w:type="spellStart"/>
      <w:r w:rsidRPr="00970EA4">
        <w:rPr>
          <w:rFonts w:ascii="Segoe UI" w:hAnsi="Segoe UI" w:cs="Segoe UI"/>
          <w:sz w:val="22"/>
        </w:rPr>
        <w:t>realisation</w:t>
      </w:r>
      <w:proofErr w:type="spellEnd"/>
      <w:r w:rsidRPr="00970EA4">
        <w:rPr>
          <w:rFonts w:ascii="Segoe UI" w:hAnsi="Segoe UI" w:cs="Segoe UI"/>
          <w:sz w:val="22"/>
        </w:rPr>
        <w:t xml:space="preserve"> </w:t>
      </w:r>
      <w:proofErr w:type="spellStart"/>
      <w:r w:rsidRPr="00970EA4">
        <w:rPr>
          <w:rFonts w:ascii="Segoe UI" w:hAnsi="Segoe UI" w:cs="Segoe UI"/>
          <w:sz w:val="22"/>
        </w:rPr>
        <w:t>phases</w:t>
      </w:r>
      <w:proofErr w:type="spellEnd"/>
      <w:r w:rsidRPr="00970EA4">
        <w:rPr>
          <w:rFonts w:ascii="Segoe UI" w:hAnsi="Segoe UI" w:cs="Segoe UI"/>
          <w:sz w:val="22"/>
        </w:rPr>
        <w:t xml:space="preserve"> </w:t>
      </w:r>
      <w:proofErr w:type="spellStart"/>
      <w:r w:rsidRPr="00970EA4">
        <w:rPr>
          <w:rFonts w:ascii="Segoe UI" w:hAnsi="Segoe UI" w:cs="Segoe UI"/>
          <w:sz w:val="22"/>
        </w:rPr>
        <w:t>and</w:t>
      </w:r>
      <w:proofErr w:type="spellEnd"/>
      <w:r w:rsidRPr="00970EA4">
        <w:rPr>
          <w:rFonts w:ascii="Segoe UI" w:hAnsi="Segoe UI" w:cs="Segoe UI"/>
          <w:sz w:val="22"/>
        </w:rPr>
        <w:t xml:space="preserve"> </w:t>
      </w:r>
      <w:proofErr w:type="spellStart"/>
      <w:r w:rsidRPr="00970EA4">
        <w:rPr>
          <w:rFonts w:ascii="Segoe UI" w:hAnsi="Segoe UI" w:cs="Segoe UI"/>
          <w:sz w:val="22"/>
        </w:rPr>
        <w:t>the</w:t>
      </w:r>
      <w:proofErr w:type="spellEnd"/>
      <w:r w:rsidRPr="00970EA4">
        <w:rPr>
          <w:rFonts w:ascii="Segoe UI" w:hAnsi="Segoe UI" w:cs="Segoe UI"/>
          <w:sz w:val="22"/>
        </w:rPr>
        <w:t xml:space="preserve"> </w:t>
      </w:r>
      <w:proofErr w:type="spellStart"/>
      <w:r w:rsidRPr="00970EA4">
        <w:rPr>
          <w:rFonts w:ascii="Segoe UI" w:hAnsi="Segoe UI" w:cs="Segoe UI"/>
          <w:sz w:val="22"/>
        </w:rPr>
        <w:t>similar</w:t>
      </w:r>
      <w:proofErr w:type="spellEnd"/>
      <w:r w:rsidRPr="00970EA4">
        <w:rPr>
          <w:rFonts w:ascii="Segoe UI" w:hAnsi="Segoe UI" w:cs="Segoe UI"/>
          <w:sz w:val="22"/>
        </w:rPr>
        <w:t>.</w:t>
      </w:r>
    </w:p>
    <w:p w14:paraId="3E77138A" w14:textId="77777777" w:rsidR="009309C2" w:rsidRDefault="009309C2" w:rsidP="003E7101">
      <w:pPr>
        <w:spacing w:line="240" w:lineRule="auto"/>
        <w:jc w:val="both"/>
        <w:rPr>
          <w:rFonts w:ascii="Segoe UI" w:hAnsi="Segoe UI" w:cs="Segoe UI"/>
          <w:sz w:val="22"/>
        </w:rPr>
      </w:pPr>
    </w:p>
    <w:p w14:paraId="723A346A" w14:textId="73A5BDF3" w:rsidR="005209CC" w:rsidRPr="007E1112" w:rsidRDefault="00A435A8" w:rsidP="003E7101">
      <w:pPr>
        <w:pStyle w:val="Heading1"/>
        <w:numPr>
          <w:ilvl w:val="0"/>
          <w:numId w:val="0"/>
        </w:numPr>
        <w:shd w:val="clear" w:color="auto" w:fill="DEEAF6" w:themeFill="accent5" w:themeFillTint="33"/>
        <w:spacing w:line="240" w:lineRule="auto"/>
        <w:rPr>
          <w:rFonts w:ascii="Segoe UI" w:hAnsi="Segoe UI" w:cs="Segoe UI"/>
          <w:sz w:val="28"/>
        </w:rPr>
      </w:pPr>
      <w:bookmarkStart w:id="104" w:name="_Toc336851764"/>
      <w:bookmarkStart w:id="105" w:name="_Toc336851812"/>
      <w:bookmarkStart w:id="106" w:name="_Toc92966448"/>
      <w:r>
        <w:rPr>
          <w:rFonts w:ascii="Segoe UI" w:hAnsi="Segoe UI" w:cs="Segoe UI"/>
          <w:caps w:val="0"/>
          <w:sz w:val="28"/>
        </w:rPr>
        <w:t>1.2</w:t>
      </w:r>
      <w:r w:rsidR="007F23E5">
        <w:rPr>
          <w:rFonts w:ascii="Segoe UI" w:hAnsi="Segoe UI" w:cs="Segoe UI"/>
          <w:caps w:val="0"/>
          <w:sz w:val="28"/>
        </w:rPr>
        <w:t>3</w:t>
      </w:r>
      <w:r w:rsidR="008502CE">
        <w:rPr>
          <w:rFonts w:ascii="Segoe UI" w:hAnsi="Segoe UI" w:cs="Segoe UI"/>
          <w:caps w:val="0"/>
          <w:sz w:val="28"/>
        </w:rPr>
        <w:t xml:space="preserve"> </w:t>
      </w:r>
      <w:bookmarkEnd w:id="104"/>
      <w:bookmarkEnd w:id="105"/>
      <w:bookmarkEnd w:id="106"/>
      <w:r w:rsidR="003E7101" w:rsidRPr="003E7101">
        <w:rPr>
          <w:rFonts w:ascii="Segoe UI" w:hAnsi="Segoe UI" w:cs="Segoe UI"/>
          <w:caps w:val="0"/>
          <w:sz w:val="28"/>
        </w:rPr>
        <w:t>LEGAL INSTRUCTION</w:t>
      </w:r>
    </w:p>
    <w:p w14:paraId="3300FD97" w14:textId="0AFD9F31" w:rsidR="005209CC" w:rsidRDefault="00FF74A1" w:rsidP="000C5C55">
      <w:pPr>
        <w:spacing w:line="240" w:lineRule="auto"/>
        <w:jc w:val="both"/>
        <w:rPr>
          <w:rFonts w:ascii="Segoe UI" w:hAnsi="Segoe UI" w:cs="Segoe UI"/>
          <w:sz w:val="22"/>
        </w:rPr>
      </w:pPr>
      <w:r w:rsidRPr="00FF74A1">
        <w:rPr>
          <w:rFonts w:ascii="Segoe UI" w:hAnsi="Segoe UI" w:cs="Segoe UI"/>
          <w:sz w:val="22"/>
        </w:rPr>
        <w:t xml:space="preserve">A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claim</w:t>
      </w:r>
      <w:proofErr w:type="spellEnd"/>
      <w:r w:rsidRPr="00FF74A1">
        <w:rPr>
          <w:rFonts w:ascii="Segoe UI" w:hAnsi="Segoe UI" w:cs="Segoe UI"/>
          <w:sz w:val="22"/>
        </w:rPr>
        <w:t xml:space="preserve"> </w:t>
      </w:r>
      <w:proofErr w:type="spellStart"/>
      <w:r w:rsidRPr="00FF74A1">
        <w:rPr>
          <w:rFonts w:ascii="Segoe UI" w:hAnsi="Segoe UI" w:cs="Segoe UI"/>
          <w:sz w:val="22"/>
        </w:rPr>
        <w:t>referring</w:t>
      </w:r>
      <w:proofErr w:type="spellEnd"/>
      <w:r w:rsidRPr="00FF74A1">
        <w:rPr>
          <w:rFonts w:ascii="Segoe UI" w:hAnsi="Segoe UI" w:cs="Segoe UI"/>
          <w:sz w:val="22"/>
        </w:rPr>
        <w:t xml:space="preserve"> to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contents</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call</w:t>
      </w:r>
      <w:proofErr w:type="spellEnd"/>
      <w:r w:rsidRPr="00FF74A1">
        <w:rPr>
          <w:rFonts w:ascii="Segoe UI" w:hAnsi="Segoe UI" w:cs="Segoe UI"/>
          <w:sz w:val="22"/>
        </w:rPr>
        <w:t xml:space="preserve"> </w:t>
      </w:r>
      <w:proofErr w:type="spellStart"/>
      <w:r w:rsidRPr="00FF74A1">
        <w:rPr>
          <w:rFonts w:ascii="Segoe UI" w:hAnsi="Segoe UI" w:cs="Segoe UI"/>
          <w:sz w:val="22"/>
        </w:rPr>
        <w:t>and</w:t>
      </w:r>
      <w:proofErr w:type="spellEnd"/>
      <w:r w:rsidRPr="00FF74A1">
        <w:rPr>
          <w:rFonts w:ascii="Segoe UI" w:hAnsi="Segoe UI" w:cs="Segoe UI"/>
          <w:sz w:val="22"/>
        </w:rPr>
        <w:t>/</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tender </w:t>
      </w:r>
      <w:proofErr w:type="spellStart"/>
      <w:r w:rsidRPr="00FF74A1">
        <w:rPr>
          <w:rFonts w:ascii="Segoe UI" w:hAnsi="Segoe UI" w:cs="Segoe UI"/>
          <w:sz w:val="22"/>
        </w:rPr>
        <w:t>documentation</w:t>
      </w:r>
      <w:proofErr w:type="spellEnd"/>
      <w:r w:rsidRPr="00FF74A1">
        <w:rPr>
          <w:rFonts w:ascii="Segoe UI" w:hAnsi="Segoe UI" w:cs="Segoe UI"/>
          <w:sz w:val="22"/>
        </w:rPr>
        <w:t xml:space="preserve">, </w:t>
      </w:r>
      <w:proofErr w:type="spellStart"/>
      <w:r w:rsidRPr="00FF74A1">
        <w:rPr>
          <w:rFonts w:ascii="Segoe UI" w:hAnsi="Segoe UI" w:cs="Segoe UI"/>
          <w:sz w:val="22"/>
        </w:rPr>
        <w:t>may</w:t>
      </w:r>
      <w:proofErr w:type="spellEnd"/>
      <w:r w:rsidRPr="00FF74A1">
        <w:rPr>
          <w:rFonts w:ascii="Segoe UI" w:hAnsi="Segoe UI" w:cs="Segoe UI"/>
          <w:sz w:val="22"/>
        </w:rPr>
        <w:t xml:space="preserve"> be </w:t>
      </w:r>
      <w:proofErr w:type="spellStart"/>
      <w:r w:rsidRPr="00FF74A1">
        <w:rPr>
          <w:rFonts w:ascii="Segoe UI" w:hAnsi="Segoe UI" w:cs="Segoe UI"/>
          <w:sz w:val="22"/>
        </w:rPr>
        <w:t>filed</w:t>
      </w:r>
      <w:proofErr w:type="spellEnd"/>
      <w:r w:rsidRPr="00FF74A1">
        <w:rPr>
          <w:rFonts w:ascii="Segoe UI" w:hAnsi="Segoe UI" w:cs="Segoe UI"/>
          <w:sz w:val="22"/>
        </w:rPr>
        <w:t xml:space="preserve"> in 10 </w:t>
      </w:r>
      <w:proofErr w:type="spellStart"/>
      <w:r w:rsidRPr="00FF74A1">
        <w:rPr>
          <w:rFonts w:ascii="Segoe UI" w:hAnsi="Segoe UI" w:cs="Segoe UI"/>
          <w:sz w:val="22"/>
        </w:rPr>
        <w:t>working</w:t>
      </w:r>
      <w:proofErr w:type="spellEnd"/>
      <w:r w:rsidRPr="00FF74A1">
        <w:rPr>
          <w:rFonts w:ascii="Segoe UI" w:hAnsi="Segoe UI" w:cs="Segoe UI"/>
          <w:sz w:val="22"/>
        </w:rPr>
        <w:t xml:space="preserve"> </w:t>
      </w:r>
      <w:proofErr w:type="spellStart"/>
      <w:r w:rsidRPr="00FF74A1">
        <w:rPr>
          <w:rFonts w:ascii="Segoe UI" w:hAnsi="Segoe UI" w:cs="Segoe UI"/>
          <w:sz w:val="22"/>
        </w:rPr>
        <w:t>days</w:t>
      </w:r>
      <w:proofErr w:type="spellEnd"/>
      <w:r w:rsidRPr="00FF74A1">
        <w:rPr>
          <w:rFonts w:ascii="Segoe UI" w:hAnsi="Segoe UI" w:cs="Segoe UI"/>
          <w:sz w:val="22"/>
        </w:rPr>
        <w:t xml:space="preserve"> from </w:t>
      </w:r>
      <w:proofErr w:type="spellStart"/>
      <w:r w:rsidRPr="00FF74A1">
        <w:rPr>
          <w:rFonts w:ascii="Segoe UI" w:hAnsi="Segoe UI" w:cs="Segoe UI"/>
          <w:sz w:val="22"/>
        </w:rPr>
        <w:t>the</w:t>
      </w:r>
      <w:proofErr w:type="spellEnd"/>
      <w:r w:rsidRPr="00FF74A1">
        <w:rPr>
          <w:rFonts w:ascii="Segoe UI" w:hAnsi="Segoe UI" w:cs="Segoe UI"/>
          <w:sz w:val="22"/>
        </w:rPr>
        <w:t xml:space="preserve"> date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publication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call</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tender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notice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supplementary</w:t>
      </w:r>
      <w:proofErr w:type="spellEnd"/>
      <w:r w:rsidRPr="00FF74A1">
        <w:rPr>
          <w:rFonts w:ascii="Segoe UI" w:hAnsi="Segoe UI" w:cs="Segoe UI"/>
          <w:sz w:val="22"/>
        </w:rPr>
        <w:t xml:space="preserve"> </w:t>
      </w:r>
      <w:proofErr w:type="spellStart"/>
      <w:r w:rsidRPr="00FF74A1">
        <w:rPr>
          <w:rFonts w:ascii="Segoe UI" w:hAnsi="Segoe UI" w:cs="Segoe UI"/>
          <w:sz w:val="22"/>
        </w:rPr>
        <w:t>information</w:t>
      </w:r>
      <w:proofErr w:type="spellEnd"/>
      <w:r w:rsidRPr="00FF74A1">
        <w:rPr>
          <w:rFonts w:ascii="Segoe UI" w:hAnsi="Segoe UI" w:cs="Segoe UI"/>
          <w:sz w:val="22"/>
        </w:rPr>
        <w:t xml:space="preserve">, </w:t>
      </w:r>
      <w:proofErr w:type="spellStart"/>
      <w:r w:rsidRPr="00FF74A1">
        <w:rPr>
          <w:rFonts w:ascii="Segoe UI" w:hAnsi="Segoe UI" w:cs="Segoe UI"/>
          <w:sz w:val="22"/>
        </w:rPr>
        <w:t>information</w:t>
      </w:r>
      <w:proofErr w:type="spellEnd"/>
      <w:r w:rsidRPr="00FF74A1">
        <w:rPr>
          <w:rFonts w:ascii="Segoe UI" w:hAnsi="Segoe UI" w:cs="Segoe UI"/>
          <w:sz w:val="22"/>
        </w:rPr>
        <w:t xml:space="preserve"> on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pending</w:t>
      </w:r>
      <w:proofErr w:type="spellEnd"/>
      <w:r w:rsidRPr="00FF74A1">
        <w:rPr>
          <w:rFonts w:ascii="Segoe UI" w:hAnsi="Segoe UI" w:cs="Segoe UI"/>
          <w:sz w:val="22"/>
        </w:rPr>
        <w:t xml:space="preserve"> procedure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correction</w:t>
      </w:r>
      <w:proofErr w:type="spellEnd"/>
      <w:r w:rsidRPr="00FF74A1">
        <w:rPr>
          <w:rFonts w:ascii="Segoe UI" w:hAnsi="Segoe UI" w:cs="Segoe UI"/>
          <w:sz w:val="22"/>
        </w:rPr>
        <w:t xml:space="preserve"> </w:t>
      </w:r>
      <w:proofErr w:type="spellStart"/>
      <w:r w:rsidRPr="00FF74A1">
        <w:rPr>
          <w:rFonts w:ascii="Segoe UI" w:hAnsi="Segoe UI" w:cs="Segoe UI"/>
          <w:sz w:val="22"/>
        </w:rPr>
        <w:t>if</w:t>
      </w:r>
      <w:proofErr w:type="spellEnd"/>
      <w:r w:rsidRPr="00FF74A1">
        <w:rPr>
          <w:rFonts w:ascii="Segoe UI" w:hAnsi="Segoe UI" w:cs="Segoe UI"/>
          <w:sz w:val="22"/>
        </w:rPr>
        <w:t xml:space="preserve"> </w:t>
      </w:r>
      <w:proofErr w:type="spellStart"/>
      <w:r w:rsidRPr="00FF74A1">
        <w:rPr>
          <w:rFonts w:ascii="Segoe UI" w:hAnsi="Segoe UI" w:cs="Segoe UI"/>
          <w:sz w:val="22"/>
        </w:rPr>
        <w:t>this</w:t>
      </w:r>
      <w:proofErr w:type="spellEnd"/>
      <w:r w:rsidRPr="00FF74A1">
        <w:rPr>
          <w:rFonts w:ascii="Segoe UI" w:hAnsi="Segoe UI" w:cs="Segoe UI"/>
          <w:sz w:val="22"/>
        </w:rPr>
        <w:t xml:space="preserve"> is a notice to </w:t>
      </w:r>
      <w:proofErr w:type="spellStart"/>
      <w:r w:rsidRPr="00FF74A1">
        <w:rPr>
          <w:rFonts w:ascii="Segoe UI" w:hAnsi="Segoe UI" w:cs="Segoe UI"/>
          <w:sz w:val="22"/>
        </w:rPr>
        <w:t>amend</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supplement</w:t>
      </w:r>
      <w:proofErr w:type="spellEnd"/>
      <w:r w:rsidRPr="00FF74A1">
        <w:rPr>
          <w:rFonts w:ascii="Segoe UI" w:hAnsi="Segoe UI" w:cs="Segoe UI"/>
          <w:sz w:val="22"/>
        </w:rPr>
        <w:t xml:space="preserve"> </w:t>
      </w:r>
      <w:proofErr w:type="spellStart"/>
      <w:r w:rsidRPr="00FF74A1">
        <w:rPr>
          <w:rFonts w:ascii="Segoe UI" w:hAnsi="Segoe UI" w:cs="Segoe UI"/>
          <w:sz w:val="22"/>
        </w:rPr>
        <w:t>requirements</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criteria</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w:t>
      </w:r>
      <w:proofErr w:type="spellStart"/>
      <w:r w:rsidRPr="00FF74A1">
        <w:rPr>
          <w:rFonts w:ascii="Segoe UI" w:hAnsi="Segoe UI" w:cs="Segoe UI"/>
          <w:sz w:val="22"/>
        </w:rPr>
        <w:t>selecting</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most </w:t>
      </w:r>
      <w:proofErr w:type="spellStart"/>
      <w:r w:rsidRPr="00FF74A1">
        <w:rPr>
          <w:rFonts w:ascii="Segoe UI" w:hAnsi="Segoe UI" w:cs="Segoe UI"/>
          <w:sz w:val="22"/>
        </w:rPr>
        <w:t>advantageous</w:t>
      </w:r>
      <w:proofErr w:type="spellEnd"/>
      <w:r w:rsidRPr="00FF74A1">
        <w:rPr>
          <w:rFonts w:ascii="Segoe UI" w:hAnsi="Segoe UI" w:cs="Segoe UI"/>
          <w:sz w:val="22"/>
        </w:rPr>
        <w:t xml:space="preserve"> </w:t>
      </w:r>
      <w:proofErr w:type="spellStart"/>
      <w:r w:rsidRPr="00FF74A1">
        <w:rPr>
          <w:rFonts w:ascii="Segoe UI" w:hAnsi="Segoe UI" w:cs="Segoe UI"/>
          <w:sz w:val="22"/>
        </w:rPr>
        <w:t>tenderer</w:t>
      </w:r>
      <w:proofErr w:type="spellEnd"/>
      <w:r w:rsidRPr="00FF74A1">
        <w:rPr>
          <w:rFonts w:ascii="Segoe UI" w:hAnsi="Segoe UI" w:cs="Segoe UI"/>
          <w:sz w:val="22"/>
        </w:rPr>
        <w:t xml:space="preserve"> from </w:t>
      </w:r>
      <w:proofErr w:type="spellStart"/>
      <w:r w:rsidRPr="00FF74A1">
        <w:rPr>
          <w:rFonts w:ascii="Segoe UI" w:hAnsi="Segoe UI" w:cs="Segoe UI"/>
          <w:sz w:val="22"/>
        </w:rPr>
        <w:t>the</w:t>
      </w:r>
      <w:proofErr w:type="spellEnd"/>
      <w:r w:rsidRPr="00FF74A1">
        <w:rPr>
          <w:rFonts w:ascii="Segoe UI" w:hAnsi="Segoe UI" w:cs="Segoe UI"/>
          <w:sz w:val="22"/>
        </w:rPr>
        <w:t xml:space="preserve"> tender </w:t>
      </w:r>
      <w:proofErr w:type="spellStart"/>
      <w:r w:rsidRPr="00FF74A1">
        <w:rPr>
          <w:rFonts w:ascii="Segoe UI" w:hAnsi="Segoe UI" w:cs="Segoe UI"/>
          <w:sz w:val="22"/>
        </w:rPr>
        <w:t>documentation</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previously</w:t>
      </w:r>
      <w:proofErr w:type="spellEnd"/>
      <w:r w:rsidRPr="00FF74A1">
        <w:rPr>
          <w:rFonts w:ascii="Segoe UI" w:hAnsi="Segoe UI" w:cs="Segoe UI"/>
          <w:sz w:val="22"/>
        </w:rPr>
        <w:t xml:space="preserve"> </w:t>
      </w:r>
      <w:proofErr w:type="spellStart"/>
      <w:r w:rsidRPr="00FF74A1">
        <w:rPr>
          <w:rFonts w:ascii="Segoe UI" w:hAnsi="Segoe UI" w:cs="Segoe UI"/>
          <w:sz w:val="22"/>
        </w:rPr>
        <w:t>published</w:t>
      </w:r>
      <w:proofErr w:type="spellEnd"/>
      <w:r w:rsidRPr="00FF74A1">
        <w:rPr>
          <w:rFonts w:ascii="Segoe UI" w:hAnsi="Segoe UI" w:cs="Segoe UI"/>
          <w:sz w:val="22"/>
        </w:rPr>
        <w:t xml:space="preserve"> </w:t>
      </w:r>
      <w:proofErr w:type="spellStart"/>
      <w:r w:rsidRPr="00FF74A1">
        <w:rPr>
          <w:rFonts w:ascii="Segoe UI" w:hAnsi="Segoe UI" w:cs="Segoe UI"/>
          <w:sz w:val="22"/>
        </w:rPr>
        <w:t>contract</w:t>
      </w:r>
      <w:proofErr w:type="spellEnd"/>
      <w:r w:rsidRPr="00FF74A1">
        <w:rPr>
          <w:rFonts w:ascii="Segoe UI" w:hAnsi="Segoe UI" w:cs="Segoe UI"/>
          <w:sz w:val="22"/>
        </w:rPr>
        <w:t xml:space="preserve"> notice;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claim</w:t>
      </w:r>
      <w:proofErr w:type="spellEnd"/>
      <w:r w:rsidRPr="00FF74A1">
        <w:rPr>
          <w:rFonts w:ascii="Segoe UI" w:hAnsi="Segoe UI" w:cs="Segoe UI"/>
          <w:sz w:val="22"/>
        </w:rPr>
        <w:t xml:space="preserve"> </w:t>
      </w:r>
      <w:proofErr w:type="spellStart"/>
      <w:r w:rsidRPr="00FF74A1">
        <w:rPr>
          <w:rFonts w:ascii="Segoe UI" w:hAnsi="Segoe UI" w:cs="Segoe UI"/>
          <w:sz w:val="22"/>
        </w:rPr>
        <w:t>may</w:t>
      </w:r>
      <w:proofErr w:type="spellEnd"/>
      <w:r w:rsidRPr="00FF74A1">
        <w:rPr>
          <w:rFonts w:ascii="Segoe UI" w:hAnsi="Segoe UI" w:cs="Segoe UI"/>
          <w:sz w:val="22"/>
        </w:rPr>
        <w:t xml:space="preserve"> </w:t>
      </w:r>
      <w:proofErr w:type="spellStart"/>
      <w:r w:rsidRPr="00FF74A1">
        <w:rPr>
          <w:rFonts w:ascii="Segoe UI" w:hAnsi="Segoe UI" w:cs="Segoe UI"/>
          <w:sz w:val="22"/>
        </w:rPr>
        <w:t>refer</w:t>
      </w:r>
      <w:proofErr w:type="spellEnd"/>
      <w:r w:rsidRPr="00FF74A1">
        <w:rPr>
          <w:rFonts w:ascii="Segoe UI" w:hAnsi="Segoe UI" w:cs="Segoe UI"/>
          <w:sz w:val="22"/>
        </w:rPr>
        <w:t xml:space="preserve"> to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amended</w:t>
      </w:r>
      <w:proofErr w:type="spellEnd"/>
      <w:r w:rsidRPr="00FF74A1">
        <w:rPr>
          <w:rFonts w:ascii="Segoe UI" w:hAnsi="Segoe UI" w:cs="Segoe UI"/>
          <w:sz w:val="22"/>
        </w:rPr>
        <w:t xml:space="preserve">, </w:t>
      </w:r>
      <w:proofErr w:type="spellStart"/>
      <w:r w:rsidRPr="00FF74A1">
        <w:rPr>
          <w:rFonts w:ascii="Segoe UI" w:hAnsi="Segoe UI" w:cs="Segoe UI"/>
          <w:sz w:val="22"/>
        </w:rPr>
        <w:t>supplemented</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clarified</w:t>
      </w:r>
      <w:proofErr w:type="spellEnd"/>
      <w:r w:rsidRPr="00FF74A1">
        <w:rPr>
          <w:rFonts w:ascii="Segoe UI" w:hAnsi="Segoe UI" w:cs="Segoe UI"/>
          <w:sz w:val="22"/>
        </w:rPr>
        <w:t xml:space="preserve"> </w:t>
      </w:r>
      <w:proofErr w:type="spellStart"/>
      <w:r w:rsidRPr="00FF74A1">
        <w:rPr>
          <w:rFonts w:ascii="Segoe UI" w:hAnsi="Segoe UI" w:cs="Segoe UI"/>
          <w:sz w:val="22"/>
        </w:rPr>
        <w:t>content</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publication</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tender </w:t>
      </w:r>
      <w:proofErr w:type="spellStart"/>
      <w:r w:rsidRPr="00FF74A1">
        <w:rPr>
          <w:rFonts w:ascii="Segoe UI" w:hAnsi="Segoe UI" w:cs="Segoe UI"/>
          <w:sz w:val="22"/>
        </w:rPr>
        <w:t>documentation</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a </w:t>
      </w:r>
      <w:proofErr w:type="spellStart"/>
      <w:r w:rsidRPr="00FF74A1">
        <w:rPr>
          <w:rFonts w:ascii="Segoe UI" w:hAnsi="Segoe UI" w:cs="Segoe UI"/>
          <w:sz w:val="22"/>
        </w:rPr>
        <w:t>directly</w:t>
      </w:r>
      <w:proofErr w:type="spellEnd"/>
      <w:r w:rsidRPr="00FF74A1">
        <w:rPr>
          <w:rFonts w:ascii="Segoe UI" w:hAnsi="Segoe UI" w:cs="Segoe UI"/>
          <w:sz w:val="22"/>
        </w:rPr>
        <w:t xml:space="preserve"> </w:t>
      </w:r>
      <w:proofErr w:type="spellStart"/>
      <w:r w:rsidRPr="00FF74A1">
        <w:rPr>
          <w:rFonts w:ascii="Segoe UI" w:hAnsi="Segoe UI" w:cs="Segoe UI"/>
          <w:sz w:val="22"/>
        </w:rPr>
        <w:t>related</w:t>
      </w:r>
      <w:proofErr w:type="spellEnd"/>
      <w:r w:rsidRPr="00FF74A1">
        <w:rPr>
          <w:rFonts w:ascii="Segoe UI" w:hAnsi="Segoe UI" w:cs="Segoe UI"/>
          <w:sz w:val="22"/>
        </w:rPr>
        <w:t xml:space="preserve"> reference to it in </w:t>
      </w:r>
      <w:proofErr w:type="spellStart"/>
      <w:r w:rsidRPr="00FF74A1">
        <w:rPr>
          <w:rFonts w:ascii="Segoe UI" w:hAnsi="Segoe UI" w:cs="Segoe UI"/>
          <w:sz w:val="22"/>
        </w:rPr>
        <w:t>the</w:t>
      </w:r>
      <w:proofErr w:type="spellEnd"/>
      <w:r w:rsidRPr="00FF74A1">
        <w:rPr>
          <w:rFonts w:ascii="Segoe UI" w:hAnsi="Segoe UI" w:cs="Segoe UI"/>
          <w:sz w:val="22"/>
        </w:rPr>
        <w:t xml:space="preserve"> original </w:t>
      </w:r>
      <w:proofErr w:type="spellStart"/>
      <w:r w:rsidRPr="00FF74A1">
        <w:rPr>
          <w:rFonts w:ascii="Segoe UI" w:hAnsi="Segoe UI" w:cs="Segoe UI"/>
          <w:sz w:val="22"/>
        </w:rPr>
        <w:t>publication</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tender </w:t>
      </w:r>
      <w:proofErr w:type="spellStart"/>
      <w:r w:rsidRPr="00FF74A1">
        <w:rPr>
          <w:rFonts w:ascii="Segoe UI" w:hAnsi="Segoe UI" w:cs="Segoe UI"/>
          <w:sz w:val="22"/>
        </w:rPr>
        <w:t>documentation</w:t>
      </w:r>
      <w:proofErr w:type="spellEnd"/>
      <w:r w:rsidRPr="00FF74A1">
        <w:rPr>
          <w:rFonts w:ascii="Segoe UI" w:hAnsi="Segoe UI" w:cs="Segoe UI"/>
          <w:sz w:val="22"/>
        </w:rPr>
        <w:t xml:space="preserve">. A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claim</w:t>
      </w:r>
      <w:proofErr w:type="spellEnd"/>
      <w:r w:rsidRPr="00FF74A1">
        <w:rPr>
          <w:rFonts w:ascii="Segoe UI" w:hAnsi="Segoe UI" w:cs="Segoe UI"/>
          <w:sz w:val="22"/>
        </w:rPr>
        <w:t xml:space="preserve"> </w:t>
      </w:r>
      <w:proofErr w:type="spellStart"/>
      <w:r w:rsidRPr="00FF74A1">
        <w:rPr>
          <w:rFonts w:ascii="Segoe UI" w:hAnsi="Segoe UI" w:cs="Segoe UI"/>
          <w:sz w:val="22"/>
        </w:rPr>
        <w:t>may</w:t>
      </w:r>
      <w:proofErr w:type="spellEnd"/>
      <w:r w:rsidRPr="00FF74A1">
        <w:rPr>
          <w:rFonts w:ascii="Segoe UI" w:hAnsi="Segoe UI" w:cs="Segoe UI"/>
          <w:sz w:val="22"/>
        </w:rPr>
        <w:t xml:space="preserve"> not be </w:t>
      </w:r>
      <w:proofErr w:type="spellStart"/>
      <w:r w:rsidRPr="00FF74A1">
        <w:rPr>
          <w:rFonts w:ascii="Segoe UI" w:hAnsi="Segoe UI" w:cs="Segoe UI"/>
          <w:sz w:val="22"/>
        </w:rPr>
        <w:t>submitted</w:t>
      </w:r>
      <w:proofErr w:type="spellEnd"/>
      <w:r w:rsidRPr="00FF74A1">
        <w:rPr>
          <w:rFonts w:ascii="Segoe UI" w:hAnsi="Segoe UI" w:cs="Segoe UI"/>
          <w:sz w:val="22"/>
        </w:rPr>
        <w:t xml:space="preserve"> </w:t>
      </w:r>
      <w:proofErr w:type="spellStart"/>
      <w:r w:rsidRPr="00FF74A1">
        <w:rPr>
          <w:rFonts w:ascii="Segoe UI" w:hAnsi="Segoe UI" w:cs="Segoe UI"/>
          <w:sz w:val="22"/>
        </w:rPr>
        <w:t>after</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deadline</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w:t>
      </w:r>
      <w:proofErr w:type="spellStart"/>
      <w:r w:rsidRPr="00FF74A1">
        <w:rPr>
          <w:rFonts w:ascii="Segoe UI" w:hAnsi="Segoe UI" w:cs="Segoe UI"/>
          <w:sz w:val="22"/>
        </w:rPr>
        <w:t>submission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bid</w:t>
      </w:r>
      <w:proofErr w:type="spellEnd"/>
      <w:r w:rsidRPr="00FF74A1">
        <w:rPr>
          <w:rFonts w:ascii="Segoe UI" w:hAnsi="Segoe UI" w:cs="Segoe UI"/>
          <w:sz w:val="22"/>
        </w:rPr>
        <w:t xml:space="preserve">, </w:t>
      </w:r>
      <w:proofErr w:type="spellStart"/>
      <w:r w:rsidRPr="00FF74A1">
        <w:rPr>
          <w:rFonts w:ascii="Segoe UI" w:hAnsi="Segoe UI" w:cs="Segoe UI"/>
          <w:sz w:val="22"/>
        </w:rPr>
        <w:t>unless</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deadline</w:t>
      </w:r>
      <w:proofErr w:type="spellEnd"/>
      <w:r w:rsidRPr="00FF74A1">
        <w:rPr>
          <w:rFonts w:ascii="Segoe UI" w:hAnsi="Segoe UI" w:cs="Segoe UI"/>
          <w:sz w:val="22"/>
        </w:rPr>
        <w:t xml:space="preserve"> </w:t>
      </w:r>
      <w:proofErr w:type="spellStart"/>
      <w:r w:rsidRPr="00FF74A1">
        <w:rPr>
          <w:rFonts w:ascii="Segoe UI" w:hAnsi="Segoe UI" w:cs="Segoe UI"/>
          <w:sz w:val="22"/>
        </w:rPr>
        <w:t>submission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bid</w:t>
      </w:r>
      <w:proofErr w:type="spellEnd"/>
      <w:r w:rsidRPr="00FF74A1">
        <w:rPr>
          <w:rFonts w:ascii="Segoe UI" w:hAnsi="Segoe UI" w:cs="Segoe UI"/>
          <w:sz w:val="22"/>
        </w:rPr>
        <w:t xml:space="preserve"> is </w:t>
      </w:r>
      <w:proofErr w:type="spellStart"/>
      <w:r w:rsidRPr="00FF74A1">
        <w:rPr>
          <w:rFonts w:ascii="Segoe UI" w:hAnsi="Segoe UI" w:cs="Segoe UI"/>
          <w:sz w:val="22"/>
        </w:rPr>
        <w:t>less</w:t>
      </w:r>
      <w:proofErr w:type="spellEnd"/>
      <w:r w:rsidRPr="00FF74A1">
        <w:rPr>
          <w:rFonts w:ascii="Segoe UI" w:hAnsi="Segoe UI" w:cs="Segoe UI"/>
          <w:sz w:val="22"/>
        </w:rPr>
        <w:t xml:space="preserve"> </w:t>
      </w:r>
      <w:proofErr w:type="spellStart"/>
      <w:r w:rsidRPr="00FF74A1">
        <w:rPr>
          <w:rFonts w:ascii="Segoe UI" w:hAnsi="Segoe UI" w:cs="Segoe UI"/>
          <w:sz w:val="22"/>
        </w:rPr>
        <w:t>than</w:t>
      </w:r>
      <w:proofErr w:type="spellEnd"/>
      <w:r w:rsidRPr="00FF74A1">
        <w:rPr>
          <w:rFonts w:ascii="Segoe UI" w:hAnsi="Segoe UI" w:cs="Segoe UI"/>
          <w:sz w:val="22"/>
        </w:rPr>
        <w:t xml:space="preserve"> 10 </w:t>
      </w:r>
      <w:proofErr w:type="spellStart"/>
      <w:r w:rsidRPr="00FF74A1">
        <w:rPr>
          <w:rFonts w:ascii="Segoe UI" w:hAnsi="Segoe UI" w:cs="Segoe UI"/>
          <w:sz w:val="22"/>
        </w:rPr>
        <w:t>working</w:t>
      </w:r>
      <w:proofErr w:type="spellEnd"/>
      <w:r w:rsidRPr="00FF74A1">
        <w:rPr>
          <w:rFonts w:ascii="Segoe UI" w:hAnsi="Segoe UI" w:cs="Segoe UI"/>
          <w:sz w:val="22"/>
        </w:rPr>
        <w:t xml:space="preserve"> </w:t>
      </w:r>
      <w:proofErr w:type="spellStart"/>
      <w:r w:rsidRPr="00FF74A1">
        <w:rPr>
          <w:rFonts w:ascii="Segoe UI" w:hAnsi="Segoe UI" w:cs="Segoe UI"/>
          <w:sz w:val="22"/>
        </w:rPr>
        <w:t>days</w:t>
      </w:r>
      <w:proofErr w:type="spellEnd"/>
      <w:r w:rsidRPr="00FF74A1">
        <w:rPr>
          <w:rFonts w:ascii="Segoe UI" w:hAnsi="Segoe UI" w:cs="Segoe UI"/>
          <w:sz w:val="22"/>
        </w:rPr>
        <w:t xml:space="preserve">. In </w:t>
      </w:r>
      <w:proofErr w:type="spellStart"/>
      <w:r w:rsidRPr="00FF74A1">
        <w:rPr>
          <w:rFonts w:ascii="Segoe UI" w:hAnsi="Segoe UI" w:cs="Segoe UI"/>
          <w:sz w:val="22"/>
        </w:rPr>
        <w:t>this</w:t>
      </w:r>
      <w:proofErr w:type="spellEnd"/>
      <w:r w:rsidRPr="00FF74A1">
        <w:rPr>
          <w:rFonts w:ascii="Segoe UI" w:hAnsi="Segoe UI" w:cs="Segoe UI"/>
          <w:sz w:val="22"/>
        </w:rPr>
        <w:t xml:space="preserve"> </w:t>
      </w:r>
      <w:proofErr w:type="spellStart"/>
      <w:r w:rsidRPr="00FF74A1">
        <w:rPr>
          <w:rFonts w:ascii="Segoe UI" w:hAnsi="Segoe UI" w:cs="Segoe UI"/>
          <w:sz w:val="22"/>
        </w:rPr>
        <w:t>case</w:t>
      </w:r>
      <w:proofErr w:type="spellEnd"/>
      <w:r w:rsidRPr="00FF74A1">
        <w:rPr>
          <w:rFonts w:ascii="Segoe UI" w:hAnsi="Segoe UI" w:cs="Segoe UI"/>
          <w:sz w:val="22"/>
        </w:rPr>
        <w:t xml:space="preserve">, a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claim</w:t>
      </w:r>
      <w:proofErr w:type="spellEnd"/>
      <w:r w:rsidRPr="00FF74A1">
        <w:rPr>
          <w:rFonts w:ascii="Segoe UI" w:hAnsi="Segoe UI" w:cs="Segoe UI"/>
          <w:sz w:val="22"/>
        </w:rPr>
        <w:t xml:space="preserve"> </w:t>
      </w:r>
      <w:proofErr w:type="spellStart"/>
      <w:r w:rsidRPr="00FF74A1">
        <w:rPr>
          <w:rFonts w:ascii="Segoe UI" w:hAnsi="Segoe UI" w:cs="Segoe UI"/>
          <w:sz w:val="22"/>
        </w:rPr>
        <w:t>may</w:t>
      </w:r>
      <w:proofErr w:type="spellEnd"/>
      <w:r w:rsidRPr="00FF74A1">
        <w:rPr>
          <w:rFonts w:ascii="Segoe UI" w:hAnsi="Segoe UI" w:cs="Segoe UI"/>
          <w:sz w:val="22"/>
        </w:rPr>
        <w:t xml:space="preserve"> be </w:t>
      </w:r>
      <w:proofErr w:type="spellStart"/>
      <w:r w:rsidRPr="00FF74A1">
        <w:rPr>
          <w:rFonts w:ascii="Segoe UI" w:hAnsi="Segoe UI" w:cs="Segoe UI"/>
          <w:sz w:val="22"/>
        </w:rPr>
        <w:t>filed</w:t>
      </w:r>
      <w:proofErr w:type="spellEnd"/>
      <w:r w:rsidRPr="00FF74A1">
        <w:rPr>
          <w:rFonts w:ascii="Segoe UI" w:hAnsi="Segoe UI" w:cs="Segoe UI"/>
          <w:sz w:val="22"/>
        </w:rPr>
        <w:t xml:space="preserve"> </w:t>
      </w:r>
      <w:proofErr w:type="spellStart"/>
      <w:r w:rsidRPr="00FF74A1">
        <w:rPr>
          <w:rFonts w:ascii="Segoe UI" w:hAnsi="Segoe UI" w:cs="Segoe UI"/>
          <w:sz w:val="22"/>
        </w:rPr>
        <w:t>within</w:t>
      </w:r>
      <w:proofErr w:type="spellEnd"/>
      <w:r w:rsidRPr="00FF74A1">
        <w:rPr>
          <w:rFonts w:ascii="Segoe UI" w:hAnsi="Segoe UI" w:cs="Segoe UI"/>
          <w:sz w:val="22"/>
        </w:rPr>
        <w:t xml:space="preserve"> 10 </w:t>
      </w:r>
      <w:proofErr w:type="spellStart"/>
      <w:r w:rsidRPr="00FF74A1">
        <w:rPr>
          <w:rFonts w:ascii="Segoe UI" w:hAnsi="Segoe UI" w:cs="Segoe UI"/>
          <w:sz w:val="22"/>
        </w:rPr>
        <w:t>working</w:t>
      </w:r>
      <w:proofErr w:type="spellEnd"/>
      <w:r w:rsidRPr="00FF74A1">
        <w:rPr>
          <w:rFonts w:ascii="Segoe UI" w:hAnsi="Segoe UI" w:cs="Segoe UI"/>
          <w:sz w:val="22"/>
        </w:rPr>
        <w:t xml:space="preserve"> </w:t>
      </w:r>
      <w:proofErr w:type="spellStart"/>
      <w:r w:rsidRPr="00FF74A1">
        <w:rPr>
          <w:rFonts w:ascii="Segoe UI" w:hAnsi="Segoe UI" w:cs="Segoe UI"/>
          <w:sz w:val="22"/>
        </w:rPr>
        <w:t>days</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date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publication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contract</w:t>
      </w:r>
      <w:proofErr w:type="spellEnd"/>
      <w:r w:rsidRPr="00FF74A1">
        <w:rPr>
          <w:rFonts w:ascii="Segoe UI" w:hAnsi="Segoe UI" w:cs="Segoe UI"/>
          <w:sz w:val="22"/>
        </w:rPr>
        <w:t xml:space="preserve"> notice.</w:t>
      </w:r>
    </w:p>
    <w:p w14:paraId="3ED0D5C5" w14:textId="77777777" w:rsidR="008648CB" w:rsidRPr="008648CB" w:rsidRDefault="008648CB" w:rsidP="000C5C55">
      <w:pPr>
        <w:spacing w:line="240" w:lineRule="auto"/>
        <w:jc w:val="both"/>
        <w:rPr>
          <w:rFonts w:ascii="Segoe UI" w:hAnsi="Segoe UI" w:cs="Segoe UI"/>
          <w:sz w:val="18"/>
          <w:szCs w:val="18"/>
        </w:rPr>
      </w:pPr>
    </w:p>
    <w:p w14:paraId="7F416647" w14:textId="5AD13A52" w:rsidR="008648CB" w:rsidRPr="008648CB" w:rsidRDefault="008648CB" w:rsidP="008648CB">
      <w:pPr>
        <w:spacing w:line="240" w:lineRule="auto"/>
        <w:jc w:val="both"/>
        <w:rPr>
          <w:rFonts w:ascii="Segoe UI" w:hAnsi="Segoe UI" w:cs="Segoe UI"/>
          <w:sz w:val="22"/>
        </w:rPr>
      </w:pPr>
      <w:r w:rsidRPr="00FF74A1">
        <w:rPr>
          <w:rFonts w:ascii="Segoe UI" w:hAnsi="Segoe UI" w:cs="Segoe UI"/>
          <w:sz w:val="22"/>
        </w:rPr>
        <w:t xml:space="preserve">A </w:t>
      </w:r>
      <w:proofErr w:type="spellStart"/>
      <w:r w:rsidRPr="00FF74A1">
        <w:rPr>
          <w:rFonts w:ascii="Segoe UI" w:hAnsi="Segoe UI" w:cs="Segoe UI"/>
          <w:sz w:val="22"/>
        </w:rPr>
        <w:t>request</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a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shall</w:t>
      </w:r>
      <w:proofErr w:type="spellEnd"/>
      <w:r w:rsidRPr="00FF74A1">
        <w:rPr>
          <w:rFonts w:ascii="Segoe UI" w:hAnsi="Segoe UI" w:cs="Segoe UI"/>
          <w:sz w:val="22"/>
        </w:rPr>
        <w:t xml:space="preserve"> be </w:t>
      </w:r>
      <w:proofErr w:type="spellStart"/>
      <w:r w:rsidRPr="00FF74A1">
        <w:rPr>
          <w:rFonts w:ascii="Segoe UI" w:hAnsi="Segoe UI" w:cs="Segoe UI"/>
          <w:sz w:val="22"/>
        </w:rPr>
        <w:t>submitted</w:t>
      </w:r>
      <w:proofErr w:type="spellEnd"/>
      <w:r w:rsidRPr="00FF74A1">
        <w:rPr>
          <w:rFonts w:ascii="Segoe UI" w:hAnsi="Segoe UI" w:cs="Segoe UI"/>
          <w:sz w:val="22"/>
        </w:rPr>
        <w:t xml:space="preserve"> via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eRevizija</w:t>
      </w:r>
      <w:proofErr w:type="spellEnd"/>
      <w:r w:rsidRPr="00FF74A1">
        <w:rPr>
          <w:rFonts w:ascii="Segoe UI" w:hAnsi="Segoe UI" w:cs="Segoe UI"/>
          <w:sz w:val="22"/>
        </w:rPr>
        <w:t xml:space="preserve"> (</w:t>
      </w:r>
      <w:proofErr w:type="spellStart"/>
      <w:r w:rsidRPr="00FF74A1">
        <w:rPr>
          <w:rFonts w:ascii="Segoe UI" w:hAnsi="Segoe UI" w:cs="Segoe UI"/>
          <w:sz w:val="22"/>
        </w:rPr>
        <w:t>eReview</w:t>
      </w:r>
      <w:proofErr w:type="spellEnd"/>
      <w:r w:rsidRPr="00FF74A1">
        <w:rPr>
          <w:rFonts w:ascii="Segoe UI" w:hAnsi="Segoe UI" w:cs="Segoe UI"/>
          <w:sz w:val="22"/>
        </w:rPr>
        <w:t>) portal (https://www.portalerevizija.si).</w:t>
      </w:r>
    </w:p>
    <w:p w14:paraId="7223E5E6" w14:textId="77777777" w:rsidR="00FF74A1" w:rsidRPr="008648CB" w:rsidRDefault="00FF74A1" w:rsidP="000C5C55">
      <w:pPr>
        <w:spacing w:line="240" w:lineRule="auto"/>
        <w:jc w:val="both"/>
        <w:rPr>
          <w:rFonts w:ascii="Segoe UI" w:hAnsi="Segoe UI" w:cs="Segoe UI"/>
          <w:sz w:val="18"/>
          <w:szCs w:val="18"/>
        </w:rPr>
      </w:pPr>
    </w:p>
    <w:p w14:paraId="04502C66" w14:textId="413AD829" w:rsidR="008E7DD0" w:rsidRDefault="00FF74A1" w:rsidP="00553FB8">
      <w:pPr>
        <w:spacing w:line="240" w:lineRule="auto"/>
        <w:jc w:val="both"/>
        <w:rPr>
          <w:rFonts w:ascii="Segoe UI" w:hAnsi="Segoe UI" w:cs="Segoe UI"/>
        </w:rPr>
      </w:pP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applicant</w:t>
      </w:r>
      <w:proofErr w:type="spellEnd"/>
      <w:r w:rsidRPr="00FF74A1">
        <w:rPr>
          <w:rFonts w:ascii="Segoe UI" w:hAnsi="Segoe UI" w:cs="Segoe UI"/>
          <w:sz w:val="22"/>
        </w:rPr>
        <w:t xml:space="preserve"> </w:t>
      </w:r>
      <w:proofErr w:type="spellStart"/>
      <w:r w:rsidRPr="00FF74A1">
        <w:rPr>
          <w:rFonts w:ascii="Segoe UI" w:hAnsi="Segoe UI" w:cs="Segoe UI"/>
          <w:sz w:val="22"/>
        </w:rPr>
        <w:t>shall</w:t>
      </w:r>
      <w:proofErr w:type="spellEnd"/>
      <w:r w:rsidRPr="00FF74A1">
        <w:rPr>
          <w:rFonts w:ascii="Segoe UI" w:hAnsi="Segoe UI" w:cs="Segoe UI"/>
          <w:sz w:val="22"/>
        </w:rPr>
        <w:t xml:space="preserve"> </w:t>
      </w:r>
      <w:proofErr w:type="spellStart"/>
      <w:r w:rsidRPr="00FF74A1">
        <w:rPr>
          <w:rFonts w:ascii="Segoe UI" w:hAnsi="Segoe UI" w:cs="Segoe UI"/>
          <w:sz w:val="22"/>
        </w:rPr>
        <w:t>pay</w:t>
      </w:r>
      <w:proofErr w:type="spellEnd"/>
      <w:r w:rsidRPr="00FF74A1">
        <w:rPr>
          <w:rFonts w:ascii="Segoe UI" w:hAnsi="Segoe UI" w:cs="Segoe UI"/>
          <w:sz w:val="22"/>
        </w:rPr>
        <w:t xml:space="preserve"> a </w:t>
      </w:r>
      <w:proofErr w:type="spellStart"/>
      <w:r w:rsidRPr="00FF74A1">
        <w:rPr>
          <w:rFonts w:ascii="Segoe UI" w:hAnsi="Segoe UI" w:cs="Segoe UI"/>
          <w:sz w:val="22"/>
        </w:rPr>
        <w:t>tax</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r w:rsidR="00474D5F">
        <w:rPr>
          <w:rFonts w:ascii="Segoe UI" w:hAnsi="Segoe UI" w:cs="Segoe UI"/>
          <w:sz w:val="22"/>
        </w:rPr>
        <w:t>4</w:t>
      </w:r>
      <w:r w:rsidRPr="00FF74A1">
        <w:rPr>
          <w:rFonts w:ascii="Segoe UI" w:hAnsi="Segoe UI" w:cs="Segoe UI"/>
          <w:sz w:val="22"/>
        </w:rPr>
        <w:t xml:space="preserve">.000,00 </w:t>
      </w:r>
      <w:proofErr w:type="spellStart"/>
      <w:r w:rsidRPr="00FF74A1">
        <w:rPr>
          <w:rFonts w:ascii="Segoe UI" w:hAnsi="Segoe UI" w:cs="Segoe UI"/>
          <w:sz w:val="22"/>
        </w:rPr>
        <w:t>euros</w:t>
      </w:r>
      <w:proofErr w:type="spellEnd"/>
      <w:r w:rsidRPr="00FF74A1">
        <w:rPr>
          <w:rFonts w:ascii="Segoe UI" w:hAnsi="Segoe UI" w:cs="Segoe UI"/>
          <w:sz w:val="22"/>
        </w:rPr>
        <w:t xml:space="preserve"> to </w:t>
      </w:r>
      <w:proofErr w:type="spellStart"/>
      <w:r w:rsidRPr="00FF74A1">
        <w:rPr>
          <w:rFonts w:ascii="Segoe UI" w:hAnsi="Segoe UI" w:cs="Segoe UI"/>
          <w:sz w:val="22"/>
        </w:rPr>
        <w:t>the</w:t>
      </w:r>
      <w:proofErr w:type="spellEnd"/>
      <w:r w:rsidRPr="00FF74A1">
        <w:rPr>
          <w:rFonts w:ascii="Segoe UI" w:hAnsi="Segoe UI" w:cs="Segoe UI"/>
          <w:sz w:val="22"/>
        </w:rPr>
        <w:t xml:space="preserve"> bank </w:t>
      </w:r>
      <w:proofErr w:type="spellStart"/>
      <w:r w:rsidRPr="00FF74A1">
        <w:rPr>
          <w:rFonts w:ascii="Segoe UI" w:hAnsi="Segoe UI" w:cs="Segoe UI"/>
          <w:sz w:val="22"/>
        </w:rPr>
        <w:t>account</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Ministry</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Finance, No. SI56 0110 0100 0358 802, </w:t>
      </w:r>
      <w:proofErr w:type="spellStart"/>
      <w:r w:rsidRPr="00FF74A1">
        <w:rPr>
          <w:rFonts w:ascii="Segoe UI" w:hAnsi="Segoe UI" w:cs="Segoe UI"/>
          <w:sz w:val="22"/>
        </w:rPr>
        <w:t>opened</w:t>
      </w:r>
      <w:proofErr w:type="spellEnd"/>
      <w:r w:rsidRPr="00FF74A1">
        <w:rPr>
          <w:rFonts w:ascii="Segoe UI" w:hAnsi="Segoe UI" w:cs="Segoe UI"/>
          <w:sz w:val="22"/>
        </w:rPr>
        <w:t xml:space="preserve"> at </w:t>
      </w:r>
      <w:proofErr w:type="spellStart"/>
      <w:r w:rsidRPr="00FF74A1">
        <w:rPr>
          <w:rFonts w:ascii="Segoe UI" w:hAnsi="Segoe UI" w:cs="Segoe UI"/>
          <w:sz w:val="22"/>
        </w:rPr>
        <w:t>the</w:t>
      </w:r>
      <w:proofErr w:type="spellEnd"/>
      <w:r w:rsidRPr="00FF74A1">
        <w:rPr>
          <w:rFonts w:ascii="Segoe UI" w:hAnsi="Segoe UI" w:cs="Segoe UI"/>
          <w:sz w:val="22"/>
        </w:rPr>
        <w:t xml:space="preserve"> Bank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Slovenia</w:t>
      </w:r>
      <w:proofErr w:type="spellEnd"/>
      <w:r w:rsidRPr="00FF74A1">
        <w:rPr>
          <w:rFonts w:ascii="Segoe UI" w:hAnsi="Segoe UI" w:cs="Segoe UI"/>
          <w:sz w:val="22"/>
        </w:rPr>
        <w:t xml:space="preserve">, Slovenska 35, 1505 Ljubljana, </w:t>
      </w:r>
      <w:proofErr w:type="spellStart"/>
      <w:r w:rsidRPr="00FF74A1">
        <w:rPr>
          <w:rFonts w:ascii="Segoe UI" w:hAnsi="Segoe UI" w:cs="Segoe UI"/>
          <w:sz w:val="22"/>
        </w:rPr>
        <w:t>Slovenia</w:t>
      </w:r>
      <w:proofErr w:type="spellEnd"/>
      <w:r w:rsidRPr="00FF74A1">
        <w:rPr>
          <w:rFonts w:ascii="Segoe UI" w:hAnsi="Segoe UI" w:cs="Segoe UI"/>
          <w:sz w:val="22"/>
        </w:rPr>
        <w:t xml:space="preserve">, SWIFT CODE: BS LJ SI 2X; IBAN: SI56011001000358802 – a </w:t>
      </w:r>
      <w:proofErr w:type="spellStart"/>
      <w:r w:rsidRPr="00FF74A1">
        <w:rPr>
          <w:rFonts w:ascii="Segoe UI" w:hAnsi="Segoe UI" w:cs="Segoe UI"/>
          <w:sz w:val="22"/>
        </w:rPr>
        <w:t>tax</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a </w:t>
      </w:r>
      <w:proofErr w:type="spellStart"/>
      <w:r w:rsidRPr="00FF74A1">
        <w:rPr>
          <w:rFonts w:ascii="Segoe UI" w:hAnsi="Segoe UI" w:cs="Segoe UI"/>
          <w:sz w:val="22"/>
        </w:rPr>
        <w:t>revision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public</w:t>
      </w:r>
      <w:proofErr w:type="spellEnd"/>
      <w:r w:rsidRPr="00FF74A1">
        <w:rPr>
          <w:rFonts w:ascii="Segoe UI" w:hAnsi="Segoe UI" w:cs="Segoe UI"/>
          <w:sz w:val="22"/>
        </w:rPr>
        <w:t xml:space="preserve"> </w:t>
      </w:r>
      <w:proofErr w:type="spellStart"/>
      <w:r w:rsidRPr="00FF74A1">
        <w:rPr>
          <w:rFonts w:ascii="Segoe UI" w:hAnsi="Segoe UI" w:cs="Segoe UI"/>
          <w:sz w:val="22"/>
        </w:rPr>
        <w:t>procurement</w:t>
      </w:r>
      <w:proofErr w:type="spellEnd"/>
      <w:r w:rsidRPr="00FF74A1">
        <w:rPr>
          <w:rFonts w:ascii="Segoe UI" w:hAnsi="Segoe UI" w:cs="Segoe UI"/>
          <w:sz w:val="22"/>
        </w:rPr>
        <w:t>.</w:t>
      </w:r>
      <w:r w:rsidR="005209CC" w:rsidRPr="005209CC">
        <w:rPr>
          <w:rFonts w:ascii="Segoe UI" w:hAnsi="Segoe UI" w:cs="Segoe UI"/>
        </w:rPr>
        <w:tab/>
      </w:r>
    </w:p>
    <w:p w14:paraId="09838619" w14:textId="15BC2176" w:rsidR="004674E7" w:rsidRDefault="004674E7" w:rsidP="00553FB8">
      <w:pPr>
        <w:spacing w:line="240" w:lineRule="auto"/>
        <w:jc w:val="both"/>
        <w:rPr>
          <w:rFonts w:ascii="Segoe UI" w:hAnsi="Segoe UI" w:cs="Segoe UI"/>
        </w:rPr>
      </w:pPr>
    </w:p>
    <w:p w14:paraId="6D5C5E11" w14:textId="20F164BF" w:rsidR="004674E7" w:rsidRDefault="004674E7" w:rsidP="00553FB8">
      <w:pPr>
        <w:spacing w:line="240" w:lineRule="auto"/>
        <w:jc w:val="both"/>
        <w:rPr>
          <w:rFonts w:ascii="Segoe UI" w:hAnsi="Segoe UI" w:cs="Segoe UI"/>
        </w:rPr>
      </w:pPr>
    </w:p>
    <w:p w14:paraId="67B2AA28" w14:textId="644BEED6" w:rsidR="004674E7" w:rsidRDefault="004674E7" w:rsidP="00553FB8">
      <w:pPr>
        <w:spacing w:line="240" w:lineRule="auto"/>
        <w:jc w:val="both"/>
        <w:rPr>
          <w:rFonts w:ascii="Segoe UI" w:hAnsi="Segoe UI" w:cs="Segoe UI"/>
        </w:rPr>
      </w:pPr>
    </w:p>
    <w:p w14:paraId="5016785C" w14:textId="3747C927" w:rsidR="004674E7" w:rsidRDefault="004674E7" w:rsidP="00553FB8">
      <w:pPr>
        <w:spacing w:line="240" w:lineRule="auto"/>
        <w:jc w:val="both"/>
        <w:rPr>
          <w:rFonts w:ascii="Segoe UI" w:hAnsi="Segoe UI" w:cs="Segoe UI"/>
        </w:rPr>
      </w:pPr>
    </w:p>
    <w:p w14:paraId="57FCAC84" w14:textId="1E008241" w:rsidR="004674E7" w:rsidRDefault="004674E7" w:rsidP="00553FB8">
      <w:pPr>
        <w:spacing w:line="240" w:lineRule="auto"/>
        <w:jc w:val="both"/>
        <w:rPr>
          <w:rFonts w:ascii="Segoe UI" w:hAnsi="Segoe UI" w:cs="Segoe UI"/>
        </w:rPr>
      </w:pPr>
    </w:p>
    <w:p w14:paraId="1491BDAD" w14:textId="54923D56" w:rsidR="004674E7" w:rsidRDefault="004674E7" w:rsidP="00553FB8">
      <w:pPr>
        <w:spacing w:line="240" w:lineRule="auto"/>
        <w:jc w:val="both"/>
        <w:rPr>
          <w:rFonts w:ascii="Segoe UI" w:hAnsi="Segoe UI" w:cs="Segoe UI"/>
        </w:rPr>
      </w:pPr>
    </w:p>
    <w:p w14:paraId="0947E0FD" w14:textId="6F5ED438" w:rsidR="004674E7" w:rsidRDefault="004674E7" w:rsidP="00553FB8">
      <w:pPr>
        <w:spacing w:line="240" w:lineRule="auto"/>
        <w:jc w:val="both"/>
        <w:rPr>
          <w:rFonts w:ascii="Segoe UI" w:hAnsi="Segoe UI" w:cs="Segoe UI"/>
        </w:rPr>
      </w:pPr>
    </w:p>
    <w:p w14:paraId="240063C1" w14:textId="32730340" w:rsidR="004674E7" w:rsidRDefault="004674E7" w:rsidP="00553FB8">
      <w:pPr>
        <w:spacing w:line="240" w:lineRule="auto"/>
        <w:jc w:val="both"/>
        <w:rPr>
          <w:rFonts w:ascii="Segoe UI" w:hAnsi="Segoe UI" w:cs="Segoe UI"/>
        </w:rPr>
      </w:pPr>
    </w:p>
    <w:p w14:paraId="01507596" w14:textId="57658577" w:rsidR="004674E7" w:rsidRDefault="004674E7" w:rsidP="00553FB8">
      <w:pPr>
        <w:spacing w:line="240" w:lineRule="auto"/>
        <w:jc w:val="both"/>
        <w:rPr>
          <w:rFonts w:ascii="Segoe UI" w:hAnsi="Segoe UI" w:cs="Segoe UI"/>
        </w:rPr>
      </w:pPr>
    </w:p>
    <w:p w14:paraId="6CBE1A84" w14:textId="5904C366" w:rsidR="004674E7" w:rsidRDefault="004674E7" w:rsidP="00553FB8">
      <w:pPr>
        <w:spacing w:line="240" w:lineRule="auto"/>
        <w:jc w:val="both"/>
        <w:rPr>
          <w:rFonts w:ascii="Segoe UI" w:hAnsi="Segoe UI" w:cs="Segoe UI"/>
        </w:rPr>
      </w:pPr>
    </w:p>
    <w:p w14:paraId="26C8FEB1" w14:textId="2228120D" w:rsidR="004674E7" w:rsidRDefault="004674E7" w:rsidP="00553FB8">
      <w:pPr>
        <w:spacing w:line="240" w:lineRule="auto"/>
        <w:jc w:val="both"/>
        <w:rPr>
          <w:rFonts w:ascii="Segoe UI" w:hAnsi="Segoe UI" w:cs="Segoe UI"/>
        </w:rPr>
      </w:pPr>
    </w:p>
    <w:p w14:paraId="76494D45" w14:textId="70FB5315" w:rsidR="004674E7" w:rsidRDefault="004674E7" w:rsidP="00553FB8">
      <w:pPr>
        <w:spacing w:line="240" w:lineRule="auto"/>
        <w:jc w:val="both"/>
        <w:rPr>
          <w:rFonts w:ascii="Segoe UI" w:hAnsi="Segoe UI" w:cs="Segoe UI"/>
        </w:rPr>
      </w:pPr>
    </w:p>
    <w:p w14:paraId="74AF4C27" w14:textId="20100597" w:rsidR="004674E7" w:rsidRDefault="004674E7" w:rsidP="00553FB8">
      <w:pPr>
        <w:spacing w:line="240" w:lineRule="auto"/>
        <w:jc w:val="both"/>
        <w:rPr>
          <w:rFonts w:ascii="Segoe UI" w:hAnsi="Segoe UI" w:cs="Segoe UI"/>
        </w:rPr>
      </w:pPr>
    </w:p>
    <w:p w14:paraId="21B333B8" w14:textId="2E228545" w:rsidR="004674E7" w:rsidRDefault="004674E7" w:rsidP="00553FB8">
      <w:pPr>
        <w:spacing w:line="240" w:lineRule="auto"/>
        <w:jc w:val="both"/>
        <w:rPr>
          <w:rFonts w:ascii="Segoe UI" w:hAnsi="Segoe UI" w:cs="Segoe UI"/>
        </w:rPr>
      </w:pPr>
    </w:p>
    <w:p w14:paraId="7D5F62CF" w14:textId="000CE0DC" w:rsidR="004674E7" w:rsidRDefault="004674E7" w:rsidP="00553FB8">
      <w:pPr>
        <w:spacing w:line="240" w:lineRule="auto"/>
        <w:jc w:val="both"/>
        <w:rPr>
          <w:rFonts w:ascii="Segoe UI" w:hAnsi="Segoe UI" w:cs="Segoe UI"/>
        </w:rPr>
      </w:pPr>
    </w:p>
    <w:p w14:paraId="091AFD04" w14:textId="5A7DDE39" w:rsidR="004674E7" w:rsidRDefault="004674E7" w:rsidP="00553FB8">
      <w:pPr>
        <w:spacing w:line="240" w:lineRule="auto"/>
        <w:jc w:val="both"/>
        <w:rPr>
          <w:rFonts w:ascii="Segoe UI" w:hAnsi="Segoe UI" w:cs="Segoe UI"/>
        </w:rPr>
      </w:pPr>
    </w:p>
    <w:p w14:paraId="29C30A79" w14:textId="45518022" w:rsidR="004674E7" w:rsidRDefault="004674E7" w:rsidP="00553FB8">
      <w:pPr>
        <w:spacing w:line="240" w:lineRule="auto"/>
        <w:jc w:val="both"/>
        <w:rPr>
          <w:rFonts w:ascii="Segoe UI" w:hAnsi="Segoe UI" w:cs="Segoe UI"/>
        </w:rPr>
      </w:pPr>
    </w:p>
    <w:p w14:paraId="62AD67A0" w14:textId="5E2191F7" w:rsidR="004674E7" w:rsidRDefault="004674E7" w:rsidP="00553FB8">
      <w:pPr>
        <w:spacing w:line="240" w:lineRule="auto"/>
        <w:jc w:val="both"/>
        <w:rPr>
          <w:rFonts w:ascii="Segoe UI" w:hAnsi="Segoe UI" w:cs="Segoe UI"/>
        </w:rPr>
      </w:pPr>
    </w:p>
    <w:p w14:paraId="48E9A0AC" w14:textId="12456C45" w:rsidR="004674E7" w:rsidRDefault="004674E7" w:rsidP="00553FB8">
      <w:pPr>
        <w:spacing w:line="240" w:lineRule="auto"/>
        <w:jc w:val="both"/>
        <w:rPr>
          <w:rFonts w:ascii="Segoe UI" w:hAnsi="Segoe UI" w:cs="Segoe UI"/>
        </w:rPr>
      </w:pPr>
    </w:p>
    <w:p w14:paraId="0C575BC0" w14:textId="10EBDDB3" w:rsidR="004674E7" w:rsidRDefault="004674E7" w:rsidP="00553FB8">
      <w:pPr>
        <w:spacing w:line="240" w:lineRule="auto"/>
        <w:jc w:val="both"/>
        <w:rPr>
          <w:rFonts w:ascii="Segoe UI" w:hAnsi="Segoe UI" w:cs="Segoe UI"/>
        </w:rPr>
      </w:pPr>
    </w:p>
    <w:p w14:paraId="43A4E89B" w14:textId="4EB2050C" w:rsidR="004674E7" w:rsidRDefault="004674E7" w:rsidP="00553FB8">
      <w:pPr>
        <w:spacing w:line="240" w:lineRule="auto"/>
        <w:jc w:val="both"/>
        <w:rPr>
          <w:rFonts w:ascii="Segoe UI" w:hAnsi="Segoe UI" w:cs="Segoe UI"/>
        </w:rPr>
      </w:pPr>
    </w:p>
    <w:p w14:paraId="1E7872A1" w14:textId="65814B3A" w:rsidR="004674E7" w:rsidRDefault="004674E7" w:rsidP="00553FB8">
      <w:pPr>
        <w:spacing w:line="240" w:lineRule="auto"/>
        <w:jc w:val="both"/>
        <w:rPr>
          <w:rFonts w:ascii="Segoe UI" w:hAnsi="Segoe UI" w:cs="Segoe UI"/>
        </w:rPr>
      </w:pPr>
    </w:p>
    <w:p w14:paraId="2C2FD2D4" w14:textId="77777777" w:rsidR="004674E7" w:rsidRDefault="004674E7" w:rsidP="00553FB8">
      <w:pPr>
        <w:spacing w:line="240" w:lineRule="auto"/>
        <w:jc w:val="both"/>
        <w:rPr>
          <w:rFonts w:ascii="Segoe UI" w:hAnsi="Segoe UI" w:cs="Segoe UI"/>
        </w:rPr>
      </w:pPr>
    </w:p>
    <w:p w14:paraId="4B69C2E2" w14:textId="3E2C147D" w:rsidR="005616A9" w:rsidRPr="00154F3D" w:rsidRDefault="00270F9E" w:rsidP="00154F3D">
      <w:pPr>
        <w:pStyle w:val="Heading1"/>
        <w:numPr>
          <w:ilvl w:val="0"/>
          <w:numId w:val="6"/>
        </w:numPr>
        <w:shd w:val="clear" w:color="auto" w:fill="DEEAF6" w:themeFill="accent5" w:themeFillTint="33"/>
        <w:spacing w:line="240" w:lineRule="auto"/>
        <w:rPr>
          <w:rFonts w:ascii="Segoe UI" w:hAnsi="Segoe UI" w:cs="Segoe UI"/>
          <w:caps w:val="0"/>
          <w:sz w:val="32"/>
          <w:szCs w:val="32"/>
        </w:rPr>
      </w:pPr>
      <w:bookmarkStart w:id="107" w:name="_Toc92966449"/>
      <w:r w:rsidRPr="00270F9E">
        <w:rPr>
          <w:rFonts w:ascii="Segoe UI" w:hAnsi="Segoe UI" w:cs="Segoe UI"/>
          <w:caps w:val="0"/>
          <w:sz w:val="32"/>
          <w:szCs w:val="32"/>
        </w:rPr>
        <w:lastRenderedPageBreak/>
        <w:t xml:space="preserve">TECHNICAL DOCUMENTATION OF THE PUBLIC TENDER </w:t>
      </w:r>
      <w:bookmarkEnd w:id="107"/>
    </w:p>
    <w:p w14:paraId="4D8BA935" w14:textId="461F9C67" w:rsidR="00154F3D" w:rsidRPr="00322B30" w:rsidRDefault="00D7383C" w:rsidP="00154F3D">
      <w:pPr>
        <w:rPr>
          <w:rFonts w:ascii="Segoe UI" w:hAnsi="Segoe UI" w:cs="Segoe UI"/>
          <w:b/>
          <w:i/>
          <w:iCs/>
          <w:sz w:val="22"/>
          <w:u w:val="single"/>
          <w:lang w:val="en-US"/>
        </w:rPr>
      </w:pPr>
      <w:r w:rsidRPr="00322B30">
        <w:rPr>
          <w:rFonts w:ascii="Segoe UI" w:hAnsi="Segoe UI" w:cs="Segoe UI"/>
          <w:b/>
          <w:i/>
          <w:iCs/>
          <w:sz w:val="22"/>
          <w:u w:val="single"/>
          <w:lang w:val="en-US"/>
        </w:rPr>
        <w:t>Technical specifications</w:t>
      </w:r>
    </w:p>
    <w:p w14:paraId="59136C7D" w14:textId="7C6B14A8" w:rsidR="006A1F46" w:rsidRPr="006A1F46" w:rsidRDefault="006A1F46" w:rsidP="00D7383C">
      <w:pPr>
        <w:numPr>
          <w:ilvl w:val="0"/>
          <w:numId w:val="36"/>
        </w:numPr>
        <w:spacing w:line="256" w:lineRule="auto"/>
        <w:rPr>
          <w:rFonts w:ascii="Segoe UI" w:hAnsi="Segoe UI" w:cs="Segoe UI"/>
          <w:sz w:val="22"/>
          <w:lang w:val="en-US"/>
        </w:rPr>
      </w:pPr>
      <w:r w:rsidRPr="00E14907">
        <w:rPr>
          <w:rFonts w:ascii="Segoe UI" w:hAnsi="Segoe UI" w:cs="Segoe UI"/>
          <w:color w:val="000000"/>
          <w:sz w:val="22"/>
          <w:lang w:val="en-US"/>
        </w:rPr>
        <w:t>The furnace must operate in a protective</w:t>
      </w:r>
      <w:r w:rsidRPr="006A1F46">
        <w:rPr>
          <w:rFonts w:ascii="Segoe UI" w:hAnsi="Segoe UI" w:cs="Segoe UI"/>
          <w:color w:val="000000"/>
          <w:sz w:val="22"/>
          <w:lang w:val="en-US"/>
        </w:rPr>
        <w:t xml:space="preserve"> </w:t>
      </w:r>
      <w:r w:rsidRPr="00E14907">
        <w:rPr>
          <w:rFonts w:ascii="Segoe UI" w:hAnsi="Segoe UI" w:cs="Segoe UI"/>
          <w:color w:val="000000"/>
          <w:sz w:val="22"/>
          <w:lang w:val="en-US"/>
        </w:rPr>
        <w:t>atmosphere with an appropriate vacuum system, achieving a vacuum of at least 0.1 Pa and an exhaust capacity of at least 600 L/min.</w:t>
      </w:r>
    </w:p>
    <w:p w14:paraId="5D561226" w14:textId="02DDEC35" w:rsidR="006A1F46" w:rsidRPr="006A1F46" w:rsidRDefault="006A1F46" w:rsidP="006A1F46">
      <w:pPr>
        <w:pStyle w:val="ListParagraph"/>
        <w:numPr>
          <w:ilvl w:val="0"/>
          <w:numId w:val="36"/>
        </w:numPr>
        <w:spacing w:line="256" w:lineRule="auto"/>
        <w:rPr>
          <w:rFonts w:ascii="Segoe UI" w:hAnsi="Segoe UI" w:cs="Segoe UI"/>
          <w:color w:val="000000"/>
          <w:sz w:val="22"/>
          <w:lang w:val="en-US"/>
        </w:rPr>
      </w:pPr>
      <w:r w:rsidRPr="006A1F46">
        <w:rPr>
          <w:rFonts w:ascii="Segoe UI" w:hAnsi="Segoe UI" w:cs="Segoe UI"/>
          <w:color w:val="000000"/>
          <w:sz w:val="22"/>
          <w:lang w:val="en-US"/>
        </w:rPr>
        <w:t>The furnace must reach a temperature of at least 1500°C.</w:t>
      </w:r>
    </w:p>
    <w:p w14:paraId="4A032CDF" w14:textId="04658391" w:rsidR="006A1F46" w:rsidRPr="006A1F46" w:rsidRDefault="006A1F46" w:rsidP="006A1F46">
      <w:pPr>
        <w:pStyle w:val="ListParagraph"/>
        <w:numPr>
          <w:ilvl w:val="0"/>
          <w:numId w:val="36"/>
        </w:numPr>
        <w:spacing w:line="256" w:lineRule="auto"/>
        <w:rPr>
          <w:rFonts w:ascii="Segoe UI" w:hAnsi="Segoe UI" w:cs="Segoe UI"/>
          <w:color w:val="000000"/>
          <w:sz w:val="22"/>
          <w:lang w:val="en-US"/>
        </w:rPr>
      </w:pPr>
      <w:r w:rsidRPr="006A1F46">
        <w:rPr>
          <w:rFonts w:ascii="Segoe UI" w:hAnsi="Segoe UI" w:cs="Segoe UI"/>
          <w:color w:val="000000"/>
          <w:sz w:val="22"/>
          <w:lang w:val="en-US"/>
        </w:rPr>
        <w:t xml:space="preserve">The system must include </w:t>
      </w:r>
      <w:r w:rsidR="003C5701">
        <w:rPr>
          <w:rFonts w:ascii="Segoe UI" w:hAnsi="Segoe UI" w:cs="Segoe UI"/>
          <w:color w:val="000000"/>
          <w:sz w:val="22"/>
          <w:lang w:val="en-US"/>
        </w:rPr>
        <w:t xml:space="preserve">at least 3 </w:t>
      </w:r>
      <w:r w:rsidRPr="006A1F46">
        <w:rPr>
          <w:rFonts w:ascii="Segoe UI" w:hAnsi="Segoe UI" w:cs="Segoe UI"/>
          <w:color w:val="000000"/>
          <w:sz w:val="22"/>
          <w:lang w:val="en-US"/>
        </w:rPr>
        <w:t>peepholes to allow visual inspection of the process.</w:t>
      </w:r>
    </w:p>
    <w:p w14:paraId="76DD4485" w14:textId="73E35A86" w:rsidR="006A1F46" w:rsidRPr="006A1F46" w:rsidRDefault="006A1F46" w:rsidP="006A1F46">
      <w:pPr>
        <w:pStyle w:val="ListParagraph"/>
        <w:numPr>
          <w:ilvl w:val="0"/>
          <w:numId w:val="36"/>
        </w:numPr>
        <w:spacing w:line="256" w:lineRule="auto"/>
        <w:rPr>
          <w:rFonts w:ascii="Segoe UI" w:hAnsi="Segoe UI" w:cs="Segoe UI"/>
          <w:color w:val="000000"/>
          <w:sz w:val="22"/>
          <w:lang w:val="en-US"/>
        </w:rPr>
      </w:pPr>
      <w:r w:rsidRPr="006A1F46">
        <w:rPr>
          <w:rFonts w:ascii="Segoe UI" w:hAnsi="Segoe UI" w:cs="Segoe UI"/>
          <w:color w:val="000000"/>
          <w:sz w:val="22"/>
          <w:lang w:val="en-US"/>
        </w:rPr>
        <w:t xml:space="preserve">The device's melting capacity should lie between 1 kg and </w:t>
      </w:r>
      <w:r w:rsidR="00DB764C">
        <w:rPr>
          <w:rFonts w:ascii="Segoe UI" w:hAnsi="Segoe UI" w:cs="Segoe UI"/>
          <w:color w:val="000000"/>
          <w:sz w:val="22"/>
          <w:lang w:val="en-US"/>
        </w:rPr>
        <w:t>4</w:t>
      </w:r>
      <w:r w:rsidRPr="006A1F46">
        <w:rPr>
          <w:rFonts w:ascii="Segoe UI" w:hAnsi="Segoe UI" w:cs="Segoe UI"/>
          <w:color w:val="000000"/>
          <w:sz w:val="22"/>
          <w:lang w:val="en-US"/>
        </w:rPr>
        <w:t xml:space="preserve"> kg.</w:t>
      </w:r>
    </w:p>
    <w:p w14:paraId="219A9688" w14:textId="0AC14819" w:rsidR="006A1F46" w:rsidRPr="006A1F46" w:rsidRDefault="006A1F46" w:rsidP="006A1F46">
      <w:pPr>
        <w:pStyle w:val="ListParagraph"/>
        <w:numPr>
          <w:ilvl w:val="0"/>
          <w:numId w:val="36"/>
        </w:numPr>
        <w:spacing w:line="256" w:lineRule="auto"/>
        <w:rPr>
          <w:rFonts w:ascii="Segoe UI" w:hAnsi="Segoe UI" w:cs="Segoe UI"/>
          <w:color w:val="000000"/>
          <w:sz w:val="22"/>
          <w:lang w:val="en-US"/>
        </w:rPr>
      </w:pPr>
      <w:r w:rsidRPr="006A1F46">
        <w:rPr>
          <w:rFonts w:ascii="Segoe UI" w:hAnsi="Segoe UI" w:cs="Segoe UI"/>
          <w:color w:val="000000"/>
          <w:sz w:val="22"/>
          <w:lang w:val="en-US"/>
        </w:rPr>
        <w:t>The cooling roll must be made from a copper alloy specifically designed for use in a Continuous Casting Machine (CCM).</w:t>
      </w:r>
    </w:p>
    <w:p w14:paraId="428DAEC1" w14:textId="5CCF9E3A" w:rsidR="006A1F46" w:rsidRPr="006A1F46" w:rsidRDefault="006A1F46" w:rsidP="006A1F46">
      <w:pPr>
        <w:pStyle w:val="ListParagraph"/>
        <w:numPr>
          <w:ilvl w:val="0"/>
          <w:numId w:val="36"/>
        </w:numPr>
        <w:spacing w:line="256" w:lineRule="auto"/>
        <w:rPr>
          <w:rFonts w:ascii="Segoe UI" w:hAnsi="Segoe UI" w:cs="Segoe UI"/>
          <w:color w:val="000000"/>
          <w:sz w:val="22"/>
          <w:lang w:val="en-US"/>
        </w:rPr>
      </w:pPr>
      <w:r w:rsidRPr="006A1F46">
        <w:rPr>
          <w:rFonts w:ascii="Segoe UI" w:hAnsi="Segoe UI" w:cs="Segoe UI"/>
          <w:color w:val="000000"/>
          <w:sz w:val="22"/>
          <w:lang w:val="en-US"/>
        </w:rPr>
        <w:t>The roll core runout should not exceed 0.05 mm.</w:t>
      </w:r>
    </w:p>
    <w:p w14:paraId="507609AA" w14:textId="4BB2182B" w:rsidR="006A1F46" w:rsidRPr="006A1F46" w:rsidRDefault="006A1F46" w:rsidP="006A1F46">
      <w:pPr>
        <w:pStyle w:val="ListParagraph"/>
        <w:numPr>
          <w:ilvl w:val="0"/>
          <w:numId w:val="36"/>
        </w:numPr>
        <w:spacing w:line="256" w:lineRule="auto"/>
        <w:rPr>
          <w:rFonts w:ascii="Segoe UI" w:hAnsi="Segoe UI" w:cs="Segoe UI"/>
          <w:color w:val="000000"/>
          <w:sz w:val="22"/>
          <w:lang w:val="en-US"/>
        </w:rPr>
      </w:pPr>
      <w:r w:rsidRPr="006A1F46">
        <w:rPr>
          <w:rFonts w:ascii="Segoe UI" w:hAnsi="Segoe UI" w:cs="Segoe UI"/>
          <w:color w:val="000000"/>
          <w:sz w:val="22"/>
          <w:lang w:val="en-US"/>
        </w:rPr>
        <w:t>The surface speed of the cooling roll should range from 1 m/s to 16 m/s.</w:t>
      </w:r>
    </w:p>
    <w:p w14:paraId="5B5D99A5" w14:textId="44FD9233" w:rsidR="006A1F46" w:rsidRPr="006A1F46" w:rsidRDefault="006A1F46" w:rsidP="006A1F46">
      <w:pPr>
        <w:pStyle w:val="ListParagraph"/>
        <w:numPr>
          <w:ilvl w:val="0"/>
          <w:numId w:val="36"/>
        </w:numPr>
        <w:spacing w:line="256" w:lineRule="auto"/>
        <w:rPr>
          <w:rFonts w:ascii="Segoe UI" w:hAnsi="Segoe UI" w:cs="Segoe UI"/>
          <w:color w:val="000000"/>
          <w:sz w:val="22"/>
          <w:lang w:val="en-US"/>
        </w:rPr>
      </w:pPr>
      <w:r w:rsidRPr="006A1F46">
        <w:rPr>
          <w:rFonts w:ascii="Segoe UI" w:hAnsi="Segoe UI" w:cs="Segoe UI"/>
          <w:color w:val="000000"/>
          <w:sz w:val="22"/>
          <w:lang w:val="en-US"/>
        </w:rPr>
        <w:t>The furnace must be water-cooled, with a flow meter for control.</w:t>
      </w:r>
    </w:p>
    <w:p w14:paraId="30DC3572" w14:textId="76100DFD" w:rsidR="006A1F46" w:rsidRPr="006A1F46" w:rsidRDefault="006A1F46" w:rsidP="006A1F46">
      <w:pPr>
        <w:pStyle w:val="ListParagraph"/>
        <w:numPr>
          <w:ilvl w:val="0"/>
          <w:numId w:val="36"/>
        </w:numPr>
        <w:spacing w:line="256" w:lineRule="auto"/>
        <w:rPr>
          <w:rFonts w:ascii="Segoe UI" w:hAnsi="Segoe UI" w:cs="Segoe UI"/>
          <w:color w:val="000000"/>
          <w:sz w:val="22"/>
          <w:lang w:val="en-US"/>
        </w:rPr>
      </w:pPr>
      <w:r w:rsidRPr="006A1F46">
        <w:rPr>
          <w:rFonts w:ascii="Segoe UI" w:hAnsi="Segoe UI" w:cs="Segoe UI"/>
          <w:color w:val="000000"/>
          <w:sz w:val="22"/>
          <w:lang w:val="en-US"/>
        </w:rPr>
        <w:t>The furnace must include a water-cooled alloy collision plate.</w:t>
      </w:r>
    </w:p>
    <w:p w14:paraId="0AFB1C7A" w14:textId="769E1926" w:rsidR="006A1F46" w:rsidRPr="006A1F46" w:rsidRDefault="006A1F46" w:rsidP="006A1F46">
      <w:pPr>
        <w:pStyle w:val="ListParagraph"/>
        <w:numPr>
          <w:ilvl w:val="0"/>
          <w:numId w:val="36"/>
        </w:numPr>
        <w:spacing w:line="256" w:lineRule="auto"/>
        <w:rPr>
          <w:rFonts w:ascii="Segoe UI" w:hAnsi="Segoe UI" w:cs="Segoe UI"/>
          <w:color w:val="000000"/>
          <w:sz w:val="22"/>
          <w:lang w:val="en-US"/>
        </w:rPr>
      </w:pPr>
      <w:r w:rsidRPr="006A1F46">
        <w:rPr>
          <w:rFonts w:ascii="Segoe UI" w:hAnsi="Segoe UI" w:cs="Segoe UI"/>
          <w:color w:val="000000"/>
          <w:sz w:val="22"/>
          <w:lang w:val="en-US"/>
        </w:rPr>
        <w:t>A water-cooled recovery tank for strip collection with a volume of at least 60 L, equipped with a temperature measurement system, must be included.</w:t>
      </w:r>
    </w:p>
    <w:p w14:paraId="5E80216D" w14:textId="7163F1D6" w:rsidR="006A1F46" w:rsidRPr="006A1F46" w:rsidRDefault="006A1F46" w:rsidP="006A1F46">
      <w:pPr>
        <w:pStyle w:val="ListParagraph"/>
        <w:numPr>
          <w:ilvl w:val="0"/>
          <w:numId w:val="36"/>
        </w:numPr>
        <w:spacing w:line="256" w:lineRule="auto"/>
        <w:rPr>
          <w:rFonts w:ascii="Segoe UI" w:hAnsi="Segoe UI" w:cs="Segoe UI"/>
          <w:color w:val="000000"/>
          <w:sz w:val="22"/>
          <w:lang w:val="en-US"/>
        </w:rPr>
      </w:pPr>
      <w:r w:rsidRPr="006A1F46">
        <w:rPr>
          <w:rFonts w:ascii="Segoe UI" w:hAnsi="Segoe UI" w:cs="Segoe UI"/>
          <w:color w:val="000000"/>
          <w:sz w:val="22"/>
          <w:lang w:val="en-US"/>
        </w:rPr>
        <w:t>The furnace must have a body-tilting mechanism with an adjustment range of 0° to 90°.</w:t>
      </w:r>
    </w:p>
    <w:p w14:paraId="748F39C5" w14:textId="72DA8A5E" w:rsidR="006A1F46" w:rsidRPr="006A1F46" w:rsidRDefault="006A1F46" w:rsidP="006A1F46">
      <w:pPr>
        <w:pStyle w:val="ListParagraph"/>
        <w:numPr>
          <w:ilvl w:val="0"/>
          <w:numId w:val="36"/>
        </w:numPr>
        <w:spacing w:line="256" w:lineRule="auto"/>
        <w:rPr>
          <w:rFonts w:ascii="Segoe UI" w:hAnsi="Segoe UI" w:cs="Segoe UI"/>
          <w:color w:val="000000"/>
          <w:sz w:val="22"/>
          <w:lang w:val="en-US"/>
        </w:rPr>
      </w:pPr>
      <w:r w:rsidRPr="006A1F46">
        <w:rPr>
          <w:rFonts w:ascii="Segoe UI" w:hAnsi="Segoe UI" w:cs="Segoe UI"/>
          <w:color w:val="000000"/>
          <w:sz w:val="22"/>
          <w:lang w:val="en-US"/>
        </w:rPr>
        <w:t>A tundish position adjustment mechanism must be included.</w:t>
      </w:r>
    </w:p>
    <w:p w14:paraId="35A83F57" w14:textId="2FAD167E" w:rsidR="006A1F46" w:rsidRPr="006A1F46" w:rsidRDefault="006A1F46" w:rsidP="006A1F46">
      <w:pPr>
        <w:pStyle w:val="ListParagraph"/>
        <w:numPr>
          <w:ilvl w:val="0"/>
          <w:numId w:val="36"/>
        </w:numPr>
        <w:spacing w:line="256" w:lineRule="auto"/>
        <w:rPr>
          <w:rFonts w:ascii="Segoe UI" w:hAnsi="Segoe UI" w:cs="Segoe UI"/>
          <w:color w:val="000000"/>
          <w:sz w:val="22"/>
          <w:lang w:val="en-US"/>
        </w:rPr>
      </w:pPr>
      <w:r w:rsidRPr="006A1F46">
        <w:rPr>
          <w:rFonts w:ascii="Segoe UI" w:hAnsi="Segoe UI" w:cs="Segoe UI"/>
          <w:color w:val="000000"/>
          <w:sz w:val="22"/>
          <w:lang w:val="en-US"/>
        </w:rPr>
        <w:t>The temperature should be controlled during the melt process using a radiation thermometer.</w:t>
      </w:r>
    </w:p>
    <w:p w14:paraId="1292C15A" w14:textId="2ADC8A95" w:rsidR="006A1F46" w:rsidRPr="006A1F46" w:rsidRDefault="006A1F46" w:rsidP="006A1F46">
      <w:pPr>
        <w:pStyle w:val="ListParagraph"/>
        <w:numPr>
          <w:ilvl w:val="0"/>
          <w:numId w:val="36"/>
        </w:numPr>
        <w:spacing w:line="256" w:lineRule="auto"/>
        <w:rPr>
          <w:rFonts w:ascii="Segoe UI" w:hAnsi="Segoe UI" w:cs="Segoe UI"/>
          <w:color w:val="000000"/>
          <w:sz w:val="22"/>
          <w:lang w:val="en-US"/>
        </w:rPr>
      </w:pPr>
      <w:r w:rsidRPr="006A1F46">
        <w:rPr>
          <w:rFonts w:ascii="Segoe UI" w:hAnsi="Segoe UI" w:cs="Segoe UI"/>
          <w:color w:val="000000"/>
          <w:sz w:val="22"/>
          <w:lang w:val="en-US"/>
        </w:rPr>
        <w:t>The system must include multiple alumina melting crucibles, fireproof boards for the tundish, and coil cement for easy exchange during different alloy productions.</w:t>
      </w:r>
    </w:p>
    <w:p w14:paraId="23105DE2" w14:textId="16C1D5A7" w:rsidR="006A1F46" w:rsidRPr="006A1F46" w:rsidRDefault="006A1F46" w:rsidP="006A1F46">
      <w:pPr>
        <w:pStyle w:val="ListParagraph"/>
        <w:numPr>
          <w:ilvl w:val="0"/>
          <w:numId w:val="36"/>
        </w:numPr>
        <w:spacing w:line="256" w:lineRule="auto"/>
        <w:rPr>
          <w:rFonts w:ascii="Segoe UI" w:hAnsi="Segoe UI" w:cs="Segoe UI"/>
          <w:color w:val="000000"/>
          <w:sz w:val="22"/>
          <w:lang w:val="en-US"/>
        </w:rPr>
      </w:pPr>
      <w:r w:rsidRPr="006A1F46">
        <w:rPr>
          <w:rFonts w:ascii="Segoe UI" w:hAnsi="Segoe UI" w:cs="Segoe UI"/>
          <w:color w:val="000000"/>
          <w:sz w:val="22"/>
          <w:lang w:val="en-US"/>
        </w:rPr>
        <w:t xml:space="preserve">The furnace should include </w:t>
      </w:r>
      <w:r w:rsidR="003C5701">
        <w:rPr>
          <w:rFonts w:ascii="Segoe UI" w:hAnsi="Segoe UI" w:cs="Segoe UI"/>
          <w:color w:val="000000"/>
          <w:sz w:val="22"/>
          <w:lang w:val="en-US"/>
        </w:rPr>
        <w:t>at least 2</w:t>
      </w:r>
      <w:r w:rsidRPr="006A1F46">
        <w:rPr>
          <w:rFonts w:ascii="Segoe UI" w:hAnsi="Segoe UI" w:cs="Segoe UI"/>
          <w:color w:val="000000"/>
          <w:sz w:val="22"/>
          <w:lang w:val="en-US"/>
        </w:rPr>
        <w:t xml:space="preserve"> material addition mechanisms for adding materials to the melt.</w:t>
      </w:r>
    </w:p>
    <w:p w14:paraId="45EE65D1" w14:textId="44D68C49" w:rsidR="006A1F46" w:rsidRDefault="006A1F46" w:rsidP="006A1F46">
      <w:pPr>
        <w:pStyle w:val="ListParagraph"/>
        <w:numPr>
          <w:ilvl w:val="0"/>
          <w:numId w:val="36"/>
        </w:numPr>
        <w:spacing w:line="256" w:lineRule="auto"/>
        <w:rPr>
          <w:rFonts w:ascii="Segoe UI" w:hAnsi="Segoe UI" w:cs="Segoe UI"/>
          <w:color w:val="000000"/>
          <w:sz w:val="22"/>
          <w:lang w:val="en-US"/>
        </w:rPr>
      </w:pPr>
      <w:r w:rsidRPr="006A1F46">
        <w:rPr>
          <w:rFonts w:ascii="Segoe UI" w:hAnsi="Segoe UI" w:cs="Segoe UI"/>
          <w:color w:val="000000"/>
          <w:sz w:val="22"/>
          <w:lang w:val="en-US"/>
        </w:rPr>
        <w:t>The operating vessel material should be made from SUS304 stainless steel.</w:t>
      </w:r>
    </w:p>
    <w:p w14:paraId="6E62394F" w14:textId="77777777" w:rsidR="003C5701" w:rsidRPr="003C5701" w:rsidRDefault="003C5701" w:rsidP="003C5701">
      <w:pPr>
        <w:pStyle w:val="ListParagraph"/>
        <w:numPr>
          <w:ilvl w:val="0"/>
          <w:numId w:val="36"/>
        </w:numPr>
        <w:spacing w:line="256" w:lineRule="auto"/>
        <w:rPr>
          <w:rFonts w:ascii="Segoe UI" w:hAnsi="Segoe UI" w:cs="Segoe UI"/>
          <w:color w:val="000000"/>
          <w:sz w:val="22"/>
          <w:lang w:val="en-US"/>
        </w:rPr>
      </w:pPr>
      <w:r w:rsidRPr="003C5701">
        <w:rPr>
          <w:rFonts w:ascii="Segoe UI" w:hAnsi="Segoe UI" w:cs="Segoe UI"/>
          <w:color w:val="000000"/>
          <w:sz w:val="22"/>
          <w:lang w:val="en-US"/>
        </w:rPr>
        <w:t>The furnace must not exceed a height of 220 cm.</w:t>
      </w:r>
    </w:p>
    <w:p w14:paraId="75D0B351" w14:textId="493D6C48" w:rsidR="003C5701" w:rsidRPr="006A1F46" w:rsidRDefault="003C5701" w:rsidP="003C5701">
      <w:pPr>
        <w:pStyle w:val="ListParagraph"/>
        <w:numPr>
          <w:ilvl w:val="0"/>
          <w:numId w:val="36"/>
        </w:numPr>
        <w:spacing w:line="256" w:lineRule="auto"/>
        <w:rPr>
          <w:rFonts w:ascii="Segoe UI" w:hAnsi="Segoe UI" w:cs="Segoe UI"/>
          <w:color w:val="000000"/>
          <w:sz w:val="22"/>
          <w:lang w:val="en-US"/>
        </w:rPr>
      </w:pPr>
      <w:r w:rsidRPr="003C5701">
        <w:rPr>
          <w:rFonts w:ascii="Segoe UI" w:hAnsi="Segoe UI" w:cs="Segoe UI"/>
          <w:color w:val="000000"/>
          <w:sz w:val="22"/>
          <w:lang w:val="en-US"/>
        </w:rPr>
        <w:t>It must include a control panel for process monitoring and control.</w:t>
      </w:r>
    </w:p>
    <w:p w14:paraId="1E4D46F3" w14:textId="77777777" w:rsidR="006A1F46" w:rsidRDefault="006A1F46" w:rsidP="006A1F46">
      <w:pPr>
        <w:spacing w:line="256" w:lineRule="auto"/>
        <w:rPr>
          <w:rFonts w:ascii="Segoe UI" w:hAnsi="Segoe UI" w:cs="Segoe UI"/>
          <w:sz w:val="22"/>
          <w:lang w:val="en-US"/>
        </w:rPr>
      </w:pPr>
    </w:p>
    <w:p w14:paraId="38553F02" w14:textId="77777777" w:rsidR="00AA7DEF" w:rsidRPr="005616A9" w:rsidRDefault="00AA7DEF" w:rsidP="005616A9">
      <w:pPr>
        <w:rPr>
          <w:rFonts w:ascii="Segoe UI" w:hAnsi="Segoe UI" w:cs="Segoe UI"/>
          <w:sz w:val="22"/>
        </w:rPr>
      </w:pPr>
    </w:p>
    <w:p w14:paraId="563DA258" w14:textId="317C903C" w:rsidR="005616A9" w:rsidRDefault="005616A9" w:rsidP="005616A9">
      <w:pPr>
        <w:spacing w:line="240" w:lineRule="auto"/>
        <w:rPr>
          <w:rFonts w:ascii="Segoe UI" w:eastAsia="Times New Roman" w:hAnsi="Segoe UI" w:cs="Segoe UI"/>
          <w:b/>
          <w:sz w:val="22"/>
          <w:lang w:val="en-GB"/>
        </w:rPr>
      </w:pPr>
      <w:r w:rsidRPr="005616A9">
        <w:rPr>
          <w:rFonts w:ascii="Segoe UI" w:eastAsia="Times New Roman" w:hAnsi="Segoe UI" w:cs="Segoe UI"/>
          <w:b/>
          <w:sz w:val="22"/>
          <w:lang w:val="en-GB"/>
        </w:rPr>
        <w:t>OTHER REQUIREMENTS:</w:t>
      </w:r>
    </w:p>
    <w:p w14:paraId="0B14568B" w14:textId="236967EC" w:rsidR="00764082" w:rsidRPr="00764082" w:rsidRDefault="00764082" w:rsidP="00E424C3">
      <w:pPr>
        <w:numPr>
          <w:ilvl w:val="0"/>
          <w:numId w:val="19"/>
        </w:numPr>
        <w:suppressAutoHyphens/>
        <w:spacing w:line="240" w:lineRule="auto"/>
        <w:rPr>
          <w:rFonts w:ascii="Segoe UI" w:eastAsia="Times New Roman" w:hAnsi="Segoe UI" w:cs="Segoe UI"/>
          <w:sz w:val="20"/>
          <w:szCs w:val="20"/>
          <w:lang w:val="en-GB" w:eastAsia="zh-CN"/>
        </w:rPr>
      </w:pPr>
      <w:proofErr w:type="spellStart"/>
      <w:r w:rsidRPr="00764082">
        <w:rPr>
          <w:rFonts w:ascii="Segoe UI" w:eastAsia="Times New Roman" w:hAnsi="Segoe UI" w:cs="Segoe UI"/>
          <w:sz w:val="22"/>
          <w:szCs w:val="18"/>
          <w:lang w:eastAsia="zh-CN"/>
        </w:rPr>
        <w:t>The</w:t>
      </w:r>
      <w:proofErr w:type="spellEnd"/>
      <w:r w:rsidRPr="00764082">
        <w:rPr>
          <w:rFonts w:ascii="Segoe UI" w:eastAsia="Times New Roman" w:hAnsi="Segoe UI" w:cs="Segoe UI"/>
          <w:sz w:val="22"/>
          <w:szCs w:val="18"/>
          <w:lang w:eastAsia="zh-CN"/>
        </w:rPr>
        <w:t xml:space="preserve"> </w:t>
      </w:r>
      <w:proofErr w:type="spellStart"/>
      <w:r w:rsidR="009C0B17">
        <w:rPr>
          <w:rFonts w:ascii="Segoe UI" w:eastAsia="Times New Roman" w:hAnsi="Segoe UI" w:cs="Segoe UI"/>
          <w:sz w:val="22"/>
          <w:szCs w:val="18"/>
          <w:lang w:eastAsia="zh-CN"/>
        </w:rPr>
        <w:t>equipment</w:t>
      </w:r>
      <w:proofErr w:type="spellEnd"/>
      <w:r w:rsidRPr="00764082">
        <w:rPr>
          <w:rFonts w:ascii="Segoe UI" w:eastAsia="Times New Roman" w:hAnsi="Segoe UI" w:cs="Segoe UI"/>
          <w:sz w:val="22"/>
          <w:szCs w:val="18"/>
          <w:lang w:eastAsia="zh-CN"/>
        </w:rPr>
        <w:t xml:space="preserve"> </w:t>
      </w:r>
      <w:proofErr w:type="spellStart"/>
      <w:r w:rsidRPr="00764082">
        <w:rPr>
          <w:rFonts w:ascii="Segoe UI" w:eastAsia="Times New Roman" w:hAnsi="Segoe UI" w:cs="Segoe UI"/>
          <w:sz w:val="22"/>
          <w:szCs w:val="18"/>
          <w:lang w:eastAsia="zh-CN"/>
        </w:rPr>
        <w:t>must</w:t>
      </w:r>
      <w:proofErr w:type="spellEnd"/>
      <w:r w:rsidRPr="00764082">
        <w:rPr>
          <w:rFonts w:ascii="Segoe UI" w:eastAsia="Times New Roman" w:hAnsi="Segoe UI" w:cs="Segoe UI"/>
          <w:sz w:val="22"/>
          <w:szCs w:val="18"/>
          <w:lang w:eastAsia="zh-CN"/>
        </w:rPr>
        <w:t xml:space="preserve"> be CE </w:t>
      </w:r>
      <w:proofErr w:type="spellStart"/>
      <w:r w:rsidRPr="00764082">
        <w:rPr>
          <w:rFonts w:ascii="Segoe UI" w:eastAsia="Times New Roman" w:hAnsi="Segoe UI" w:cs="Segoe UI"/>
          <w:sz w:val="22"/>
          <w:szCs w:val="18"/>
          <w:lang w:eastAsia="zh-CN"/>
        </w:rPr>
        <w:t>marked</w:t>
      </w:r>
      <w:proofErr w:type="spellEnd"/>
      <w:r w:rsidRPr="00764082">
        <w:rPr>
          <w:rFonts w:ascii="Segoe UI" w:eastAsia="Times New Roman" w:hAnsi="Segoe UI" w:cs="Segoe UI"/>
          <w:sz w:val="22"/>
          <w:szCs w:val="18"/>
          <w:lang w:eastAsia="zh-CN"/>
        </w:rPr>
        <w:t>.</w:t>
      </w:r>
    </w:p>
    <w:p w14:paraId="2648D123" w14:textId="4412553E" w:rsidR="00764082" w:rsidRPr="00764082" w:rsidRDefault="00764082" w:rsidP="00E424C3">
      <w:pPr>
        <w:numPr>
          <w:ilvl w:val="0"/>
          <w:numId w:val="19"/>
        </w:numPr>
        <w:suppressAutoHyphens/>
        <w:spacing w:line="240" w:lineRule="auto"/>
        <w:rPr>
          <w:rFonts w:ascii="Segoe UI" w:eastAsia="Times New Roman" w:hAnsi="Segoe UI" w:cs="Segoe UI"/>
          <w:sz w:val="20"/>
          <w:szCs w:val="20"/>
          <w:lang w:val="en-GB" w:eastAsia="zh-CN"/>
        </w:rPr>
      </w:pPr>
      <w:r w:rsidRPr="00764082">
        <w:rPr>
          <w:rFonts w:ascii="Segoe UI" w:eastAsia="Times New Roman" w:hAnsi="Segoe UI" w:cs="Segoe UI"/>
          <w:sz w:val="22"/>
          <w:lang w:val="en-GB" w:eastAsia="zh-CN"/>
        </w:rPr>
        <w:t xml:space="preserve">The </w:t>
      </w:r>
      <w:r w:rsidR="009C0B17">
        <w:rPr>
          <w:rFonts w:ascii="Segoe UI" w:eastAsia="Times New Roman" w:hAnsi="Segoe UI" w:cs="Segoe UI"/>
          <w:sz w:val="22"/>
          <w:lang w:val="en-GB" w:eastAsia="zh-CN"/>
        </w:rPr>
        <w:t>equipment</w:t>
      </w:r>
      <w:r w:rsidRPr="00764082">
        <w:rPr>
          <w:rFonts w:ascii="Segoe UI" w:eastAsia="Times New Roman" w:hAnsi="Segoe UI" w:cs="Segoe UI"/>
          <w:sz w:val="22"/>
          <w:lang w:val="en-GB" w:eastAsia="zh-CN"/>
        </w:rPr>
        <w:t xml:space="preserve"> must operate in the electrical grid 220/400 V.</w:t>
      </w:r>
    </w:p>
    <w:p w14:paraId="2DACCA5E" w14:textId="77777777" w:rsidR="003C5701" w:rsidRPr="003C5701" w:rsidRDefault="003C5701" w:rsidP="00E424C3">
      <w:pPr>
        <w:numPr>
          <w:ilvl w:val="0"/>
          <w:numId w:val="19"/>
        </w:numPr>
        <w:suppressAutoHyphens/>
        <w:spacing w:line="240" w:lineRule="auto"/>
        <w:rPr>
          <w:rFonts w:ascii="Segoe UI" w:eastAsia="Times New Roman" w:hAnsi="Segoe UI" w:cs="Segoe UI"/>
          <w:sz w:val="20"/>
          <w:szCs w:val="20"/>
          <w:lang w:val="en-GB" w:eastAsia="zh-CN"/>
        </w:rPr>
      </w:pPr>
      <w:r w:rsidRPr="003C5701">
        <w:rPr>
          <w:rFonts w:ascii="Segoe UI" w:eastAsia="Times New Roman" w:hAnsi="Segoe UI" w:cs="Segoe UI"/>
          <w:sz w:val="22"/>
          <w:lang w:val="en-GB" w:eastAsia="zh-CN"/>
        </w:rPr>
        <w:t>Documentation and manuals should be provided, including: the complete assembly diagram, electrical circuit diagram, water supply and drainage layout, vacuum and gas installation diagram, inspection report of the equipment, a list of consumable parts, and maintenance instructions to ensure all required specifications are met.</w:t>
      </w:r>
      <w:r>
        <w:rPr>
          <w:rFonts w:ascii="Segoe UI" w:eastAsia="Times New Roman" w:hAnsi="Segoe UI" w:cs="Segoe UI"/>
          <w:sz w:val="22"/>
          <w:lang w:val="en-GB" w:eastAsia="zh-CN"/>
        </w:rPr>
        <w:t xml:space="preserve"> </w:t>
      </w:r>
    </w:p>
    <w:p w14:paraId="5FE37416" w14:textId="797F8F63" w:rsidR="00764082" w:rsidRPr="000C3C1A" w:rsidRDefault="00764082" w:rsidP="00E424C3">
      <w:pPr>
        <w:numPr>
          <w:ilvl w:val="0"/>
          <w:numId w:val="19"/>
        </w:numPr>
        <w:suppressAutoHyphens/>
        <w:spacing w:line="240" w:lineRule="auto"/>
        <w:rPr>
          <w:rFonts w:ascii="Segoe UI" w:eastAsia="Times New Roman" w:hAnsi="Segoe UI" w:cs="Segoe UI"/>
          <w:sz w:val="20"/>
          <w:szCs w:val="20"/>
          <w:lang w:val="en-GB" w:eastAsia="zh-CN"/>
        </w:rPr>
      </w:pPr>
      <w:proofErr w:type="spellStart"/>
      <w:r w:rsidRPr="008331D7">
        <w:rPr>
          <w:rFonts w:ascii="Segoe UI" w:eastAsia="Times New Roman" w:hAnsi="Segoe UI" w:cs="Segoe UI"/>
          <w:sz w:val="22"/>
          <w:szCs w:val="18"/>
          <w:lang w:eastAsia="zh-CN"/>
        </w:rPr>
        <w:t>Price</w:t>
      </w:r>
      <w:proofErr w:type="spellEnd"/>
      <w:r w:rsidRPr="008331D7">
        <w:rPr>
          <w:rFonts w:ascii="Segoe UI" w:eastAsia="Times New Roman" w:hAnsi="Segoe UI" w:cs="Segoe UI"/>
          <w:sz w:val="22"/>
          <w:szCs w:val="18"/>
          <w:lang w:eastAsia="zh-CN"/>
        </w:rPr>
        <w:t xml:space="preserve"> </w:t>
      </w:r>
      <w:proofErr w:type="spellStart"/>
      <w:r w:rsidRPr="008331D7">
        <w:rPr>
          <w:rFonts w:ascii="Segoe UI" w:eastAsia="Times New Roman" w:hAnsi="Segoe UI" w:cs="Segoe UI"/>
          <w:sz w:val="22"/>
          <w:szCs w:val="18"/>
          <w:lang w:eastAsia="zh-CN"/>
        </w:rPr>
        <w:t>must</w:t>
      </w:r>
      <w:proofErr w:type="spellEnd"/>
      <w:r w:rsidRPr="008331D7">
        <w:rPr>
          <w:rFonts w:ascii="Segoe UI" w:eastAsia="Times New Roman" w:hAnsi="Segoe UI" w:cs="Segoe UI"/>
          <w:sz w:val="22"/>
          <w:szCs w:val="18"/>
          <w:lang w:eastAsia="zh-CN"/>
        </w:rPr>
        <w:t xml:space="preserve"> </w:t>
      </w:r>
      <w:proofErr w:type="spellStart"/>
      <w:r w:rsidRPr="008331D7">
        <w:rPr>
          <w:rFonts w:ascii="Segoe UI" w:eastAsia="Times New Roman" w:hAnsi="Segoe UI" w:cs="Segoe UI"/>
          <w:sz w:val="22"/>
          <w:szCs w:val="18"/>
          <w:lang w:eastAsia="zh-CN"/>
        </w:rPr>
        <w:t>include</w:t>
      </w:r>
      <w:proofErr w:type="spellEnd"/>
      <w:r w:rsidRPr="008331D7">
        <w:rPr>
          <w:rFonts w:ascii="Segoe UI" w:eastAsia="Times New Roman" w:hAnsi="Segoe UI" w:cs="Segoe UI"/>
          <w:sz w:val="22"/>
          <w:szCs w:val="18"/>
          <w:lang w:eastAsia="zh-CN"/>
        </w:rPr>
        <w:t xml:space="preserve"> </w:t>
      </w:r>
      <w:proofErr w:type="spellStart"/>
      <w:r w:rsidRPr="008331D7">
        <w:rPr>
          <w:rFonts w:ascii="Segoe UI" w:eastAsia="Times New Roman" w:hAnsi="Segoe UI" w:cs="Segoe UI"/>
          <w:sz w:val="22"/>
          <w:szCs w:val="18"/>
          <w:lang w:eastAsia="zh-CN"/>
        </w:rPr>
        <w:t>transportation</w:t>
      </w:r>
      <w:proofErr w:type="spellEnd"/>
      <w:r w:rsidR="006A1F46">
        <w:rPr>
          <w:rFonts w:ascii="Segoe UI" w:eastAsia="Times New Roman" w:hAnsi="Segoe UI" w:cs="Segoe UI"/>
          <w:sz w:val="22"/>
          <w:szCs w:val="18"/>
          <w:lang w:eastAsia="zh-CN"/>
        </w:rPr>
        <w:t xml:space="preserve"> </w:t>
      </w:r>
      <w:proofErr w:type="spellStart"/>
      <w:r w:rsidR="006A1F46">
        <w:rPr>
          <w:rFonts w:ascii="Segoe UI" w:eastAsia="Times New Roman" w:hAnsi="Segoe UI" w:cs="Segoe UI"/>
          <w:sz w:val="22"/>
          <w:szCs w:val="18"/>
          <w:lang w:eastAsia="zh-CN"/>
        </w:rPr>
        <w:t>and</w:t>
      </w:r>
      <w:proofErr w:type="spellEnd"/>
      <w:r w:rsidRPr="008331D7">
        <w:rPr>
          <w:rFonts w:ascii="Segoe UI" w:eastAsia="Times New Roman" w:hAnsi="Segoe UI" w:cs="Segoe UI"/>
          <w:sz w:val="22"/>
          <w:szCs w:val="18"/>
          <w:lang w:eastAsia="zh-CN"/>
        </w:rPr>
        <w:t xml:space="preserve"> </w:t>
      </w:r>
      <w:proofErr w:type="spellStart"/>
      <w:r w:rsidR="008331D7" w:rsidRPr="008331D7">
        <w:rPr>
          <w:rFonts w:ascii="Segoe UI" w:hAnsi="Segoe UI" w:cs="Segoe UI"/>
          <w:sz w:val="22"/>
          <w:szCs w:val="18"/>
        </w:rPr>
        <w:t>intallation</w:t>
      </w:r>
      <w:proofErr w:type="spellEnd"/>
      <w:r w:rsidR="008331D7" w:rsidRPr="008331D7">
        <w:rPr>
          <w:rFonts w:ascii="Segoe UI" w:hAnsi="Segoe UI" w:cs="Segoe UI"/>
          <w:sz w:val="22"/>
          <w:szCs w:val="18"/>
        </w:rPr>
        <w:t>;</w:t>
      </w:r>
      <w:r w:rsidR="000C3C1A">
        <w:rPr>
          <w:rFonts w:ascii="Segoe UI" w:hAnsi="Segoe UI" w:cs="Segoe UI"/>
          <w:sz w:val="22"/>
          <w:szCs w:val="18"/>
        </w:rPr>
        <w:t xml:space="preserve"> </w:t>
      </w:r>
      <w:proofErr w:type="spellStart"/>
      <w:r w:rsidR="000C3C1A">
        <w:rPr>
          <w:rFonts w:ascii="Segoe UI" w:hAnsi="Segoe UI" w:cs="Segoe UI"/>
          <w:sz w:val="22"/>
          <w:szCs w:val="18"/>
        </w:rPr>
        <w:t>i</w:t>
      </w:r>
      <w:r w:rsidR="008331D7" w:rsidRPr="008331D7">
        <w:rPr>
          <w:rFonts w:ascii="Segoe UI" w:hAnsi="Segoe UI" w:cs="Segoe UI"/>
          <w:sz w:val="22"/>
          <w:szCs w:val="18"/>
        </w:rPr>
        <w:t>ncluding</w:t>
      </w:r>
      <w:proofErr w:type="spellEnd"/>
      <w:r w:rsidR="008331D7" w:rsidRPr="008331D7">
        <w:rPr>
          <w:rFonts w:ascii="Segoe UI" w:hAnsi="Segoe UI" w:cs="Segoe UI"/>
          <w:sz w:val="22"/>
          <w:szCs w:val="18"/>
        </w:rPr>
        <w:t xml:space="preserve"> </w:t>
      </w:r>
      <w:proofErr w:type="spellStart"/>
      <w:r w:rsidR="008331D7" w:rsidRPr="008331D7">
        <w:rPr>
          <w:rFonts w:ascii="Segoe UI" w:hAnsi="Segoe UI" w:cs="Segoe UI"/>
          <w:sz w:val="22"/>
          <w:szCs w:val="18"/>
        </w:rPr>
        <w:t>all</w:t>
      </w:r>
      <w:proofErr w:type="spellEnd"/>
      <w:r w:rsidR="008331D7" w:rsidRPr="008331D7">
        <w:rPr>
          <w:rFonts w:ascii="Segoe UI" w:hAnsi="Segoe UI" w:cs="Segoe UI"/>
          <w:sz w:val="22"/>
          <w:szCs w:val="18"/>
        </w:rPr>
        <w:t xml:space="preserve"> </w:t>
      </w:r>
      <w:proofErr w:type="spellStart"/>
      <w:r w:rsidR="008331D7" w:rsidRPr="008331D7">
        <w:rPr>
          <w:rFonts w:ascii="Segoe UI" w:hAnsi="Segoe UI" w:cs="Segoe UI"/>
          <w:sz w:val="22"/>
          <w:szCs w:val="18"/>
        </w:rPr>
        <w:t>travel</w:t>
      </w:r>
      <w:proofErr w:type="spellEnd"/>
      <w:r w:rsidR="008331D7" w:rsidRPr="008331D7">
        <w:rPr>
          <w:rFonts w:ascii="Segoe UI" w:hAnsi="Segoe UI" w:cs="Segoe UI"/>
          <w:sz w:val="22"/>
          <w:szCs w:val="18"/>
        </w:rPr>
        <w:t xml:space="preserve"> </w:t>
      </w:r>
      <w:proofErr w:type="spellStart"/>
      <w:r w:rsidR="008331D7" w:rsidRPr="008331D7">
        <w:rPr>
          <w:rFonts w:ascii="Segoe UI" w:hAnsi="Segoe UI" w:cs="Segoe UI"/>
          <w:sz w:val="22"/>
          <w:szCs w:val="18"/>
        </w:rPr>
        <w:t>and</w:t>
      </w:r>
      <w:proofErr w:type="spellEnd"/>
      <w:r w:rsidR="008331D7" w:rsidRPr="008331D7">
        <w:rPr>
          <w:rFonts w:ascii="Segoe UI" w:hAnsi="Segoe UI" w:cs="Segoe UI"/>
          <w:sz w:val="22"/>
          <w:szCs w:val="18"/>
        </w:rPr>
        <w:t xml:space="preserve"> </w:t>
      </w:r>
      <w:proofErr w:type="spellStart"/>
      <w:r w:rsidR="008331D7" w:rsidRPr="008331D7">
        <w:rPr>
          <w:rFonts w:ascii="Segoe UI" w:hAnsi="Segoe UI" w:cs="Segoe UI"/>
          <w:sz w:val="22"/>
          <w:szCs w:val="18"/>
        </w:rPr>
        <w:t>accommodation</w:t>
      </w:r>
      <w:proofErr w:type="spellEnd"/>
      <w:r w:rsidR="008331D7" w:rsidRPr="008331D7">
        <w:rPr>
          <w:rFonts w:ascii="Segoe UI" w:hAnsi="Segoe UI" w:cs="Segoe UI"/>
          <w:sz w:val="22"/>
          <w:szCs w:val="18"/>
        </w:rPr>
        <w:t xml:space="preserve"> </w:t>
      </w:r>
      <w:proofErr w:type="spellStart"/>
      <w:r w:rsidR="008331D7" w:rsidRPr="008331D7">
        <w:rPr>
          <w:rFonts w:ascii="Segoe UI" w:hAnsi="Segoe UI" w:cs="Segoe UI"/>
          <w:sz w:val="22"/>
          <w:szCs w:val="18"/>
        </w:rPr>
        <w:t>costs</w:t>
      </w:r>
      <w:proofErr w:type="spellEnd"/>
      <w:r w:rsidR="008331D7" w:rsidRPr="008331D7">
        <w:rPr>
          <w:rFonts w:ascii="Segoe UI" w:hAnsi="Segoe UI" w:cs="Segoe UI"/>
          <w:sz w:val="22"/>
          <w:szCs w:val="18"/>
        </w:rPr>
        <w:t xml:space="preserve">.  </w:t>
      </w:r>
    </w:p>
    <w:p w14:paraId="33E94FAD" w14:textId="1CE6EED1" w:rsidR="00764082" w:rsidRPr="000C3C1A" w:rsidRDefault="00764082" w:rsidP="000C3C1A">
      <w:pPr>
        <w:numPr>
          <w:ilvl w:val="0"/>
          <w:numId w:val="19"/>
        </w:numPr>
        <w:suppressAutoHyphens/>
        <w:spacing w:line="240" w:lineRule="auto"/>
        <w:rPr>
          <w:rFonts w:ascii="Segoe UI" w:eastAsia="Times New Roman" w:hAnsi="Segoe UI" w:cs="Segoe UI"/>
          <w:sz w:val="20"/>
          <w:szCs w:val="20"/>
          <w:lang w:val="en-GB" w:eastAsia="zh-CN"/>
        </w:rPr>
      </w:pPr>
      <w:r w:rsidRPr="000C3C1A">
        <w:rPr>
          <w:rFonts w:ascii="Segoe UI" w:eastAsia="Times New Roman" w:hAnsi="Segoe UI" w:cs="Segoe UI"/>
          <w:sz w:val="22"/>
          <w:lang w:val="en-GB" w:eastAsia="zh-CN"/>
        </w:rPr>
        <w:t xml:space="preserve">The provider is responsible for technical support and service. </w:t>
      </w:r>
      <w:r w:rsidR="000C3C1A" w:rsidRPr="000C3C1A">
        <w:rPr>
          <w:rFonts w:ascii="Segoe UI" w:hAnsi="Segoe UI" w:cs="Segoe UI"/>
          <w:sz w:val="22"/>
          <w:lang w:val="en-US"/>
        </w:rPr>
        <w:t>Service support response time max 48 hours.</w:t>
      </w:r>
    </w:p>
    <w:p w14:paraId="18A277F7" w14:textId="77777777" w:rsidR="00764082" w:rsidRPr="00764082" w:rsidRDefault="00764082" w:rsidP="00E424C3">
      <w:pPr>
        <w:numPr>
          <w:ilvl w:val="0"/>
          <w:numId w:val="19"/>
        </w:numPr>
        <w:suppressAutoHyphens/>
        <w:spacing w:line="240" w:lineRule="auto"/>
        <w:rPr>
          <w:rFonts w:ascii="Segoe UI" w:eastAsia="Times New Roman" w:hAnsi="Segoe UI" w:cs="Segoe UI"/>
          <w:sz w:val="20"/>
          <w:szCs w:val="20"/>
          <w:lang w:val="en-GB" w:eastAsia="zh-CN"/>
        </w:rPr>
      </w:pPr>
      <w:r w:rsidRPr="00764082">
        <w:rPr>
          <w:rFonts w:ascii="Segoe UI" w:eastAsia="Times New Roman" w:hAnsi="Segoe UI" w:cs="Segoe UI"/>
          <w:sz w:val="22"/>
          <w:lang w:val="en-GB" w:eastAsia="zh-CN"/>
        </w:rPr>
        <w:t xml:space="preserve">Technical support and remote help by phone, electronic mail </w:t>
      </w:r>
      <w:r w:rsidRPr="00764082">
        <w:rPr>
          <w:rFonts w:ascii="Segoe UI" w:eastAsia="Times New Roman" w:hAnsi="Segoe UI" w:cs="Segoe UI"/>
          <w:sz w:val="22"/>
          <w:szCs w:val="18"/>
          <w:lang w:val="en-GB" w:eastAsia="zh-CN"/>
        </w:rPr>
        <w:t>and remote access to the instrument</w:t>
      </w:r>
      <w:r w:rsidRPr="00764082">
        <w:rPr>
          <w:rFonts w:ascii="Segoe UI" w:eastAsia="Times New Roman" w:hAnsi="Segoe UI" w:cs="Segoe UI"/>
          <w:sz w:val="22"/>
          <w:szCs w:val="18"/>
          <w:lang w:eastAsia="zh-CN"/>
        </w:rPr>
        <w:t xml:space="preserve">. </w:t>
      </w:r>
    </w:p>
    <w:p w14:paraId="2BE10996" w14:textId="77777777" w:rsidR="00764082" w:rsidRPr="00764082" w:rsidRDefault="00764082" w:rsidP="00E424C3">
      <w:pPr>
        <w:numPr>
          <w:ilvl w:val="0"/>
          <w:numId w:val="18"/>
        </w:numPr>
        <w:suppressAutoHyphens/>
        <w:spacing w:line="240" w:lineRule="auto"/>
        <w:ind w:left="360"/>
        <w:rPr>
          <w:rFonts w:ascii="Segoe UI" w:eastAsia="Times New Roman" w:hAnsi="Segoe UI" w:cs="Segoe UI"/>
          <w:sz w:val="20"/>
          <w:szCs w:val="20"/>
          <w:lang w:val="en-GB" w:eastAsia="zh-CN"/>
        </w:rPr>
      </w:pPr>
      <w:r w:rsidRPr="00764082">
        <w:rPr>
          <w:rFonts w:ascii="Segoe UI" w:eastAsia="Times New Roman" w:hAnsi="Segoe UI" w:cs="Segoe UI"/>
          <w:sz w:val="22"/>
          <w:lang w:val="en-GB" w:eastAsia="zh-CN"/>
        </w:rPr>
        <w:t>Warranty and Out-of-warranty support:</w:t>
      </w:r>
    </w:p>
    <w:p w14:paraId="73398493" w14:textId="574A38C6" w:rsidR="00764082" w:rsidRPr="00764082" w:rsidRDefault="00764082" w:rsidP="00E424C3">
      <w:pPr>
        <w:numPr>
          <w:ilvl w:val="0"/>
          <w:numId w:val="20"/>
        </w:numPr>
        <w:suppressAutoHyphens/>
        <w:spacing w:line="240" w:lineRule="auto"/>
        <w:ind w:left="852"/>
        <w:rPr>
          <w:rFonts w:ascii="Segoe UI" w:eastAsia="Times New Roman" w:hAnsi="Segoe UI" w:cs="Segoe UI"/>
          <w:sz w:val="20"/>
          <w:szCs w:val="20"/>
          <w:lang w:val="en-GB" w:eastAsia="zh-CN"/>
        </w:rPr>
      </w:pPr>
      <w:r w:rsidRPr="00764082">
        <w:rPr>
          <w:rFonts w:ascii="Segoe UI" w:eastAsia="Times New Roman" w:hAnsi="Segoe UI" w:cs="Segoe UI"/>
          <w:sz w:val="22"/>
          <w:lang w:val="en-GB" w:eastAsia="zh-CN"/>
        </w:rPr>
        <w:t xml:space="preserve">Warranty at least </w:t>
      </w:r>
      <w:r w:rsidR="006A1F46">
        <w:rPr>
          <w:rFonts w:ascii="Segoe UI" w:eastAsia="Times New Roman" w:hAnsi="Segoe UI" w:cs="Segoe UI"/>
          <w:sz w:val="22"/>
          <w:lang w:val="en-GB" w:eastAsia="zh-CN"/>
        </w:rPr>
        <w:t>1</w:t>
      </w:r>
      <w:r w:rsidRPr="00764082">
        <w:rPr>
          <w:rFonts w:ascii="Segoe UI" w:eastAsia="Times New Roman" w:hAnsi="Segoe UI" w:cs="Segoe UI"/>
          <w:sz w:val="22"/>
          <w:lang w:val="en-GB" w:eastAsia="zh-CN"/>
        </w:rPr>
        <w:t xml:space="preserve"> year.</w:t>
      </w:r>
    </w:p>
    <w:p w14:paraId="009FE761" w14:textId="77777777" w:rsidR="00764082" w:rsidRPr="00764082" w:rsidRDefault="00764082" w:rsidP="00E424C3">
      <w:pPr>
        <w:numPr>
          <w:ilvl w:val="0"/>
          <w:numId w:val="20"/>
        </w:numPr>
        <w:suppressAutoHyphens/>
        <w:spacing w:line="240" w:lineRule="auto"/>
        <w:ind w:left="852"/>
        <w:rPr>
          <w:rFonts w:ascii="Segoe UI" w:eastAsia="Times New Roman" w:hAnsi="Segoe UI" w:cs="Segoe UI"/>
          <w:sz w:val="20"/>
          <w:szCs w:val="20"/>
          <w:lang w:val="en-GB" w:eastAsia="zh-CN"/>
        </w:rPr>
      </w:pPr>
      <w:r w:rsidRPr="00764082">
        <w:rPr>
          <w:rFonts w:ascii="Segoe UI" w:eastAsia="Times New Roman" w:hAnsi="Segoe UI" w:cs="Segoe UI"/>
          <w:sz w:val="22"/>
          <w:lang w:val="en-GB" w:eastAsia="zh-CN"/>
        </w:rPr>
        <w:t>Response time at most 5 working days after the problem notice.</w:t>
      </w:r>
    </w:p>
    <w:p w14:paraId="117C1DFA" w14:textId="7B50ED17" w:rsidR="00764082" w:rsidRPr="006A1F46" w:rsidRDefault="00764082" w:rsidP="00E424C3">
      <w:pPr>
        <w:numPr>
          <w:ilvl w:val="0"/>
          <w:numId w:val="20"/>
        </w:numPr>
        <w:suppressAutoHyphens/>
        <w:spacing w:line="240" w:lineRule="auto"/>
        <w:ind w:left="852"/>
        <w:jc w:val="both"/>
        <w:rPr>
          <w:rFonts w:ascii="Segoe UI" w:eastAsia="Times New Roman" w:hAnsi="Segoe UI" w:cs="Segoe UI"/>
          <w:sz w:val="20"/>
          <w:szCs w:val="20"/>
          <w:lang w:val="en-GB" w:eastAsia="zh-CN"/>
        </w:rPr>
      </w:pPr>
      <w:r w:rsidRPr="00764082">
        <w:rPr>
          <w:rFonts w:ascii="Segoe UI" w:eastAsia="Times New Roman" w:hAnsi="Segoe UI" w:cs="Segoe UI"/>
          <w:sz w:val="22"/>
          <w:lang w:val="en-GB" w:eastAsia="zh-CN"/>
        </w:rPr>
        <w:t xml:space="preserve">After expiration of the warranty the bidder must provide payable after-warranty support for at least </w:t>
      </w:r>
      <w:r w:rsidR="006A1F46">
        <w:rPr>
          <w:rFonts w:ascii="Segoe UI" w:eastAsia="Times New Roman" w:hAnsi="Segoe UI" w:cs="Segoe UI"/>
          <w:sz w:val="22"/>
          <w:lang w:val="en-GB" w:eastAsia="zh-CN"/>
        </w:rPr>
        <w:t>5</w:t>
      </w:r>
      <w:r w:rsidRPr="00764082">
        <w:rPr>
          <w:rFonts w:ascii="Segoe UI" w:eastAsia="Times New Roman" w:hAnsi="Segoe UI" w:cs="Segoe UI"/>
          <w:sz w:val="22"/>
          <w:lang w:val="en-GB" w:eastAsia="zh-CN"/>
        </w:rPr>
        <w:t xml:space="preserve"> years after the initial warranty period.</w:t>
      </w:r>
    </w:p>
    <w:p w14:paraId="6AA482DD" w14:textId="443D4DB3" w:rsidR="006A1F46" w:rsidRDefault="006A1F46" w:rsidP="006A1F46">
      <w:pPr>
        <w:suppressAutoHyphens/>
        <w:spacing w:line="240" w:lineRule="auto"/>
        <w:jc w:val="both"/>
        <w:rPr>
          <w:rFonts w:ascii="Segoe UI" w:eastAsia="Times New Roman" w:hAnsi="Segoe UI" w:cs="Segoe UI"/>
          <w:sz w:val="22"/>
          <w:lang w:val="en-GB" w:eastAsia="zh-CN"/>
        </w:rPr>
      </w:pPr>
    </w:p>
    <w:p w14:paraId="7EDA97B4" w14:textId="50AD927C" w:rsidR="006A1F46" w:rsidRDefault="006A1F46" w:rsidP="006A1F46">
      <w:pPr>
        <w:suppressAutoHyphens/>
        <w:spacing w:line="240" w:lineRule="auto"/>
        <w:jc w:val="both"/>
        <w:rPr>
          <w:rFonts w:ascii="Segoe UI" w:eastAsia="Times New Roman" w:hAnsi="Segoe UI" w:cs="Segoe UI"/>
          <w:sz w:val="22"/>
          <w:lang w:val="en-GB" w:eastAsia="zh-CN"/>
        </w:rPr>
      </w:pPr>
    </w:p>
    <w:p w14:paraId="2DD97418" w14:textId="15E2E30F" w:rsidR="006A1F46" w:rsidRDefault="006A1F46" w:rsidP="006A1F46">
      <w:pPr>
        <w:suppressAutoHyphens/>
        <w:spacing w:line="240" w:lineRule="auto"/>
        <w:jc w:val="both"/>
        <w:rPr>
          <w:rFonts w:ascii="Segoe UI" w:eastAsia="Times New Roman" w:hAnsi="Segoe UI" w:cs="Segoe UI"/>
          <w:sz w:val="22"/>
          <w:lang w:val="en-GB" w:eastAsia="zh-CN"/>
        </w:rPr>
      </w:pPr>
    </w:p>
    <w:p w14:paraId="3C2D7D68" w14:textId="77777777" w:rsidR="006A1F46" w:rsidRPr="00764082" w:rsidRDefault="006A1F46" w:rsidP="006A1F46">
      <w:pPr>
        <w:suppressAutoHyphens/>
        <w:spacing w:line="240" w:lineRule="auto"/>
        <w:jc w:val="both"/>
        <w:rPr>
          <w:rFonts w:ascii="Segoe UI" w:eastAsia="Times New Roman" w:hAnsi="Segoe UI" w:cs="Segoe UI"/>
          <w:sz w:val="20"/>
          <w:szCs w:val="20"/>
          <w:lang w:val="en-GB" w:eastAsia="zh-CN"/>
        </w:rPr>
      </w:pPr>
    </w:p>
    <w:p w14:paraId="72FA040A" w14:textId="2F246542"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bookmarkStart w:id="108" w:name="_Toc92966450"/>
      <w:r w:rsidRPr="00CC5278">
        <w:rPr>
          <w:rFonts w:ascii="Segoe UI" w:hAnsi="Segoe UI" w:cs="Segoe UI"/>
          <w:caps w:val="0"/>
          <w:sz w:val="32"/>
          <w:szCs w:val="32"/>
        </w:rPr>
        <w:t xml:space="preserve">3. </w:t>
      </w:r>
      <w:bookmarkEnd w:id="108"/>
      <w:r w:rsidR="00270F9E">
        <w:rPr>
          <w:rFonts w:ascii="Segoe UI" w:hAnsi="Segoe UI" w:cs="Segoe UI"/>
          <w:caps w:val="0"/>
          <w:sz w:val="32"/>
          <w:szCs w:val="32"/>
        </w:rPr>
        <w:t>TENDER DOCUMENTATION</w:t>
      </w:r>
    </w:p>
    <w:p w14:paraId="696A5A14" w14:textId="2DC96B8E" w:rsidR="00732D99" w:rsidRDefault="00DB0BB4" w:rsidP="00130B9D">
      <w:pPr>
        <w:spacing w:line="300" w:lineRule="exact"/>
        <w:jc w:val="both"/>
        <w:rPr>
          <w:rFonts w:ascii="Segoe UI" w:eastAsia="Times New Roman" w:hAnsi="Segoe UI" w:cs="Segoe UI"/>
          <w:sz w:val="22"/>
          <w:lang w:eastAsia="sl-SI"/>
        </w:rPr>
      </w:pPr>
      <w:bookmarkStart w:id="109" w:name="_Hlk133308550"/>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00572F7E">
        <w:rPr>
          <w:rFonts w:ascii="Segoe UI" w:eastAsia="Times New Roman" w:hAnsi="Segoe UI" w:cs="Segoe UI"/>
          <w:sz w:val="22"/>
          <w:lang w:eastAsia="sl-SI"/>
        </w:rPr>
        <w:t>Bidder</w:t>
      </w:r>
      <w:proofErr w:type="spellEnd"/>
      <w:r w:rsidR="00572F7E">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prepares</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offer</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by</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entering</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all</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required</w:t>
      </w:r>
      <w:proofErr w:type="spellEnd"/>
      <w:r w:rsidRPr="00DB0BB4">
        <w:rPr>
          <w:rFonts w:ascii="Segoe UI" w:eastAsia="Times New Roman" w:hAnsi="Segoe UI" w:cs="Segoe UI"/>
          <w:sz w:val="22"/>
          <w:lang w:eastAsia="sl-SI"/>
        </w:rPr>
        <w:t xml:space="preserve"> data in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forms</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that</w:t>
      </w:r>
      <w:proofErr w:type="spellEnd"/>
      <w:r w:rsidRPr="00DB0BB4">
        <w:rPr>
          <w:rFonts w:ascii="Segoe UI" w:eastAsia="Times New Roman" w:hAnsi="Segoe UI" w:cs="Segoe UI"/>
          <w:sz w:val="22"/>
          <w:lang w:eastAsia="sl-SI"/>
        </w:rPr>
        <w:t xml:space="preserve"> are </w:t>
      </w:r>
      <w:proofErr w:type="spellStart"/>
      <w:r w:rsidRPr="00DB0BB4">
        <w:rPr>
          <w:rFonts w:ascii="Segoe UI" w:eastAsia="Times New Roman" w:hAnsi="Segoe UI" w:cs="Segoe UI"/>
          <w:sz w:val="22"/>
          <w:lang w:eastAsia="sl-SI"/>
        </w:rPr>
        <w:t>an</w:t>
      </w:r>
      <w:proofErr w:type="spellEnd"/>
      <w:r w:rsidRPr="00DB0BB4">
        <w:rPr>
          <w:rFonts w:ascii="Segoe UI" w:eastAsia="Times New Roman" w:hAnsi="Segoe UI" w:cs="Segoe UI"/>
          <w:sz w:val="22"/>
          <w:lang w:eastAsia="sl-SI"/>
        </w:rPr>
        <w:t xml:space="preserve"> integral part </w:t>
      </w:r>
      <w:proofErr w:type="spellStart"/>
      <w:r w:rsidRPr="00DB0BB4">
        <w:rPr>
          <w:rFonts w:ascii="Segoe UI" w:eastAsia="Times New Roman" w:hAnsi="Segoe UI" w:cs="Segoe UI"/>
          <w:sz w:val="22"/>
          <w:lang w:eastAsia="sl-SI"/>
        </w:rPr>
        <w:t>of</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tender </w:t>
      </w:r>
      <w:proofErr w:type="spellStart"/>
      <w:r w:rsidRPr="00DB0BB4">
        <w:rPr>
          <w:rFonts w:ascii="Segoe UI" w:eastAsia="Times New Roman" w:hAnsi="Segoe UI" w:cs="Segoe UI"/>
          <w:sz w:val="22"/>
          <w:lang w:eastAsia="sl-SI"/>
        </w:rPr>
        <w:t>documentation</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and</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attaching</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all</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other</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required</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documentation</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offer</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must</w:t>
      </w:r>
      <w:proofErr w:type="spellEnd"/>
      <w:r w:rsidRPr="00DB0BB4">
        <w:rPr>
          <w:rFonts w:ascii="Segoe UI" w:eastAsia="Times New Roman" w:hAnsi="Segoe UI" w:cs="Segoe UI"/>
          <w:sz w:val="22"/>
          <w:lang w:eastAsia="sl-SI"/>
        </w:rPr>
        <w:t xml:space="preserve"> be </w:t>
      </w:r>
      <w:proofErr w:type="spellStart"/>
      <w:r w:rsidRPr="00DB0BB4">
        <w:rPr>
          <w:rFonts w:ascii="Segoe UI" w:eastAsia="Times New Roman" w:hAnsi="Segoe UI" w:cs="Segoe UI"/>
          <w:sz w:val="22"/>
          <w:lang w:eastAsia="sl-SI"/>
        </w:rPr>
        <w:t>submitted</w:t>
      </w:r>
      <w:proofErr w:type="spellEnd"/>
      <w:r w:rsidRPr="00DB0BB4">
        <w:rPr>
          <w:rFonts w:ascii="Segoe UI" w:eastAsia="Times New Roman" w:hAnsi="Segoe UI" w:cs="Segoe UI"/>
          <w:sz w:val="22"/>
          <w:lang w:eastAsia="sl-SI"/>
        </w:rPr>
        <w:t xml:space="preserve"> on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forms</w:t>
      </w:r>
      <w:proofErr w:type="spellEnd"/>
      <w:r w:rsidRPr="00DB0BB4">
        <w:rPr>
          <w:rFonts w:ascii="Segoe UI" w:eastAsia="Times New Roman" w:hAnsi="Segoe UI" w:cs="Segoe UI"/>
          <w:sz w:val="22"/>
          <w:lang w:eastAsia="sl-SI"/>
        </w:rPr>
        <w:t xml:space="preserve"> from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tender </w:t>
      </w:r>
      <w:proofErr w:type="spellStart"/>
      <w:r w:rsidRPr="00DB0BB4">
        <w:rPr>
          <w:rFonts w:ascii="Segoe UI" w:eastAsia="Times New Roman" w:hAnsi="Segoe UI" w:cs="Segoe UI"/>
          <w:sz w:val="22"/>
          <w:lang w:eastAsia="sl-SI"/>
        </w:rPr>
        <w:t>documentation</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or</w:t>
      </w:r>
      <w:proofErr w:type="spellEnd"/>
      <w:r w:rsidRPr="00DB0BB4">
        <w:rPr>
          <w:rFonts w:ascii="Segoe UI" w:eastAsia="Times New Roman" w:hAnsi="Segoe UI" w:cs="Segoe UI"/>
          <w:sz w:val="22"/>
          <w:lang w:eastAsia="sl-SI"/>
        </w:rPr>
        <w:t xml:space="preserve"> on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00572F7E">
        <w:rPr>
          <w:rFonts w:ascii="Segoe UI" w:eastAsia="Times New Roman" w:hAnsi="Segoe UI" w:cs="Segoe UI"/>
          <w:sz w:val="22"/>
          <w:lang w:eastAsia="sl-SI"/>
        </w:rPr>
        <w:t>bidde</w:t>
      </w:r>
      <w:r w:rsidRPr="00DB0BB4">
        <w:rPr>
          <w:rFonts w:ascii="Segoe UI" w:eastAsia="Times New Roman" w:hAnsi="Segoe UI" w:cs="Segoe UI"/>
          <w:sz w:val="22"/>
          <w:lang w:eastAsia="sl-SI"/>
        </w:rPr>
        <w:t>r's</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forms</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which</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must</w:t>
      </w:r>
      <w:proofErr w:type="spellEnd"/>
      <w:r w:rsidRPr="00DB0BB4">
        <w:rPr>
          <w:rFonts w:ascii="Segoe UI" w:eastAsia="Times New Roman" w:hAnsi="Segoe UI" w:cs="Segoe UI"/>
          <w:sz w:val="22"/>
          <w:lang w:eastAsia="sl-SI"/>
        </w:rPr>
        <w:t xml:space="preserve"> not </w:t>
      </w:r>
      <w:proofErr w:type="spellStart"/>
      <w:r w:rsidRPr="00DB0BB4">
        <w:rPr>
          <w:rFonts w:ascii="Segoe UI" w:eastAsia="Times New Roman" w:hAnsi="Segoe UI" w:cs="Segoe UI"/>
          <w:sz w:val="22"/>
          <w:lang w:eastAsia="sl-SI"/>
        </w:rPr>
        <w:t>differ</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significantly</w:t>
      </w:r>
      <w:proofErr w:type="spellEnd"/>
      <w:r w:rsidRPr="00DB0BB4">
        <w:rPr>
          <w:rFonts w:ascii="Segoe UI" w:eastAsia="Times New Roman" w:hAnsi="Segoe UI" w:cs="Segoe UI"/>
          <w:sz w:val="22"/>
          <w:lang w:eastAsia="sl-SI"/>
        </w:rPr>
        <w:t xml:space="preserve"> in </w:t>
      </w:r>
      <w:proofErr w:type="spellStart"/>
      <w:r w:rsidRPr="00DB0BB4">
        <w:rPr>
          <w:rFonts w:ascii="Segoe UI" w:eastAsia="Times New Roman" w:hAnsi="Segoe UI" w:cs="Segoe UI"/>
          <w:sz w:val="22"/>
          <w:lang w:eastAsia="sl-SI"/>
        </w:rPr>
        <w:t>content</w:t>
      </w:r>
      <w:proofErr w:type="spellEnd"/>
      <w:r w:rsidRPr="00DB0BB4">
        <w:rPr>
          <w:rFonts w:ascii="Segoe UI" w:eastAsia="Times New Roman" w:hAnsi="Segoe UI" w:cs="Segoe UI"/>
          <w:sz w:val="22"/>
          <w:lang w:eastAsia="sl-SI"/>
        </w:rPr>
        <w:t xml:space="preserve"> from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attached</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forms</w:t>
      </w:r>
      <w:proofErr w:type="spellEnd"/>
      <w:r w:rsidRPr="00DB0BB4">
        <w:rPr>
          <w:rFonts w:ascii="Segoe UI" w:eastAsia="Times New Roman" w:hAnsi="Segoe UI" w:cs="Segoe UI"/>
          <w:sz w:val="22"/>
          <w:lang w:eastAsia="sl-SI"/>
        </w:rPr>
        <w:t>.</w:t>
      </w:r>
    </w:p>
    <w:p w14:paraId="72AB104E" w14:textId="77777777" w:rsidR="00DB0BB4" w:rsidRPr="00821B21" w:rsidRDefault="00DB0BB4" w:rsidP="00130B9D">
      <w:pPr>
        <w:spacing w:line="300" w:lineRule="exact"/>
        <w:jc w:val="both"/>
        <w:rPr>
          <w:rFonts w:ascii="Segoe UI" w:eastAsia="Calibri" w:hAnsi="Segoe UI" w:cs="Segoe UI"/>
          <w:sz w:val="22"/>
          <w:lang w:eastAsia="sl-SI"/>
        </w:rPr>
      </w:pPr>
    </w:p>
    <w:p w14:paraId="3D062DEC" w14:textId="3261A80C" w:rsidR="001C35A2" w:rsidRDefault="00DB0BB4" w:rsidP="000C5C55">
      <w:pPr>
        <w:spacing w:line="240" w:lineRule="auto"/>
        <w:jc w:val="both"/>
        <w:rPr>
          <w:rFonts w:ascii="Segoe UI" w:eastAsia="Calibri" w:hAnsi="Segoe UI" w:cs="Segoe UI"/>
          <w:sz w:val="22"/>
          <w:lang w:eastAsia="sl-SI"/>
        </w:rPr>
      </w:pPr>
      <w:proofErr w:type="spellStart"/>
      <w:r w:rsidRPr="00DB0BB4">
        <w:rPr>
          <w:rFonts w:ascii="Segoe UI" w:eastAsia="Calibri" w:hAnsi="Segoe UI" w:cs="Segoe UI"/>
          <w:sz w:val="22"/>
          <w:lang w:eastAsia="sl-SI"/>
        </w:rPr>
        <w:t>All</w:t>
      </w:r>
      <w:proofErr w:type="spellEnd"/>
      <w:r w:rsidRPr="00DB0BB4">
        <w:rPr>
          <w:rFonts w:ascii="Segoe UI" w:eastAsia="Calibri" w:hAnsi="Segoe UI" w:cs="Segoe UI"/>
          <w:sz w:val="22"/>
          <w:lang w:eastAsia="sl-SI"/>
        </w:rPr>
        <w:t xml:space="preserve"> </w:t>
      </w:r>
      <w:proofErr w:type="spellStart"/>
      <w:r w:rsidRPr="00DB0BB4">
        <w:rPr>
          <w:rFonts w:ascii="Segoe UI" w:eastAsia="Calibri" w:hAnsi="Segoe UI" w:cs="Segoe UI"/>
          <w:sz w:val="22"/>
          <w:lang w:eastAsia="sl-SI"/>
        </w:rPr>
        <w:t>required</w:t>
      </w:r>
      <w:proofErr w:type="spellEnd"/>
      <w:r w:rsidRPr="00DB0BB4">
        <w:rPr>
          <w:rFonts w:ascii="Segoe UI" w:eastAsia="Calibri" w:hAnsi="Segoe UI" w:cs="Segoe UI"/>
          <w:sz w:val="22"/>
          <w:lang w:eastAsia="sl-SI"/>
        </w:rPr>
        <w:t xml:space="preserve"> tender </w:t>
      </w:r>
      <w:proofErr w:type="spellStart"/>
      <w:r w:rsidRPr="00DB0BB4">
        <w:rPr>
          <w:rFonts w:ascii="Segoe UI" w:eastAsia="Calibri" w:hAnsi="Segoe UI" w:cs="Segoe UI"/>
          <w:sz w:val="22"/>
          <w:lang w:eastAsia="sl-SI"/>
        </w:rPr>
        <w:t>documents</w:t>
      </w:r>
      <w:proofErr w:type="spellEnd"/>
      <w:r w:rsidRPr="00DB0BB4">
        <w:rPr>
          <w:rFonts w:ascii="Segoe UI" w:eastAsia="Calibri" w:hAnsi="Segoe UI" w:cs="Segoe UI"/>
          <w:sz w:val="22"/>
          <w:lang w:eastAsia="sl-SI"/>
        </w:rPr>
        <w:t xml:space="preserve"> </w:t>
      </w:r>
      <w:proofErr w:type="spellStart"/>
      <w:r w:rsidRPr="00DB0BB4">
        <w:rPr>
          <w:rFonts w:ascii="Segoe UI" w:eastAsia="Calibri" w:hAnsi="Segoe UI" w:cs="Segoe UI"/>
          <w:sz w:val="22"/>
          <w:lang w:eastAsia="sl-SI"/>
        </w:rPr>
        <w:t>must</w:t>
      </w:r>
      <w:proofErr w:type="spellEnd"/>
      <w:r w:rsidRPr="00DB0BB4">
        <w:rPr>
          <w:rFonts w:ascii="Segoe UI" w:eastAsia="Calibri" w:hAnsi="Segoe UI" w:cs="Segoe UI"/>
          <w:sz w:val="22"/>
          <w:lang w:eastAsia="sl-SI"/>
        </w:rPr>
        <w:t xml:space="preserve"> be </w:t>
      </w:r>
      <w:proofErr w:type="spellStart"/>
      <w:r w:rsidRPr="00DB0BB4">
        <w:rPr>
          <w:rFonts w:ascii="Segoe UI" w:eastAsia="Calibri" w:hAnsi="Segoe UI" w:cs="Segoe UI"/>
          <w:sz w:val="22"/>
          <w:lang w:eastAsia="sl-SI"/>
        </w:rPr>
        <w:t>completed</w:t>
      </w:r>
      <w:proofErr w:type="spellEnd"/>
      <w:r w:rsidRPr="00DB0BB4">
        <w:rPr>
          <w:rFonts w:ascii="Segoe UI" w:eastAsia="Calibri" w:hAnsi="Segoe UI" w:cs="Segoe UI"/>
          <w:sz w:val="22"/>
          <w:lang w:eastAsia="sl-SI"/>
        </w:rPr>
        <w:t xml:space="preserve">, </w:t>
      </w:r>
      <w:proofErr w:type="spellStart"/>
      <w:r w:rsidRPr="00DB0BB4">
        <w:rPr>
          <w:rFonts w:ascii="Segoe UI" w:eastAsia="Calibri" w:hAnsi="Segoe UI" w:cs="Segoe UI"/>
          <w:sz w:val="22"/>
          <w:lang w:eastAsia="sl-SI"/>
        </w:rPr>
        <w:t>signed</w:t>
      </w:r>
      <w:proofErr w:type="spellEnd"/>
      <w:r w:rsidRPr="00DB0BB4">
        <w:rPr>
          <w:rFonts w:ascii="Segoe UI" w:eastAsia="Calibri" w:hAnsi="Segoe UI" w:cs="Segoe UI"/>
          <w:sz w:val="22"/>
          <w:lang w:eastAsia="sl-SI"/>
        </w:rPr>
        <w:t xml:space="preserve"> </w:t>
      </w:r>
      <w:proofErr w:type="spellStart"/>
      <w:r w:rsidRPr="00DB0BB4">
        <w:rPr>
          <w:rFonts w:ascii="Segoe UI" w:eastAsia="Calibri" w:hAnsi="Segoe UI" w:cs="Segoe UI"/>
          <w:sz w:val="22"/>
          <w:lang w:eastAsia="sl-SI"/>
        </w:rPr>
        <w:t>by</w:t>
      </w:r>
      <w:proofErr w:type="spellEnd"/>
      <w:r w:rsidRPr="00DB0BB4">
        <w:rPr>
          <w:rFonts w:ascii="Segoe UI" w:eastAsia="Calibri" w:hAnsi="Segoe UI" w:cs="Segoe UI"/>
          <w:sz w:val="22"/>
          <w:lang w:eastAsia="sl-SI"/>
        </w:rPr>
        <w:t xml:space="preserve"> </w:t>
      </w:r>
      <w:proofErr w:type="spellStart"/>
      <w:r w:rsidRPr="00DB0BB4">
        <w:rPr>
          <w:rFonts w:ascii="Segoe UI" w:eastAsia="Calibri" w:hAnsi="Segoe UI" w:cs="Segoe UI"/>
          <w:sz w:val="22"/>
          <w:lang w:eastAsia="sl-SI"/>
        </w:rPr>
        <w:t>the</w:t>
      </w:r>
      <w:proofErr w:type="spellEnd"/>
      <w:r w:rsidRPr="00DB0BB4">
        <w:rPr>
          <w:rFonts w:ascii="Segoe UI" w:eastAsia="Calibri" w:hAnsi="Segoe UI" w:cs="Segoe UI"/>
          <w:sz w:val="22"/>
          <w:lang w:eastAsia="sl-SI"/>
        </w:rPr>
        <w:t xml:space="preserve"> legal </w:t>
      </w:r>
      <w:proofErr w:type="spellStart"/>
      <w:r w:rsidRPr="00DB0BB4">
        <w:rPr>
          <w:rFonts w:ascii="Segoe UI" w:eastAsia="Calibri" w:hAnsi="Segoe UI" w:cs="Segoe UI"/>
          <w:sz w:val="22"/>
          <w:lang w:eastAsia="sl-SI"/>
        </w:rPr>
        <w:t>representative</w:t>
      </w:r>
      <w:proofErr w:type="spellEnd"/>
      <w:r w:rsidRPr="00DB0BB4">
        <w:rPr>
          <w:rFonts w:ascii="Segoe UI" w:eastAsia="Calibri" w:hAnsi="Segoe UI" w:cs="Segoe UI"/>
          <w:sz w:val="22"/>
          <w:lang w:eastAsia="sl-SI"/>
        </w:rPr>
        <w:t xml:space="preserve"> </w:t>
      </w:r>
      <w:proofErr w:type="spellStart"/>
      <w:r w:rsidRPr="00DB0BB4">
        <w:rPr>
          <w:rFonts w:ascii="Segoe UI" w:eastAsia="Calibri" w:hAnsi="Segoe UI" w:cs="Segoe UI"/>
          <w:sz w:val="22"/>
          <w:lang w:eastAsia="sl-SI"/>
        </w:rPr>
        <w:t>and</w:t>
      </w:r>
      <w:proofErr w:type="spellEnd"/>
      <w:r w:rsidRPr="00DB0BB4">
        <w:rPr>
          <w:rFonts w:ascii="Segoe UI" w:eastAsia="Calibri" w:hAnsi="Segoe UI" w:cs="Segoe UI"/>
          <w:sz w:val="22"/>
          <w:lang w:eastAsia="sl-SI"/>
        </w:rPr>
        <w:t xml:space="preserve"> </w:t>
      </w:r>
      <w:proofErr w:type="spellStart"/>
      <w:r w:rsidRPr="00DB0BB4">
        <w:rPr>
          <w:rFonts w:ascii="Segoe UI" w:eastAsia="Calibri" w:hAnsi="Segoe UI" w:cs="Segoe UI"/>
          <w:sz w:val="22"/>
          <w:lang w:eastAsia="sl-SI"/>
        </w:rPr>
        <w:t>stamped</w:t>
      </w:r>
      <w:proofErr w:type="spellEnd"/>
      <w:r w:rsidR="00406EAA">
        <w:rPr>
          <w:rFonts w:ascii="Segoe UI" w:eastAsia="Calibri" w:hAnsi="Segoe UI" w:cs="Segoe UI"/>
          <w:sz w:val="22"/>
          <w:lang w:eastAsia="sl-SI"/>
        </w:rPr>
        <w:t>.</w:t>
      </w:r>
    </w:p>
    <w:p w14:paraId="6C6C36E3" w14:textId="77777777" w:rsidR="00DB0BB4" w:rsidRPr="00821B21" w:rsidRDefault="00DB0BB4" w:rsidP="000C5C55">
      <w:pPr>
        <w:spacing w:line="240" w:lineRule="auto"/>
        <w:jc w:val="both"/>
        <w:rPr>
          <w:rFonts w:ascii="Segoe UI" w:hAnsi="Segoe UI" w:cs="Segoe UI"/>
          <w:sz w:val="22"/>
        </w:rPr>
      </w:pPr>
    </w:p>
    <w:bookmarkEnd w:id="109"/>
    <w:p w14:paraId="35E56CE7" w14:textId="3180C602" w:rsidR="00C36300" w:rsidRPr="00821B21" w:rsidRDefault="00C36300" w:rsidP="000C5C55">
      <w:pPr>
        <w:spacing w:line="240" w:lineRule="auto"/>
        <w:jc w:val="both"/>
        <w:rPr>
          <w:rFonts w:ascii="Segoe UI" w:hAnsi="Segoe UI" w:cs="Segoe UI"/>
          <w:sz w:val="22"/>
        </w:rPr>
      </w:pPr>
      <w:r w:rsidRPr="00C36300">
        <w:rPr>
          <w:rFonts w:ascii="Segoe UI" w:hAnsi="Segoe UI" w:cs="Segoe UI"/>
          <w:sz w:val="22"/>
        </w:rPr>
        <w:t xml:space="preserve">Tender </w:t>
      </w:r>
      <w:proofErr w:type="spellStart"/>
      <w:r w:rsidRPr="00C36300">
        <w:rPr>
          <w:rFonts w:ascii="Segoe UI" w:hAnsi="Segoe UI" w:cs="Segoe UI"/>
          <w:sz w:val="22"/>
        </w:rPr>
        <w:t>documentation</w:t>
      </w:r>
      <w:proofErr w:type="spellEnd"/>
      <w:r w:rsidRPr="00C36300">
        <w:rPr>
          <w:rFonts w:ascii="Segoe UI" w:hAnsi="Segoe UI" w:cs="Segoe UI"/>
          <w:sz w:val="22"/>
        </w:rPr>
        <w:t xml:space="preserve"> </w:t>
      </w:r>
      <w:proofErr w:type="spellStart"/>
      <w:r w:rsidRPr="00C36300">
        <w:rPr>
          <w:rFonts w:ascii="Segoe UI" w:hAnsi="Segoe UI" w:cs="Segoe UI"/>
          <w:sz w:val="22"/>
        </w:rPr>
        <w:t>must</w:t>
      </w:r>
      <w:proofErr w:type="spellEnd"/>
      <w:r w:rsidRPr="00C36300">
        <w:rPr>
          <w:rFonts w:ascii="Segoe UI" w:hAnsi="Segoe UI" w:cs="Segoe UI"/>
          <w:sz w:val="22"/>
        </w:rPr>
        <w:t xml:space="preserve"> </w:t>
      </w:r>
      <w:proofErr w:type="spellStart"/>
      <w:r w:rsidRPr="00C36300">
        <w:rPr>
          <w:rFonts w:ascii="Segoe UI" w:hAnsi="Segoe UI" w:cs="Segoe UI"/>
          <w:sz w:val="22"/>
        </w:rPr>
        <w:t>consist</w:t>
      </w:r>
      <w:proofErr w:type="spellEnd"/>
      <w:r w:rsidRPr="00C36300">
        <w:rPr>
          <w:rFonts w:ascii="Segoe UI" w:hAnsi="Segoe UI" w:cs="Segoe UI"/>
          <w:sz w:val="22"/>
        </w:rPr>
        <w:t xml:space="preserve"> </w:t>
      </w:r>
      <w:proofErr w:type="spellStart"/>
      <w:r w:rsidRPr="00C36300">
        <w:rPr>
          <w:rFonts w:ascii="Segoe UI" w:hAnsi="Segoe UI" w:cs="Segoe UI"/>
          <w:sz w:val="22"/>
        </w:rPr>
        <w:t>of</w:t>
      </w:r>
      <w:proofErr w:type="spellEnd"/>
      <w:r w:rsidRPr="00C36300">
        <w:rPr>
          <w:rFonts w:ascii="Segoe UI" w:hAnsi="Segoe UI" w:cs="Segoe UI"/>
          <w:sz w:val="22"/>
        </w:rPr>
        <w:t xml:space="preserve"> </w:t>
      </w:r>
      <w:proofErr w:type="spellStart"/>
      <w:r w:rsidRPr="00C36300">
        <w:rPr>
          <w:rFonts w:ascii="Segoe UI" w:hAnsi="Segoe UI" w:cs="Segoe UI"/>
          <w:sz w:val="22"/>
        </w:rPr>
        <w:t>the</w:t>
      </w:r>
      <w:proofErr w:type="spellEnd"/>
      <w:r w:rsidRPr="00C36300">
        <w:rPr>
          <w:rFonts w:ascii="Segoe UI" w:hAnsi="Segoe UI" w:cs="Segoe UI"/>
          <w:sz w:val="22"/>
        </w:rPr>
        <w:t xml:space="preserve"> </w:t>
      </w:r>
      <w:proofErr w:type="spellStart"/>
      <w:r w:rsidRPr="00C36300">
        <w:rPr>
          <w:rFonts w:ascii="Segoe UI" w:hAnsi="Segoe UI" w:cs="Segoe UI"/>
          <w:sz w:val="22"/>
        </w:rPr>
        <w:t>forms</w:t>
      </w:r>
      <w:proofErr w:type="spellEnd"/>
      <w:r w:rsidRPr="00C36300">
        <w:rPr>
          <w:rFonts w:ascii="Segoe UI" w:hAnsi="Segoe UI" w:cs="Segoe UI"/>
          <w:sz w:val="22"/>
        </w:rPr>
        <w:t xml:space="preserve"> </w:t>
      </w:r>
      <w:proofErr w:type="spellStart"/>
      <w:r w:rsidRPr="00C36300">
        <w:rPr>
          <w:rFonts w:ascii="Segoe UI" w:hAnsi="Segoe UI" w:cs="Segoe UI"/>
          <w:sz w:val="22"/>
        </w:rPr>
        <w:t>submitted</w:t>
      </w:r>
      <w:proofErr w:type="spellEnd"/>
      <w:r w:rsidRPr="00C36300">
        <w:rPr>
          <w:rFonts w:ascii="Segoe UI" w:hAnsi="Segoe UI" w:cs="Segoe UI"/>
          <w:sz w:val="22"/>
        </w:rPr>
        <w:t xml:space="preserve"> in </w:t>
      </w:r>
      <w:proofErr w:type="spellStart"/>
      <w:r w:rsidRPr="00C36300">
        <w:rPr>
          <w:rFonts w:ascii="Segoe UI" w:hAnsi="Segoe UI" w:cs="Segoe UI"/>
          <w:sz w:val="22"/>
        </w:rPr>
        <w:t>the</w:t>
      </w:r>
      <w:proofErr w:type="spellEnd"/>
      <w:r w:rsidRPr="00C36300">
        <w:rPr>
          <w:rFonts w:ascii="Segoe UI" w:hAnsi="Segoe UI" w:cs="Segoe UI"/>
          <w:sz w:val="22"/>
        </w:rPr>
        <w:t xml:space="preserve"> </w:t>
      </w:r>
      <w:proofErr w:type="spellStart"/>
      <w:r w:rsidRPr="00C36300">
        <w:rPr>
          <w:rFonts w:ascii="Segoe UI" w:hAnsi="Segoe UI" w:cs="Segoe UI"/>
          <w:sz w:val="22"/>
        </w:rPr>
        <w:t>following</w:t>
      </w:r>
      <w:proofErr w:type="spellEnd"/>
      <w:r w:rsidRPr="00C36300">
        <w:rPr>
          <w:rFonts w:ascii="Segoe UI" w:hAnsi="Segoe UI" w:cs="Segoe UI"/>
          <w:sz w:val="22"/>
        </w:rPr>
        <w:t xml:space="preserve"> </w:t>
      </w:r>
      <w:proofErr w:type="spellStart"/>
      <w:r w:rsidRPr="00C36300">
        <w:rPr>
          <w:rFonts w:ascii="Segoe UI" w:hAnsi="Segoe UI" w:cs="Segoe UI"/>
          <w:sz w:val="22"/>
        </w:rPr>
        <w:t>order</w:t>
      </w:r>
      <w:proofErr w:type="spellEnd"/>
      <w:r w:rsidRPr="00C36300">
        <w:rPr>
          <w:rFonts w:ascii="Segoe UI" w:hAnsi="Segoe UI" w:cs="Segoe UI"/>
          <w:sz w:val="22"/>
        </w:rPr>
        <w:t>:</w:t>
      </w:r>
    </w:p>
    <w:p w14:paraId="31B4D420" w14:textId="77777777" w:rsidR="00A20970" w:rsidRPr="00821B21" w:rsidRDefault="00A20970" w:rsidP="000C5C55">
      <w:pPr>
        <w:spacing w:line="240" w:lineRule="auto"/>
        <w:jc w:val="both"/>
        <w:rPr>
          <w:rFonts w:ascii="Segoe UI" w:hAnsi="Segoe UI" w:cs="Segoe UI"/>
          <w:sz w:val="22"/>
        </w:rPr>
      </w:pPr>
    </w:p>
    <w:p w14:paraId="33129795" w14:textId="77777777" w:rsidR="00C36300" w:rsidRPr="00A953BC" w:rsidRDefault="00C36300" w:rsidP="00E424C3">
      <w:pPr>
        <w:numPr>
          <w:ilvl w:val="1"/>
          <w:numId w:val="6"/>
        </w:numPr>
        <w:tabs>
          <w:tab w:val="num" w:pos="709"/>
        </w:tabs>
        <w:spacing w:line="240" w:lineRule="auto"/>
        <w:jc w:val="both"/>
        <w:rPr>
          <w:rFonts w:ascii="Segoe UI" w:eastAsia="Times New Roman" w:hAnsi="Segoe UI" w:cs="Segoe UI"/>
          <w:bCs/>
          <w:sz w:val="22"/>
          <w:lang w:val="en-GB"/>
        </w:rPr>
      </w:pPr>
      <w:r w:rsidRPr="007F23E5">
        <w:rPr>
          <w:rFonts w:ascii="Segoe UI" w:eastAsia="Times New Roman" w:hAnsi="Segoe UI" w:cs="Segoe UI"/>
          <w:b/>
          <w:sz w:val="22"/>
          <w:lang w:val="en-GB"/>
        </w:rPr>
        <w:t>FORM 1</w:t>
      </w:r>
      <w:r w:rsidRPr="00A953BC">
        <w:rPr>
          <w:rFonts w:ascii="Segoe UI" w:eastAsia="Times New Roman" w:hAnsi="Segoe UI" w:cs="Segoe UI"/>
          <w:bCs/>
          <w:sz w:val="22"/>
          <w:lang w:val="en-GB"/>
        </w:rPr>
        <w:t xml:space="preserve"> – The bid (Proforma invoice)</w:t>
      </w:r>
    </w:p>
    <w:p w14:paraId="6B4DF09D" w14:textId="7E352080" w:rsidR="00C36300" w:rsidRDefault="00C36300" w:rsidP="00E424C3">
      <w:pPr>
        <w:numPr>
          <w:ilvl w:val="1"/>
          <w:numId w:val="6"/>
        </w:numPr>
        <w:tabs>
          <w:tab w:val="num" w:pos="709"/>
        </w:tabs>
        <w:spacing w:line="240" w:lineRule="auto"/>
        <w:jc w:val="both"/>
        <w:rPr>
          <w:rFonts w:ascii="Segoe UI" w:eastAsia="Times New Roman" w:hAnsi="Segoe UI" w:cs="Segoe UI"/>
          <w:bCs/>
          <w:sz w:val="22"/>
          <w:lang w:val="en-GB"/>
        </w:rPr>
      </w:pPr>
      <w:r w:rsidRPr="007F23E5">
        <w:rPr>
          <w:rFonts w:ascii="Segoe UI" w:eastAsia="Times New Roman" w:hAnsi="Segoe UI" w:cs="Segoe UI"/>
          <w:b/>
          <w:sz w:val="22"/>
          <w:lang w:val="en-GB"/>
        </w:rPr>
        <w:t>FORM 2</w:t>
      </w:r>
      <w:r w:rsidRPr="00A953BC">
        <w:rPr>
          <w:rFonts w:ascii="Segoe UI" w:eastAsia="Times New Roman" w:hAnsi="Segoe UI" w:cs="Segoe UI"/>
          <w:bCs/>
          <w:sz w:val="22"/>
          <w:lang w:val="en-GB"/>
        </w:rPr>
        <w:t xml:space="preserve"> – Details about the Bidder </w:t>
      </w:r>
    </w:p>
    <w:p w14:paraId="572CC94E" w14:textId="15748619" w:rsidR="007F23E5" w:rsidRDefault="007F23E5" w:rsidP="00E424C3">
      <w:pPr>
        <w:numPr>
          <w:ilvl w:val="1"/>
          <w:numId w:val="6"/>
        </w:numPr>
        <w:tabs>
          <w:tab w:val="num" w:pos="709"/>
        </w:tabs>
        <w:spacing w:line="240" w:lineRule="auto"/>
        <w:jc w:val="both"/>
        <w:rPr>
          <w:rFonts w:ascii="Segoe UI" w:eastAsia="Times New Roman" w:hAnsi="Segoe UI" w:cs="Segoe UI"/>
          <w:bCs/>
          <w:sz w:val="22"/>
          <w:lang w:val="en-GB"/>
        </w:rPr>
      </w:pPr>
      <w:r w:rsidRPr="007F23E5">
        <w:rPr>
          <w:rFonts w:ascii="Segoe UI" w:eastAsia="Times New Roman" w:hAnsi="Segoe UI" w:cs="Segoe UI"/>
          <w:b/>
          <w:sz w:val="22"/>
          <w:lang w:val="en-GB"/>
        </w:rPr>
        <w:t>FORM 2.1</w:t>
      </w:r>
      <w:r>
        <w:rPr>
          <w:rFonts w:ascii="Segoe UI" w:eastAsia="Times New Roman" w:hAnsi="Segoe UI" w:cs="Segoe UI"/>
          <w:bCs/>
          <w:sz w:val="22"/>
          <w:lang w:val="en-GB"/>
        </w:rPr>
        <w:t xml:space="preserve"> – </w:t>
      </w:r>
      <w:proofErr w:type="spellStart"/>
      <w:r>
        <w:rPr>
          <w:rFonts w:ascii="Segoe UI" w:eastAsia="Times New Roman" w:hAnsi="Segoe UI" w:cs="Segoe UI"/>
          <w:bCs/>
          <w:sz w:val="22"/>
          <w:lang w:val="en-GB"/>
        </w:rPr>
        <w:t>Genral</w:t>
      </w:r>
      <w:proofErr w:type="spellEnd"/>
      <w:r>
        <w:rPr>
          <w:rFonts w:ascii="Segoe UI" w:eastAsia="Times New Roman" w:hAnsi="Segoe UI" w:cs="Segoe UI"/>
          <w:bCs/>
          <w:sz w:val="22"/>
          <w:lang w:val="en-GB"/>
        </w:rPr>
        <w:t xml:space="preserve"> data about the bidder and the consortium</w:t>
      </w:r>
    </w:p>
    <w:p w14:paraId="7FBA6821" w14:textId="2E3579AF" w:rsidR="00C36300" w:rsidRPr="009C0B17" w:rsidRDefault="00C36300" w:rsidP="00E424C3">
      <w:pPr>
        <w:numPr>
          <w:ilvl w:val="1"/>
          <w:numId w:val="6"/>
        </w:numPr>
        <w:spacing w:line="260" w:lineRule="atLeast"/>
        <w:contextualSpacing/>
        <w:jc w:val="both"/>
        <w:rPr>
          <w:rFonts w:ascii="Segoe UI" w:eastAsia="Times New Roman" w:hAnsi="Segoe UI" w:cs="Segoe UI"/>
          <w:bCs/>
          <w:sz w:val="22"/>
          <w:lang w:val="en-GB"/>
        </w:rPr>
      </w:pPr>
      <w:r w:rsidRPr="007F23E5">
        <w:rPr>
          <w:rFonts w:ascii="Segoe UI" w:eastAsia="Times New Roman" w:hAnsi="Segoe UI" w:cs="Segoe UI"/>
          <w:b/>
          <w:sz w:val="22"/>
          <w:lang w:val="en-GB"/>
        </w:rPr>
        <w:t xml:space="preserve">FORM </w:t>
      </w:r>
      <w:r w:rsidR="001F7E2F" w:rsidRPr="007F23E5">
        <w:rPr>
          <w:rFonts w:ascii="Segoe UI" w:eastAsia="Times New Roman" w:hAnsi="Segoe UI" w:cs="Segoe UI"/>
          <w:b/>
          <w:sz w:val="22"/>
          <w:lang w:val="en-GB"/>
        </w:rPr>
        <w:t>3</w:t>
      </w:r>
      <w:r w:rsidRPr="00A953BC">
        <w:rPr>
          <w:rFonts w:ascii="Segoe UI" w:eastAsia="Times New Roman" w:hAnsi="Segoe UI" w:cs="Segoe UI"/>
          <w:bCs/>
          <w:sz w:val="22"/>
          <w:lang w:val="en-GB"/>
        </w:rPr>
        <w:t xml:space="preserve"> – </w:t>
      </w:r>
      <w:proofErr w:type="spellStart"/>
      <w:r w:rsidR="009C0B17" w:rsidRPr="00474D5F">
        <w:rPr>
          <w:rFonts w:ascii="Segoe UI" w:hAnsi="Segoe UI" w:cs="Segoe UI"/>
          <w:sz w:val="22"/>
        </w:rPr>
        <w:t>Acting</w:t>
      </w:r>
      <w:proofErr w:type="spellEnd"/>
      <w:r w:rsidR="009C0B17" w:rsidRPr="00474D5F">
        <w:rPr>
          <w:rFonts w:ascii="Segoe UI" w:hAnsi="Segoe UI" w:cs="Segoe UI"/>
          <w:sz w:val="22"/>
        </w:rPr>
        <w:t xml:space="preserve"> </w:t>
      </w:r>
      <w:proofErr w:type="spellStart"/>
      <w:r w:rsidR="009C0B17" w:rsidRPr="00474D5F">
        <w:rPr>
          <w:rFonts w:ascii="Segoe UI" w:hAnsi="Segoe UI" w:cs="Segoe UI"/>
          <w:sz w:val="22"/>
        </w:rPr>
        <w:t>with</w:t>
      </w:r>
      <w:proofErr w:type="spellEnd"/>
      <w:r w:rsidR="009C0B17" w:rsidRPr="00474D5F">
        <w:rPr>
          <w:rFonts w:ascii="Segoe UI" w:hAnsi="Segoe UI" w:cs="Segoe UI"/>
          <w:sz w:val="22"/>
        </w:rPr>
        <w:t xml:space="preserve"> </w:t>
      </w:r>
      <w:proofErr w:type="spellStart"/>
      <w:r w:rsidR="009C0B17" w:rsidRPr="00474D5F">
        <w:rPr>
          <w:rFonts w:ascii="Segoe UI" w:hAnsi="Segoe UI" w:cs="Segoe UI"/>
          <w:sz w:val="22"/>
        </w:rPr>
        <w:t>subcontractors</w:t>
      </w:r>
      <w:proofErr w:type="spellEnd"/>
      <w:r w:rsidR="009C0B17" w:rsidRPr="00474D5F">
        <w:rPr>
          <w:rFonts w:ascii="Segoe UI" w:hAnsi="Segoe UI" w:cs="Segoe UI"/>
          <w:sz w:val="22"/>
        </w:rPr>
        <w:t>/</w:t>
      </w:r>
      <w:proofErr w:type="spellStart"/>
      <w:r w:rsidR="009C0B17" w:rsidRPr="00474D5F">
        <w:rPr>
          <w:rFonts w:ascii="Segoe UI" w:hAnsi="Segoe UI" w:cs="Segoe UI"/>
          <w:sz w:val="22"/>
        </w:rPr>
        <w:t>without</w:t>
      </w:r>
      <w:proofErr w:type="spellEnd"/>
      <w:r w:rsidR="009C0B17" w:rsidRPr="00474D5F">
        <w:rPr>
          <w:rFonts w:ascii="Segoe UI" w:hAnsi="Segoe UI" w:cs="Segoe UI"/>
          <w:sz w:val="22"/>
        </w:rPr>
        <w:t xml:space="preserve"> </w:t>
      </w:r>
      <w:proofErr w:type="spellStart"/>
      <w:r w:rsidR="009C0B17" w:rsidRPr="00474D5F">
        <w:rPr>
          <w:rFonts w:ascii="Segoe UI" w:hAnsi="Segoe UI" w:cs="Segoe UI"/>
          <w:sz w:val="22"/>
        </w:rPr>
        <w:t>subcontractors</w:t>
      </w:r>
      <w:proofErr w:type="spellEnd"/>
    </w:p>
    <w:p w14:paraId="40B6BBA0" w14:textId="2B87BB39" w:rsidR="009C0B17" w:rsidRPr="008035EA" w:rsidRDefault="009C0B17" w:rsidP="00E424C3">
      <w:pPr>
        <w:numPr>
          <w:ilvl w:val="1"/>
          <w:numId w:val="6"/>
        </w:numPr>
        <w:tabs>
          <w:tab w:val="num" w:pos="709"/>
        </w:tabs>
        <w:spacing w:line="240" w:lineRule="auto"/>
        <w:jc w:val="both"/>
        <w:rPr>
          <w:rFonts w:ascii="Segoe UI" w:hAnsi="Segoe UI" w:cs="Segoe UI"/>
          <w:b/>
          <w:sz w:val="22"/>
        </w:rPr>
      </w:pPr>
      <w:r w:rsidRPr="00474D5F">
        <w:rPr>
          <w:rFonts w:ascii="Segoe UI" w:hAnsi="Segoe UI" w:cs="Segoe UI"/>
          <w:b/>
          <w:sz w:val="22"/>
        </w:rPr>
        <w:t xml:space="preserve">FORM 3.1 – </w:t>
      </w:r>
      <w:proofErr w:type="spellStart"/>
      <w:r w:rsidRPr="00474D5F">
        <w:rPr>
          <w:rFonts w:ascii="Segoe UI" w:hAnsi="Segoe UI" w:cs="Segoe UI"/>
          <w:sz w:val="22"/>
        </w:rPr>
        <w:t>The</w:t>
      </w:r>
      <w:proofErr w:type="spellEnd"/>
      <w:r w:rsidRPr="00474D5F">
        <w:rPr>
          <w:rFonts w:ascii="Segoe UI" w:hAnsi="Segoe UI" w:cs="Segoe UI"/>
          <w:sz w:val="22"/>
        </w:rPr>
        <w:t xml:space="preserve"> </w:t>
      </w:r>
      <w:proofErr w:type="spellStart"/>
      <w:r w:rsidRPr="00474D5F">
        <w:rPr>
          <w:rFonts w:ascii="Segoe UI" w:hAnsi="Segoe UI" w:cs="Segoe UI"/>
          <w:sz w:val="22"/>
        </w:rPr>
        <w:t>subcontractor’s</w:t>
      </w:r>
      <w:proofErr w:type="spellEnd"/>
      <w:r w:rsidRPr="00474D5F">
        <w:rPr>
          <w:rFonts w:ascii="Segoe UI" w:hAnsi="Segoe UI" w:cs="Segoe UI"/>
          <w:sz w:val="22"/>
        </w:rPr>
        <w:t xml:space="preserve"> </w:t>
      </w:r>
      <w:proofErr w:type="spellStart"/>
      <w:r w:rsidRPr="00474D5F">
        <w:rPr>
          <w:rFonts w:ascii="Segoe UI" w:hAnsi="Segoe UI" w:cs="Segoe UI"/>
          <w:sz w:val="22"/>
        </w:rPr>
        <w:t>authorisation</w:t>
      </w:r>
      <w:proofErr w:type="spellEnd"/>
      <w:r w:rsidRPr="00474D5F">
        <w:rPr>
          <w:rFonts w:ascii="Segoe UI" w:hAnsi="Segoe UI" w:cs="Segoe UI"/>
          <w:sz w:val="22"/>
        </w:rPr>
        <w:t xml:space="preserve"> to </w:t>
      </w:r>
      <w:proofErr w:type="spellStart"/>
      <w:r w:rsidRPr="00474D5F">
        <w:rPr>
          <w:rFonts w:ascii="Segoe UI" w:hAnsi="Segoe UI" w:cs="Segoe UI"/>
          <w:sz w:val="22"/>
        </w:rPr>
        <w:t>direct</w:t>
      </w:r>
      <w:proofErr w:type="spellEnd"/>
      <w:r w:rsidRPr="00474D5F">
        <w:rPr>
          <w:rFonts w:ascii="Segoe UI" w:hAnsi="Segoe UI" w:cs="Segoe UI"/>
          <w:sz w:val="22"/>
        </w:rPr>
        <w:t xml:space="preserve"> </w:t>
      </w:r>
      <w:proofErr w:type="spellStart"/>
      <w:r w:rsidRPr="00474D5F">
        <w:rPr>
          <w:rFonts w:ascii="Segoe UI" w:hAnsi="Segoe UI" w:cs="Segoe UI"/>
          <w:sz w:val="22"/>
        </w:rPr>
        <w:t>payments</w:t>
      </w:r>
      <w:proofErr w:type="spellEnd"/>
      <w:r w:rsidRPr="00474D5F">
        <w:rPr>
          <w:rFonts w:ascii="Segoe UI" w:hAnsi="Segoe UI" w:cs="Segoe UI"/>
          <w:sz w:val="22"/>
        </w:rPr>
        <w:t xml:space="preserve"> </w:t>
      </w:r>
      <w:proofErr w:type="spellStart"/>
      <w:r w:rsidRPr="00474D5F">
        <w:rPr>
          <w:rFonts w:ascii="Segoe UI" w:hAnsi="Segoe UI" w:cs="Segoe UI"/>
          <w:sz w:val="22"/>
        </w:rPr>
        <w:t>made</w:t>
      </w:r>
      <w:proofErr w:type="spellEnd"/>
      <w:r w:rsidRPr="00474D5F">
        <w:rPr>
          <w:rFonts w:ascii="Segoe UI" w:hAnsi="Segoe UI" w:cs="Segoe UI"/>
          <w:sz w:val="22"/>
        </w:rPr>
        <w:t xml:space="preserve"> </w:t>
      </w:r>
      <w:proofErr w:type="spellStart"/>
      <w:r w:rsidRPr="00474D5F">
        <w:rPr>
          <w:rFonts w:ascii="Segoe UI" w:hAnsi="Segoe UI" w:cs="Segoe UI"/>
          <w:sz w:val="22"/>
        </w:rPr>
        <w:t>by</w:t>
      </w:r>
      <w:proofErr w:type="spellEnd"/>
      <w:r w:rsidRPr="00474D5F">
        <w:rPr>
          <w:rFonts w:ascii="Segoe UI" w:hAnsi="Segoe UI" w:cs="Segoe UI"/>
          <w:sz w:val="22"/>
        </w:rPr>
        <w:t xml:space="preserve"> </w:t>
      </w:r>
      <w:proofErr w:type="spellStart"/>
      <w:r w:rsidRPr="00474D5F">
        <w:rPr>
          <w:rFonts w:ascii="Segoe UI" w:hAnsi="Segoe UI" w:cs="Segoe UI"/>
          <w:sz w:val="22"/>
        </w:rPr>
        <w:t>the</w:t>
      </w:r>
      <w:proofErr w:type="spellEnd"/>
      <w:r w:rsidRPr="00474D5F">
        <w:rPr>
          <w:rFonts w:ascii="Segoe UI" w:hAnsi="Segoe UI" w:cs="Segoe UI"/>
          <w:sz w:val="22"/>
        </w:rPr>
        <w:t xml:space="preserve"> </w:t>
      </w:r>
      <w:proofErr w:type="spellStart"/>
      <w:r w:rsidRPr="00474D5F">
        <w:rPr>
          <w:rFonts w:ascii="Segoe UI" w:hAnsi="Segoe UI" w:cs="Segoe UI"/>
          <w:sz w:val="22"/>
        </w:rPr>
        <w:t>contracting</w:t>
      </w:r>
      <w:proofErr w:type="spellEnd"/>
      <w:r w:rsidRPr="00474D5F">
        <w:rPr>
          <w:rFonts w:ascii="Segoe UI" w:hAnsi="Segoe UI" w:cs="Segoe UI"/>
          <w:sz w:val="22"/>
        </w:rPr>
        <w:t xml:space="preserve"> </w:t>
      </w:r>
      <w:proofErr w:type="spellStart"/>
      <w:r w:rsidRPr="00474D5F">
        <w:rPr>
          <w:rFonts w:ascii="Segoe UI" w:hAnsi="Segoe UI" w:cs="Segoe UI"/>
          <w:sz w:val="22"/>
        </w:rPr>
        <w:t>authority</w:t>
      </w:r>
      <w:proofErr w:type="spellEnd"/>
      <w:r w:rsidRPr="00474D5F">
        <w:rPr>
          <w:rFonts w:ascii="Segoe UI" w:hAnsi="Segoe UI" w:cs="Segoe UI"/>
          <w:sz w:val="22"/>
        </w:rPr>
        <w:t xml:space="preserve"> to </w:t>
      </w:r>
      <w:proofErr w:type="spellStart"/>
      <w:r w:rsidRPr="00474D5F">
        <w:rPr>
          <w:rFonts w:ascii="Segoe UI" w:hAnsi="Segoe UI" w:cs="Segoe UI"/>
          <w:sz w:val="22"/>
        </w:rPr>
        <w:t>the</w:t>
      </w:r>
      <w:proofErr w:type="spellEnd"/>
      <w:r w:rsidRPr="00474D5F">
        <w:rPr>
          <w:rFonts w:ascii="Segoe UI" w:hAnsi="Segoe UI" w:cs="Segoe UI"/>
          <w:sz w:val="22"/>
        </w:rPr>
        <w:t xml:space="preserve"> </w:t>
      </w:r>
      <w:proofErr w:type="spellStart"/>
      <w:r w:rsidRPr="00474D5F">
        <w:rPr>
          <w:rFonts w:ascii="Segoe UI" w:hAnsi="Segoe UI" w:cs="Segoe UI"/>
          <w:sz w:val="22"/>
        </w:rPr>
        <w:t>subcontractor</w:t>
      </w:r>
      <w:proofErr w:type="spellEnd"/>
      <w:r w:rsidRPr="00474D5F">
        <w:rPr>
          <w:rFonts w:ascii="Segoe UI" w:hAnsi="Segoe UI" w:cs="Segoe UI"/>
          <w:sz w:val="22"/>
        </w:rPr>
        <w:t xml:space="preserve">(s) </w:t>
      </w:r>
      <w:proofErr w:type="spellStart"/>
      <w:r w:rsidRPr="00474D5F">
        <w:rPr>
          <w:rFonts w:ascii="Segoe UI" w:hAnsi="Segoe UI" w:cs="Segoe UI"/>
          <w:sz w:val="22"/>
        </w:rPr>
        <w:t>and</w:t>
      </w:r>
      <w:proofErr w:type="spellEnd"/>
      <w:r w:rsidRPr="00474D5F">
        <w:rPr>
          <w:rFonts w:ascii="Segoe UI" w:hAnsi="Segoe UI" w:cs="Segoe UI"/>
          <w:sz w:val="22"/>
        </w:rPr>
        <w:t xml:space="preserve"> </w:t>
      </w:r>
      <w:proofErr w:type="spellStart"/>
      <w:r w:rsidRPr="00474D5F">
        <w:rPr>
          <w:rFonts w:ascii="Segoe UI" w:hAnsi="Segoe UI" w:cs="Segoe UI"/>
          <w:sz w:val="22"/>
        </w:rPr>
        <w:t>consent</w:t>
      </w:r>
      <w:proofErr w:type="spellEnd"/>
    </w:p>
    <w:p w14:paraId="339D20A5" w14:textId="333725C5" w:rsidR="008035EA" w:rsidRDefault="008035EA" w:rsidP="008035EA">
      <w:pPr>
        <w:numPr>
          <w:ilvl w:val="1"/>
          <w:numId w:val="6"/>
        </w:numPr>
        <w:spacing w:line="240" w:lineRule="auto"/>
        <w:rPr>
          <w:rFonts w:ascii="Segoe UI" w:hAnsi="Segoe UI" w:cs="Segoe UI"/>
          <w:sz w:val="22"/>
        </w:rPr>
      </w:pPr>
      <w:r>
        <w:rPr>
          <w:rFonts w:ascii="Segoe UI" w:hAnsi="Segoe UI" w:cs="Segoe UI"/>
          <w:b/>
          <w:sz w:val="22"/>
        </w:rPr>
        <w:t>FORM</w:t>
      </w:r>
      <w:r w:rsidRPr="00A61EC0">
        <w:rPr>
          <w:rFonts w:ascii="Segoe UI" w:hAnsi="Segoe UI" w:cs="Segoe UI"/>
          <w:b/>
          <w:sz w:val="22"/>
        </w:rPr>
        <w:t xml:space="preserve"> 4 – </w:t>
      </w:r>
      <w:proofErr w:type="spellStart"/>
      <w:r>
        <w:rPr>
          <w:rFonts w:ascii="Segoe UI" w:hAnsi="Segoe UI" w:cs="Segoe UI"/>
          <w:sz w:val="22"/>
        </w:rPr>
        <w:t>completed</w:t>
      </w:r>
      <w:proofErr w:type="spellEnd"/>
      <w:r w:rsidRPr="00A61EC0">
        <w:rPr>
          <w:rFonts w:ascii="Segoe UI" w:hAnsi="Segoe UI" w:cs="Segoe UI"/>
          <w:sz w:val="22"/>
        </w:rPr>
        <w:t xml:space="preserve"> »ESPD« </w:t>
      </w:r>
      <w:r>
        <w:rPr>
          <w:rFonts w:ascii="Segoe UI" w:hAnsi="Segoe UI" w:cs="Segoe UI"/>
          <w:sz w:val="22"/>
        </w:rPr>
        <w:t xml:space="preserve">form </w:t>
      </w:r>
      <w:r w:rsidRPr="00A61EC0">
        <w:rPr>
          <w:rFonts w:ascii="Segoe UI" w:hAnsi="Segoe UI" w:cs="Segoe UI"/>
          <w:sz w:val="22"/>
        </w:rPr>
        <w:t>(</w:t>
      </w:r>
      <w:proofErr w:type="spellStart"/>
      <w:r>
        <w:rPr>
          <w:rFonts w:ascii="Segoe UI" w:hAnsi="Segoe UI" w:cs="Segoe UI"/>
          <w:sz w:val="22"/>
        </w:rPr>
        <w:t>for</w:t>
      </w:r>
      <w:proofErr w:type="spellEnd"/>
      <w:r>
        <w:rPr>
          <w:rFonts w:ascii="Segoe UI" w:hAnsi="Segoe UI" w:cs="Segoe UI"/>
          <w:sz w:val="22"/>
        </w:rPr>
        <w:t xml:space="preserve"> </w:t>
      </w:r>
      <w:proofErr w:type="spellStart"/>
      <w:r>
        <w:rPr>
          <w:rFonts w:ascii="Segoe UI" w:hAnsi="Segoe UI" w:cs="Segoe UI"/>
          <w:sz w:val="22"/>
        </w:rPr>
        <w:t>all</w:t>
      </w:r>
      <w:proofErr w:type="spellEnd"/>
      <w:r>
        <w:rPr>
          <w:rFonts w:ascii="Segoe UI" w:hAnsi="Segoe UI" w:cs="Segoe UI"/>
          <w:sz w:val="22"/>
        </w:rPr>
        <w:t xml:space="preserve"> </w:t>
      </w:r>
      <w:proofErr w:type="spellStart"/>
      <w:r>
        <w:rPr>
          <w:rFonts w:ascii="Segoe UI" w:hAnsi="Segoe UI" w:cs="Segoe UI"/>
          <w:sz w:val="22"/>
        </w:rPr>
        <w:t>economic</w:t>
      </w:r>
      <w:proofErr w:type="spellEnd"/>
      <w:r>
        <w:rPr>
          <w:rFonts w:ascii="Segoe UI" w:hAnsi="Segoe UI" w:cs="Segoe UI"/>
          <w:sz w:val="22"/>
        </w:rPr>
        <w:t xml:space="preserve"> </w:t>
      </w:r>
      <w:r w:rsidRPr="00A61EC0">
        <w:rPr>
          <w:rFonts w:ascii="Segoe UI" w:hAnsi="Segoe UI" w:cs="Segoe UI"/>
          <w:sz w:val="22"/>
        </w:rPr>
        <w:t>)</w:t>
      </w:r>
    </w:p>
    <w:p w14:paraId="2D39C236" w14:textId="5DCC4743" w:rsidR="00C36300" w:rsidRPr="00C36300" w:rsidRDefault="00C36300" w:rsidP="00E424C3">
      <w:pPr>
        <w:numPr>
          <w:ilvl w:val="1"/>
          <w:numId w:val="6"/>
        </w:numPr>
        <w:tabs>
          <w:tab w:val="num" w:pos="709"/>
        </w:tabs>
        <w:spacing w:line="240" w:lineRule="auto"/>
        <w:jc w:val="both"/>
        <w:rPr>
          <w:rFonts w:ascii="Segoe UI" w:eastAsia="Times New Roman" w:hAnsi="Segoe UI" w:cs="Segoe UI"/>
          <w:sz w:val="22"/>
          <w:lang w:val="en-GB"/>
        </w:rPr>
      </w:pPr>
      <w:r w:rsidRPr="007F23E5">
        <w:rPr>
          <w:rFonts w:ascii="Segoe UI" w:eastAsia="Times New Roman" w:hAnsi="Segoe UI" w:cs="Segoe UI"/>
          <w:b/>
          <w:sz w:val="22"/>
          <w:lang w:val="en-GB"/>
        </w:rPr>
        <w:t xml:space="preserve">FORM </w:t>
      </w:r>
      <w:r w:rsidR="009C0B17" w:rsidRPr="007F23E5">
        <w:rPr>
          <w:rFonts w:ascii="Segoe UI" w:eastAsia="Times New Roman" w:hAnsi="Segoe UI" w:cs="Segoe UI"/>
          <w:b/>
          <w:sz w:val="22"/>
          <w:lang w:val="en-GB"/>
        </w:rPr>
        <w:t>5</w:t>
      </w:r>
      <w:r w:rsidRPr="00A953BC">
        <w:rPr>
          <w:rFonts w:ascii="Segoe UI" w:eastAsia="Times New Roman" w:hAnsi="Segoe UI" w:cs="Segoe UI"/>
          <w:bCs/>
          <w:sz w:val="22"/>
          <w:lang w:val="en-GB"/>
        </w:rPr>
        <w:t xml:space="preserve"> – </w:t>
      </w:r>
      <w:r w:rsidR="004C15C0">
        <w:rPr>
          <w:rFonts w:ascii="Segoe UI" w:eastAsia="Times New Roman" w:hAnsi="Segoe UI" w:cs="Segoe UI"/>
          <w:bCs/>
          <w:sz w:val="22"/>
          <w:lang w:val="en-GB"/>
        </w:rPr>
        <w:t>T</w:t>
      </w:r>
      <w:r w:rsidRPr="00A953BC">
        <w:rPr>
          <w:rFonts w:ascii="Segoe UI" w:eastAsia="Times New Roman" w:hAnsi="Segoe UI" w:cs="Segoe UI"/>
          <w:bCs/>
          <w:sz w:val="22"/>
          <w:lang w:val="en-GB"/>
        </w:rPr>
        <w:t>he completed</w:t>
      </w:r>
      <w:r w:rsidRPr="00C36300">
        <w:rPr>
          <w:rFonts w:ascii="Segoe UI" w:eastAsia="Times New Roman" w:hAnsi="Segoe UI" w:cs="Segoe UI"/>
          <w:sz w:val="22"/>
          <w:lang w:val="en-GB"/>
        </w:rPr>
        <w:t xml:space="preserve">, signed and stamped sample contract initialled on each page </w:t>
      </w:r>
    </w:p>
    <w:p w14:paraId="1BDC4DCA" w14:textId="77777777" w:rsidR="00C36300" w:rsidRPr="00A953BC" w:rsidRDefault="00C36300" w:rsidP="00E424C3">
      <w:pPr>
        <w:numPr>
          <w:ilvl w:val="1"/>
          <w:numId w:val="6"/>
        </w:numPr>
        <w:tabs>
          <w:tab w:val="num" w:pos="709"/>
        </w:tabs>
        <w:spacing w:line="240" w:lineRule="auto"/>
        <w:jc w:val="both"/>
        <w:rPr>
          <w:rFonts w:ascii="Segoe UI" w:eastAsia="Times New Roman" w:hAnsi="Segoe UI" w:cs="Segoe UI"/>
          <w:sz w:val="22"/>
          <w:lang w:val="en-GB"/>
        </w:rPr>
      </w:pPr>
      <w:r w:rsidRPr="007F23E5">
        <w:rPr>
          <w:rFonts w:ascii="Segoe UI" w:eastAsia="Times New Roman" w:hAnsi="Segoe UI" w:cs="Segoe UI"/>
          <w:b/>
          <w:bCs/>
          <w:sz w:val="22"/>
          <w:lang w:val="en-GB"/>
        </w:rPr>
        <w:t>Appendix 1</w:t>
      </w:r>
      <w:r w:rsidRPr="00A953BC">
        <w:rPr>
          <w:rFonts w:ascii="Segoe UI" w:eastAsia="Times New Roman" w:hAnsi="Segoe UI" w:cs="Segoe UI"/>
          <w:sz w:val="22"/>
          <w:lang w:val="en-GB"/>
        </w:rPr>
        <w:t xml:space="preserve"> – Final acceptance certificate</w:t>
      </w:r>
    </w:p>
    <w:p w14:paraId="6DA0EC63" w14:textId="5514EDF4" w:rsidR="00C36300" w:rsidRPr="00C36300" w:rsidRDefault="00C36300" w:rsidP="00E424C3">
      <w:pPr>
        <w:numPr>
          <w:ilvl w:val="1"/>
          <w:numId w:val="6"/>
        </w:numPr>
        <w:tabs>
          <w:tab w:val="num" w:pos="709"/>
        </w:tabs>
        <w:spacing w:line="240" w:lineRule="auto"/>
        <w:jc w:val="both"/>
        <w:rPr>
          <w:rFonts w:ascii="Segoe UI" w:eastAsia="Times New Roman" w:hAnsi="Segoe UI" w:cs="Segoe UI"/>
          <w:sz w:val="22"/>
          <w:lang w:val="en-GB"/>
        </w:rPr>
      </w:pPr>
      <w:r w:rsidRPr="007F23E5">
        <w:rPr>
          <w:rFonts w:ascii="Segoe UI" w:eastAsia="Times New Roman" w:hAnsi="Segoe UI" w:cs="Segoe UI"/>
          <w:b/>
          <w:bCs/>
          <w:sz w:val="22"/>
          <w:lang w:val="en-GB"/>
        </w:rPr>
        <w:t>Appendix 2</w:t>
      </w:r>
      <w:r w:rsidRPr="007F23E5">
        <w:rPr>
          <w:rFonts w:ascii="Segoe UI" w:eastAsia="Times New Roman" w:hAnsi="Segoe UI" w:cs="Segoe UI"/>
          <w:sz w:val="22"/>
          <w:lang w:val="en-GB"/>
        </w:rPr>
        <w:t xml:space="preserve"> </w:t>
      </w:r>
      <w:r w:rsidRPr="00C36300">
        <w:rPr>
          <w:rFonts w:ascii="Segoe UI" w:eastAsia="Times New Roman" w:hAnsi="Segoe UI" w:cs="Segoe UI"/>
          <w:sz w:val="22"/>
          <w:lang w:val="en-GB"/>
        </w:rPr>
        <w:t>– Statement with details about the natural and legal entities owned by the bidder</w:t>
      </w:r>
    </w:p>
    <w:p w14:paraId="51998009" w14:textId="77777777" w:rsidR="00C36300" w:rsidRPr="00C36300" w:rsidRDefault="00C36300" w:rsidP="00E424C3">
      <w:pPr>
        <w:numPr>
          <w:ilvl w:val="1"/>
          <w:numId w:val="6"/>
        </w:numPr>
        <w:tabs>
          <w:tab w:val="num" w:pos="709"/>
        </w:tabs>
        <w:spacing w:line="240" w:lineRule="auto"/>
        <w:jc w:val="both"/>
        <w:rPr>
          <w:rFonts w:ascii="Segoe UI" w:eastAsia="Times New Roman" w:hAnsi="Segoe UI" w:cs="Segoe UI"/>
          <w:sz w:val="22"/>
          <w:lang w:val="en-GB"/>
        </w:rPr>
      </w:pPr>
      <w:r w:rsidRPr="00C36300">
        <w:rPr>
          <w:rFonts w:ascii="Segoe UI" w:eastAsia="Times New Roman" w:hAnsi="Segoe UI" w:cs="Segoe UI"/>
          <w:sz w:val="22"/>
          <w:lang w:val="en-GB"/>
        </w:rPr>
        <w:t xml:space="preserve">Evidence relating to the </w:t>
      </w:r>
      <w:proofErr w:type="spellStart"/>
      <w:r w:rsidRPr="00C36300">
        <w:rPr>
          <w:rFonts w:ascii="Segoe UI" w:eastAsia="Times New Roman" w:hAnsi="Segoe UI" w:cs="Segoe UI"/>
          <w:sz w:val="22"/>
          <w:lang w:val="en-GB"/>
        </w:rPr>
        <w:t>fulfillment</w:t>
      </w:r>
      <w:proofErr w:type="spellEnd"/>
      <w:r w:rsidRPr="00C36300">
        <w:rPr>
          <w:rFonts w:ascii="Segoe UI" w:eastAsia="Times New Roman" w:hAnsi="Segoe UI" w:cs="Segoe UI"/>
          <w:sz w:val="22"/>
          <w:lang w:val="en-GB"/>
        </w:rPr>
        <w:t xml:space="preserve"> of the requirements of the technical specifications (</w:t>
      </w:r>
      <w:proofErr w:type="spellStart"/>
      <w:r w:rsidRPr="00C36300">
        <w:rPr>
          <w:rFonts w:ascii="Segoe UI" w:eastAsia="Times New Roman" w:hAnsi="Segoe UI" w:cs="Segoe UI"/>
          <w:sz w:val="22"/>
          <w:lang w:val="en-GB"/>
        </w:rPr>
        <w:t>i.a.</w:t>
      </w:r>
      <w:proofErr w:type="spellEnd"/>
      <w:r w:rsidRPr="00C36300">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0F209152" w14:textId="77777777" w:rsidR="004240DD" w:rsidRPr="00821B21" w:rsidRDefault="004240DD" w:rsidP="000C5C55">
      <w:pPr>
        <w:spacing w:line="240" w:lineRule="auto"/>
        <w:jc w:val="both"/>
        <w:rPr>
          <w:rFonts w:ascii="Segoe UI" w:hAnsi="Segoe UI" w:cs="Segoe UI"/>
          <w:sz w:val="22"/>
        </w:rPr>
      </w:pPr>
    </w:p>
    <w:p w14:paraId="31052DAD" w14:textId="77777777" w:rsidR="00620BC9" w:rsidRPr="00821B21" w:rsidRDefault="00620BC9" w:rsidP="000C5C55">
      <w:pPr>
        <w:spacing w:line="240" w:lineRule="auto"/>
        <w:jc w:val="both"/>
        <w:rPr>
          <w:rFonts w:ascii="Segoe UI" w:hAnsi="Segoe UI" w:cs="Segoe UI"/>
          <w:sz w:val="22"/>
        </w:rPr>
      </w:pPr>
    </w:p>
    <w:p w14:paraId="17F0E265" w14:textId="4C16018B" w:rsidR="00642DF9" w:rsidRPr="00821B21" w:rsidRDefault="005E5594" w:rsidP="000C5C55">
      <w:pPr>
        <w:spacing w:line="240" w:lineRule="auto"/>
        <w:jc w:val="both"/>
        <w:rPr>
          <w:rFonts w:ascii="Segoe UI" w:hAnsi="Segoe UI" w:cs="Segoe UI"/>
          <w:sz w:val="22"/>
        </w:rPr>
      </w:pP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00FF1003">
        <w:rPr>
          <w:rFonts w:ascii="Segoe UI" w:hAnsi="Segoe UI" w:cs="Segoe UI"/>
          <w:sz w:val="22"/>
        </w:rPr>
        <w:t>Bidder</w:t>
      </w:r>
      <w:proofErr w:type="spellEnd"/>
      <w:r w:rsidRPr="005E5594">
        <w:rPr>
          <w:rFonts w:ascii="Segoe UI" w:hAnsi="Segoe UI" w:cs="Segoe UI"/>
          <w:sz w:val="22"/>
        </w:rPr>
        <w:t xml:space="preserve"> </w:t>
      </w:r>
      <w:proofErr w:type="spellStart"/>
      <w:r w:rsidRPr="005E5594">
        <w:rPr>
          <w:rFonts w:ascii="Segoe UI" w:hAnsi="Segoe UI" w:cs="Segoe UI"/>
          <w:sz w:val="22"/>
        </w:rPr>
        <w:t>submitting</w:t>
      </w:r>
      <w:proofErr w:type="spellEnd"/>
      <w:r w:rsidRPr="005E5594">
        <w:rPr>
          <w:rFonts w:ascii="Segoe UI" w:hAnsi="Segoe UI" w:cs="Segoe UI"/>
          <w:sz w:val="22"/>
        </w:rPr>
        <w:t xml:space="preserve"> </w:t>
      </w: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Pr="005E5594">
        <w:rPr>
          <w:rFonts w:ascii="Segoe UI" w:hAnsi="Segoe UI" w:cs="Segoe UI"/>
          <w:sz w:val="22"/>
        </w:rPr>
        <w:t>offer</w:t>
      </w:r>
      <w:proofErr w:type="spellEnd"/>
      <w:r w:rsidRPr="005E5594">
        <w:rPr>
          <w:rFonts w:ascii="Segoe UI" w:hAnsi="Segoe UI" w:cs="Segoe UI"/>
          <w:sz w:val="22"/>
        </w:rPr>
        <w:t xml:space="preserve"> </w:t>
      </w:r>
      <w:proofErr w:type="spellStart"/>
      <w:r w:rsidRPr="005E5594">
        <w:rPr>
          <w:rFonts w:ascii="Segoe UI" w:hAnsi="Segoe UI" w:cs="Segoe UI"/>
          <w:sz w:val="22"/>
        </w:rPr>
        <w:t>accepts</w:t>
      </w:r>
      <w:proofErr w:type="spellEnd"/>
      <w:r w:rsidRPr="005E5594">
        <w:rPr>
          <w:rFonts w:ascii="Segoe UI" w:hAnsi="Segoe UI" w:cs="Segoe UI"/>
          <w:sz w:val="22"/>
        </w:rPr>
        <w:t xml:space="preserve"> </w:t>
      </w:r>
      <w:proofErr w:type="spellStart"/>
      <w:r w:rsidRPr="005E5594">
        <w:rPr>
          <w:rFonts w:ascii="Segoe UI" w:hAnsi="Segoe UI" w:cs="Segoe UI"/>
          <w:sz w:val="22"/>
        </w:rPr>
        <w:t>criminal</w:t>
      </w:r>
      <w:proofErr w:type="spellEnd"/>
      <w:r w:rsidRPr="005E5594">
        <w:rPr>
          <w:rFonts w:ascii="Segoe UI" w:hAnsi="Segoe UI" w:cs="Segoe UI"/>
          <w:sz w:val="22"/>
        </w:rPr>
        <w:t xml:space="preserve"> </w:t>
      </w:r>
      <w:proofErr w:type="spellStart"/>
      <w:r w:rsidRPr="005E5594">
        <w:rPr>
          <w:rFonts w:ascii="Segoe UI" w:hAnsi="Segoe UI" w:cs="Segoe UI"/>
          <w:sz w:val="22"/>
        </w:rPr>
        <w:t>and</w:t>
      </w:r>
      <w:proofErr w:type="spellEnd"/>
      <w:r w:rsidRPr="005E5594">
        <w:rPr>
          <w:rFonts w:ascii="Segoe UI" w:hAnsi="Segoe UI" w:cs="Segoe UI"/>
          <w:sz w:val="22"/>
        </w:rPr>
        <w:t xml:space="preserve"> material </w:t>
      </w:r>
      <w:proofErr w:type="spellStart"/>
      <w:r w:rsidRPr="005E5594">
        <w:rPr>
          <w:rFonts w:ascii="Segoe UI" w:hAnsi="Segoe UI" w:cs="Segoe UI"/>
          <w:sz w:val="22"/>
        </w:rPr>
        <w:t>responsibility</w:t>
      </w:r>
      <w:proofErr w:type="spellEnd"/>
      <w:r w:rsidRPr="005E5594">
        <w:rPr>
          <w:rFonts w:ascii="Segoe UI" w:hAnsi="Segoe UI" w:cs="Segoe UI"/>
          <w:sz w:val="22"/>
        </w:rPr>
        <w:t xml:space="preserve"> </w:t>
      </w:r>
      <w:proofErr w:type="spellStart"/>
      <w:r w:rsidRPr="005E5594">
        <w:rPr>
          <w:rFonts w:ascii="Segoe UI" w:hAnsi="Segoe UI" w:cs="Segoe UI"/>
          <w:sz w:val="22"/>
        </w:rPr>
        <w:t>that</w:t>
      </w:r>
      <w:proofErr w:type="spellEnd"/>
      <w:r w:rsidRPr="005E5594">
        <w:rPr>
          <w:rFonts w:ascii="Segoe UI" w:hAnsi="Segoe UI" w:cs="Segoe UI"/>
          <w:sz w:val="22"/>
        </w:rPr>
        <w:t xml:space="preserve"> </w:t>
      </w:r>
      <w:proofErr w:type="spellStart"/>
      <w:r w:rsidRPr="005E5594">
        <w:rPr>
          <w:rFonts w:ascii="Segoe UI" w:hAnsi="Segoe UI" w:cs="Segoe UI"/>
          <w:sz w:val="22"/>
        </w:rPr>
        <w:t>all</w:t>
      </w:r>
      <w:proofErr w:type="spellEnd"/>
      <w:r w:rsidRPr="005E5594">
        <w:rPr>
          <w:rFonts w:ascii="Segoe UI" w:hAnsi="Segoe UI" w:cs="Segoe UI"/>
          <w:sz w:val="22"/>
        </w:rPr>
        <w:t xml:space="preserve"> data </w:t>
      </w:r>
      <w:proofErr w:type="spellStart"/>
      <w:r w:rsidRPr="005E5594">
        <w:rPr>
          <w:rFonts w:ascii="Segoe UI" w:hAnsi="Segoe UI" w:cs="Segoe UI"/>
          <w:sz w:val="22"/>
        </w:rPr>
        <w:t>and</w:t>
      </w:r>
      <w:proofErr w:type="spellEnd"/>
      <w:r w:rsidRPr="005E5594">
        <w:rPr>
          <w:rFonts w:ascii="Segoe UI" w:hAnsi="Segoe UI" w:cs="Segoe UI"/>
          <w:sz w:val="22"/>
        </w:rPr>
        <w:t xml:space="preserve"> </w:t>
      </w:r>
      <w:proofErr w:type="spellStart"/>
      <w:r w:rsidRPr="005E5594">
        <w:rPr>
          <w:rFonts w:ascii="Segoe UI" w:hAnsi="Segoe UI" w:cs="Segoe UI"/>
          <w:sz w:val="22"/>
        </w:rPr>
        <w:t>documents</w:t>
      </w:r>
      <w:proofErr w:type="spellEnd"/>
      <w:r w:rsidRPr="005E5594">
        <w:rPr>
          <w:rFonts w:ascii="Segoe UI" w:hAnsi="Segoe UI" w:cs="Segoe UI"/>
          <w:sz w:val="22"/>
        </w:rPr>
        <w:t xml:space="preserve"> </w:t>
      </w:r>
      <w:proofErr w:type="spellStart"/>
      <w:r w:rsidRPr="005E5594">
        <w:rPr>
          <w:rFonts w:ascii="Segoe UI" w:hAnsi="Segoe UI" w:cs="Segoe UI"/>
          <w:sz w:val="22"/>
        </w:rPr>
        <w:t>included</w:t>
      </w:r>
      <w:proofErr w:type="spellEnd"/>
      <w:r w:rsidRPr="005E5594">
        <w:rPr>
          <w:rFonts w:ascii="Segoe UI" w:hAnsi="Segoe UI" w:cs="Segoe UI"/>
          <w:sz w:val="22"/>
        </w:rPr>
        <w:t xml:space="preserve"> in </w:t>
      </w:r>
      <w:proofErr w:type="spellStart"/>
      <w:r w:rsidRPr="005E5594">
        <w:rPr>
          <w:rFonts w:ascii="Segoe UI" w:hAnsi="Segoe UI" w:cs="Segoe UI"/>
          <w:sz w:val="22"/>
        </w:rPr>
        <w:t>the</w:t>
      </w:r>
      <w:proofErr w:type="spellEnd"/>
      <w:r w:rsidRPr="005E5594">
        <w:rPr>
          <w:rFonts w:ascii="Segoe UI" w:hAnsi="Segoe UI" w:cs="Segoe UI"/>
          <w:sz w:val="22"/>
        </w:rPr>
        <w:t xml:space="preserve"> tender are </w:t>
      </w:r>
      <w:proofErr w:type="spellStart"/>
      <w:r w:rsidRPr="005E5594">
        <w:rPr>
          <w:rFonts w:ascii="Segoe UI" w:hAnsi="Segoe UI" w:cs="Segoe UI"/>
          <w:sz w:val="22"/>
        </w:rPr>
        <w:t>true</w:t>
      </w:r>
      <w:proofErr w:type="spellEnd"/>
      <w:r w:rsidRPr="005E5594">
        <w:rPr>
          <w:rFonts w:ascii="Segoe UI" w:hAnsi="Segoe UI" w:cs="Segoe UI"/>
          <w:sz w:val="22"/>
        </w:rPr>
        <w:t xml:space="preserve">. </w:t>
      </w:r>
      <w:proofErr w:type="spellStart"/>
      <w:r w:rsidRPr="005E5594">
        <w:rPr>
          <w:rFonts w:ascii="Segoe UI" w:hAnsi="Segoe UI" w:cs="Segoe UI"/>
          <w:sz w:val="22"/>
        </w:rPr>
        <w:t>Otherwise</w:t>
      </w:r>
      <w:proofErr w:type="spellEnd"/>
      <w:r w:rsidRPr="005E5594">
        <w:rPr>
          <w:rFonts w:ascii="Segoe UI" w:hAnsi="Segoe UI" w:cs="Segoe UI"/>
          <w:sz w:val="22"/>
        </w:rPr>
        <w:t xml:space="preserve">, </w:t>
      </w: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00FF1003">
        <w:rPr>
          <w:rFonts w:ascii="Segoe UI" w:hAnsi="Segoe UI" w:cs="Segoe UI"/>
          <w:sz w:val="22"/>
        </w:rPr>
        <w:t>Bidder</w:t>
      </w:r>
      <w:proofErr w:type="spellEnd"/>
      <w:r w:rsidRPr="005E5594">
        <w:rPr>
          <w:rFonts w:ascii="Segoe UI" w:hAnsi="Segoe UI" w:cs="Segoe UI"/>
          <w:sz w:val="22"/>
        </w:rPr>
        <w:t xml:space="preserve"> </w:t>
      </w:r>
      <w:proofErr w:type="spellStart"/>
      <w:r w:rsidRPr="005E5594">
        <w:rPr>
          <w:rFonts w:ascii="Segoe UI" w:hAnsi="Segoe UI" w:cs="Segoe UI"/>
          <w:sz w:val="22"/>
        </w:rPr>
        <w:t>shall</w:t>
      </w:r>
      <w:proofErr w:type="spellEnd"/>
      <w:r w:rsidRPr="005E5594">
        <w:rPr>
          <w:rFonts w:ascii="Segoe UI" w:hAnsi="Segoe UI" w:cs="Segoe UI"/>
          <w:sz w:val="22"/>
        </w:rPr>
        <w:t xml:space="preserve"> be </w:t>
      </w:r>
      <w:proofErr w:type="spellStart"/>
      <w:r w:rsidRPr="005E5594">
        <w:rPr>
          <w:rFonts w:ascii="Segoe UI" w:hAnsi="Segoe UI" w:cs="Segoe UI"/>
          <w:sz w:val="22"/>
        </w:rPr>
        <w:t>liable</w:t>
      </w:r>
      <w:proofErr w:type="spellEnd"/>
      <w:r w:rsidRPr="005E5594">
        <w:rPr>
          <w:rFonts w:ascii="Segoe UI" w:hAnsi="Segoe UI" w:cs="Segoe UI"/>
          <w:sz w:val="22"/>
        </w:rPr>
        <w:t xml:space="preserve"> to </w:t>
      </w: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Pr="005E5594">
        <w:rPr>
          <w:rFonts w:ascii="Segoe UI" w:hAnsi="Segoe UI" w:cs="Segoe UI"/>
          <w:sz w:val="22"/>
        </w:rPr>
        <w:t>Contracting</w:t>
      </w:r>
      <w:proofErr w:type="spellEnd"/>
      <w:r w:rsidRPr="005E5594">
        <w:rPr>
          <w:rFonts w:ascii="Segoe UI" w:hAnsi="Segoe UI" w:cs="Segoe UI"/>
          <w:sz w:val="22"/>
        </w:rPr>
        <w:t xml:space="preserve"> </w:t>
      </w:r>
      <w:proofErr w:type="spellStart"/>
      <w:r w:rsidRPr="005E5594">
        <w:rPr>
          <w:rFonts w:ascii="Segoe UI" w:hAnsi="Segoe UI" w:cs="Segoe UI"/>
          <w:sz w:val="22"/>
        </w:rPr>
        <w:t>Authority</w:t>
      </w:r>
      <w:proofErr w:type="spellEnd"/>
      <w:r w:rsidRPr="005E5594">
        <w:rPr>
          <w:rFonts w:ascii="Segoe UI" w:hAnsi="Segoe UI" w:cs="Segoe UI"/>
          <w:sz w:val="22"/>
        </w:rPr>
        <w:t xml:space="preserve"> </w:t>
      </w:r>
      <w:proofErr w:type="spellStart"/>
      <w:r w:rsidRPr="005E5594">
        <w:rPr>
          <w:rFonts w:ascii="Segoe UI" w:hAnsi="Segoe UI" w:cs="Segoe UI"/>
          <w:sz w:val="22"/>
        </w:rPr>
        <w:t>for</w:t>
      </w:r>
      <w:proofErr w:type="spellEnd"/>
      <w:r w:rsidRPr="005E5594">
        <w:rPr>
          <w:rFonts w:ascii="Segoe UI" w:hAnsi="Segoe UI" w:cs="Segoe UI"/>
          <w:sz w:val="22"/>
        </w:rPr>
        <w:t xml:space="preserve"> </w:t>
      </w:r>
      <w:proofErr w:type="spellStart"/>
      <w:r w:rsidRPr="005E5594">
        <w:rPr>
          <w:rFonts w:ascii="Segoe UI" w:hAnsi="Segoe UI" w:cs="Segoe UI"/>
          <w:sz w:val="22"/>
        </w:rPr>
        <w:t>any</w:t>
      </w:r>
      <w:proofErr w:type="spellEnd"/>
      <w:r w:rsidRPr="005E5594">
        <w:rPr>
          <w:rFonts w:ascii="Segoe UI" w:hAnsi="Segoe UI" w:cs="Segoe UI"/>
          <w:sz w:val="22"/>
        </w:rPr>
        <w:t xml:space="preserve"> </w:t>
      </w:r>
      <w:proofErr w:type="spellStart"/>
      <w:r w:rsidRPr="005E5594">
        <w:rPr>
          <w:rFonts w:ascii="Segoe UI" w:hAnsi="Segoe UI" w:cs="Segoe UI"/>
          <w:sz w:val="22"/>
        </w:rPr>
        <w:t>damage</w:t>
      </w:r>
      <w:proofErr w:type="spellEnd"/>
      <w:r w:rsidRPr="005E5594">
        <w:rPr>
          <w:rFonts w:ascii="Segoe UI" w:hAnsi="Segoe UI" w:cs="Segoe UI"/>
          <w:sz w:val="22"/>
        </w:rPr>
        <w:t xml:space="preserve"> </w:t>
      </w:r>
      <w:proofErr w:type="spellStart"/>
      <w:r w:rsidRPr="005E5594">
        <w:rPr>
          <w:rFonts w:ascii="Segoe UI" w:hAnsi="Segoe UI" w:cs="Segoe UI"/>
          <w:sz w:val="22"/>
        </w:rPr>
        <w:t>caused</w:t>
      </w:r>
      <w:proofErr w:type="spellEnd"/>
      <w:r w:rsidRPr="005E5594">
        <w:rPr>
          <w:rFonts w:ascii="Segoe UI" w:hAnsi="Segoe UI" w:cs="Segoe UI"/>
          <w:sz w:val="22"/>
        </w:rPr>
        <w:t xml:space="preserve"> to it.</w:t>
      </w: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6B7A13B0" w:rsidR="00FC61D3" w:rsidRDefault="00FC61D3" w:rsidP="000C5C55">
      <w:pPr>
        <w:spacing w:line="240" w:lineRule="auto"/>
        <w:jc w:val="both"/>
        <w:rPr>
          <w:rFonts w:ascii="Segoe UI" w:hAnsi="Segoe UI" w:cs="Segoe UI"/>
        </w:rPr>
      </w:pPr>
    </w:p>
    <w:p w14:paraId="455234EF" w14:textId="146573CC" w:rsidR="007D5F44" w:rsidRDefault="007D5F44" w:rsidP="000C5C55">
      <w:pPr>
        <w:spacing w:line="240" w:lineRule="auto"/>
        <w:jc w:val="both"/>
        <w:rPr>
          <w:rFonts w:ascii="Segoe UI" w:hAnsi="Segoe UI" w:cs="Segoe UI"/>
        </w:rPr>
      </w:pPr>
    </w:p>
    <w:p w14:paraId="13181BF3" w14:textId="1EF4EDA8" w:rsidR="003A2B98" w:rsidRDefault="003A2B98" w:rsidP="000C5C55">
      <w:pPr>
        <w:spacing w:line="240" w:lineRule="auto"/>
        <w:jc w:val="both"/>
        <w:rPr>
          <w:rFonts w:ascii="Segoe UI" w:hAnsi="Segoe UI" w:cs="Segoe UI"/>
        </w:rPr>
      </w:pPr>
    </w:p>
    <w:p w14:paraId="354DF83C" w14:textId="77777777" w:rsidR="003A2B98" w:rsidRDefault="003A2B98" w:rsidP="000C5C55">
      <w:pPr>
        <w:spacing w:line="240" w:lineRule="auto"/>
        <w:jc w:val="both"/>
        <w:rPr>
          <w:rFonts w:ascii="Segoe UI" w:hAnsi="Segoe UI" w:cs="Segoe UI"/>
        </w:rPr>
      </w:pPr>
    </w:p>
    <w:p w14:paraId="5EF9302A" w14:textId="18B992DA" w:rsidR="007D5F44" w:rsidRDefault="007D5F44" w:rsidP="000C5C55">
      <w:pPr>
        <w:spacing w:line="240" w:lineRule="auto"/>
        <w:jc w:val="both"/>
        <w:rPr>
          <w:rFonts w:ascii="Segoe UI" w:hAnsi="Segoe UI" w:cs="Segoe UI"/>
        </w:rPr>
      </w:pPr>
    </w:p>
    <w:p w14:paraId="224375A3" w14:textId="1104A9C9" w:rsidR="007D5F44" w:rsidRDefault="007D5F44" w:rsidP="000C5C55">
      <w:pPr>
        <w:spacing w:line="240" w:lineRule="auto"/>
        <w:jc w:val="both"/>
        <w:rPr>
          <w:rFonts w:ascii="Segoe UI" w:hAnsi="Segoe UI" w:cs="Segoe UI"/>
        </w:rPr>
      </w:pPr>
    </w:p>
    <w:p w14:paraId="7AF24701" w14:textId="21EFB4E9" w:rsidR="007D5F44" w:rsidRDefault="007D5F44" w:rsidP="000C5C55">
      <w:pPr>
        <w:spacing w:line="240" w:lineRule="auto"/>
        <w:jc w:val="both"/>
        <w:rPr>
          <w:rFonts w:ascii="Segoe UI" w:hAnsi="Segoe UI" w:cs="Segoe UI"/>
        </w:rPr>
      </w:pPr>
    </w:p>
    <w:p w14:paraId="03FC06EB" w14:textId="77777777" w:rsidR="003D3C60" w:rsidRDefault="003D3C60" w:rsidP="000C5C55">
      <w:pPr>
        <w:spacing w:line="240" w:lineRule="auto"/>
        <w:jc w:val="both"/>
        <w:rPr>
          <w:rFonts w:ascii="Segoe UI" w:hAnsi="Segoe UI" w:cs="Segoe UI"/>
        </w:rPr>
      </w:pPr>
    </w:p>
    <w:p w14:paraId="66D79CF8" w14:textId="3BCF0B7C" w:rsidR="00850E49" w:rsidRDefault="00850E49" w:rsidP="000C5C55">
      <w:pPr>
        <w:spacing w:line="240" w:lineRule="auto"/>
        <w:jc w:val="both"/>
        <w:rPr>
          <w:rFonts w:ascii="Segoe UI" w:hAnsi="Segoe UI" w:cs="Segoe UI"/>
        </w:rPr>
      </w:pPr>
    </w:p>
    <w:p w14:paraId="10F874B5" w14:textId="77777777" w:rsidR="00154F3D" w:rsidRDefault="00154F3D" w:rsidP="000C5C55">
      <w:pPr>
        <w:spacing w:line="240" w:lineRule="auto"/>
        <w:jc w:val="both"/>
        <w:rPr>
          <w:rFonts w:ascii="Segoe UI" w:hAnsi="Segoe UI" w:cs="Segoe UI"/>
        </w:rPr>
      </w:pPr>
    </w:p>
    <w:p w14:paraId="26CA5CD9" w14:textId="77777777" w:rsidR="00E4400D" w:rsidRDefault="00E4400D" w:rsidP="000C5C55">
      <w:pPr>
        <w:spacing w:line="240" w:lineRule="auto"/>
        <w:jc w:val="both"/>
        <w:rPr>
          <w:rFonts w:ascii="Segoe UI" w:hAnsi="Segoe UI" w:cs="Segoe UI"/>
        </w:rPr>
      </w:pPr>
    </w:p>
    <w:p w14:paraId="2615A5B5" w14:textId="7FE290EE" w:rsidR="00A83D5B" w:rsidRPr="00642DF9" w:rsidRDefault="00A83D5B" w:rsidP="00A83D5B">
      <w:pPr>
        <w:shd w:val="clear" w:color="auto" w:fill="DEEAF6"/>
        <w:spacing w:before="120" w:after="60" w:line="240" w:lineRule="auto"/>
        <w:rPr>
          <w:rFonts w:ascii="Segoe UI" w:eastAsia="Times New Roman" w:hAnsi="Segoe UI" w:cs="Segoe UI"/>
          <w:b/>
          <w:color w:val="000000"/>
          <w:sz w:val="28"/>
          <w:szCs w:val="28"/>
        </w:rPr>
      </w:pPr>
      <w:bookmarkStart w:id="110" w:name="_Hlk49839866"/>
      <w:bookmarkStart w:id="111" w:name="_Hlk165986629"/>
      <w:r>
        <w:rPr>
          <w:rFonts w:ascii="Segoe UI" w:eastAsia="Times New Roman" w:hAnsi="Segoe UI" w:cs="Segoe UI"/>
          <w:b/>
          <w:color w:val="000000"/>
          <w:sz w:val="28"/>
          <w:szCs w:val="28"/>
        </w:rPr>
        <w:t>BID (PROFORMA INVOICE)</w:t>
      </w:r>
      <w:r w:rsidRPr="00642DF9">
        <w:rPr>
          <w:rFonts w:ascii="Segoe UI" w:eastAsia="Times New Roman" w:hAnsi="Segoe UI" w:cs="Segoe UI"/>
          <w:b/>
          <w:color w:val="000000"/>
          <w:sz w:val="28"/>
          <w:szCs w:val="28"/>
        </w:rPr>
        <w:t xml:space="preserve">              </w:t>
      </w:r>
    </w:p>
    <w:p w14:paraId="2782CA00" w14:textId="0920ED00" w:rsidR="00A83D5B" w:rsidRPr="00642DF9" w:rsidRDefault="00A83D5B" w:rsidP="00A83D5B">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FORM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A83D5B" w:rsidRPr="00642DF9" w14:paraId="439E485E" w14:textId="77777777" w:rsidTr="00ED11F1">
        <w:trPr>
          <w:trHeight w:val="458"/>
        </w:trPr>
        <w:tc>
          <w:tcPr>
            <w:tcW w:w="4082" w:type="dxa"/>
            <w:shd w:val="clear" w:color="auto" w:fill="DEEAF6"/>
            <w:vAlign w:val="center"/>
          </w:tcPr>
          <w:p w14:paraId="5F8C3325" w14:textId="11FB84DF" w:rsidR="00A83D5B" w:rsidRPr="00642DF9" w:rsidRDefault="00A83D5B" w:rsidP="00ED11F1">
            <w:pPr>
              <w:spacing w:before="120" w:after="60" w:line="240" w:lineRule="auto"/>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sidR="00026535">
              <w:rPr>
                <w:rFonts w:ascii="Segoe UI" w:eastAsia="Times New Roman" w:hAnsi="Segoe UI" w:cs="Segoe UI"/>
                <w:sz w:val="22"/>
              </w:rPr>
              <w:t>B</w:t>
            </w:r>
            <w:r>
              <w:rPr>
                <w:rFonts w:ascii="Segoe UI" w:eastAsia="Times New Roman" w:hAnsi="Segoe UI" w:cs="Segoe UI"/>
                <w:sz w:val="22"/>
              </w:rPr>
              <w:t>idder</w:t>
            </w:r>
            <w:proofErr w:type="spellEnd"/>
            <w:r>
              <w:rPr>
                <w:rFonts w:ascii="Segoe UI" w:eastAsia="Times New Roman" w:hAnsi="Segoe UI" w:cs="Segoe UI"/>
                <w:sz w:val="22"/>
              </w:rPr>
              <w:t>:</w:t>
            </w:r>
          </w:p>
        </w:tc>
        <w:tc>
          <w:tcPr>
            <w:tcW w:w="6124" w:type="dxa"/>
            <w:vAlign w:val="center"/>
          </w:tcPr>
          <w:p w14:paraId="209307C8" w14:textId="77777777" w:rsidR="00A83D5B" w:rsidRPr="00642DF9" w:rsidRDefault="00A83D5B" w:rsidP="00ED11F1">
            <w:pPr>
              <w:spacing w:before="120" w:after="60" w:line="240" w:lineRule="auto"/>
              <w:rPr>
                <w:rFonts w:ascii="Segoe UI" w:eastAsia="Times New Roman" w:hAnsi="Segoe UI" w:cs="Segoe UI"/>
                <w:sz w:val="22"/>
              </w:rPr>
            </w:pPr>
          </w:p>
        </w:tc>
      </w:tr>
      <w:tr w:rsidR="00A83D5B" w:rsidRPr="00642DF9" w14:paraId="42ECEDE7" w14:textId="77777777" w:rsidTr="00ED11F1">
        <w:trPr>
          <w:trHeight w:val="408"/>
        </w:trPr>
        <w:tc>
          <w:tcPr>
            <w:tcW w:w="4082" w:type="dxa"/>
            <w:shd w:val="clear" w:color="auto" w:fill="DEEAF6"/>
            <w:vAlign w:val="center"/>
          </w:tcPr>
          <w:p w14:paraId="2A4B0748" w14:textId="0F2AAFD4" w:rsidR="00A83D5B" w:rsidRPr="00642DF9" w:rsidRDefault="00A83D5B" w:rsidP="00ED11F1">
            <w:pPr>
              <w:tabs>
                <w:tab w:val="center" w:pos="4153"/>
                <w:tab w:val="right" w:pos="8306"/>
              </w:tabs>
              <w:spacing w:before="120" w:after="60" w:line="240" w:lineRule="auto"/>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w:t>
            </w:r>
            <w:r w:rsidR="00026535">
              <w:rPr>
                <w:rFonts w:ascii="Segoe UI" w:eastAsia="Times New Roman" w:hAnsi="Segoe UI" w:cs="Segoe UI"/>
                <w:sz w:val="22"/>
              </w:rPr>
              <w:t>he</w:t>
            </w:r>
            <w:proofErr w:type="spellEnd"/>
            <w:r w:rsidR="00026535">
              <w:rPr>
                <w:rFonts w:ascii="Segoe UI" w:eastAsia="Times New Roman" w:hAnsi="Segoe UI" w:cs="Segoe UI"/>
                <w:sz w:val="22"/>
              </w:rPr>
              <w:t xml:space="preserve"> </w:t>
            </w:r>
            <w:proofErr w:type="spellStart"/>
            <w:r w:rsidR="00026535">
              <w:rPr>
                <w:rFonts w:ascii="Segoe UI" w:eastAsia="Times New Roman" w:hAnsi="Segoe UI" w:cs="Segoe UI"/>
                <w:sz w:val="22"/>
              </w:rPr>
              <w:t>Bidder</w:t>
            </w:r>
            <w:proofErr w:type="spellEnd"/>
            <w:r w:rsidR="00026535">
              <w:rPr>
                <w:rFonts w:ascii="Segoe UI" w:eastAsia="Times New Roman" w:hAnsi="Segoe UI" w:cs="Segoe UI"/>
                <w:sz w:val="22"/>
              </w:rPr>
              <w:t>:</w:t>
            </w:r>
          </w:p>
        </w:tc>
        <w:tc>
          <w:tcPr>
            <w:tcW w:w="6124" w:type="dxa"/>
            <w:vAlign w:val="center"/>
          </w:tcPr>
          <w:p w14:paraId="1B63136D" w14:textId="77777777" w:rsidR="00A83D5B" w:rsidRPr="00642DF9" w:rsidRDefault="00A83D5B" w:rsidP="00ED11F1">
            <w:pPr>
              <w:spacing w:before="120" w:after="60" w:line="240" w:lineRule="auto"/>
              <w:rPr>
                <w:rFonts w:ascii="Segoe UI" w:eastAsia="Times New Roman" w:hAnsi="Segoe UI" w:cs="Segoe UI"/>
                <w:sz w:val="22"/>
              </w:rPr>
            </w:pPr>
          </w:p>
        </w:tc>
      </w:tr>
      <w:tr w:rsidR="00A83D5B" w:rsidRPr="00642DF9" w14:paraId="2460AE18" w14:textId="77777777" w:rsidTr="00ED11F1">
        <w:trPr>
          <w:trHeight w:val="463"/>
        </w:trPr>
        <w:tc>
          <w:tcPr>
            <w:tcW w:w="4082" w:type="dxa"/>
            <w:shd w:val="clear" w:color="auto" w:fill="DEEAF6"/>
            <w:vAlign w:val="center"/>
          </w:tcPr>
          <w:p w14:paraId="166F7E54" w14:textId="7D78D37C" w:rsidR="00A83D5B" w:rsidRPr="00642DF9" w:rsidRDefault="00026535" w:rsidP="00ED11F1">
            <w:pPr>
              <w:spacing w:before="120" w:after="60" w:line="240" w:lineRule="auto"/>
              <w:rPr>
                <w:rFonts w:ascii="Segoe UI" w:eastAsia="Times New Roman" w:hAnsi="Segoe UI" w:cs="Segoe UI"/>
                <w:sz w:val="22"/>
              </w:rPr>
            </w:pPr>
            <w:r>
              <w:rPr>
                <w:rFonts w:ascii="Segoe UI" w:eastAsia="Times New Roman" w:hAnsi="Segoe UI" w:cs="Segoe UI"/>
                <w:sz w:val="22"/>
              </w:rPr>
              <w:t>Contact person:</w:t>
            </w:r>
          </w:p>
        </w:tc>
        <w:tc>
          <w:tcPr>
            <w:tcW w:w="6124" w:type="dxa"/>
            <w:vAlign w:val="center"/>
          </w:tcPr>
          <w:p w14:paraId="4E4E13F6" w14:textId="77777777" w:rsidR="00A83D5B" w:rsidRPr="00642DF9" w:rsidRDefault="00A83D5B" w:rsidP="00ED11F1">
            <w:pPr>
              <w:spacing w:before="120" w:after="60" w:line="240" w:lineRule="auto"/>
              <w:jc w:val="center"/>
              <w:rPr>
                <w:rFonts w:ascii="Segoe UI" w:eastAsia="Times New Roman" w:hAnsi="Segoe UI" w:cs="Segoe UI"/>
                <w:sz w:val="22"/>
              </w:rPr>
            </w:pPr>
          </w:p>
        </w:tc>
      </w:tr>
      <w:tr w:rsidR="00A83D5B" w:rsidRPr="00642DF9" w14:paraId="248B25A0" w14:textId="77777777" w:rsidTr="00ED11F1">
        <w:tc>
          <w:tcPr>
            <w:tcW w:w="4082" w:type="dxa"/>
            <w:shd w:val="clear" w:color="auto" w:fill="DEEAF6"/>
            <w:vAlign w:val="center"/>
          </w:tcPr>
          <w:p w14:paraId="2C038D83" w14:textId="6306B05C" w:rsidR="00A83D5B" w:rsidRPr="00642DF9" w:rsidRDefault="00026535" w:rsidP="00ED11F1">
            <w:pPr>
              <w:spacing w:before="120" w:after="60" w:line="240" w:lineRule="auto"/>
              <w:rPr>
                <w:rFonts w:ascii="Segoe UI" w:eastAsia="Times New Roman" w:hAnsi="Segoe UI" w:cs="Segoe UI"/>
                <w:sz w:val="22"/>
              </w:rPr>
            </w:pPr>
            <w:r w:rsidRPr="00026535">
              <w:rPr>
                <w:rFonts w:ascii="Segoe UI" w:eastAsia="Times New Roman" w:hAnsi="Segoe UI" w:cs="Segoe UI"/>
                <w:sz w:val="22"/>
              </w:rPr>
              <w:t xml:space="preserve">Contact </w:t>
            </w:r>
            <w:proofErr w:type="spellStart"/>
            <w:r w:rsidRPr="00026535">
              <w:rPr>
                <w:rFonts w:ascii="Segoe UI" w:eastAsia="Times New Roman" w:hAnsi="Segoe UI" w:cs="Segoe UI"/>
                <w:sz w:val="22"/>
              </w:rPr>
              <w:t>person</w:t>
            </w:r>
            <w:r>
              <w:rPr>
                <w:rFonts w:ascii="Segoe UI" w:eastAsia="Times New Roman" w:hAnsi="Segoe UI" w:cs="Segoe UI"/>
                <w:sz w:val="22"/>
              </w:rPr>
              <w:t>'s</w:t>
            </w:r>
            <w:proofErr w:type="spellEnd"/>
            <w:r>
              <w:rPr>
                <w:rFonts w:ascii="Segoe UI" w:eastAsia="Times New Roman" w:hAnsi="Segoe UI" w:cs="Segoe UI"/>
                <w:sz w:val="22"/>
              </w:rPr>
              <w:t xml:space="preserve"> E-mail </w:t>
            </w:r>
            <w:proofErr w:type="spellStart"/>
            <w:r>
              <w:rPr>
                <w:rFonts w:ascii="Segoe UI" w:eastAsia="Times New Roman" w:hAnsi="Segoe UI" w:cs="Segoe UI"/>
                <w:sz w:val="22"/>
              </w:rPr>
              <w:t>address</w:t>
            </w:r>
            <w:proofErr w:type="spellEnd"/>
            <w:r>
              <w:rPr>
                <w:rFonts w:ascii="Segoe UI" w:eastAsia="Times New Roman" w:hAnsi="Segoe UI" w:cs="Segoe UI"/>
                <w:sz w:val="22"/>
              </w:rPr>
              <w:t>:</w:t>
            </w:r>
          </w:p>
        </w:tc>
        <w:tc>
          <w:tcPr>
            <w:tcW w:w="6124" w:type="dxa"/>
            <w:vAlign w:val="center"/>
          </w:tcPr>
          <w:p w14:paraId="1F58964F" w14:textId="77777777" w:rsidR="00A83D5B" w:rsidRPr="00642DF9" w:rsidRDefault="00A83D5B" w:rsidP="00ED11F1">
            <w:pPr>
              <w:spacing w:before="120" w:after="60" w:line="240" w:lineRule="auto"/>
              <w:rPr>
                <w:rFonts w:ascii="Segoe UI" w:eastAsia="Times New Roman" w:hAnsi="Segoe UI" w:cs="Segoe UI"/>
                <w:sz w:val="22"/>
              </w:rPr>
            </w:pPr>
          </w:p>
        </w:tc>
      </w:tr>
    </w:tbl>
    <w:p w14:paraId="092F2533" w14:textId="77777777" w:rsidR="00A83D5B" w:rsidRPr="00642DF9" w:rsidRDefault="00A83D5B" w:rsidP="00A83D5B">
      <w:pPr>
        <w:spacing w:before="120" w:after="60" w:line="240" w:lineRule="auto"/>
        <w:jc w:val="both"/>
        <w:rPr>
          <w:rFonts w:ascii="Segoe UI" w:eastAsia="Times New Roman" w:hAnsi="Segoe UI" w:cs="Segoe UI"/>
          <w:color w:val="000000"/>
          <w:sz w:val="22"/>
          <w:szCs w:val="20"/>
        </w:rPr>
      </w:pPr>
    </w:p>
    <w:p w14:paraId="70B2C03C" w14:textId="039B2BE4" w:rsidR="00A83D5B" w:rsidRPr="00642DF9" w:rsidRDefault="00A83D5B" w:rsidP="00A83D5B">
      <w:pPr>
        <w:spacing w:before="120" w:after="60" w:line="240" w:lineRule="auto"/>
        <w:jc w:val="both"/>
        <w:rPr>
          <w:rFonts w:ascii="Segoe UI" w:eastAsia="Times New Roman" w:hAnsi="Segoe UI" w:cs="Segoe UI"/>
          <w:color w:val="000000"/>
          <w:sz w:val="22"/>
          <w:szCs w:val="20"/>
        </w:rPr>
      </w:pPr>
      <w:r w:rsidRPr="00A83D5B">
        <w:rPr>
          <w:rFonts w:ascii="Segoe UI" w:eastAsia="Times New Roman" w:hAnsi="Segoe UI" w:cs="Segoe UI"/>
          <w:color w:val="000000"/>
          <w:sz w:val="22"/>
          <w:szCs w:val="20"/>
        </w:rPr>
        <w:t xml:space="preserve">On </w:t>
      </w:r>
      <w:proofErr w:type="spellStart"/>
      <w:r w:rsidRPr="00A83D5B">
        <w:rPr>
          <w:rFonts w:ascii="Segoe UI" w:eastAsia="Times New Roman" w:hAnsi="Segoe UI" w:cs="Segoe UI"/>
          <w:color w:val="000000"/>
          <w:sz w:val="22"/>
          <w:szCs w:val="20"/>
        </w:rPr>
        <w:t>the</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basis</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of</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your</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public</w:t>
      </w:r>
      <w:proofErr w:type="spellEnd"/>
      <w:r w:rsidRPr="00A83D5B">
        <w:rPr>
          <w:rFonts w:ascii="Segoe UI" w:eastAsia="Times New Roman" w:hAnsi="Segoe UI" w:cs="Segoe UI"/>
          <w:color w:val="000000"/>
          <w:sz w:val="22"/>
          <w:szCs w:val="20"/>
        </w:rPr>
        <w:t xml:space="preserve"> tender </w:t>
      </w:r>
      <w:proofErr w:type="spellStart"/>
      <w:r w:rsidRPr="00A83D5B">
        <w:rPr>
          <w:rFonts w:ascii="Segoe UI" w:eastAsia="Times New Roman" w:hAnsi="Segoe UI" w:cs="Segoe UI"/>
          <w:color w:val="000000"/>
          <w:sz w:val="22"/>
          <w:szCs w:val="20"/>
        </w:rPr>
        <w:t>we</w:t>
      </w:r>
      <w:proofErr w:type="spellEnd"/>
      <w:r w:rsidRPr="00A83D5B">
        <w:rPr>
          <w:rFonts w:ascii="Segoe UI" w:eastAsia="Times New Roman" w:hAnsi="Segoe UI" w:cs="Segoe UI"/>
          <w:color w:val="000000"/>
          <w:sz w:val="22"/>
          <w:szCs w:val="20"/>
        </w:rPr>
        <w:t xml:space="preserve"> are </w:t>
      </w:r>
      <w:proofErr w:type="spellStart"/>
      <w:r w:rsidRPr="00A83D5B">
        <w:rPr>
          <w:rFonts w:ascii="Segoe UI" w:eastAsia="Times New Roman" w:hAnsi="Segoe UI" w:cs="Segoe UI"/>
          <w:color w:val="000000"/>
          <w:sz w:val="22"/>
          <w:szCs w:val="20"/>
        </w:rPr>
        <w:t>pleased</w:t>
      </w:r>
      <w:proofErr w:type="spellEnd"/>
      <w:r w:rsidRPr="00A83D5B">
        <w:rPr>
          <w:rFonts w:ascii="Segoe UI" w:eastAsia="Times New Roman" w:hAnsi="Segoe UI" w:cs="Segoe UI"/>
          <w:color w:val="000000"/>
          <w:sz w:val="22"/>
          <w:szCs w:val="20"/>
        </w:rPr>
        <w:t xml:space="preserve"> to </w:t>
      </w:r>
      <w:proofErr w:type="spellStart"/>
      <w:r w:rsidRPr="00A83D5B">
        <w:rPr>
          <w:rFonts w:ascii="Segoe UI" w:eastAsia="Times New Roman" w:hAnsi="Segoe UI" w:cs="Segoe UI"/>
          <w:color w:val="000000"/>
          <w:sz w:val="22"/>
          <w:szCs w:val="20"/>
        </w:rPr>
        <w:t>submit</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the</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following</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bid</w:t>
      </w:r>
      <w:proofErr w:type="spellEnd"/>
      <w:r w:rsidRPr="00A83D5B">
        <w:rPr>
          <w:rFonts w:ascii="Segoe UI" w:eastAsia="Times New Roman" w:hAnsi="Segoe UI" w:cs="Segoe UI"/>
          <w:color w:val="000000"/>
          <w:sz w:val="22"/>
          <w:szCs w:val="20"/>
        </w:rPr>
        <w:t>:</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A83D5B" w:rsidRPr="00642DF9" w14:paraId="6CA928C4" w14:textId="77777777" w:rsidTr="00ED11F1">
        <w:tc>
          <w:tcPr>
            <w:tcW w:w="2093" w:type="dxa"/>
            <w:tcBorders>
              <w:top w:val="nil"/>
              <w:left w:val="nil"/>
              <w:bottom w:val="nil"/>
              <w:right w:val="nil"/>
            </w:tcBorders>
            <w:shd w:val="clear" w:color="auto" w:fill="DEEAF6"/>
          </w:tcPr>
          <w:p w14:paraId="1485AC2B" w14:textId="3DB41914" w:rsidR="00A83D5B" w:rsidRPr="00642DF9" w:rsidRDefault="00026535" w:rsidP="00ED11F1">
            <w:pPr>
              <w:spacing w:before="120" w:after="60" w:line="240" w:lineRule="auto"/>
              <w:jc w:val="both"/>
              <w:rPr>
                <w:rFonts w:ascii="Segoe UI" w:eastAsia="Times New Roman" w:hAnsi="Segoe UI" w:cs="Segoe UI"/>
                <w:b/>
                <w:color w:val="000000"/>
                <w:sz w:val="28"/>
                <w:szCs w:val="28"/>
              </w:rPr>
            </w:pPr>
            <w:r>
              <w:rPr>
                <w:rFonts w:ascii="Segoe UI" w:eastAsia="Times New Roman" w:hAnsi="Segoe UI" w:cs="Segoe UI"/>
                <w:b/>
                <w:color w:val="000000"/>
                <w:sz w:val="28"/>
                <w:szCs w:val="28"/>
              </w:rPr>
              <w:t>BID</w:t>
            </w:r>
            <w:r w:rsidR="00A83D5B" w:rsidRPr="00642DF9">
              <w:rPr>
                <w:rFonts w:ascii="Segoe UI" w:eastAsia="Times New Roman" w:hAnsi="Segoe UI" w:cs="Segoe UI"/>
                <w:b/>
                <w:color w:val="000000"/>
                <w:sz w:val="28"/>
                <w:szCs w:val="28"/>
              </w:rPr>
              <w:t xml:space="preserve"> </w:t>
            </w:r>
            <w:r>
              <w:rPr>
                <w:rFonts w:ascii="Segoe UI" w:eastAsia="Times New Roman" w:hAnsi="Segoe UI" w:cs="Segoe UI"/>
                <w:b/>
                <w:color w:val="000000"/>
                <w:sz w:val="28"/>
                <w:szCs w:val="28"/>
              </w:rPr>
              <w:t>No</w:t>
            </w:r>
            <w:r w:rsidR="00A83D5B" w:rsidRPr="00642DF9">
              <w:rPr>
                <w:rFonts w:ascii="Segoe UI" w:eastAsia="Times New Roman" w:hAnsi="Segoe UI" w:cs="Segoe UI"/>
                <w:b/>
                <w:color w:val="000000"/>
                <w:sz w:val="28"/>
                <w:szCs w:val="28"/>
              </w:rPr>
              <w:t>.</w:t>
            </w:r>
          </w:p>
        </w:tc>
        <w:tc>
          <w:tcPr>
            <w:tcW w:w="2410" w:type="dxa"/>
            <w:tcBorders>
              <w:left w:val="nil"/>
            </w:tcBorders>
            <w:shd w:val="clear" w:color="auto" w:fill="auto"/>
          </w:tcPr>
          <w:p w14:paraId="672AB686" w14:textId="77777777" w:rsidR="00A83D5B" w:rsidRPr="00642DF9" w:rsidRDefault="00A83D5B" w:rsidP="00ED11F1">
            <w:pPr>
              <w:spacing w:before="120" w:after="60" w:line="240" w:lineRule="auto"/>
              <w:jc w:val="both"/>
              <w:rPr>
                <w:rFonts w:ascii="Segoe UI" w:eastAsia="Times New Roman" w:hAnsi="Segoe UI" w:cs="Segoe UI"/>
                <w:color w:val="000000"/>
                <w:szCs w:val="24"/>
              </w:rPr>
            </w:pPr>
          </w:p>
        </w:tc>
      </w:tr>
    </w:tbl>
    <w:p w14:paraId="308DCB3C" w14:textId="77777777" w:rsidR="00A83D5B" w:rsidRPr="00642DF9" w:rsidRDefault="00A83D5B" w:rsidP="00A83D5B">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A83D5B" w:rsidRPr="00642DF9" w14:paraId="56A49E48" w14:textId="77777777" w:rsidTr="00ED11F1">
        <w:tc>
          <w:tcPr>
            <w:tcW w:w="10173" w:type="dxa"/>
            <w:gridSpan w:val="9"/>
            <w:vAlign w:val="bottom"/>
          </w:tcPr>
          <w:p w14:paraId="4ABA8327" w14:textId="77777777" w:rsidR="00A83D5B" w:rsidRPr="00642DF9" w:rsidRDefault="00A83D5B" w:rsidP="00ED11F1">
            <w:pPr>
              <w:spacing w:before="120" w:after="60" w:line="240" w:lineRule="auto"/>
              <w:rPr>
                <w:rFonts w:ascii="Segoe UI" w:eastAsia="Times New Roman" w:hAnsi="Segoe UI" w:cs="Segoe UI"/>
                <w:color w:val="000000"/>
                <w:sz w:val="4"/>
                <w:szCs w:val="20"/>
              </w:rPr>
            </w:pPr>
          </w:p>
          <w:p w14:paraId="70465E82" w14:textId="77777777" w:rsidR="00A83D5B" w:rsidRPr="00642DF9" w:rsidRDefault="00A83D5B" w:rsidP="00ED11F1">
            <w:pPr>
              <w:spacing w:before="120" w:after="60" w:line="240" w:lineRule="auto"/>
              <w:rPr>
                <w:rFonts w:ascii="Segoe UI" w:eastAsia="Times New Roman" w:hAnsi="Segoe UI" w:cs="Segoe UI"/>
                <w:color w:val="000000"/>
                <w:sz w:val="4"/>
                <w:szCs w:val="20"/>
              </w:rPr>
            </w:pPr>
          </w:p>
        </w:tc>
      </w:tr>
      <w:tr w:rsidR="00A83D5B" w:rsidRPr="00642DF9" w14:paraId="5F969577" w14:textId="77777777" w:rsidTr="00ED11F1">
        <w:trPr>
          <w:trHeight w:val="285"/>
        </w:trPr>
        <w:tc>
          <w:tcPr>
            <w:tcW w:w="2235" w:type="dxa"/>
            <w:tcBorders>
              <w:right w:val="single" w:sz="4" w:space="0" w:color="auto"/>
            </w:tcBorders>
          </w:tcPr>
          <w:p w14:paraId="04591025" w14:textId="455191EA" w:rsidR="00A83D5B" w:rsidRPr="00642DF9" w:rsidRDefault="00026535" w:rsidP="00ED11F1">
            <w:pPr>
              <w:spacing w:line="240" w:lineRule="auto"/>
              <w:rPr>
                <w:rFonts w:ascii="Segoe UI" w:eastAsia="Times New Roman" w:hAnsi="Segoe UI" w:cs="Segoe UI"/>
                <w:color w:val="000000"/>
                <w:sz w:val="22"/>
              </w:rPr>
            </w:pPr>
            <w:proofErr w:type="spellStart"/>
            <w:r w:rsidRPr="00026535">
              <w:rPr>
                <w:rFonts w:ascii="Segoe UI" w:eastAsia="Times New Roman" w:hAnsi="Segoe UI" w:cs="Segoe UI"/>
                <w:color w:val="000000"/>
                <w:sz w:val="22"/>
              </w:rPr>
              <w:t>Type</w:t>
            </w:r>
            <w:proofErr w:type="spellEnd"/>
            <w:r w:rsidRPr="00026535">
              <w:rPr>
                <w:rFonts w:ascii="Segoe UI" w:eastAsia="Times New Roman" w:hAnsi="Segoe UI" w:cs="Segoe UI"/>
                <w:color w:val="000000"/>
                <w:sz w:val="22"/>
              </w:rPr>
              <w:t xml:space="preserve"> </w:t>
            </w:r>
            <w:proofErr w:type="spellStart"/>
            <w:r w:rsidRPr="00026535">
              <w:rPr>
                <w:rFonts w:ascii="Segoe UI" w:eastAsia="Times New Roman" w:hAnsi="Segoe UI" w:cs="Segoe UI"/>
                <w:color w:val="000000"/>
                <w:sz w:val="22"/>
              </w:rPr>
              <w:t>of</w:t>
            </w:r>
            <w:proofErr w:type="spellEnd"/>
            <w:r w:rsidRPr="00026535">
              <w:rPr>
                <w:rFonts w:ascii="Segoe UI" w:eastAsia="Times New Roman" w:hAnsi="Segoe UI" w:cs="Segoe UI"/>
                <w:color w:val="000000"/>
                <w:sz w:val="22"/>
              </w:rPr>
              <w:t xml:space="preserve"> </w:t>
            </w:r>
            <w:proofErr w:type="spellStart"/>
            <w:r w:rsidRPr="00026535">
              <w:rPr>
                <w:rFonts w:ascii="Segoe UI" w:eastAsia="Times New Roman" w:hAnsi="Segoe UI" w:cs="Segoe UI"/>
                <w:color w:val="000000"/>
                <w:sz w:val="22"/>
              </w:rPr>
              <w:t>purchasing</w:t>
            </w:r>
            <w:proofErr w:type="spellEnd"/>
            <w:r w:rsidR="00A83D5B" w:rsidRPr="00642DF9">
              <w:rPr>
                <w:rFonts w:ascii="Segoe UI" w:eastAsia="Times New Roman" w:hAnsi="Segoe UI" w:cs="Segoe UI"/>
                <w:color w:val="000000"/>
                <w:sz w:val="22"/>
              </w:rPr>
              <w:t>:</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67CD02B4" w14:textId="77777777" w:rsidR="00A83D5B" w:rsidRPr="00642DF9" w:rsidRDefault="00A83D5B" w:rsidP="00ED11F1">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3EED9420" w14:textId="73CA6931" w:rsidR="00A83D5B" w:rsidRPr="00642DF9" w:rsidRDefault="00A83D5B" w:rsidP="00ED11F1">
            <w:pPr>
              <w:spacing w:line="240" w:lineRule="auto"/>
              <w:rPr>
                <w:rFonts w:ascii="Segoe UI" w:eastAsia="Times New Roman" w:hAnsi="Segoe UI" w:cs="Segoe UI"/>
                <w:color w:val="000000"/>
                <w:sz w:val="22"/>
              </w:rPr>
            </w:pPr>
            <w:proofErr w:type="spellStart"/>
            <w:r w:rsidRPr="00642DF9">
              <w:rPr>
                <w:rFonts w:ascii="Segoe UI" w:eastAsia="Times New Roman" w:hAnsi="Segoe UI" w:cs="Segoe UI"/>
                <w:color w:val="000000"/>
                <w:sz w:val="22"/>
              </w:rPr>
              <w:t>S</w:t>
            </w:r>
            <w:r w:rsidR="00026535">
              <w:rPr>
                <w:rFonts w:ascii="Segoe UI" w:eastAsia="Times New Roman" w:hAnsi="Segoe UI" w:cs="Segoe UI"/>
                <w:color w:val="000000"/>
                <w:sz w:val="22"/>
              </w:rPr>
              <w:t>ervice</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B585635" w14:textId="77777777" w:rsidR="00A83D5B" w:rsidRPr="00642DF9" w:rsidRDefault="00A83D5B" w:rsidP="00ED11F1">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46F00D24" w14:textId="134DC919" w:rsidR="00A83D5B" w:rsidRPr="00642DF9" w:rsidRDefault="00026535" w:rsidP="00ED11F1">
            <w:pPr>
              <w:spacing w:line="240" w:lineRule="auto"/>
              <w:rPr>
                <w:rFonts w:ascii="Segoe UI" w:eastAsia="Times New Roman" w:hAnsi="Segoe UI" w:cs="Segoe UI"/>
                <w:color w:val="000000"/>
                <w:sz w:val="22"/>
              </w:rPr>
            </w:pPr>
            <w:proofErr w:type="spellStart"/>
            <w:r>
              <w:rPr>
                <w:rFonts w:ascii="Segoe UI" w:eastAsia="Times New Roman" w:hAnsi="Segoe UI" w:cs="Segoe UI"/>
                <w:color w:val="000000"/>
                <w:sz w:val="22"/>
              </w:rPr>
              <w:t>Equipment</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34E869" w14:textId="77777777" w:rsidR="00A83D5B" w:rsidRPr="00642DF9" w:rsidRDefault="00A83D5B" w:rsidP="00ED11F1">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42C4BED0" w14:textId="1BB6E1BA" w:rsidR="00A83D5B" w:rsidRPr="00642DF9" w:rsidRDefault="00026535" w:rsidP="00ED11F1">
            <w:pPr>
              <w:spacing w:line="240" w:lineRule="auto"/>
              <w:rPr>
                <w:rFonts w:ascii="Segoe UI" w:eastAsia="Times New Roman" w:hAnsi="Segoe UI" w:cs="Segoe UI"/>
                <w:color w:val="000000"/>
                <w:sz w:val="22"/>
              </w:rPr>
            </w:pPr>
            <w:proofErr w:type="spellStart"/>
            <w:r>
              <w:rPr>
                <w:rFonts w:ascii="Segoe UI" w:eastAsia="Times New Roman" w:hAnsi="Segoe UI" w:cs="Segoe UI"/>
                <w:color w:val="000000"/>
                <w:sz w:val="22"/>
              </w:rPr>
              <w:t>Const</w:t>
            </w:r>
            <w:proofErr w:type="spellEnd"/>
          </w:p>
        </w:tc>
        <w:tc>
          <w:tcPr>
            <w:tcW w:w="284" w:type="dxa"/>
            <w:vAlign w:val="center"/>
          </w:tcPr>
          <w:p w14:paraId="10D91406" w14:textId="77777777" w:rsidR="00A83D5B" w:rsidRPr="00642DF9" w:rsidRDefault="00A83D5B" w:rsidP="00ED11F1">
            <w:pPr>
              <w:spacing w:line="240" w:lineRule="auto"/>
              <w:jc w:val="center"/>
              <w:rPr>
                <w:rFonts w:ascii="Segoe UI" w:eastAsia="Times New Roman" w:hAnsi="Segoe UI" w:cs="Segoe UI"/>
                <w:b/>
                <w:color w:val="000000"/>
                <w:sz w:val="22"/>
              </w:rPr>
            </w:pPr>
          </w:p>
        </w:tc>
        <w:tc>
          <w:tcPr>
            <w:tcW w:w="2064" w:type="dxa"/>
          </w:tcPr>
          <w:p w14:paraId="72E1E838" w14:textId="77777777" w:rsidR="00A83D5B" w:rsidRPr="00642DF9" w:rsidRDefault="00A83D5B" w:rsidP="00ED11F1">
            <w:pPr>
              <w:spacing w:line="240" w:lineRule="auto"/>
              <w:rPr>
                <w:rFonts w:ascii="Segoe UI" w:eastAsia="Times New Roman" w:hAnsi="Segoe UI" w:cs="Segoe UI"/>
                <w:color w:val="000000"/>
                <w:sz w:val="22"/>
              </w:rPr>
            </w:pPr>
          </w:p>
        </w:tc>
      </w:tr>
    </w:tbl>
    <w:p w14:paraId="2EF0F071" w14:textId="77777777" w:rsidR="00A83D5B" w:rsidRPr="00642DF9" w:rsidRDefault="00A83D5B" w:rsidP="00A83D5B">
      <w:pPr>
        <w:spacing w:before="120" w:after="60" w:line="240" w:lineRule="auto"/>
        <w:rPr>
          <w:rFonts w:ascii="Segoe UI" w:eastAsia="Times New Roman" w:hAnsi="Segoe UI" w:cs="Segoe UI"/>
          <w:color w:val="000000"/>
          <w:sz w:val="10"/>
          <w:szCs w:val="10"/>
          <w:u w:val="single"/>
        </w:rPr>
      </w:pPr>
    </w:p>
    <w:tbl>
      <w:tblPr>
        <w:tblW w:w="10377" w:type="dxa"/>
        <w:tblInd w:w="108" w:type="dxa"/>
        <w:tblLook w:val="04A0" w:firstRow="1" w:lastRow="0" w:firstColumn="1" w:lastColumn="0" w:noHBand="0" w:noVBand="1"/>
      </w:tblPr>
      <w:tblGrid>
        <w:gridCol w:w="851"/>
        <w:gridCol w:w="4175"/>
        <w:gridCol w:w="1120"/>
        <w:gridCol w:w="1321"/>
        <w:gridCol w:w="1418"/>
        <w:gridCol w:w="1492"/>
      </w:tblGrid>
      <w:tr w:rsidR="00927532" w:rsidRPr="00642DF9" w14:paraId="12108CEF" w14:textId="2FE1246E" w:rsidTr="00466262">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C44DC57" w14:textId="455F1753" w:rsidR="00927532" w:rsidRPr="00642DF9" w:rsidRDefault="00927532" w:rsidP="00ED11F1">
            <w:pPr>
              <w:spacing w:line="240" w:lineRule="auto"/>
              <w:rPr>
                <w:rFonts w:ascii="Segoe UI" w:eastAsia="Times New Roman" w:hAnsi="Segoe UI" w:cs="Segoe UI"/>
                <w:b/>
                <w:bCs/>
                <w:color w:val="000000"/>
                <w:sz w:val="22"/>
              </w:rPr>
            </w:pPr>
            <w:r>
              <w:rPr>
                <w:rFonts w:ascii="Segoe UI" w:eastAsia="Times New Roman" w:hAnsi="Segoe UI" w:cs="Segoe UI"/>
                <w:b/>
                <w:bCs/>
                <w:color w:val="000000"/>
                <w:sz w:val="22"/>
              </w:rPr>
              <w:t>No.</w:t>
            </w:r>
          </w:p>
        </w:tc>
        <w:tc>
          <w:tcPr>
            <w:tcW w:w="4175"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28C5E5C6" w14:textId="6D35A6F0" w:rsidR="00927532" w:rsidRPr="00642DF9" w:rsidRDefault="00927532" w:rsidP="00ED11F1">
            <w:pPr>
              <w:spacing w:line="240" w:lineRule="auto"/>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Description</w:t>
            </w:r>
            <w:proofErr w:type="spellEnd"/>
            <w:r>
              <w:rPr>
                <w:rFonts w:ascii="Segoe UI" w:eastAsia="Times New Roman" w:hAnsi="Segoe UI" w:cs="Segoe UI"/>
                <w:b/>
                <w:bCs/>
                <w:color w:val="000000"/>
                <w:sz w:val="22"/>
              </w:rPr>
              <w:t xml:space="preserve"> </w:t>
            </w:r>
            <w:proofErr w:type="spellStart"/>
            <w:r>
              <w:rPr>
                <w:rFonts w:ascii="Segoe UI" w:eastAsia="Times New Roman" w:hAnsi="Segoe UI" w:cs="Segoe UI"/>
                <w:b/>
                <w:bCs/>
                <w:color w:val="000000"/>
                <w:sz w:val="22"/>
              </w:rPr>
              <w:t>of</w:t>
            </w:r>
            <w:proofErr w:type="spellEnd"/>
            <w:r>
              <w:rPr>
                <w:rFonts w:ascii="Segoe UI" w:eastAsia="Times New Roman" w:hAnsi="Segoe UI" w:cs="Segoe UI"/>
                <w:b/>
                <w:bCs/>
                <w:color w:val="000000"/>
                <w:sz w:val="22"/>
              </w:rPr>
              <w:t xml:space="preserve"> </w:t>
            </w:r>
            <w:proofErr w:type="spellStart"/>
            <w:r>
              <w:rPr>
                <w:rFonts w:ascii="Segoe UI" w:eastAsia="Times New Roman" w:hAnsi="Segoe UI" w:cs="Segoe UI"/>
                <w:b/>
                <w:bCs/>
                <w:color w:val="000000"/>
                <w:sz w:val="22"/>
              </w:rPr>
              <w:t>the</w:t>
            </w:r>
            <w:proofErr w:type="spellEnd"/>
            <w:r>
              <w:rPr>
                <w:rFonts w:ascii="Segoe UI" w:eastAsia="Times New Roman" w:hAnsi="Segoe UI" w:cs="Segoe UI"/>
                <w:b/>
                <w:bCs/>
                <w:color w:val="000000"/>
                <w:sz w:val="22"/>
              </w:rPr>
              <w:t xml:space="preserve"> </w:t>
            </w:r>
            <w:proofErr w:type="spellStart"/>
            <w:r>
              <w:rPr>
                <w:rFonts w:ascii="Segoe UI" w:eastAsia="Times New Roman" w:hAnsi="Segoe UI" w:cs="Segoe UI"/>
                <w:b/>
                <w:bCs/>
                <w:color w:val="000000"/>
                <w:sz w:val="22"/>
              </w:rPr>
              <w:t>goods</w:t>
            </w:r>
            <w:proofErr w:type="spellEnd"/>
          </w:p>
        </w:tc>
        <w:tc>
          <w:tcPr>
            <w:tcW w:w="1120"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B0CB39F" w14:textId="0124031B"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Quantity</w:t>
            </w:r>
            <w:proofErr w:type="spellEnd"/>
          </w:p>
        </w:tc>
        <w:tc>
          <w:tcPr>
            <w:tcW w:w="132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153BAAC" w14:textId="424175AA"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Price</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42D1F24" w14:textId="2FD9070F"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Discount</w:t>
            </w:r>
            <w:proofErr w:type="spellEnd"/>
            <w:r>
              <w:rPr>
                <w:rFonts w:ascii="Segoe UI" w:eastAsia="Times New Roman" w:hAnsi="Segoe UI" w:cs="Segoe UI"/>
                <w:b/>
                <w:bCs/>
                <w:color w:val="000000"/>
                <w:sz w:val="22"/>
              </w:rPr>
              <w:t xml:space="preserve"> %</w:t>
            </w:r>
          </w:p>
        </w:tc>
        <w:tc>
          <w:tcPr>
            <w:tcW w:w="1492" w:type="dxa"/>
            <w:tcBorders>
              <w:top w:val="single" w:sz="4" w:space="0" w:color="auto"/>
              <w:left w:val="single" w:sz="4" w:space="0" w:color="auto"/>
              <w:bottom w:val="single" w:sz="4" w:space="0" w:color="auto"/>
              <w:right w:val="single" w:sz="4" w:space="0" w:color="auto"/>
            </w:tcBorders>
            <w:shd w:val="clear" w:color="auto" w:fill="DEEAF6"/>
          </w:tcPr>
          <w:p w14:paraId="6B3F6F31" w14:textId="42537BAC"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Value</w:t>
            </w:r>
            <w:proofErr w:type="spellEnd"/>
          </w:p>
        </w:tc>
      </w:tr>
      <w:tr w:rsidR="004B10EF" w:rsidRPr="00642DF9" w14:paraId="48FFFEE6" w14:textId="7B99A5D4" w:rsidTr="00ED11F1">
        <w:trPr>
          <w:trHeight w:val="72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B7309" w14:textId="77777777" w:rsidR="004B10EF" w:rsidRPr="00642DF9" w:rsidRDefault="004B10EF" w:rsidP="004B10EF">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4175" w:type="dxa"/>
            <w:tcBorders>
              <w:top w:val="single" w:sz="4" w:space="0" w:color="auto"/>
              <w:left w:val="nil"/>
              <w:bottom w:val="single" w:sz="4" w:space="0" w:color="auto"/>
              <w:right w:val="single" w:sz="4" w:space="0" w:color="auto"/>
            </w:tcBorders>
            <w:shd w:val="clear" w:color="auto" w:fill="auto"/>
          </w:tcPr>
          <w:p w14:paraId="6E153C09" w14:textId="77777777" w:rsidR="003778FC" w:rsidRPr="003778FC" w:rsidRDefault="003778FC" w:rsidP="004B10EF">
            <w:pPr>
              <w:spacing w:line="240" w:lineRule="auto"/>
              <w:rPr>
                <w:rFonts w:ascii="Segoe UI" w:hAnsi="Segoe UI" w:cs="Segoe UI"/>
                <w:bCs/>
                <w:sz w:val="16"/>
                <w:szCs w:val="16"/>
              </w:rPr>
            </w:pPr>
          </w:p>
          <w:p w14:paraId="0C78DB51" w14:textId="3308A7AC" w:rsidR="004B10EF" w:rsidRPr="004B10EF" w:rsidRDefault="00952651" w:rsidP="004B10EF">
            <w:pPr>
              <w:spacing w:line="240" w:lineRule="auto"/>
              <w:rPr>
                <w:rFonts w:ascii="Segoe UI" w:hAnsi="Segoe UI" w:cs="Segoe UI"/>
                <w:bCs/>
                <w:sz w:val="22"/>
              </w:rPr>
            </w:pPr>
            <w:r w:rsidRPr="00952651">
              <w:rPr>
                <w:rFonts w:ascii="Segoe UI" w:hAnsi="Segoe UI" w:cs="Segoe UI"/>
                <w:bCs/>
                <w:sz w:val="22"/>
              </w:rPr>
              <w:t>MELTING STRIP-CASTING FURNACE</w:t>
            </w:r>
          </w:p>
        </w:tc>
        <w:tc>
          <w:tcPr>
            <w:tcW w:w="1120" w:type="dxa"/>
            <w:tcBorders>
              <w:top w:val="single" w:sz="4" w:space="0" w:color="auto"/>
              <w:left w:val="nil"/>
              <w:bottom w:val="single" w:sz="4" w:space="0" w:color="auto"/>
              <w:right w:val="single" w:sz="4" w:space="0" w:color="auto"/>
            </w:tcBorders>
            <w:shd w:val="clear" w:color="auto" w:fill="auto"/>
            <w:noWrap/>
            <w:vAlign w:val="center"/>
          </w:tcPr>
          <w:p w14:paraId="13826B00" w14:textId="313741CA" w:rsidR="004B10EF" w:rsidRPr="00642DF9" w:rsidRDefault="004B10EF" w:rsidP="004B10EF">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 Set</w:t>
            </w:r>
          </w:p>
        </w:tc>
        <w:tc>
          <w:tcPr>
            <w:tcW w:w="1321" w:type="dxa"/>
            <w:tcBorders>
              <w:top w:val="single" w:sz="4" w:space="0" w:color="auto"/>
              <w:left w:val="nil"/>
              <w:bottom w:val="single" w:sz="4" w:space="0" w:color="auto"/>
              <w:right w:val="single" w:sz="4" w:space="0" w:color="auto"/>
            </w:tcBorders>
            <w:shd w:val="clear" w:color="auto" w:fill="auto"/>
            <w:noWrap/>
            <w:vAlign w:val="center"/>
          </w:tcPr>
          <w:p w14:paraId="0D4F97CD" w14:textId="604CF619" w:rsidR="004B10EF" w:rsidRPr="00642DF9" w:rsidRDefault="004B10EF" w:rsidP="004B10EF">
            <w:pPr>
              <w:spacing w:line="240" w:lineRule="auto"/>
              <w:jc w:val="center"/>
              <w:rPr>
                <w:rFonts w:ascii="Segoe UI" w:eastAsia="Times New Roman" w:hAnsi="Segoe UI" w:cs="Segoe UI"/>
                <w:color w:val="000000"/>
                <w:sz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17F3ACF" w14:textId="696973B5" w:rsidR="004B10EF" w:rsidRPr="00642DF9" w:rsidRDefault="004B10EF" w:rsidP="004B10EF">
            <w:pPr>
              <w:spacing w:line="240" w:lineRule="auto"/>
              <w:jc w:val="center"/>
              <w:rPr>
                <w:rFonts w:ascii="Segoe UI" w:eastAsia="Times New Roman" w:hAnsi="Segoe UI" w:cs="Segoe UI"/>
                <w:color w:val="000000"/>
                <w:sz w:val="22"/>
              </w:rPr>
            </w:pPr>
          </w:p>
        </w:tc>
        <w:tc>
          <w:tcPr>
            <w:tcW w:w="1492" w:type="dxa"/>
            <w:tcBorders>
              <w:top w:val="single" w:sz="4" w:space="0" w:color="auto"/>
              <w:left w:val="nil"/>
              <w:bottom w:val="single" w:sz="4" w:space="0" w:color="auto"/>
              <w:right w:val="single" w:sz="4" w:space="0" w:color="auto"/>
            </w:tcBorders>
            <w:vAlign w:val="center"/>
          </w:tcPr>
          <w:p w14:paraId="507BC01C" w14:textId="32BBF8D4" w:rsidR="004B10EF" w:rsidRPr="00642DF9" w:rsidRDefault="004B10EF" w:rsidP="004B10EF">
            <w:pPr>
              <w:spacing w:line="240" w:lineRule="auto"/>
              <w:jc w:val="center"/>
              <w:rPr>
                <w:rFonts w:ascii="Segoe UI" w:eastAsia="Times New Roman" w:hAnsi="Segoe UI" w:cs="Segoe UI"/>
                <w:color w:val="000000"/>
                <w:sz w:val="22"/>
              </w:rPr>
            </w:pPr>
          </w:p>
        </w:tc>
      </w:tr>
    </w:tbl>
    <w:p w14:paraId="1FE2A662" w14:textId="77777777" w:rsidR="00A83D5B" w:rsidRPr="00466262" w:rsidRDefault="00A83D5B" w:rsidP="00A83D5B">
      <w:pPr>
        <w:spacing w:before="120" w:after="60" w:line="240" w:lineRule="auto"/>
        <w:rPr>
          <w:rFonts w:ascii="Segoe UI" w:eastAsia="Times New Roman" w:hAnsi="Segoe UI" w:cs="Segoe UI"/>
          <w:color w:val="000000"/>
          <w:sz w:val="2"/>
          <w:szCs w:val="2"/>
          <w:u w:val="single"/>
        </w:rPr>
      </w:pPr>
    </w:p>
    <w:tbl>
      <w:tblPr>
        <w:tblW w:w="4253" w:type="dxa"/>
        <w:tblInd w:w="622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835"/>
        <w:gridCol w:w="1418"/>
      </w:tblGrid>
      <w:tr w:rsidR="00A83D5B" w:rsidRPr="00642DF9" w14:paraId="13BEC121" w14:textId="77777777" w:rsidTr="00466262">
        <w:trPr>
          <w:cantSplit/>
        </w:trPr>
        <w:tc>
          <w:tcPr>
            <w:tcW w:w="2835" w:type="dxa"/>
            <w:tcBorders>
              <w:top w:val="single" w:sz="12" w:space="0" w:color="auto"/>
              <w:left w:val="single" w:sz="12" w:space="0" w:color="auto"/>
              <w:bottom w:val="single" w:sz="4" w:space="0" w:color="auto"/>
            </w:tcBorders>
          </w:tcPr>
          <w:p w14:paraId="5515B57F" w14:textId="1994AA4A" w:rsidR="00A83D5B" w:rsidRPr="00642DF9" w:rsidRDefault="00927532" w:rsidP="00ED11F1">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TOTAL</w:t>
            </w:r>
          </w:p>
        </w:tc>
        <w:tc>
          <w:tcPr>
            <w:tcW w:w="1418" w:type="dxa"/>
            <w:vAlign w:val="center"/>
          </w:tcPr>
          <w:p w14:paraId="3CE0B64F" w14:textId="77777777" w:rsidR="00A83D5B" w:rsidRPr="00642DF9" w:rsidRDefault="00A83D5B" w:rsidP="00ED11F1">
            <w:pPr>
              <w:spacing w:line="240" w:lineRule="auto"/>
              <w:jc w:val="right"/>
              <w:rPr>
                <w:rFonts w:ascii="Segoe UI" w:eastAsia="Times New Roman" w:hAnsi="Segoe UI" w:cs="Segoe UI"/>
                <w:b/>
                <w:color w:val="000000"/>
                <w:sz w:val="22"/>
              </w:rPr>
            </w:pPr>
          </w:p>
        </w:tc>
      </w:tr>
      <w:tr w:rsidR="00A83D5B" w:rsidRPr="00642DF9" w14:paraId="2FA50000" w14:textId="77777777" w:rsidTr="00466262">
        <w:trPr>
          <w:cantSplit/>
        </w:trPr>
        <w:tc>
          <w:tcPr>
            <w:tcW w:w="2835" w:type="dxa"/>
            <w:tcBorders>
              <w:top w:val="single" w:sz="4" w:space="0" w:color="auto"/>
              <w:left w:val="single" w:sz="12" w:space="0" w:color="auto"/>
              <w:bottom w:val="single" w:sz="4" w:space="0" w:color="auto"/>
            </w:tcBorders>
          </w:tcPr>
          <w:p w14:paraId="1803CCF5" w14:textId="4758ACE5" w:rsidR="00A83D5B" w:rsidRPr="00642DF9" w:rsidRDefault="00A83D5B" w:rsidP="00ED11F1">
            <w:pPr>
              <w:spacing w:line="240" w:lineRule="auto"/>
              <w:jc w:val="right"/>
              <w:rPr>
                <w:rFonts w:ascii="Segoe UI" w:eastAsia="Times New Roman" w:hAnsi="Segoe UI" w:cs="Segoe UI"/>
                <w:b/>
                <w:color w:val="000000"/>
                <w:sz w:val="22"/>
                <w:szCs w:val="20"/>
              </w:rPr>
            </w:pPr>
            <w:proofErr w:type="spellStart"/>
            <w:r w:rsidRPr="00642DF9">
              <w:rPr>
                <w:rFonts w:ascii="Segoe UI" w:eastAsia="Times New Roman" w:hAnsi="Segoe UI" w:cs="Segoe UI"/>
                <w:b/>
                <w:color w:val="000000"/>
                <w:sz w:val="22"/>
                <w:szCs w:val="20"/>
              </w:rPr>
              <w:t>D</w:t>
            </w:r>
            <w:r w:rsidR="00927532">
              <w:rPr>
                <w:rFonts w:ascii="Segoe UI" w:eastAsia="Times New Roman" w:hAnsi="Segoe UI" w:cs="Segoe UI"/>
                <w:b/>
                <w:color w:val="000000"/>
                <w:sz w:val="22"/>
                <w:szCs w:val="20"/>
              </w:rPr>
              <w:t>iscount</w:t>
            </w:r>
            <w:proofErr w:type="spellEnd"/>
          </w:p>
        </w:tc>
        <w:tc>
          <w:tcPr>
            <w:tcW w:w="1418" w:type="dxa"/>
            <w:vAlign w:val="center"/>
          </w:tcPr>
          <w:p w14:paraId="64DA8ECB" w14:textId="77777777" w:rsidR="00A83D5B" w:rsidRPr="00642DF9" w:rsidRDefault="00A83D5B" w:rsidP="00ED11F1">
            <w:pPr>
              <w:spacing w:line="240" w:lineRule="auto"/>
              <w:jc w:val="right"/>
              <w:rPr>
                <w:rFonts w:ascii="Segoe UI" w:eastAsia="Times New Roman" w:hAnsi="Segoe UI" w:cs="Segoe UI"/>
                <w:b/>
                <w:color w:val="000000"/>
                <w:sz w:val="22"/>
              </w:rPr>
            </w:pPr>
          </w:p>
        </w:tc>
      </w:tr>
      <w:tr w:rsidR="00A83D5B" w:rsidRPr="00642DF9" w14:paraId="5774F813" w14:textId="77777777" w:rsidTr="00466262">
        <w:trPr>
          <w:cantSplit/>
        </w:trPr>
        <w:tc>
          <w:tcPr>
            <w:tcW w:w="2835" w:type="dxa"/>
            <w:tcBorders>
              <w:top w:val="double" w:sz="4" w:space="0" w:color="auto"/>
              <w:left w:val="single" w:sz="12" w:space="0" w:color="auto"/>
              <w:bottom w:val="single" w:sz="12" w:space="0" w:color="auto"/>
            </w:tcBorders>
          </w:tcPr>
          <w:p w14:paraId="67FDDC4F" w14:textId="3BF8B210" w:rsidR="00A83D5B" w:rsidRPr="00642DF9" w:rsidRDefault="00927532" w:rsidP="00ED11F1">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 xml:space="preserve">VALUE </w:t>
            </w:r>
            <w:proofErr w:type="spellStart"/>
            <w:r>
              <w:rPr>
                <w:rFonts w:ascii="Segoe UI" w:eastAsia="Times New Roman" w:hAnsi="Segoe UI" w:cs="Segoe UI"/>
                <w:b/>
                <w:color w:val="000000"/>
                <w:sz w:val="22"/>
                <w:szCs w:val="20"/>
              </w:rPr>
              <w:t>without</w:t>
            </w:r>
            <w:proofErr w:type="spellEnd"/>
            <w:r>
              <w:rPr>
                <w:rFonts w:ascii="Segoe UI" w:eastAsia="Times New Roman" w:hAnsi="Segoe UI" w:cs="Segoe UI"/>
                <w:b/>
                <w:color w:val="000000"/>
                <w:sz w:val="22"/>
                <w:szCs w:val="20"/>
              </w:rPr>
              <w:t xml:space="preserve"> VAT</w:t>
            </w:r>
          </w:p>
        </w:tc>
        <w:tc>
          <w:tcPr>
            <w:tcW w:w="1418" w:type="dxa"/>
            <w:tcBorders>
              <w:top w:val="double" w:sz="4" w:space="0" w:color="auto"/>
              <w:bottom w:val="single" w:sz="12" w:space="0" w:color="auto"/>
            </w:tcBorders>
            <w:vAlign w:val="center"/>
          </w:tcPr>
          <w:p w14:paraId="10F9BA83" w14:textId="0389FFD7" w:rsidR="00A83D5B" w:rsidRPr="00642DF9" w:rsidRDefault="00A83D5B" w:rsidP="00ED11F1">
            <w:pPr>
              <w:spacing w:line="240" w:lineRule="auto"/>
              <w:jc w:val="center"/>
              <w:rPr>
                <w:rFonts w:ascii="Segoe UI" w:eastAsia="Times New Roman" w:hAnsi="Segoe UI" w:cs="Segoe UI"/>
                <w:b/>
                <w:color w:val="000000"/>
                <w:sz w:val="22"/>
              </w:rPr>
            </w:pPr>
          </w:p>
        </w:tc>
      </w:tr>
    </w:tbl>
    <w:p w14:paraId="3D5DCB7E" w14:textId="77777777" w:rsidR="00A83D5B" w:rsidRPr="00642DF9" w:rsidRDefault="00A83D5B" w:rsidP="00A83D5B">
      <w:pPr>
        <w:spacing w:before="120" w:after="60" w:line="240" w:lineRule="auto"/>
        <w:rPr>
          <w:rFonts w:ascii="Segoe UI" w:eastAsia="Times New Roman" w:hAnsi="Segoe UI" w:cs="Segoe UI"/>
          <w:color w:val="000000"/>
          <w:sz w:val="22"/>
          <w:u w:val="single"/>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7796"/>
      </w:tblGrid>
      <w:tr w:rsidR="00A83D5B" w:rsidRPr="00642DF9" w14:paraId="72FBC356" w14:textId="77777777" w:rsidTr="00466262">
        <w:tc>
          <w:tcPr>
            <w:tcW w:w="2581" w:type="dxa"/>
            <w:shd w:val="clear" w:color="auto" w:fill="DEEAF6"/>
          </w:tcPr>
          <w:p w14:paraId="52546B67" w14:textId="2AE6A584" w:rsidR="00A83D5B" w:rsidRPr="00642DF9" w:rsidRDefault="00927532" w:rsidP="00ED11F1">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Payment</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terms</w:t>
            </w:r>
            <w:proofErr w:type="spellEnd"/>
            <w:r>
              <w:rPr>
                <w:rFonts w:ascii="Segoe UI" w:eastAsia="Times New Roman" w:hAnsi="Segoe UI" w:cs="Segoe UI"/>
                <w:color w:val="000000"/>
                <w:sz w:val="22"/>
                <w:lang w:eastAsia="sl-SI"/>
              </w:rPr>
              <w:t>:</w:t>
            </w:r>
          </w:p>
        </w:tc>
        <w:tc>
          <w:tcPr>
            <w:tcW w:w="7796" w:type="dxa"/>
            <w:shd w:val="clear" w:color="auto" w:fill="auto"/>
          </w:tcPr>
          <w:p w14:paraId="09462AC2" w14:textId="6A73A010" w:rsidR="001D1959" w:rsidRPr="006024A9" w:rsidRDefault="001D1959" w:rsidP="001D1959">
            <w:pPr>
              <w:numPr>
                <w:ilvl w:val="0"/>
                <w:numId w:val="24"/>
              </w:numPr>
              <w:spacing w:line="252" w:lineRule="auto"/>
              <w:rPr>
                <w:rFonts w:ascii="Segoe UI" w:hAnsi="Segoe UI" w:cs="Segoe UI"/>
                <w:sz w:val="16"/>
                <w:szCs w:val="16"/>
                <w:lang w:eastAsia="sl-SI"/>
              </w:rPr>
            </w:pPr>
            <w:r>
              <w:rPr>
                <w:rFonts w:ascii="Segoe UI" w:hAnsi="Segoe UI" w:cs="Segoe UI"/>
                <w:sz w:val="16"/>
                <w:szCs w:val="16"/>
                <w:lang w:val="en-US"/>
              </w:rPr>
              <w:t>4</w:t>
            </w:r>
            <w:r w:rsidRPr="006024A9">
              <w:rPr>
                <w:rFonts w:ascii="Segoe UI" w:hAnsi="Segoe UI" w:cs="Segoe UI"/>
                <w:sz w:val="16"/>
                <w:szCs w:val="16"/>
                <w:lang w:val="en-US"/>
              </w:rPr>
              <w:t>0% payment in advance after receipt of the order and signed contract</w:t>
            </w:r>
          </w:p>
          <w:p w14:paraId="63E30BB2" w14:textId="698C92CE" w:rsidR="001D1959" w:rsidRPr="006024A9" w:rsidRDefault="001D1959" w:rsidP="001D1959">
            <w:pPr>
              <w:numPr>
                <w:ilvl w:val="0"/>
                <w:numId w:val="24"/>
              </w:numPr>
              <w:spacing w:line="252" w:lineRule="auto"/>
              <w:rPr>
                <w:rFonts w:ascii="Segoe UI" w:hAnsi="Segoe UI" w:cs="Segoe UI"/>
                <w:sz w:val="16"/>
                <w:szCs w:val="16"/>
                <w:lang w:val="en-US"/>
              </w:rPr>
            </w:pPr>
            <w:r>
              <w:rPr>
                <w:rFonts w:ascii="Segoe UI" w:hAnsi="Segoe UI" w:cs="Segoe UI"/>
                <w:sz w:val="16"/>
                <w:szCs w:val="16"/>
                <w:lang w:val="en-US"/>
              </w:rPr>
              <w:t>1</w:t>
            </w:r>
            <w:r w:rsidRPr="006024A9">
              <w:rPr>
                <w:rFonts w:ascii="Segoe UI" w:hAnsi="Segoe UI" w:cs="Segoe UI"/>
                <w:sz w:val="16"/>
                <w:szCs w:val="16"/>
                <w:lang w:val="en-US"/>
              </w:rPr>
              <w:t xml:space="preserve">0% payment payable on receipt of Invoice, </w:t>
            </w:r>
            <w:r>
              <w:rPr>
                <w:rFonts w:ascii="Segoe UI" w:hAnsi="Segoe UI" w:cs="Segoe UI"/>
                <w:sz w:val="16"/>
                <w:szCs w:val="16"/>
                <w:lang w:val="en-US"/>
              </w:rPr>
              <w:t>before</w:t>
            </w:r>
            <w:r w:rsidRPr="006024A9">
              <w:rPr>
                <w:rFonts w:ascii="Segoe UI" w:hAnsi="Segoe UI" w:cs="Segoe UI"/>
                <w:sz w:val="16"/>
                <w:szCs w:val="16"/>
                <w:lang w:val="en-US"/>
              </w:rPr>
              <w:t xml:space="preserve"> shipping</w:t>
            </w:r>
          </w:p>
          <w:p w14:paraId="1844A6D9" w14:textId="0399490A" w:rsidR="001D1959" w:rsidRDefault="001D1959" w:rsidP="001D1959">
            <w:pPr>
              <w:numPr>
                <w:ilvl w:val="0"/>
                <w:numId w:val="24"/>
              </w:numPr>
              <w:spacing w:line="252" w:lineRule="auto"/>
              <w:rPr>
                <w:rFonts w:ascii="Segoe UI" w:hAnsi="Segoe UI" w:cs="Segoe UI"/>
                <w:sz w:val="16"/>
                <w:szCs w:val="16"/>
                <w:lang w:val="en-US"/>
              </w:rPr>
            </w:pPr>
            <w:r w:rsidRPr="006024A9">
              <w:rPr>
                <w:rFonts w:ascii="Segoe UI" w:hAnsi="Segoe UI" w:cs="Segoe UI"/>
                <w:sz w:val="16"/>
                <w:szCs w:val="16"/>
                <w:lang w:val="en-US"/>
              </w:rPr>
              <w:t>40% payment payable on receipt of Invoice, upon delivery</w:t>
            </w:r>
          </w:p>
          <w:p w14:paraId="0BA924F7" w14:textId="1CC19DFD" w:rsidR="00A83D5B" w:rsidRPr="001D1959" w:rsidRDefault="001D1959" w:rsidP="001D1959">
            <w:pPr>
              <w:numPr>
                <w:ilvl w:val="0"/>
                <w:numId w:val="24"/>
              </w:numPr>
              <w:spacing w:line="252" w:lineRule="auto"/>
              <w:rPr>
                <w:rFonts w:ascii="Segoe UI" w:hAnsi="Segoe UI" w:cs="Segoe UI"/>
                <w:sz w:val="16"/>
                <w:szCs w:val="16"/>
                <w:lang w:val="en-US"/>
              </w:rPr>
            </w:pPr>
            <w:r w:rsidRPr="001D1959">
              <w:rPr>
                <w:rFonts w:ascii="Segoe UI" w:hAnsi="Segoe UI" w:cs="Segoe UI"/>
                <w:sz w:val="16"/>
                <w:szCs w:val="16"/>
                <w:lang w:val="en-US"/>
              </w:rPr>
              <w:t>10% payment after upon installation of the equipment</w:t>
            </w:r>
          </w:p>
        </w:tc>
      </w:tr>
      <w:tr w:rsidR="00A83D5B" w:rsidRPr="00642DF9" w14:paraId="6A3E9637" w14:textId="77777777" w:rsidTr="00466262">
        <w:tc>
          <w:tcPr>
            <w:tcW w:w="2581" w:type="dxa"/>
            <w:shd w:val="clear" w:color="auto" w:fill="DEEAF6"/>
          </w:tcPr>
          <w:p w14:paraId="3F81AF81" w14:textId="0D59E934" w:rsidR="00A83D5B" w:rsidRPr="00642DF9" w:rsidRDefault="00927532" w:rsidP="00ED11F1">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Delivery</w:t>
            </w:r>
            <w:proofErr w:type="spellEnd"/>
            <w:r>
              <w:rPr>
                <w:rFonts w:ascii="Segoe UI" w:eastAsia="Times New Roman" w:hAnsi="Segoe UI" w:cs="Segoe UI"/>
                <w:color w:val="000000"/>
                <w:sz w:val="22"/>
                <w:lang w:eastAsia="sl-SI"/>
              </w:rPr>
              <w:t xml:space="preserve"> time</w:t>
            </w:r>
            <w:r w:rsidR="00FD78C9">
              <w:rPr>
                <w:rFonts w:ascii="Segoe UI" w:eastAsia="Times New Roman" w:hAnsi="Segoe UI" w:cs="Segoe UI"/>
                <w:color w:val="000000"/>
                <w:sz w:val="22"/>
                <w:lang w:eastAsia="sl-SI"/>
              </w:rPr>
              <w:t>:</w:t>
            </w:r>
          </w:p>
        </w:tc>
        <w:tc>
          <w:tcPr>
            <w:tcW w:w="7796" w:type="dxa"/>
            <w:shd w:val="clear" w:color="auto" w:fill="auto"/>
          </w:tcPr>
          <w:p w14:paraId="6D36CC0A" w14:textId="3B3EF7B5" w:rsidR="00A83D5B" w:rsidRPr="009452D7" w:rsidRDefault="00A83D5B" w:rsidP="009452D7">
            <w:pPr>
              <w:spacing w:line="240" w:lineRule="auto"/>
              <w:rPr>
                <w:rFonts w:ascii="Segoe UI" w:eastAsia="Calibri" w:hAnsi="Segoe UI" w:cs="Segoe UI"/>
                <w:sz w:val="22"/>
              </w:rPr>
            </w:pPr>
          </w:p>
        </w:tc>
      </w:tr>
      <w:tr w:rsidR="00927532" w:rsidRPr="00642DF9" w14:paraId="3774237A" w14:textId="77777777" w:rsidTr="00466262">
        <w:trPr>
          <w:trHeight w:val="70"/>
        </w:trPr>
        <w:tc>
          <w:tcPr>
            <w:tcW w:w="2581" w:type="dxa"/>
            <w:shd w:val="clear" w:color="auto" w:fill="DEEAF6"/>
          </w:tcPr>
          <w:p w14:paraId="2720C76F" w14:textId="7CB239F9" w:rsidR="00927532" w:rsidRDefault="00927532" w:rsidP="00ED11F1">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Delivery</w:t>
            </w:r>
            <w:proofErr w:type="spellEnd"/>
            <w:r>
              <w:rPr>
                <w:rFonts w:ascii="Segoe UI" w:eastAsia="Times New Roman" w:hAnsi="Segoe UI" w:cs="Segoe UI"/>
                <w:color w:val="000000"/>
                <w:sz w:val="22"/>
                <w:lang w:eastAsia="sl-SI"/>
              </w:rPr>
              <w:t xml:space="preserve"> term:</w:t>
            </w:r>
          </w:p>
        </w:tc>
        <w:tc>
          <w:tcPr>
            <w:tcW w:w="7796" w:type="dxa"/>
            <w:shd w:val="clear" w:color="auto" w:fill="auto"/>
          </w:tcPr>
          <w:p w14:paraId="2F8FB734" w14:textId="3C45D337" w:rsidR="00927532" w:rsidRPr="00197E31" w:rsidRDefault="007F23E5" w:rsidP="00ED11F1">
            <w:pPr>
              <w:spacing w:line="240" w:lineRule="auto"/>
              <w:rPr>
                <w:rFonts w:ascii="Segoe UI" w:eastAsia="Times New Roman" w:hAnsi="Segoe UI" w:cs="Segoe UI"/>
                <w:b/>
                <w:bCs/>
                <w:sz w:val="22"/>
                <w:lang w:eastAsia="sl-SI"/>
              </w:rPr>
            </w:pPr>
            <w:r>
              <w:rPr>
                <w:rFonts w:ascii="Segoe UI" w:eastAsia="Times New Roman" w:hAnsi="Segoe UI" w:cs="Segoe UI"/>
                <w:b/>
                <w:bCs/>
                <w:sz w:val="22"/>
                <w:lang w:eastAsia="sl-SI"/>
              </w:rPr>
              <w:t>DAP</w:t>
            </w:r>
            <w:r w:rsidR="00197E31">
              <w:rPr>
                <w:rFonts w:ascii="Segoe UI" w:eastAsia="Times New Roman" w:hAnsi="Segoe UI" w:cs="Segoe UI"/>
                <w:b/>
                <w:bCs/>
                <w:sz w:val="22"/>
                <w:lang w:eastAsia="sl-SI"/>
              </w:rPr>
              <w:t xml:space="preserve"> Ljubljana </w:t>
            </w:r>
            <w:r w:rsidR="00197E31">
              <w:rPr>
                <w:rFonts w:ascii="Arial" w:hAnsi="Arial"/>
              </w:rPr>
              <w:t>(</w:t>
            </w:r>
            <w:proofErr w:type="spellStart"/>
            <w:r w:rsidR="00197E31">
              <w:rPr>
                <w:rFonts w:ascii="Arial" w:hAnsi="Arial"/>
              </w:rPr>
              <w:t>price</w:t>
            </w:r>
            <w:proofErr w:type="spellEnd"/>
            <w:r w:rsidR="00197E31">
              <w:rPr>
                <w:rFonts w:ascii="Arial" w:hAnsi="Arial"/>
              </w:rPr>
              <w:t xml:space="preserve"> </w:t>
            </w:r>
            <w:proofErr w:type="spellStart"/>
            <w:r w:rsidR="00197E31">
              <w:rPr>
                <w:rFonts w:ascii="Arial" w:hAnsi="Arial"/>
              </w:rPr>
              <w:t>includes</w:t>
            </w:r>
            <w:proofErr w:type="spellEnd"/>
            <w:r w:rsidR="00197E31">
              <w:rPr>
                <w:rFonts w:ascii="Arial" w:hAnsi="Arial"/>
              </w:rPr>
              <w:t xml:space="preserve"> </w:t>
            </w:r>
            <w:proofErr w:type="spellStart"/>
            <w:r w:rsidR="00197E31">
              <w:rPr>
                <w:rFonts w:ascii="Arial" w:hAnsi="Arial"/>
              </w:rPr>
              <w:t>delivery</w:t>
            </w:r>
            <w:proofErr w:type="spellEnd"/>
            <w:r w:rsidR="00197E31">
              <w:rPr>
                <w:rFonts w:ascii="Arial" w:hAnsi="Arial"/>
              </w:rPr>
              <w:t xml:space="preserve"> to </w:t>
            </w:r>
            <w:proofErr w:type="spellStart"/>
            <w:r w:rsidR="00197E31">
              <w:rPr>
                <w:rFonts w:ascii="Arial" w:hAnsi="Arial"/>
              </w:rPr>
              <w:t>the</w:t>
            </w:r>
            <w:proofErr w:type="spellEnd"/>
            <w:r w:rsidR="00197E31">
              <w:rPr>
                <w:rFonts w:ascii="Arial" w:hAnsi="Arial"/>
              </w:rPr>
              <w:t xml:space="preserve"> </w:t>
            </w:r>
            <w:proofErr w:type="spellStart"/>
            <w:r w:rsidR="00197E31">
              <w:rPr>
                <w:rFonts w:ascii="Arial" w:hAnsi="Arial"/>
              </w:rPr>
              <w:t>client's</w:t>
            </w:r>
            <w:proofErr w:type="spellEnd"/>
            <w:r w:rsidR="00197E31">
              <w:rPr>
                <w:rFonts w:ascii="Arial" w:hAnsi="Arial"/>
              </w:rPr>
              <w:t xml:space="preserve"> </w:t>
            </w:r>
            <w:proofErr w:type="spellStart"/>
            <w:r w:rsidR="00197E31">
              <w:rPr>
                <w:rFonts w:ascii="Arial" w:hAnsi="Arial"/>
              </w:rPr>
              <w:t>address</w:t>
            </w:r>
            <w:proofErr w:type="spellEnd"/>
            <w:r w:rsidR="00197E31">
              <w:rPr>
                <w:rFonts w:ascii="Arial" w:hAnsi="Arial"/>
              </w:rPr>
              <w:t>)</w:t>
            </w:r>
          </w:p>
        </w:tc>
      </w:tr>
      <w:tr w:rsidR="00A83D5B" w:rsidRPr="00642DF9" w14:paraId="552BF7B9" w14:textId="77777777" w:rsidTr="00466262">
        <w:trPr>
          <w:trHeight w:val="70"/>
        </w:trPr>
        <w:tc>
          <w:tcPr>
            <w:tcW w:w="2581" w:type="dxa"/>
            <w:shd w:val="clear" w:color="auto" w:fill="DEEAF6"/>
          </w:tcPr>
          <w:p w14:paraId="7E159C1C" w14:textId="0C38F12C" w:rsidR="00A83D5B" w:rsidRPr="00642DF9" w:rsidRDefault="00927532" w:rsidP="00ED11F1">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Validity</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of</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the</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bid</w:t>
            </w:r>
            <w:proofErr w:type="spellEnd"/>
            <w:r>
              <w:rPr>
                <w:rFonts w:ascii="Segoe UI" w:eastAsia="Times New Roman" w:hAnsi="Segoe UI" w:cs="Segoe UI"/>
                <w:color w:val="000000"/>
                <w:sz w:val="22"/>
                <w:lang w:eastAsia="sl-SI"/>
              </w:rPr>
              <w:t>:</w:t>
            </w:r>
          </w:p>
        </w:tc>
        <w:tc>
          <w:tcPr>
            <w:tcW w:w="7796" w:type="dxa"/>
            <w:shd w:val="clear" w:color="auto" w:fill="auto"/>
          </w:tcPr>
          <w:p w14:paraId="1E12E01A" w14:textId="2A66AC09" w:rsidR="00A83D5B" w:rsidRPr="008C26CB" w:rsidRDefault="0059004B" w:rsidP="00ED11F1">
            <w:pPr>
              <w:spacing w:line="240" w:lineRule="auto"/>
              <w:rPr>
                <w:rFonts w:ascii="Segoe UI" w:eastAsia="Times New Roman" w:hAnsi="Segoe UI" w:cs="Segoe UI"/>
                <w:b/>
                <w:bCs/>
                <w:color w:val="000000"/>
                <w:sz w:val="22"/>
                <w:lang w:eastAsia="sl-SI"/>
              </w:rPr>
            </w:pPr>
            <w:r>
              <w:rPr>
                <w:rFonts w:ascii="Segoe UI" w:eastAsia="Times New Roman" w:hAnsi="Segoe UI" w:cs="Segoe UI"/>
                <w:b/>
                <w:bCs/>
                <w:color w:val="000000"/>
                <w:sz w:val="22"/>
                <w:lang w:eastAsia="sl-SI"/>
              </w:rPr>
              <w:t>31</w:t>
            </w:r>
            <w:r w:rsidR="00E41EF1">
              <w:rPr>
                <w:rFonts w:ascii="Segoe UI" w:eastAsia="Times New Roman" w:hAnsi="Segoe UI" w:cs="Segoe UI"/>
                <w:b/>
                <w:bCs/>
                <w:color w:val="000000"/>
                <w:sz w:val="22"/>
                <w:lang w:eastAsia="sl-SI"/>
              </w:rPr>
              <w:t>.0</w:t>
            </w:r>
            <w:r>
              <w:rPr>
                <w:rFonts w:ascii="Segoe UI" w:eastAsia="Times New Roman" w:hAnsi="Segoe UI" w:cs="Segoe UI"/>
                <w:b/>
                <w:bCs/>
                <w:color w:val="000000"/>
                <w:sz w:val="22"/>
                <w:lang w:eastAsia="sl-SI"/>
              </w:rPr>
              <w:t>3</w:t>
            </w:r>
            <w:r w:rsidR="00E41EF1">
              <w:rPr>
                <w:rFonts w:ascii="Segoe UI" w:eastAsia="Times New Roman" w:hAnsi="Segoe UI" w:cs="Segoe UI"/>
                <w:b/>
                <w:bCs/>
                <w:color w:val="000000"/>
                <w:sz w:val="22"/>
                <w:lang w:eastAsia="sl-SI"/>
              </w:rPr>
              <w:t>.</w:t>
            </w:r>
            <w:r w:rsidR="0052749B">
              <w:rPr>
                <w:rFonts w:ascii="Segoe UI" w:eastAsia="Times New Roman" w:hAnsi="Segoe UI" w:cs="Segoe UI"/>
                <w:b/>
                <w:bCs/>
                <w:color w:val="000000"/>
                <w:sz w:val="22"/>
                <w:lang w:eastAsia="sl-SI"/>
              </w:rPr>
              <w:t>202</w:t>
            </w:r>
            <w:r w:rsidR="00494ED7">
              <w:rPr>
                <w:rFonts w:ascii="Segoe UI" w:eastAsia="Times New Roman" w:hAnsi="Segoe UI" w:cs="Segoe UI"/>
                <w:b/>
                <w:bCs/>
                <w:color w:val="000000"/>
                <w:sz w:val="22"/>
                <w:lang w:eastAsia="sl-SI"/>
              </w:rPr>
              <w:t>5</w:t>
            </w:r>
          </w:p>
        </w:tc>
      </w:tr>
      <w:tr w:rsidR="00A83D5B" w:rsidRPr="00642DF9" w14:paraId="604074F7" w14:textId="77777777" w:rsidTr="00466262">
        <w:trPr>
          <w:trHeight w:val="70"/>
        </w:trPr>
        <w:tc>
          <w:tcPr>
            <w:tcW w:w="2581" w:type="dxa"/>
            <w:shd w:val="clear" w:color="auto" w:fill="DEEAF6"/>
          </w:tcPr>
          <w:p w14:paraId="12CB497A" w14:textId="2B8478EC" w:rsidR="00A83D5B" w:rsidRPr="00642DF9" w:rsidRDefault="00927532" w:rsidP="00ED11F1">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Warranty</w:t>
            </w:r>
            <w:proofErr w:type="spellEnd"/>
            <w:r>
              <w:rPr>
                <w:rFonts w:ascii="Segoe UI" w:eastAsia="Times New Roman" w:hAnsi="Segoe UI" w:cs="Segoe UI"/>
                <w:color w:val="000000"/>
                <w:sz w:val="22"/>
                <w:lang w:eastAsia="sl-SI"/>
              </w:rPr>
              <w:t xml:space="preserve"> period</w:t>
            </w:r>
            <w:r w:rsidR="000C3C1A">
              <w:rPr>
                <w:rFonts w:ascii="Segoe UI" w:eastAsia="Times New Roman" w:hAnsi="Segoe UI" w:cs="Segoe UI"/>
                <w:color w:val="000000"/>
                <w:sz w:val="22"/>
                <w:lang w:eastAsia="sl-SI"/>
              </w:rPr>
              <w:t xml:space="preserve"> </w:t>
            </w:r>
            <w:r w:rsidR="000C3C1A" w:rsidRPr="000C3C1A">
              <w:rPr>
                <w:rFonts w:ascii="Segoe UI" w:eastAsia="Times New Roman" w:hAnsi="Segoe UI" w:cs="Segoe UI"/>
                <w:color w:val="000000"/>
                <w:sz w:val="18"/>
                <w:szCs w:val="18"/>
                <w:lang w:eastAsia="sl-SI"/>
              </w:rPr>
              <w:t xml:space="preserve">(at </w:t>
            </w:r>
            <w:proofErr w:type="spellStart"/>
            <w:r w:rsidR="000C3C1A" w:rsidRPr="000C3C1A">
              <w:rPr>
                <w:rFonts w:ascii="Segoe UI" w:eastAsia="Times New Roman" w:hAnsi="Segoe UI" w:cs="Segoe UI"/>
                <w:color w:val="000000"/>
                <w:sz w:val="18"/>
                <w:szCs w:val="18"/>
                <w:lang w:eastAsia="sl-SI"/>
              </w:rPr>
              <w:t>least</w:t>
            </w:r>
            <w:proofErr w:type="spellEnd"/>
            <w:r w:rsidR="000C3C1A" w:rsidRPr="000C3C1A">
              <w:rPr>
                <w:rFonts w:ascii="Segoe UI" w:eastAsia="Times New Roman" w:hAnsi="Segoe UI" w:cs="Segoe UI"/>
                <w:color w:val="000000"/>
                <w:sz w:val="18"/>
                <w:szCs w:val="18"/>
                <w:lang w:eastAsia="sl-SI"/>
              </w:rPr>
              <w:t xml:space="preserve"> 2 </w:t>
            </w:r>
            <w:proofErr w:type="spellStart"/>
            <w:r w:rsidR="000C3C1A" w:rsidRPr="000C3C1A">
              <w:rPr>
                <w:rFonts w:ascii="Segoe UI" w:eastAsia="Times New Roman" w:hAnsi="Segoe UI" w:cs="Segoe UI"/>
                <w:color w:val="000000"/>
                <w:sz w:val="18"/>
                <w:szCs w:val="18"/>
                <w:lang w:eastAsia="sl-SI"/>
              </w:rPr>
              <w:t>years</w:t>
            </w:r>
            <w:proofErr w:type="spellEnd"/>
            <w:r w:rsidR="000C3C1A" w:rsidRPr="000C3C1A">
              <w:rPr>
                <w:rFonts w:ascii="Segoe UI" w:eastAsia="Times New Roman" w:hAnsi="Segoe UI" w:cs="Segoe UI"/>
                <w:color w:val="000000"/>
                <w:sz w:val="18"/>
                <w:szCs w:val="18"/>
                <w:lang w:eastAsia="sl-SI"/>
              </w:rPr>
              <w:t>)</w:t>
            </w:r>
            <w:r w:rsidRPr="000C3C1A">
              <w:rPr>
                <w:rFonts w:ascii="Segoe UI" w:eastAsia="Times New Roman" w:hAnsi="Segoe UI" w:cs="Segoe UI"/>
                <w:color w:val="000000"/>
                <w:sz w:val="18"/>
                <w:szCs w:val="18"/>
                <w:lang w:eastAsia="sl-SI"/>
              </w:rPr>
              <w:t>:</w:t>
            </w:r>
          </w:p>
        </w:tc>
        <w:tc>
          <w:tcPr>
            <w:tcW w:w="7796" w:type="dxa"/>
            <w:shd w:val="clear" w:color="auto" w:fill="auto"/>
          </w:tcPr>
          <w:p w14:paraId="1BCE9BEC" w14:textId="5CA43E1E" w:rsidR="0052749B" w:rsidRPr="0052749B" w:rsidRDefault="0052749B" w:rsidP="00ED11F1">
            <w:pPr>
              <w:spacing w:line="240" w:lineRule="auto"/>
              <w:rPr>
                <w:rFonts w:ascii="Segoe UI" w:eastAsia="Times New Roman" w:hAnsi="Segoe UI" w:cs="Segoe UI"/>
                <w:b/>
                <w:bCs/>
                <w:sz w:val="22"/>
                <w:lang w:eastAsia="sl-SI"/>
              </w:rPr>
            </w:pPr>
          </w:p>
        </w:tc>
      </w:tr>
    </w:tbl>
    <w:p w14:paraId="17E288FD" w14:textId="54FEE5A4" w:rsidR="00A83D5B" w:rsidRDefault="00A83D5B" w:rsidP="00A83D5B">
      <w:pPr>
        <w:spacing w:before="120" w:after="60" w:line="240" w:lineRule="auto"/>
        <w:rPr>
          <w:rFonts w:ascii="Segoe UI" w:eastAsia="Times New Roman" w:hAnsi="Segoe UI" w:cs="Segoe UI"/>
          <w:color w:val="000000"/>
          <w:sz w:val="22"/>
          <w:szCs w:val="20"/>
        </w:rPr>
      </w:pPr>
    </w:p>
    <w:p w14:paraId="3C2C55AA" w14:textId="77777777" w:rsidR="00927532" w:rsidRDefault="00927532" w:rsidP="00A83D5B">
      <w:pPr>
        <w:spacing w:before="120" w:after="60" w:line="240" w:lineRule="auto"/>
        <w:jc w:val="both"/>
        <w:rPr>
          <w:rFonts w:ascii="Segoe UI" w:eastAsia="Times New Roman" w:hAnsi="Segoe UI" w:cs="Segoe UI"/>
          <w:b/>
          <w:color w:val="000000"/>
          <w:sz w:val="22"/>
        </w:rPr>
      </w:pPr>
      <w:r w:rsidRPr="00927532">
        <w:rPr>
          <w:rFonts w:ascii="Segoe UI" w:eastAsia="Times New Roman" w:hAnsi="Segoe UI" w:cs="Segoe UI"/>
          <w:b/>
          <w:color w:val="000000"/>
          <w:sz w:val="22"/>
        </w:rPr>
        <w:t xml:space="preserve">MANDATORY ENCLOSURE: </w:t>
      </w:r>
    </w:p>
    <w:p w14:paraId="30F71415" w14:textId="463656B1" w:rsidR="00A83D5B" w:rsidRPr="00E426BC" w:rsidRDefault="00927532" w:rsidP="00A83D5B">
      <w:pPr>
        <w:spacing w:before="120" w:after="60" w:line="240" w:lineRule="auto"/>
        <w:jc w:val="both"/>
        <w:rPr>
          <w:rFonts w:ascii="Segoe UI" w:eastAsia="Times New Roman" w:hAnsi="Segoe UI" w:cs="Segoe UI"/>
          <w:b/>
          <w:i/>
          <w:color w:val="000000"/>
          <w:sz w:val="22"/>
        </w:rPr>
      </w:pPr>
      <w:proofErr w:type="spellStart"/>
      <w:r w:rsidRPr="00E426BC">
        <w:rPr>
          <w:rFonts w:ascii="Segoe UI" w:eastAsia="Times New Roman" w:hAnsi="Segoe UI" w:cs="Segoe UI"/>
          <w:b/>
          <w:i/>
          <w:color w:val="000000"/>
          <w:sz w:val="22"/>
        </w:rPr>
        <w:t>Brochures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including</w:t>
      </w:r>
      <w:proofErr w:type="spellEnd"/>
      <w:r w:rsidRPr="00E426BC">
        <w:rPr>
          <w:rFonts w:ascii="Segoe UI" w:eastAsia="Times New Roman" w:hAnsi="Segoe UI" w:cs="Segoe UI"/>
          <w:b/>
          <w:i/>
          <w:color w:val="000000"/>
          <w:sz w:val="22"/>
        </w:rPr>
        <w:t xml:space="preserve"> a </w:t>
      </w:r>
      <w:proofErr w:type="spellStart"/>
      <w:r w:rsidRPr="00E426BC">
        <w:rPr>
          <w:rFonts w:ascii="Segoe UI" w:eastAsia="Times New Roman" w:hAnsi="Segoe UI" w:cs="Segoe UI"/>
          <w:b/>
          <w:i/>
          <w:color w:val="000000"/>
          <w:sz w:val="22"/>
        </w:rPr>
        <w:t>complete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technical</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description</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and</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specification</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of</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equipment</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and</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supplier’s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Offer</w:t>
      </w:r>
      <w:proofErr w:type="spellEnd"/>
      <w:r w:rsidRPr="00E426BC">
        <w:rPr>
          <w:rFonts w:ascii="Segoe UI" w:eastAsia="Times New Roman" w:hAnsi="Segoe UI" w:cs="Segoe UI"/>
          <w:b/>
          <w:i/>
          <w:color w:val="000000"/>
          <w:sz w:val="22"/>
        </w:rPr>
        <w:t>/</w:t>
      </w:r>
      <w:proofErr w:type="spellStart"/>
      <w:r w:rsidRPr="00E426BC">
        <w:rPr>
          <w:rFonts w:ascii="Segoe UI" w:eastAsia="Times New Roman" w:hAnsi="Segoe UI" w:cs="Segoe UI"/>
          <w:b/>
          <w:i/>
          <w:color w:val="000000"/>
          <w:sz w:val="22"/>
        </w:rPr>
        <w:t>Quotation</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with</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technical</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specifications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and</w:t>
      </w:r>
      <w:proofErr w:type="spellEnd"/>
      <w:r w:rsidRPr="00E426BC">
        <w:rPr>
          <w:rFonts w:ascii="Segoe UI" w:eastAsia="Times New Roman" w:hAnsi="Segoe UI" w:cs="Segoe UI"/>
          <w:b/>
          <w:i/>
          <w:color w:val="000000"/>
          <w:sz w:val="22"/>
        </w:rPr>
        <w:t xml:space="preserve"> a list </w:t>
      </w:r>
      <w:proofErr w:type="spellStart"/>
      <w:r w:rsidRPr="00E426BC">
        <w:rPr>
          <w:rFonts w:ascii="Segoe UI" w:eastAsia="Times New Roman" w:hAnsi="Segoe UI" w:cs="Segoe UI"/>
          <w:b/>
          <w:i/>
          <w:color w:val="000000"/>
          <w:sz w:val="22"/>
        </w:rPr>
        <w:t>of</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components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included</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please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enclose</w:t>
      </w:r>
      <w:proofErr w:type="spellEnd"/>
      <w:r w:rsidRPr="00E426BC">
        <w:rPr>
          <w:rFonts w:ascii="Segoe UI" w:eastAsia="Times New Roman" w:hAnsi="Segoe UI" w:cs="Segoe UI"/>
          <w:b/>
          <w:i/>
          <w:color w:val="000000"/>
          <w:sz w:val="22"/>
        </w:rPr>
        <w:t xml:space="preserve"> it to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second</w:t>
      </w:r>
      <w:proofErr w:type="spellEnd"/>
      <w:r w:rsidRPr="00E426BC">
        <w:rPr>
          <w:rFonts w:ascii="Segoe UI" w:eastAsia="Times New Roman" w:hAnsi="Segoe UI" w:cs="Segoe UI"/>
          <w:b/>
          <w:i/>
          <w:color w:val="000000"/>
          <w:sz w:val="22"/>
        </w:rPr>
        <w:t xml:space="preserve"> part </w:t>
      </w:r>
      <w:proofErr w:type="spellStart"/>
      <w:r w:rsidRPr="00E426BC">
        <w:rPr>
          <w:rFonts w:ascii="Segoe UI" w:eastAsia="Times New Roman" w:hAnsi="Segoe UI" w:cs="Segoe UI"/>
          <w:b/>
          <w:i/>
          <w:color w:val="000000"/>
          <w:sz w:val="22"/>
        </w:rPr>
        <w:t>of</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tender </w:t>
      </w:r>
      <w:proofErr w:type="spellStart"/>
      <w:r w:rsidRPr="00E426BC">
        <w:rPr>
          <w:rFonts w:ascii="Segoe UI" w:eastAsia="Times New Roman" w:hAnsi="Segoe UI" w:cs="Segoe UI"/>
          <w:b/>
          <w:i/>
          <w:color w:val="000000"/>
          <w:sz w:val="22"/>
        </w:rPr>
        <w:t>documentation</w:t>
      </w:r>
      <w:proofErr w:type="spellEnd"/>
      <w:r w:rsidRPr="00E426BC">
        <w:rPr>
          <w:rFonts w:ascii="Segoe UI" w:eastAsia="Times New Roman" w:hAnsi="Segoe UI" w:cs="Segoe UI"/>
          <w:b/>
          <w:i/>
          <w:color w:val="000000"/>
          <w:sz w:val="22"/>
        </w:rPr>
        <w:t>)</w:t>
      </w:r>
    </w:p>
    <w:tbl>
      <w:tblPr>
        <w:tblW w:w="10206" w:type="dxa"/>
        <w:tblLayout w:type="fixed"/>
        <w:tblLook w:val="0000" w:firstRow="0" w:lastRow="0" w:firstColumn="0" w:lastColumn="0" w:noHBand="0" w:noVBand="0"/>
      </w:tblPr>
      <w:tblGrid>
        <w:gridCol w:w="3190"/>
        <w:gridCol w:w="3190"/>
        <w:gridCol w:w="3826"/>
      </w:tblGrid>
      <w:tr w:rsidR="00A83D5B" w:rsidRPr="00642DF9" w14:paraId="079FEEF0" w14:textId="77777777" w:rsidTr="00ED11F1">
        <w:tc>
          <w:tcPr>
            <w:tcW w:w="3190" w:type="dxa"/>
          </w:tcPr>
          <w:p w14:paraId="11CA3862" w14:textId="77777777" w:rsidR="00A83D5B" w:rsidRPr="00642DF9" w:rsidRDefault="00A83D5B" w:rsidP="00ED11F1">
            <w:pPr>
              <w:spacing w:line="240" w:lineRule="auto"/>
              <w:jc w:val="both"/>
              <w:rPr>
                <w:rFonts w:ascii="Segoe UI" w:eastAsia="Times New Roman" w:hAnsi="Segoe UI" w:cs="Segoe UI"/>
                <w:color w:val="000000"/>
                <w:sz w:val="22"/>
              </w:rPr>
            </w:pPr>
          </w:p>
        </w:tc>
        <w:tc>
          <w:tcPr>
            <w:tcW w:w="3190" w:type="dxa"/>
          </w:tcPr>
          <w:p w14:paraId="15E1B769" w14:textId="77777777" w:rsidR="00A83D5B" w:rsidRPr="00642DF9" w:rsidRDefault="00A83D5B" w:rsidP="00ED11F1">
            <w:pPr>
              <w:spacing w:line="240" w:lineRule="auto"/>
              <w:jc w:val="both"/>
              <w:rPr>
                <w:rFonts w:ascii="Segoe UI" w:eastAsia="Times New Roman" w:hAnsi="Segoe UI" w:cs="Segoe UI"/>
                <w:color w:val="000000"/>
                <w:sz w:val="22"/>
              </w:rPr>
            </w:pPr>
          </w:p>
        </w:tc>
        <w:tc>
          <w:tcPr>
            <w:tcW w:w="3826" w:type="dxa"/>
          </w:tcPr>
          <w:p w14:paraId="2EC873BD" w14:textId="77777777" w:rsidR="00927532" w:rsidRDefault="00927532" w:rsidP="00ED11F1">
            <w:pPr>
              <w:spacing w:line="240" w:lineRule="auto"/>
              <w:jc w:val="center"/>
              <w:rPr>
                <w:rFonts w:ascii="Segoe UI" w:eastAsia="Times New Roman" w:hAnsi="Segoe UI" w:cs="Segoe UI"/>
                <w:color w:val="000000"/>
                <w:sz w:val="22"/>
              </w:rPr>
            </w:pPr>
          </w:p>
          <w:p w14:paraId="0F45E647" w14:textId="36EFF64B" w:rsidR="00A83D5B" w:rsidRPr="00642DF9" w:rsidRDefault="00927532" w:rsidP="00ED11F1">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00A83D5B" w:rsidRPr="00642DF9">
              <w:rPr>
                <w:rFonts w:ascii="Segoe UI" w:eastAsia="Times New Roman" w:hAnsi="Segoe UI" w:cs="Segoe UI"/>
                <w:color w:val="000000"/>
                <w:sz w:val="22"/>
              </w:rPr>
              <w:t>:</w:t>
            </w:r>
          </w:p>
        </w:tc>
      </w:tr>
      <w:tr w:rsidR="00A83D5B" w:rsidRPr="00642DF9" w14:paraId="73064FE8" w14:textId="77777777" w:rsidTr="00ED11F1">
        <w:trPr>
          <w:trHeight w:hRule="exact" w:val="873"/>
        </w:trPr>
        <w:tc>
          <w:tcPr>
            <w:tcW w:w="3190" w:type="dxa"/>
          </w:tcPr>
          <w:p w14:paraId="1D9E290F" w14:textId="77777777" w:rsidR="00A83D5B" w:rsidRPr="00642DF9" w:rsidRDefault="00A83D5B" w:rsidP="00ED11F1">
            <w:pPr>
              <w:spacing w:line="240" w:lineRule="auto"/>
              <w:jc w:val="center"/>
              <w:rPr>
                <w:rFonts w:ascii="Segoe UI" w:eastAsia="Times New Roman" w:hAnsi="Segoe UI" w:cs="Segoe UI"/>
                <w:i/>
                <w:color w:val="000000"/>
                <w:sz w:val="22"/>
                <w:szCs w:val="20"/>
                <w:vertAlign w:val="superscript"/>
              </w:rPr>
            </w:pPr>
          </w:p>
        </w:tc>
        <w:tc>
          <w:tcPr>
            <w:tcW w:w="3190" w:type="dxa"/>
          </w:tcPr>
          <w:p w14:paraId="5799DCF2" w14:textId="77777777" w:rsidR="00A83D5B" w:rsidRPr="00642DF9" w:rsidRDefault="00A83D5B" w:rsidP="00ED11F1">
            <w:pPr>
              <w:spacing w:line="240" w:lineRule="auto"/>
              <w:jc w:val="center"/>
              <w:rPr>
                <w:rFonts w:ascii="Segoe UI" w:eastAsia="Times New Roman" w:hAnsi="Segoe UI" w:cs="Segoe UI"/>
                <w:i/>
                <w:color w:val="000000"/>
                <w:sz w:val="22"/>
                <w:szCs w:val="20"/>
                <w:vertAlign w:val="superscript"/>
              </w:rPr>
            </w:pPr>
          </w:p>
        </w:tc>
        <w:tc>
          <w:tcPr>
            <w:tcW w:w="3826" w:type="dxa"/>
          </w:tcPr>
          <w:p w14:paraId="44BE081B" w14:textId="77777777" w:rsidR="00A83D5B" w:rsidRPr="00642DF9" w:rsidRDefault="00A83D5B" w:rsidP="00ED11F1">
            <w:pPr>
              <w:spacing w:line="240" w:lineRule="auto"/>
              <w:jc w:val="center"/>
              <w:rPr>
                <w:rFonts w:ascii="Segoe UI" w:eastAsia="Times New Roman" w:hAnsi="Segoe UI" w:cs="Segoe UI"/>
                <w:i/>
                <w:color w:val="000000"/>
                <w:sz w:val="22"/>
                <w:szCs w:val="20"/>
                <w:vertAlign w:val="superscript"/>
              </w:rPr>
            </w:pPr>
          </w:p>
          <w:p w14:paraId="4949C5A1" w14:textId="77777777" w:rsidR="00A83D5B" w:rsidRPr="00642DF9" w:rsidRDefault="00A83D5B" w:rsidP="00ED11F1">
            <w:pPr>
              <w:spacing w:line="240" w:lineRule="auto"/>
              <w:jc w:val="center"/>
              <w:rPr>
                <w:rFonts w:ascii="Segoe UI" w:eastAsia="Times New Roman" w:hAnsi="Segoe UI" w:cs="Segoe UI"/>
                <w:i/>
                <w:color w:val="000000"/>
                <w:sz w:val="22"/>
                <w:szCs w:val="20"/>
                <w:vertAlign w:val="superscript"/>
              </w:rPr>
            </w:pPr>
          </w:p>
          <w:p w14:paraId="2E2F98D1" w14:textId="77777777" w:rsidR="00A83D5B" w:rsidRPr="00642DF9" w:rsidRDefault="00A83D5B" w:rsidP="00ED11F1">
            <w:pPr>
              <w:spacing w:line="240" w:lineRule="auto"/>
              <w:jc w:val="center"/>
              <w:rPr>
                <w:rFonts w:ascii="Segoe UI" w:eastAsia="Times New Roman" w:hAnsi="Segoe UI" w:cs="Segoe UI"/>
                <w:i/>
                <w:color w:val="000000"/>
                <w:sz w:val="22"/>
                <w:szCs w:val="20"/>
                <w:vertAlign w:val="superscript"/>
              </w:rPr>
            </w:pPr>
          </w:p>
        </w:tc>
      </w:tr>
      <w:tr w:rsidR="00A83D5B" w:rsidRPr="00642DF9" w14:paraId="66F716D1" w14:textId="77777777" w:rsidTr="00ED11F1">
        <w:trPr>
          <w:trHeight w:val="86"/>
        </w:trPr>
        <w:tc>
          <w:tcPr>
            <w:tcW w:w="3190" w:type="dxa"/>
            <w:tcBorders>
              <w:top w:val="dashed" w:sz="4" w:space="0" w:color="auto"/>
            </w:tcBorders>
          </w:tcPr>
          <w:p w14:paraId="54346A25" w14:textId="182FDCCB" w:rsidR="00A83D5B" w:rsidRPr="00642DF9" w:rsidRDefault="00A83D5B"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927532">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79D8F8CF" w14:textId="592EDEAE" w:rsidR="00A83D5B" w:rsidRPr="00642DF9" w:rsidRDefault="00A83D5B"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sidR="00927532">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13CE2892" w14:textId="5DC703F7" w:rsidR="00A83D5B" w:rsidRPr="00642DF9" w:rsidRDefault="00A83D5B"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927532">
              <w:rPr>
                <w:rFonts w:ascii="Segoe UI" w:eastAsia="Times New Roman" w:hAnsi="Segoe UI" w:cs="Segoe UI"/>
                <w:i/>
                <w:color w:val="000000"/>
                <w:sz w:val="18"/>
                <w:szCs w:val="18"/>
              </w:rPr>
              <w:t xml:space="preserve">signature </w:t>
            </w:r>
            <w:proofErr w:type="spellStart"/>
            <w:r w:rsidR="00927532">
              <w:rPr>
                <w:rFonts w:ascii="Segoe UI" w:eastAsia="Times New Roman" w:hAnsi="Segoe UI" w:cs="Segoe UI"/>
                <w:i/>
                <w:color w:val="000000"/>
                <w:sz w:val="18"/>
                <w:szCs w:val="18"/>
              </w:rPr>
              <w:t>of</w:t>
            </w:r>
            <w:proofErr w:type="spellEnd"/>
            <w:r w:rsidR="00927532">
              <w:rPr>
                <w:rFonts w:ascii="Segoe UI" w:eastAsia="Times New Roman" w:hAnsi="Segoe UI" w:cs="Segoe UI"/>
                <w:i/>
                <w:color w:val="000000"/>
                <w:sz w:val="18"/>
                <w:szCs w:val="18"/>
              </w:rPr>
              <w:t xml:space="preserve"> </w:t>
            </w:r>
            <w:proofErr w:type="spellStart"/>
            <w:r w:rsidR="00927532">
              <w:rPr>
                <w:rFonts w:ascii="Segoe UI" w:eastAsia="Times New Roman" w:hAnsi="Segoe UI" w:cs="Segoe UI"/>
                <w:i/>
                <w:color w:val="000000"/>
                <w:sz w:val="18"/>
                <w:szCs w:val="18"/>
              </w:rPr>
              <w:t>the</w:t>
            </w:r>
            <w:proofErr w:type="spellEnd"/>
            <w:r w:rsidR="00927532">
              <w:rPr>
                <w:rFonts w:ascii="Segoe UI" w:eastAsia="Times New Roman" w:hAnsi="Segoe UI" w:cs="Segoe UI"/>
                <w:i/>
                <w:color w:val="000000"/>
                <w:sz w:val="18"/>
                <w:szCs w:val="18"/>
              </w:rPr>
              <w:t xml:space="preserve"> </w:t>
            </w:r>
            <w:proofErr w:type="spellStart"/>
            <w:r w:rsidR="00927532">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bookmarkEnd w:id="110"/>
    </w:tbl>
    <w:p w14:paraId="1F7ECF81" w14:textId="3B9ADA0A" w:rsidR="00A83D5B" w:rsidRDefault="00A83D5B" w:rsidP="000C5C55">
      <w:pPr>
        <w:spacing w:line="240" w:lineRule="auto"/>
        <w:jc w:val="both"/>
        <w:rPr>
          <w:rFonts w:ascii="Segoe UI" w:hAnsi="Segoe UI" w:cs="Segoe UI"/>
        </w:rPr>
      </w:pPr>
    </w:p>
    <w:bookmarkEnd w:id="111"/>
    <w:p w14:paraId="14BC8191" w14:textId="0C3B6166" w:rsidR="002E1595" w:rsidRPr="00642DF9" w:rsidRDefault="004A75A6"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Pr>
          <w:rFonts w:ascii="Segoe UI" w:eastAsia="Times New Roman" w:hAnsi="Segoe UI" w:cs="Segoe UI"/>
          <w:b/>
          <w:color w:val="000000" w:themeColor="text1"/>
          <w:sz w:val="28"/>
          <w:szCs w:val="28"/>
          <w:shd w:val="clear" w:color="auto" w:fill="DEEAF6"/>
        </w:rPr>
        <w:t>DETAILS ABOUT THE BIDDER</w:t>
      </w:r>
    </w:p>
    <w:p w14:paraId="1EC355DE" w14:textId="4B88830D"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2" w:name="_Hlk92896896"/>
      <w:r w:rsidR="00682507">
        <w:rPr>
          <w:rFonts w:ascii="Segoe UI" w:eastAsia="Times New Roman" w:hAnsi="Segoe UI" w:cs="Segoe UI"/>
          <w:b/>
          <w:color w:val="FFFFFF" w:themeColor="background1"/>
          <w:sz w:val="28"/>
          <w:szCs w:val="28"/>
          <w:shd w:val="clear" w:color="auto" w:fill="2F5496" w:themeFill="accent1" w:themeFillShade="BF"/>
          <w:lang w:eastAsia="sl-SI"/>
        </w:rPr>
        <w:t>FORM 2</w:t>
      </w:r>
    </w:p>
    <w:bookmarkEnd w:id="112"/>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CEB5D4" w:rsidR="00642DF9" w:rsidRPr="00642DF9" w:rsidRDefault="004A75A6"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0E17388D" w:rsidR="00642DF9" w:rsidRPr="00642DF9" w:rsidRDefault="004A75A6"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sidR="00642DF9" w:rsidRPr="00642DF9">
              <w:rPr>
                <w:rFonts w:ascii="Segoe UI" w:eastAsia="Times New Roman" w:hAnsi="Segoe UI" w:cs="Segoe UI"/>
                <w:sz w:val="22"/>
              </w:rPr>
              <w:t>:</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255B5A35" w:rsidR="00642DF9" w:rsidRPr="00642DF9" w:rsidRDefault="004A75A6"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Legal </w:t>
            </w:r>
            <w:proofErr w:type="spellStart"/>
            <w:r>
              <w:rPr>
                <w:rFonts w:ascii="Segoe UI" w:eastAsia="Times New Roman" w:hAnsi="Segoe UI" w:cs="Segoe UI"/>
                <w:sz w:val="22"/>
              </w:rPr>
              <w:t>representative</w:t>
            </w:r>
            <w:proofErr w:type="spellEnd"/>
            <w:r>
              <w:rPr>
                <w:rFonts w:ascii="Segoe UI" w:eastAsia="Times New Roman" w:hAnsi="Segoe UI" w:cs="Segoe UI"/>
                <w:sz w:val="22"/>
              </w:rPr>
              <w:t xml:space="preserve">(s)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4C454D82" w:rsidR="00642DF9" w:rsidRPr="00642DF9" w:rsidRDefault="001A15AB" w:rsidP="00642DF9">
            <w:pPr>
              <w:spacing w:line="240" w:lineRule="auto"/>
              <w:jc w:val="both"/>
              <w:rPr>
                <w:rFonts w:ascii="Segoe UI" w:eastAsia="Times New Roman" w:hAnsi="Segoe UI" w:cs="Segoe UI"/>
                <w:sz w:val="22"/>
              </w:rPr>
            </w:pPr>
            <w:r w:rsidRPr="001A15AB">
              <w:rPr>
                <w:rFonts w:ascii="Segoe UI" w:eastAsia="Times New Roman" w:hAnsi="Segoe UI" w:cs="Segoe UI"/>
                <w:sz w:val="22"/>
              </w:rPr>
              <w:t xml:space="preserve">VAT </w:t>
            </w:r>
            <w:proofErr w:type="spellStart"/>
            <w:r w:rsidRPr="001A15AB">
              <w:rPr>
                <w:rFonts w:ascii="Segoe UI" w:eastAsia="Times New Roman" w:hAnsi="Segoe UI" w:cs="Segoe UI"/>
                <w:sz w:val="22"/>
              </w:rPr>
              <w:t>identification</w:t>
            </w:r>
            <w:proofErr w:type="spellEnd"/>
            <w:r w:rsidRPr="001A15AB">
              <w:rPr>
                <w:rFonts w:ascii="Segoe UI" w:eastAsia="Times New Roman" w:hAnsi="Segoe UI" w:cs="Segoe UI"/>
                <w:sz w:val="22"/>
              </w:rPr>
              <w:t xml:space="preserve"> </w:t>
            </w:r>
            <w:proofErr w:type="spellStart"/>
            <w:r w:rsidRPr="001A15AB">
              <w:rPr>
                <w:rFonts w:ascii="Segoe UI" w:eastAsia="Times New Roman" w:hAnsi="Segoe UI" w:cs="Segoe UI"/>
                <w:sz w:val="22"/>
              </w:rPr>
              <w:t>number</w:t>
            </w:r>
            <w:proofErr w:type="spellEnd"/>
            <w:r w:rsidRPr="001A15AB">
              <w:rPr>
                <w:rFonts w:ascii="Segoe UI" w:eastAsia="Times New Roman" w:hAnsi="Segoe UI" w:cs="Segoe UI"/>
                <w:sz w:val="22"/>
              </w:rPr>
              <w:t>:</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360D7F00" w:rsidR="00642DF9" w:rsidRPr="00642DF9" w:rsidRDefault="00F53E0B" w:rsidP="00642DF9">
            <w:pPr>
              <w:spacing w:line="240" w:lineRule="auto"/>
              <w:jc w:val="both"/>
              <w:rPr>
                <w:rFonts w:ascii="Segoe UI" w:eastAsia="Times New Roman" w:hAnsi="Segoe UI" w:cs="Segoe UI"/>
                <w:sz w:val="22"/>
              </w:rPr>
            </w:pPr>
            <w:r>
              <w:rPr>
                <w:rFonts w:ascii="Segoe UI" w:eastAsia="Times New Roman" w:hAnsi="Segoe UI" w:cs="Segoe UI"/>
                <w:color w:val="000000"/>
                <w:sz w:val="22"/>
              </w:rPr>
              <w:t xml:space="preserve">Name </w:t>
            </w:r>
            <w:proofErr w:type="spellStart"/>
            <w:r>
              <w:rPr>
                <w:rFonts w:ascii="Segoe UI" w:eastAsia="Times New Roman" w:hAnsi="Segoe UI" w:cs="Segoe UI"/>
                <w:color w:val="000000"/>
                <w:sz w:val="22"/>
              </w:rPr>
              <w:t>of</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bank, SWIFT, IBAN:</w:t>
            </w:r>
          </w:p>
        </w:tc>
        <w:tc>
          <w:tcPr>
            <w:tcW w:w="5670" w:type="dxa"/>
            <w:vAlign w:val="center"/>
          </w:tcPr>
          <w:p w14:paraId="421C1A1E" w14:textId="7D240865" w:rsidR="00642DF9" w:rsidRPr="00642DF9" w:rsidRDefault="00642DF9" w:rsidP="00642DF9">
            <w:pPr>
              <w:spacing w:line="240" w:lineRule="auto"/>
              <w:jc w:val="both"/>
              <w:rPr>
                <w:rFonts w:ascii="Arial Narrow" w:eastAsia="Times New Roman" w:hAnsi="Arial Narrow" w:cs="Times New Roman"/>
                <w:sz w:val="22"/>
              </w:rPr>
            </w:pPr>
          </w:p>
        </w:tc>
      </w:tr>
      <w:tr w:rsidR="00F53E0B" w:rsidRPr="00642DF9" w14:paraId="337CEED7" w14:textId="77777777" w:rsidTr="00821B21">
        <w:trPr>
          <w:trHeight w:hRule="exact" w:val="397"/>
        </w:trPr>
        <w:tc>
          <w:tcPr>
            <w:tcW w:w="4531" w:type="dxa"/>
            <w:shd w:val="clear" w:color="auto" w:fill="DEEAF6" w:themeFill="accent5" w:themeFillTint="33"/>
            <w:vAlign w:val="center"/>
          </w:tcPr>
          <w:p w14:paraId="025271F0" w14:textId="3F04574F" w:rsidR="00F53E0B" w:rsidRDefault="00F53E0B" w:rsidP="00642DF9">
            <w:pPr>
              <w:spacing w:line="240" w:lineRule="auto"/>
              <w:jc w:val="both"/>
              <w:rPr>
                <w:rFonts w:ascii="Segoe UI" w:eastAsia="Times New Roman" w:hAnsi="Segoe UI" w:cs="Segoe UI"/>
                <w:sz w:val="22"/>
              </w:rPr>
            </w:pPr>
            <w:r>
              <w:rPr>
                <w:rFonts w:ascii="Segoe UI" w:eastAsia="Times New Roman" w:hAnsi="Segoe UI" w:cs="Segoe UI"/>
                <w:sz w:val="22"/>
              </w:rPr>
              <w:t>Contact person:</w:t>
            </w:r>
          </w:p>
        </w:tc>
        <w:tc>
          <w:tcPr>
            <w:tcW w:w="5670" w:type="dxa"/>
            <w:vAlign w:val="center"/>
          </w:tcPr>
          <w:p w14:paraId="2FE9B2CB" w14:textId="77777777" w:rsidR="00F53E0B" w:rsidRPr="00642DF9" w:rsidRDefault="00F53E0B" w:rsidP="00642DF9">
            <w:pPr>
              <w:spacing w:line="240" w:lineRule="auto"/>
              <w:jc w:val="both"/>
              <w:rPr>
                <w:rFonts w:ascii="Arial Narrow" w:eastAsia="Times New Roman" w:hAnsi="Arial Narrow" w:cs="Times New Roman"/>
                <w:sz w:val="22"/>
              </w:rPr>
            </w:pP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07C14858" w:rsidR="00642DF9" w:rsidRPr="00642DF9" w:rsidRDefault="00F53E0B"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Phone</w:t>
            </w:r>
            <w:proofErr w:type="spellEnd"/>
            <w:r w:rsidR="00642DF9" w:rsidRPr="00642DF9">
              <w:rPr>
                <w:rFonts w:ascii="Segoe UI" w:eastAsia="Times New Roman" w:hAnsi="Segoe UI" w:cs="Segoe UI"/>
                <w:sz w:val="22"/>
              </w:rPr>
              <w:t>:</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306462D8"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sidR="00F53E0B">
              <w:rPr>
                <w:rFonts w:ascii="Segoe UI" w:eastAsia="Times New Roman" w:hAnsi="Segoe UI" w:cs="Segoe UI"/>
                <w:sz w:val="22"/>
              </w:rPr>
              <w:t>mail</w:t>
            </w:r>
            <w:r w:rsidRPr="00642DF9">
              <w:rPr>
                <w:rFonts w:ascii="Segoe UI" w:eastAsia="Times New Roman" w:hAnsi="Segoe UI" w:cs="Segoe UI"/>
                <w:sz w:val="22"/>
              </w:rPr>
              <w:t>:</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2B9640E2" w:rsidR="00642DF9" w:rsidRPr="00642DF9" w:rsidRDefault="00F53E0B"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Responsible</w:t>
            </w:r>
            <w:proofErr w:type="spellEnd"/>
            <w:r>
              <w:rPr>
                <w:rFonts w:ascii="Segoe UI" w:eastAsia="Times New Roman" w:hAnsi="Segoe UI" w:cs="Segoe UI"/>
                <w:sz w:val="22"/>
              </w:rPr>
              <w:t xml:space="preserve"> person </w:t>
            </w:r>
            <w:proofErr w:type="spellStart"/>
            <w:r>
              <w:rPr>
                <w:rFonts w:ascii="Segoe UI" w:eastAsia="Times New Roman" w:hAnsi="Segoe UI" w:cs="Segoe UI"/>
                <w:sz w:val="22"/>
              </w:rPr>
              <w:t>for</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signing</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contract</w:t>
            </w:r>
            <w:proofErr w:type="spellEnd"/>
            <w:r>
              <w:rPr>
                <w:rFonts w:ascii="Segoe UI" w:eastAsia="Times New Roman" w:hAnsi="Segoe UI" w:cs="Segoe UI"/>
                <w:sz w:val="22"/>
              </w:rPr>
              <w:t>:</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43650FA0" w14:textId="0D08EB73" w:rsidR="00DB2CEB" w:rsidRDefault="00F53E0B" w:rsidP="00642DF9">
      <w:pPr>
        <w:spacing w:before="120" w:after="60" w:line="240" w:lineRule="auto"/>
        <w:jc w:val="both"/>
        <w:rPr>
          <w:rFonts w:ascii="Segoe UI" w:eastAsia="Calibri" w:hAnsi="Segoe UI" w:cs="Segoe UI"/>
          <w:color w:val="000000"/>
          <w:sz w:val="22"/>
          <w:lang w:eastAsia="sl-SI"/>
        </w:rPr>
      </w:pPr>
      <w:r w:rsidRPr="00F53E0B">
        <w:rPr>
          <w:rFonts w:ascii="Segoe UI" w:eastAsia="Calibri" w:hAnsi="Segoe UI" w:cs="Segoe UI"/>
          <w:color w:val="000000"/>
          <w:sz w:val="22"/>
          <w:lang w:eastAsia="sl-SI"/>
        </w:rPr>
        <w:t xml:space="preserve">On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basis</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of</w:t>
      </w:r>
      <w:proofErr w:type="spellEnd"/>
      <w:r w:rsidRPr="00F53E0B">
        <w:rPr>
          <w:rFonts w:ascii="Segoe UI" w:eastAsia="Calibri" w:hAnsi="Segoe UI" w:cs="Segoe UI"/>
          <w:color w:val="000000"/>
          <w:sz w:val="22"/>
          <w:lang w:eastAsia="sl-SI"/>
        </w:rPr>
        <w:t xml:space="preserve"> a </w:t>
      </w:r>
      <w:proofErr w:type="spellStart"/>
      <w:r w:rsidRPr="00F53E0B">
        <w:rPr>
          <w:rFonts w:ascii="Segoe UI" w:eastAsia="Calibri" w:hAnsi="Segoe UI" w:cs="Segoe UI"/>
          <w:color w:val="000000"/>
          <w:sz w:val="22"/>
          <w:lang w:eastAsia="sl-SI"/>
        </w:rPr>
        <w:t>public</w:t>
      </w:r>
      <w:proofErr w:type="spellEnd"/>
      <w:r w:rsidRPr="00F53E0B">
        <w:rPr>
          <w:rFonts w:ascii="Segoe UI" w:eastAsia="Calibri" w:hAnsi="Segoe UI" w:cs="Segoe UI"/>
          <w:color w:val="000000"/>
          <w:sz w:val="22"/>
          <w:lang w:eastAsia="sl-SI"/>
        </w:rPr>
        <w:t xml:space="preserve"> tender </w:t>
      </w:r>
      <w:proofErr w:type="spellStart"/>
      <w:r w:rsidRPr="00F53E0B">
        <w:rPr>
          <w:rFonts w:ascii="Segoe UI" w:eastAsia="Calibri" w:hAnsi="Segoe UI" w:cs="Segoe UI"/>
          <w:color w:val="000000"/>
          <w:sz w:val="22"/>
          <w:lang w:eastAsia="sl-SI"/>
        </w:rPr>
        <w:t>published</w:t>
      </w:r>
      <w:proofErr w:type="spellEnd"/>
      <w:r w:rsidRPr="00F53E0B">
        <w:rPr>
          <w:rFonts w:ascii="Segoe UI" w:eastAsia="Calibri" w:hAnsi="Segoe UI" w:cs="Segoe UI"/>
          <w:color w:val="000000"/>
          <w:sz w:val="22"/>
          <w:lang w:eastAsia="sl-SI"/>
        </w:rPr>
        <w:t xml:space="preserve"> on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Public</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Procurement</w:t>
      </w:r>
      <w:proofErr w:type="spellEnd"/>
      <w:r w:rsidRPr="00F53E0B">
        <w:rPr>
          <w:rFonts w:ascii="Segoe UI" w:eastAsia="Calibri" w:hAnsi="Segoe UI" w:cs="Segoe UI"/>
          <w:color w:val="000000"/>
          <w:sz w:val="22"/>
          <w:lang w:eastAsia="sl-SI"/>
        </w:rPr>
        <w:t xml:space="preserve"> Portal </w:t>
      </w:r>
      <w:proofErr w:type="spellStart"/>
      <w:r w:rsidRPr="00F53E0B">
        <w:rPr>
          <w:rFonts w:ascii="Segoe UI" w:eastAsia="Calibri" w:hAnsi="Segoe UI" w:cs="Segoe UI"/>
          <w:color w:val="000000"/>
          <w:sz w:val="22"/>
          <w:lang w:eastAsia="sl-SI"/>
        </w:rPr>
        <w:t>we</w:t>
      </w:r>
      <w:proofErr w:type="spellEnd"/>
      <w:r w:rsidRPr="00F53E0B">
        <w:rPr>
          <w:rFonts w:ascii="Segoe UI" w:eastAsia="Calibri" w:hAnsi="Segoe UI" w:cs="Segoe UI"/>
          <w:color w:val="000000"/>
          <w:sz w:val="22"/>
          <w:lang w:eastAsia="sl-SI"/>
        </w:rPr>
        <w:t xml:space="preserve"> are </w:t>
      </w:r>
      <w:proofErr w:type="spellStart"/>
      <w:r w:rsidRPr="00F53E0B">
        <w:rPr>
          <w:rFonts w:ascii="Segoe UI" w:eastAsia="Calibri" w:hAnsi="Segoe UI" w:cs="Segoe UI"/>
          <w:color w:val="000000"/>
          <w:sz w:val="22"/>
          <w:lang w:eastAsia="sl-SI"/>
        </w:rPr>
        <w:t>applying</w:t>
      </w:r>
      <w:proofErr w:type="spellEnd"/>
      <w:r w:rsidRPr="00F53E0B">
        <w:rPr>
          <w:rFonts w:ascii="Segoe UI" w:eastAsia="Calibri" w:hAnsi="Segoe UI" w:cs="Segoe UI"/>
          <w:color w:val="000000"/>
          <w:sz w:val="22"/>
          <w:lang w:eastAsia="sl-SI"/>
        </w:rPr>
        <w:t xml:space="preserve"> to </w:t>
      </w:r>
      <w:proofErr w:type="spellStart"/>
      <w:r w:rsidRPr="00F53E0B">
        <w:rPr>
          <w:rFonts w:ascii="Segoe UI" w:eastAsia="Calibri" w:hAnsi="Segoe UI" w:cs="Segoe UI"/>
          <w:color w:val="000000"/>
          <w:sz w:val="22"/>
          <w:lang w:eastAsia="sl-SI"/>
        </w:rPr>
        <w:t>your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invitation</w:t>
      </w:r>
      <w:proofErr w:type="spellEnd"/>
      <w:r w:rsidRPr="00F53E0B">
        <w:rPr>
          <w:rFonts w:ascii="Segoe UI" w:eastAsia="Calibri" w:hAnsi="Segoe UI" w:cs="Segoe UI"/>
          <w:color w:val="000000"/>
          <w:sz w:val="22"/>
          <w:lang w:eastAsia="sl-SI"/>
        </w:rPr>
        <w:t xml:space="preserve"> to tender </w:t>
      </w:r>
      <w:proofErr w:type="spellStart"/>
      <w:r w:rsidRPr="00F53E0B">
        <w:rPr>
          <w:rFonts w:ascii="Segoe UI" w:eastAsia="Calibri" w:hAnsi="Segoe UI" w:cs="Segoe UI"/>
          <w:color w:val="000000"/>
          <w:sz w:val="22"/>
          <w:lang w:eastAsia="sl-SI"/>
        </w:rPr>
        <w:t>and</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enclose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our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offer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documents</w:t>
      </w:r>
      <w:proofErr w:type="spellEnd"/>
      <w:r w:rsidRPr="00F53E0B">
        <w:rPr>
          <w:rFonts w:ascii="Segoe UI" w:eastAsia="Calibri" w:hAnsi="Segoe UI" w:cs="Segoe UI"/>
          <w:color w:val="000000"/>
          <w:sz w:val="22"/>
          <w:lang w:eastAsia="sl-SI"/>
        </w:rPr>
        <w:t xml:space="preserve"> in </w:t>
      </w:r>
      <w:proofErr w:type="spellStart"/>
      <w:r w:rsidRPr="00F53E0B">
        <w:rPr>
          <w:rFonts w:ascii="Segoe UI" w:eastAsia="Calibri" w:hAnsi="Segoe UI" w:cs="Segoe UI"/>
          <w:color w:val="000000"/>
          <w:sz w:val="22"/>
          <w:lang w:eastAsia="sl-SI"/>
        </w:rPr>
        <w:t>accordance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with</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Instructions</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for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bidders</w:t>
      </w:r>
      <w:proofErr w:type="spellEnd"/>
      <w:r w:rsidRPr="00F53E0B">
        <w:rPr>
          <w:rFonts w:ascii="Segoe UI" w:eastAsia="Calibri" w:hAnsi="Segoe UI" w:cs="Segoe UI"/>
          <w:color w:val="000000"/>
          <w:sz w:val="22"/>
          <w:lang w:eastAsia="sl-SI"/>
        </w:rPr>
        <w:t>.</w:t>
      </w:r>
    </w:p>
    <w:p w14:paraId="2A3D4976" w14:textId="77777777" w:rsidR="00BC2326" w:rsidRDefault="00BC2326" w:rsidP="00642DF9">
      <w:pPr>
        <w:spacing w:before="120" w:after="60" w:line="240" w:lineRule="auto"/>
        <w:jc w:val="both"/>
        <w:rPr>
          <w:rFonts w:ascii="Segoe UI" w:eastAsia="Calibri" w:hAnsi="Segoe UI" w:cs="Segoe UI"/>
          <w:color w:val="000000"/>
          <w:sz w:val="22"/>
          <w:lang w:eastAsia="sl-SI"/>
        </w:rPr>
      </w:pPr>
    </w:p>
    <w:p w14:paraId="7055BCE9" w14:textId="1A0A025A" w:rsidR="00DB2CEB" w:rsidRPr="00BC2326" w:rsidRDefault="00DB2CEB" w:rsidP="00642DF9">
      <w:pPr>
        <w:spacing w:before="120" w:after="60" w:line="240" w:lineRule="auto"/>
        <w:jc w:val="both"/>
        <w:rPr>
          <w:rFonts w:ascii="Segoe UI" w:eastAsia="Calibri" w:hAnsi="Segoe UI" w:cs="Segoe UI"/>
          <w:color w:val="000000"/>
          <w:sz w:val="22"/>
          <w:lang w:eastAsia="sl-SI"/>
        </w:rPr>
      </w:pPr>
      <w:proofErr w:type="spellStart"/>
      <w:r w:rsidRPr="00DB2CEB">
        <w:rPr>
          <w:rFonts w:ascii="Segoe UI" w:eastAsia="Calibri" w:hAnsi="Segoe UI" w:cs="Segoe UI"/>
          <w:color w:val="000000"/>
          <w:sz w:val="22"/>
          <w:lang w:eastAsia="sl-SI"/>
        </w:rPr>
        <w:t>Acting</w:t>
      </w:r>
      <w:proofErr w:type="spellEnd"/>
      <w:r w:rsidRPr="00DB2CEB">
        <w:rPr>
          <w:rFonts w:ascii="Segoe UI" w:eastAsia="Calibri" w:hAnsi="Segoe UI" w:cs="Segoe UI"/>
          <w:color w:val="000000"/>
          <w:sz w:val="22"/>
          <w:lang w:eastAsia="sl-SI"/>
        </w:rPr>
        <w:t xml:space="preserve"> as a </w:t>
      </w:r>
      <w:proofErr w:type="spellStart"/>
      <w:r w:rsidRPr="00DB2CEB">
        <w:rPr>
          <w:rFonts w:ascii="Segoe UI" w:eastAsia="Calibri" w:hAnsi="Segoe UI" w:cs="Segoe UI"/>
          <w:color w:val="000000"/>
          <w:sz w:val="22"/>
          <w:lang w:eastAsia="sl-SI"/>
        </w:rPr>
        <w:t>Bidder</w:t>
      </w:r>
      <w:proofErr w:type="spellEnd"/>
      <w:r w:rsidRPr="00DB2CEB">
        <w:rPr>
          <w:rFonts w:ascii="Segoe UI" w:eastAsia="Calibri" w:hAnsi="Segoe UI" w:cs="Segoe UI"/>
          <w:color w:val="000000"/>
          <w:sz w:val="22"/>
          <w:lang w:eastAsia="sl-SI"/>
        </w:rPr>
        <w:t xml:space="preserve">, </w:t>
      </w:r>
      <w:proofErr w:type="spellStart"/>
      <w:r w:rsidRPr="00DB2CEB">
        <w:rPr>
          <w:rFonts w:ascii="Segoe UI" w:eastAsia="Calibri" w:hAnsi="Segoe UI" w:cs="Segoe UI"/>
          <w:color w:val="000000"/>
          <w:sz w:val="22"/>
          <w:lang w:eastAsia="sl-SI"/>
        </w:rPr>
        <w:t>we</w:t>
      </w:r>
      <w:proofErr w:type="spellEnd"/>
      <w:r w:rsidRPr="00DB2CEB">
        <w:rPr>
          <w:rFonts w:ascii="Segoe UI" w:eastAsia="Calibri" w:hAnsi="Segoe UI" w:cs="Segoe UI"/>
          <w:color w:val="000000"/>
          <w:sz w:val="22"/>
          <w:lang w:eastAsia="sl-SI"/>
        </w:rPr>
        <w:t xml:space="preserve"> are </w:t>
      </w:r>
      <w:proofErr w:type="spellStart"/>
      <w:r w:rsidRPr="00DB2CEB">
        <w:rPr>
          <w:rFonts w:ascii="Segoe UI" w:eastAsia="Calibri" w:hAnsi="Segoe UI" w:cs="Segoe UI"/>
          <w:color w:val="000000"/>
          <w:sz w:val="22"/>
          <w:lang w:eastAsia="sl-SI"/>
        </w:rPr>
        <w:t>submitting</w:t>
      </w:r>
      <w:proofErr w:type="spellEnd"/>
      <w:r w:rsidRPr="00DB2CEB">
        <w:rPr>
          <w:rFonts w:ascii="Segoe UI" w:eastAsia="Calibri" w:hAnsi="Segoe UI" w:cs="Segoe UI"/>
          <w:color w:val="000000"/>
          <w:sz w:val="22"/>
          <w:lang w:eastAsia="sl-SI"/>
        </w:rPr>
        <w:t xml:space="preserve"> </w:t>
      </w:r>
      <w:proofErr w:type="spellStart"/>
      <w:r w:rsidRPr="00DB2CEB">
        <w:rPr>
          <w:rFonts w:ascii="Segoe UI" w:eastAsia="Calibri" w:hAnsi="Segoe UI" w:cs="Segoe UI"/>
          <w:color w:val="000000"/>
          <w:sz w:val="22"/>
          <w:lang w:eastAsia="sl-SI"/>
        </w:rPr>
        <w:t>the</w:t>
      </w:r>
      <w:proofErr w:type="spellEnd"/>
      <w:r w:rsidRPr="00DB2CEB">
        <w:rPr>
          <w:rFonts w:ascii="Segoe UI" w:eastAsia="Calibri" w:hAnsi="Segoe UI" w:cs="Segoe UI"/>
          <w:color w:val="000000"/>
          <w:sz w:val="22"/>
          <w:lang w:eastAsia="sl-SI"/>
        </w:rPr>
        <w:t xml:space="preserve"> </w:t>
      </w:r>
      <w:proofErr w:type="spellStart"/>
      <w:r w:rsidRPr="00DB2CEB">
        <w:rPr>
          <w:rFonts w:ascii="Segoe UI" w:eastAsia="Calibri" w:hAnsi="Segoe UI" w:cs="Segoe UI"/>
          <w:color w:val="000000"/>
          <w:sz w:val="22"/>
          <w:lang w:eastAsia="sl-SI"/>
        </w:rPr>
        <w:t>bid</w:t>
      </w:r>
      <w:proofErr w:type="spellEnd"/>
      <w:r w:rsidRPr="00DB2CEB">
        <w:rPr>
          <w:rFonts w:ascii="Segoe UI" w:eastAsia="Calibri" w:hAnsi="Segoe UI" w:cs="Segoe UI"/>
          <w:color w:val="000000"/>
          <w:sz w:val="22"/>
          <w:lang w:eastAsia="sl-SI"/>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25DF6932" w:rsidR="00642DF9" w:rsidRPr="00642DF9" w:rsidRDefault="00DB2CEB" w:rsidP="00642DF9">
            <w:pPr>
              <w:spacing w:line="240" w:lineRule="auto"/>
              <w:rPr>
                <w:rFonts w:ascii="Segoe UI" w:eastAsia="Calibri" w:hAnsi="Segoe UI" w:cs="Segoe UI"/>
                <w:color w:val="000000"/>
                <w:sz w:val="22"/>
              </w:rPr>
            </w:pPr>
            <w:proofErr w:type="spellStart"/>
            <w:r>
              <w:rPr>
                <w:rFonts w:ascii="Segoe UI" w:eastAsia="Calibri" w:hAnsi="Segoe UI" w:cs="Segoe UI"/>
                <w:b/>
                <w:color w:val="000000"/>
                <w:sz w:val="22"/>
              </w:rPr>
              <w:t>Individually</w:t>
            </w:r>
            <w:proofErr w:type="spellEnd"/>
            <w:r w:rsidR="00642DF9" w:rsidRPr="00642DF9">
              <w:rPr>
                <w:rFonts w:ascii="Segoe UI" w:eastAsia="Calibri" w:hAnsi="Segoe UI" w:cs="Segoe UI"/>
                <w:color w:val="000000"/>
                <w:sz w:val="22"/>
              </w:rPr>
              <w:t xml:space="preserve">, </w:t>
            </w:r>
            <w:proofErr w:type="spellStart"/>
            <w:r>
              <w:rPr>
                <w:rFonts w:ascii="Segoe UI" w:eastAsia="Calibri" w:hAnsi="Segoe UI" w:cs="Segoe UI"/>
                <w:color w:val="000000"/>
                <w:sz w:val="22"/>
              </w:rPr>
              <w:t>without</w:t>
            </w:r>
            <w:proofErr w:type="spellEnd"/>
            <w:r>
              <w:rPr>
                <w:rFonts w:ascii="Segoe UI" w:eastAsia="Calibri" w:hAnsi="Segoe UI" w:cs="Segoe UI"/>
                <w:color w:val="000000"/>
                <w:sz w:val="22"/>
              </w:rPr>
              <w:t xml:space="preserve"> </w:t>
            </w:r>
            <w:proofErr w:type="spellStart"/>
            <w:r w:rsidR="009266A8">
              <w:rPr>
                <w:rFonts w:ascii="Segoe UI" w:eastAsia="Calibri" w:hAnsi="Segoe UI" w:cs="Segoe UI"/>
                <w:color w:val="000000"/>
                <w:sz w:val="22"/>
              </w:rPr>
              <w:t>contract</w:t>
            </w:r>
            <w:proofErr w:type="spellEnd"/>
            <w:r w:rsidR="009266A8">
              <w:rPr>
                <w:rFonts w:ascii="Segoe UI" w:eastAsia="Calibri" w:hAnsi="Segoe UI" w:cs="Segoe UI"/>
                <w:color w:val="000000"/>
                <w:sz w:val="22"/>
              </w:rPr>
              <w:t xml:space="preserve"> </w:t>
            </w:r>
            <w:proofErr w:type="spellStart"/>
            <w:r w:rsidR="009266A8">
              <w:rPr>
                <w:rFonts w:ascii="Segoe UI" w:eastAsia="Calibri" w:hAnsi="Segoe UI" w:cs="Segoe UI"/>
                <w:color w:val="000000"/>
                <w:sz w:val="22"/>
              </w:rPr>
              <w:t>partners</w:t>
            </w:r>
            <w:proofErr w:type="spellEnd"/>
            <w:r w:rsidR="009266A8">
              <w:rPr>
                <w:rFonts w:ascii="Segoe UI" w:eastAsia="Calibri" w:hAnsi="Segoe UI" w:cs="Segoe UI"/>
                <w:color w:val="000000"/>
                <w:sz w:val="22"/>
              </w:rPr>
              <w:t xml:space="preserve"> </w:t>
            </w:r>
            <w:proofErr w:type="spellStart"/>
            <w:r w:rsidR="009266A8">
              <w:rPr>
                <w:rFonts w:ascii="Segoe UI" w:eastAsia="Calibri" w:hAnsi="Segoe UI" w:cs="Segoe UI"/>
                <w:color w:val="000000"/>
                <w:sz w:val="22"/>
              </w:rPr>
              <w:t>or</w:t>
            </w:r>
            <w:proofErr w:type="spellEnd"/>
            <w:r w:rsidR="009266A8">
              <w:rPr>
                <w:rFonts w:ascii="Segoe UI" w:eastAsia="Calibri" w:hAnsi="Segoe UI" w:cs="Segoe UI"/>
                <w:color w:val="000000"/>
                <w:sz w:val="22"/>
              </w:rPr>
              <w:t xml:space="preserve"> </w:t>
            </w:r>
            <w:proofErr w:type="spellStart"/>
            <w:r w:rsidR="009266A8">
              <w:rPr>
                <w:rFonts w:ascii="Segoe UI" w:eastAsia="Calibri" w:hAnsi="Segoe UI" w:cs="Segoe UI"/>
                <w:color w:val="000000"/>
                <w:sz w:val="22"/>
              </w:rPr>
              <w:t>subcontractors</w:t>
            </w:r>
            <w:proofErr w:type="spellEnd"/>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2224BA85" w:rsidR="00642DF9" w:rsidRPr="00642DF9" w:rsidRDefault="009266A8" w:rsidP="00642DF9">
            <w:pPr>
              <w:spacing w:line="240" w:lineRule="auto"/>
              <w:rPr>
                <w:rFonts w:ascii="Segoe UI" w:eastAsia="Calibri" w:hAnsi="Segoe UI" w:cs="Segoe UI"/>
                <w:color w:val="000000"/>
                <w:sz w:val="22"/>
              </w:rPr>
            </w:pPr>
            <w:r>
              <w:rPr>
                <w:rFonts w:ascii="Segoe UI" w:eastAsia="Calibri" w:hAnsi="Segoe UI" w:cs="Segoe UI"/>
                <w:b/>
                <w:color w:val="000000"/>
                <w:sz w:val="22"/>
              </w:rPr>
              <w:t xml:space="preserve">As a </w:t>
            </w:r>
            <w:proofErr w:type="spellStart"/>
            <w:r>
              <w:rPr>
                <w:rFonts w:ascii="Segoe UI" w:eastAsia="Calibri" w:hAnsi="Segoe UI" w:cs="Segoe UI"/>
                <w:b/>
                <w:color w:val="000000"/>
                <w:sz w:val="22"/>
              </w:rPr>
              <w:t>joint</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bid</w:t>
            </w:r>
            <w:proofErr w:type="spellEnd"/>
            <w:r>
              <w:rPr>
                <w:rFonts w:ascii="Segoe UI" w:eastAsia="Calibri" w:hAnsi="Segoe UI" w:cs="Segoe UI"/>
                <w:b/>
                <w:color w:val="000000"/>
                <w:sz w:val="22"/>
              </w:rPr>
              <w:t xml:space="preserve"> </w:t>
            </w:r>
            <w:r w:rsidR="00F0740F">
              <w:rPr>
                <w:rFonts w:ascii="Segoe UI" w:eastAsia="Calibri" w:hAnsi="Segoe UI" w:cs="Segoe UI"/>
                <w:b/>
                <w:color w:val="000000"/>
                <w:sz w:val="22"/>
              </w:rPr>
              <w:t xml:space="preserve">as a </w:t>
            </w:r>
            <w:proofErr w:type="spellStart"/>
            <w:r w:rsidR="00F0740F">
              <w:rPr>
                <w:rFonts w:ascii="Segoe UI" w:eastAsia="Calibri" w:hAnsi="Segoe UI" w:cs="Segoe UI"/>
                <w:b/>
                <w:color w:val="000000"/>
                <w:sz w:val="22"/>
              </w:rPr>
              <w:t>consortium</w:t>
            </w:r>
            <w:proofErr w:type="spellEnd"/>
            <w:r w:rsidR="00F0740F">
              <w:rPr>
                <w:rFonts w:ascii="Segoe UI" w:eastAsia="Calibri" w:hAnsi="Segoe UI" w:cs="Segoe UI"/>
                <w:b/>
                <w:color w:val="000000"/>
                <w:sz w:val="22"/>
              </w:rPr>
              <w:t xml:space="preserve">, </w:t>
            </w:r>
            <w:proofErr w:type="spellStart"/>
            <w:r w:rsidRPr="00F0740F">
              <w:rPr>
                <w:rFonts w:ascii="Segoe UI" w:eastAsia="Calibri" w:hAnsi="Segoe UI" w:cs="Segoe UI"/>
                <w:bCs/>
                <w:color w:val="000000"/>
                <w:sz w:val="22"/>
              </w:rPr>
              <w:t>involving</w:t>
            </w:r>
            <w:proofErr w:type="spellEnd"/>
            <w:r w:rsidRPr="00F0740F">
              <w:rPr>
                <w:rFonts w:ascii="Segoe UI" w:eastAsia="Calibri" w:hAnsi="Segoe UI" w:cs="Segoe UI"/>
                <w:bCs/>
                <w:color w:val="000000"/>
                <w:sz w:val="22"/>
              </w:rPr>
              <w:t xml:space="preserve"> </w:t>
            </w:r>
            <w:proofErr w:type="spellStart"/>
            <w:r w:rsidRPr="00F0740F">
              <w:rPr>
                <w:rFonts w:ascii="Segoe UI" w:eastAsia="Calibri" w:hAnsi="Segoe UI" w:cs="Segoe UI"/>
                <w:bCs/>
                <w:color w:val="000000"/>
                <w:sz w:val="22"/>
              </w:rPr>
              <w:t>contract</w:t>
            </w:r>
            <w:proofErr w:type="spellEnd"/>
            <w:r w:rsidRPr="00F0740F">
              <w:rPr>
                <w:rFonts w:ascii="Segoe UI" w:eastAsia="Calibri" w:hAnsi="Segoe UI" w:cs="Segoe UI"/>
                <w:bCs/>
                <w:color w:val="000000"/>
                <w:sz w:val="22"/>
              </w:rPr>
              <w:t xml:space="preserve"> </w:t>
            </w:r>
            <w:proofErr w:type="spellStart"/>
            <w:r w:rsidRPr="00F0740F">
              <w:rPr>
                <w:rFonts w:ascii="Segoe UI" w:eastAsia="Calibri" w:hAnsi="Segoe UI" w:cs="Segoe UI"/>
                <w:bCs/>
                <w:color w:val="000000"/>
                <w:sz w:val="22"/>
              </w:rPr>
              <w:t>partners</w:t>
            </w:r>
            <w:proofErr w:type="spellEnd"/>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0CCB4D70" w:rsidR="00642DF9" w:rsidRPr="00642DF9" w:rsidRDefault="009266A8" w:rsidP="00642DF9">
            <w:pPr>
              <w:spacing w:line="240" w:lineRule="auto"/>
              <w:rPr>
                <w:rFonts w:ascii="Segoe UI" w:eastAsia="Calibri" w:hAnsi="Segoe UI" w:cs="Segoe UI"/>
                <w:color w:val="000000"/>
                <w:sz w:val="22"/>
              </w:rPr>
            </w:pPr>
            <w:r>
              <w:rPr>
                <w:rFonts w:ascii="Segoe UI" w:eastAsia="Calibri" w:hAnsi="Segoe UI" w:cs="Segoe UI"/>
                <w:b/>
                <w:color w:val="000000"/>
                <w:sz w:val="22"/>
              </w:rPr>
              <w:t xml:space="preserve">As a </w:t>
            </w:r>
            <w:proofErr w:type="spellStart"/>
            <w:r>
              <w:rPr>
                <w:rFonts w:ascii="Segoe UI" w:eastAsia="Calibri" w:hAnsi="Segoe UI" w:cs="Segoe UI"/>
                <w:b/>
                <w:color w:val="000000"/>
                <w:sz w:val="22"/>
              </w:rPr>
              <w:t>bid</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invoilving</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subcontractors</w:t>
            </w:r>
            <w:proofErr w:type="spellEnd"/>
          </w:p>
        </w:tc>
      </w:tr>
    </w:tbl>
    <w:p w14:paraId="3B44064D" w14:textId="77777777" w:rsidR="003545B3" w:rsidRPr="00642DF9" w:rsidRDefault="003545B3" w:rsidP="003545B3">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3545B3" w:rsidRPr="00642DF9" w14:paraId="5F692735" w14:textId="77777777" w:rsidTr="00ED11F1">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3BB27FFB" w14:textId="77777777" w:rsidR="003545B3" w:rsidRPr="00642DF9" w:rsidRDefault="003545B3" w:rsidP="00ED11F1">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E48903" w14:textId="104E52D7" w:rsidR="003545B3" w:rsidRPr="00642DF9" w:rsidRDefault="003545B3" w:rsidP="00ED11F1">
            <w:pPr>
              <w:spacing w:line="240" w:lineRule="auto"/>
              <w:rPr>
                <w:rFonts w:ascii="Segoe UI" w:eastAsia="Calibri" w:hAnsi="Segoe UI" w:cs="Segoe UI"/>
                <w:color w:val="000000"/>
                <w:sz w:val="22"/>
              </w:rPr>
            </w:pPr>
            <w:r>
              <w:rPr>
                <w:rFonts w:ascii="Segoe UI" w:eastAsia="Calibri" w:hAnsi="Segoe UI" w:cs="Segoe UI"/>
                <w:b/>
                <w:color w:val="000000"/>
                <w:sz w:val="22"/>
              </w:rPr>
              <w:t xml:space="preserve">As a </w:t>
            </w:r>
            <w:proofErr w:type="spellStart"/>
            <w:r>
              <w:rPr>
                <w:rFonts w:ascii="Segoe UI" w:eastAsia="Calibri" w:hAnsi="Segoe UI" w:cs="Segoe UI"/>
                <w:b/>
                <w:color w:val="000000"/>
                <w:sz w:val="22"/>
              </w:rPr>
              <w:t>bid</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using</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the</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caoabilities</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of</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other</w:t>
            </w:r>
            <w:proofErr w:type="spellEnd"/>
            <w:r>
              <w:rPr>
                <w:rFonts w:ascii="Segoe UI" w:eastAsia="Calibri" w:hAnsi="Segoe UI" w:cs="Segoe UI"/>
                <w:b/>
                <w:color w:val="000000"/>
                <w:sz w:val="22"/>
              </w:rPr>
              <w:t xml:space="preserve"> </w:t>
            </w:r>
            <w:proofErr w:type="spellStart"/>
            <w:r w:rsidR="00857CBE">
              <w:rPr>
                <w:rFonts w:ascii="Segoe UI" w:eastAsia="Calibri" w:hAnsi="Segoe UI" w:cs="Segoe UI"/>
                <w:b/>
                <w:color w:val="000000"/>
                <w:sz w:val="22"/>
              </w:rPr>
              <w:t>operators</w:t>
            </w:r>
            <w:proofErr w:type="spellEnd"/>
          </w:p>
        </w:tc>
      </w:tr>
    </w:tbl>
    <w:p w14:paraId="20EF3829" w14:textId="0310BE06" w:rsidR="00B6087A" w:rsidRDefault="00B6087A" w:rsidP="00642DF9">
      <w:pPr>
        <w:spacing w:line="240" w:lineRule="auto"/>
        <w:jc w:val="both"/>
        <w:rPr>
          <w:rFonts w:ascii="Segoe UI" w:eastAsia="Calibri" w:hAnsi="Segoe UI" w:cs="Segoe UI"/>
          <w:color w:val="000000"/>
          <w:sz w:val="22"/>
          <w:lang w:eastAsia="sl-SI"/>
        </w:rPr>
      </w:pPr>
    </w:p>
    <w:p w14:paraId="3456A726" w14:textId="77777777" w:rsidR="00497035" w:rsidRDefault="00497035"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E1751D" w:rsidRPr="00642DF9" w14:paraId="7A9112AE" w14:textId="77777777" w:rsidTr="00ED11F1">
        <w:tc>
          <w:tcPr>
            <w:tcW w:w="3190" w:type="dxa"/>
          </w:tcPr>
          <w:p w14:paraId="08F54CCC" w14:textId="77777777" w:rsidR="00E1751D" w:rsidRPr="00642DF9" w:rsidRDefault="00E1751D" w:rsidP="00ED11F1">
            <w:pPr>
              <w:spacing w:line="240" w:lineRule="auto"/>
              <w:jc w:val="both"/>
              <w:rPr>
                <w:rFonts w:ascii="Segoe UI" w:eastAsia="Times New Roman" w:hAnsi="Segoe UI" w:cs="Segoe UI"/>
                <w:color w:val="000000"/>
                <w:sz w:val="22"/>
              </w:rPr>
            </w:pPr>
          </w:p>
        </w:tc>
        <w:tc>
          <w:tcPr>
            <w:tcW w:w="3190" w:type="dxa"/>
          </w:tcPr>
          <w:p w14:paraId="458FD572" w14:textId="77777777" w:rsidR="00E1751D" w:rsidRPr="00642DF9" w:rsidRDefault="00E1751D" w:rsidP="00ED11F1">
            <w:pPr>
              <w:spacing w:line="240" w:lineRule="auto"/>
              <w:jc w:val="both"/>
              <w:rPr>
                <w:rFonts w:ascii="Segoe UI" w:eastAsia="Times New Roman" w:hAnsi="Segoe UI" w:cs="Segoe UI"/>
                <w:color w:val="000000"/>
                <w:sz w:val="22"/>
              </w:rPr>
            </w:pPr>
          </w:p>
        </w:tc>
        <w:tc>
          <w:tcPr>
            <w:tcW w:w="3826" w:type="dxa"/>
          </w:tcPr>
          <w:p w14:paraId="39FC5E1E" w14:textId="77777777" w:rsidR="00E1751D" w:rsidRDefault="00E1751D" w:rsidP="00ED11F1">
            <w:pPr>
              <w:spacing w:line="240" w:lineRule="auto"/>
              <w:jc w:val="center"/>
              <w:rPr>
                <w:rFonts w:ascii="Segoe UI" w:eastAsia="Times New Roman" w:hAnsi="Segoe UI" w:cs="Segoe UI"/>
                <w:color w:val="000000"/>
                <w:sz w:val="22"/>
              </w:rPr>
            </w:pPr>
          </w:p>
          <w:p w14:paraId="21B3675D" w14:textId="77777777" w:rsidR="00E1751D" w:rsidRPr="00642DF9" w:rsidRDefault="00E1751D" w:rsidP="00ED11F1">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Pr="00642DF9">
              <w:rPr>
                <w:rFonts w:ascii="Segoe UI" w:eastAsia="Times New Roman" w:hAnsi="Segoe UI" w:cs="Segoe UI"/>
                <w:color w:val="000000"/>
                <w:sz w:val="22"/>
              </w:rPr>
              <w:t>:</w:t>
            </w:r>
          </w:p>
        </w:tc>
      </w:tr>
      <w:tr w:rsidR="00E1751D" w:rsidRPr="00642DF9" w14:paraId="30CBFD46" w14:textId="77777777" w:rsidTr="00ED11F1">
        <w:trPr>
          <w:trHeight w:hRule="exact" w:val="873"/>
        </w:trPr>
        <w:tc>
          <w:tcPr>
            <w:tcW w:w="3190" w:type="dxa"/>
          </w:tcPr>
          <w:p w14:paraId="2A868A62" w14:textId="77777777" w:rsidR="00E1751D" w:rsidRPr="00642DF9" w:rsidRDefault="00E1751D" w:rsidP="00ED11F1">
            <w:pPr>
              <w:spacing w:line="240" w:lineRule="auto"/>
              <w:jc w:val="center"/>
              <w:rPr>
                <w:rFonts w:ascii="Segoe UI" w:eastAsia="Times New Roman" w:hAnsi="Segoe UI" w:cs="Segoe UI"/>
                <w:i/>
                <w:color w:val="000000"/>
                <w:sz w:val="22"/>
                <w:szCs w:val="20"/>
                <w:vertAlign w:val="superscript"/>
              </w:rPr>
            </w:pPr>
          </w:p>
        </w:tc>
        <w:tc>
          <w:tcPr>
            <w:tcW w:w="3190" w:type="dxa"/>
          </w:tcPr>
          <w:p w14:paraId="06779E1B" w14:textId="77777777" w:rsidR="00E1751D" w:rsidRPr="00642DF9" w:rsidRDefault="00E1751D" w:rsidP="00ED11F1">
            <w:pPr>
              <w:spacing w:line="240" w:lineRule="auto"/>
              <w:jc w:val="center"/>
              <w:rPr>
                <w:rFonts w:ascii="Segoe UI" w:eastAsia="Times New Roman" w:hAnsi="Segoe UI" w:cs="Segoe UI"/>
                <w:i/>
                <w:color w:val="000000"/>
                <w:sz w:val="22"/>
                <w:szCs w:val="20"/>
                <w:vertAlign w:val="superscript"/>
              </w:rPr>
            </w:pPr>
          </w:p>
        </w:tc>
        <w:tc>
          <w:tcPr>
            <w:tcW w:w="3826" w:type="dxa"/>
          </w:tcPr>
          <w:p w14:paraId="35F936BE" w14:textId="77777777" w:rsidR="00E1751D" w:rsidRPr="00642DF9" w:rsidRDefault="00E1751D" w:rsidP="00ED11F1">
            <w:pPr>
              <w:spacing w:line="240" w:lineRule="auto"/>
              <w:jc w:val="center"/>
              <w:rPr>
                <w:rFonts w:ascii="Segoe UI" w:eastAsia="Times New Roman" w:hAnsi="Segoe UI" w:cs="Segoe UI"/>
                <w:i/>
                <w:color w:val="000000"/>
                <w:sz w:val="22"/>
                <w:szCs w:val="20"/>
                <w:vertAlign w:val="superscript"/>
              </w:rPr>
            </w:pPr>
          </w:p>
          <w:p w14:paraId="34B5F50F" w14:textId="77777777" w:rsidR="00E1751D" w:rsidRPr="00642DF9" w:rsidRDefault="00E1751D" w:rsidP="00ED11F1">
            <w:pPr>
              <w:spacing w:line="240" w:lineRule="auto"/>
              <w:jc w:val="center"/>
              <w:rPr>
                <w:rFonts w:ascii="Segoe UI" w:eastAsia="Times New Roman" w:hAnsi="Segoe UI" w:cs="Segoe UI"/>
                <w:i/>
                <w:color w:val="000000"/>
                <w:sz w:val="22"/>
                <w:szCs w:val="20"/>
                <w:vertAlign w:val="superscript"/>
              </w:rPr>
            </w:pPr>
          </w:p>
          <w:p w14:paraId="438718B7" w14:textId="77777777" w:rsidR="00E1751D" w:rsidRPr="00642DF9" w:rsidRDefault="00E1751D" w:rsidP="00ED11F1">
            <w:pPr>
              <w:spacing w:line="240" w:lineRule="auto"/>
              <w:jc w:val="center"/>
              <w:rPr>
                <w:rFonts w:ascii="Segoe UI" w:eastAsia="Times New Roman" w:hAnsi="Segoe UI" w:cs="Segoe UI"/>
                <w:i/>
                <w:color w:val="000000"/>
                <w:sz w:val="22"/>
                <w:szCs w:val="20"/>
                <w:vertAlign w:val="superscript"/>
              </w:rPr>
            </w:pPr>
          </w:p>
        </w:tc>
      </w:tr>
      <w:tr w:rsidR="00E1751D" w:rsidRPr="00642DF9" w14:paraId="50A6267A" w14:textId="77777777" w:rsidTr="00ED11F1">
        <w:trPr>
          <w:trHeight w:val="86"/>
        </w:trPr>
        <w:tc>
          <w:tcPr>
            <w:tcW w:w="3190" w:type="dxa"/>
            <w:tcBorders>
              <w:top w:val="dashed" w:sz="4" w:space="0" w:color="auto"/>
            </w:tcBorders>
          </w:tcPr>
          <w:p w14:paraId="1CC02346" w14:textId="77777777" w:rsidR="00E1751D" w:rsidRPr="00642DF9" w:rsidRDefault="00E1751D"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1215FACA" w14:textId="77777777" w:rsidR="00E1751D" w:rsidRPr="00642DF9" w:rsidRDefault="00E1751D"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7042E05C" w14:textId="77777777" w:rsidR="00E1751D" w:rsidRPr="00642DF9" w:rsidRDefault="00E1751D"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the</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bl>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7C39A63B" w14:textId="401999C8" w:rsidR="00095F2B" w:rsidRDefault="00095F2B" w:rsidP="00642DF9">
      <w:pPr>
        <w:spacing w:before="120" w:after="60" w:line="240" w:lineRule="auto"/>
        <w:rPr>
          <w:rFonts w:ascii="Segoe UI" w:eastAsia="Times New Roman" w:hAnsi="Segoe UI" w:cs="Segoe UI"/>
          <w:b/>
          <w:bCs/>
          <w:i/>
          <w:color w:val="000000"/>
          <w:sz w:val="18"/>
          <w:szCs w:val="18"/>
          <w:lang w:eastAsia="sl-SI"/>
        </w:rPr>
      </w:pPr>
    </w:p>
    <w:p w14:paraId="312D707D" w14:textId="77777777" w:rsidR="00427AE7" w:rsidRDefault="00427AE7" w:rsidP="00642DF9">
      <w:pPr>
        <w:spacing w:before="120" w:after="60" w:line="240" w:lineRule="auto"/>
        <w:rPr>
          <w:rFonts w:ascii="Segoe UI" w:eastAsia="Times New Roman" w:hAnsi="Segoe UI" w:cs="Segoe UI"/>
          <w:b/>
          <w:bCs/>
          <w:i/>
          <w:color w:val="000000"/>
          <w:sz w:val="18"/>
          <w:szCs w:val="18"/>
          <w:lang w:eastAsia="sl-SI"/>
        </w:rPr>
      </w:pPr>
    </w:p>
    <w:p w14:paraId="226B146A" w14:textId="77777777" w:rsidR="00095F2B" w:rsidRDefault="00095F2B" w:rsidP="00642DF9">
      <w:pPr>
        <w:spacing w:before="120" w:after="60" w:line="240" w:lineRule="auto"/>
        <w:rPr>
          <w:rFonts w:ascii="Segoe UI" w:eastAsia="Times New Roman" w:hAnsi="Segoe UI" w:cs="Segoe UI"/>
          <w:b/>
          <w:bCs/>
          <w:i/>
          <w:color w:val="000000"/>
          <w:sz w:val="18"/>
          <w:szCs w:val="18"/>
          <w:lang w:eastAsia="sl-SI"/>
        </w:rPr>
      </w:pPr>
    </w:p>
    <w:p w14:paraId="0281151F" w14:textId="22B6813E" w:rsidR="00CE35DA" w:rsidRPr="00C87265" w:rsidRDefault="002455ED" w:rsidP="00642DF9">
      <w:pPr>
        <w:spacing w:before="120" w:after="60" w:line="240" w:lineRule="auto"/>
        <w:rPr>
          <w:rFonts w:ascii="Segoe UI" w:eastAsia="Times New Roman" w:hAnsi="Segoe UI" w:cs="Segoe UI"/>
          <w:b/>
          <w:i/>
          <w:color w:val="000000"/>
          <w:sz w:val="20"/>
          <w:szCs w:val="20"/>
        </w:rPr>
      </w:pPr>
      <w:proofErr w:type="spellStart"/>
      <w:r w:rsidRPr="00C87265">
        <w:rPr>
          <w:rFonts w:ascii="Segoe UI" w:eastAsia="Times New Roman" w:hAnsi="Segoe UI" w:cs="Segoe UI"/>
          <w:b/>
          <w:bCs/>
          <w:i/>
          <w:color w:val="000000"/>
          <w:sz w:val="20"/>
          <w:szCs w:val="20"/>
          <w:lang w:eastAsia="sl-SI"/>
        </w:rPr>
        <w:t>The</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Contracting</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Authority’s</w:t>
      </w:r>
      <w:proofErr w:type="spellEnd"/>
      <w:r w:rsidRPr="00C87265">
        <w:rPr>
          <w:rFonts w:ascii="Segoe UI" w:eastAsia="Times New Roman" w:hAnsi="Segoe UI" w:cs="Segoe UI"/>
          <w:b/>
          <w:bCs/>
          <w:i/>
          <w:color w:val="000000"/>
          <w:sz w:val="20"/>
          <w:szCs w:val="20"/>
          <w:lang w:eastAsia="sl-SI"/>
        </w:rPr>
        <w:t xml:space="preserve"> note: </w:t>
      </w:r>
      <w:r w:rsidRPr="00C87265">
        <w:rPr>
          <w:rFonts w:ascii="Segoe UI" w:eastAsia="Times New Roman" w:hAnsi="Segoe UI" w:cs="Segoe UI"/>
          <w:i/>
          <w:color w:val="000000"/>
          <w:sz w:val="20"/>
          <w:szCs w:val="20"/>
          <w:lang w:eastAsia="sl-SI"/>
        </w:rPr>
        <w:t xml:space="preserve">Form </w:t>
      </w:r>
      <w:proofErr w:type="spellStart"/>
      <w:r w:rsidRPr="00C87265">
        <w:rPr>
          <w:rFonts w:ascii="Segoe UI" w:eastAsia="Times New Roman" w:hAnsi="Segoe UI" w:cs="Segoe UI"/>
          <w:i/>
          <w:color w:val="000000"/>
          <w:sz w:val="20"/>
          <w:szCs w:val="20"/>
          <w:lang w:eastAsia="sl-SI"/>
        </w:rPr>
        <w:t>must</w:t>
      </w:r>
      <w:proofErr w:type="spellEnd"/>
      <w:r w:rsidRPr="00C87265">
        <w:rPr>
          <w:rFonts w:ascii="Segoe UI" w:eastAsia="Times New Roman" w:hAnsi="Segoe UI" w:cs="Segoe UI"/>
          <w:i/>
          <w:color w:val="000000"/>
          <w:sz w:val="20"/>
          <w:szCs w:val="20"/>
          <w:lang w:eastAsia="sl-SI"/>
        </w:rPr>
        <w:t xml:space="preserve"> be </w:t>
      </w:r>
      <w:proofErr w:type="spellStart"/>
      <w:r w:rsidRPr="00C87265">
        <w:rPr>
          <w:rFonts w:ascii="Segoe UI" w:eastAsia="Times New Roman" w:hAnsi="Segoe UI" w:cs="Segoe UI"/>
          <w:i/>
          <w:color w:val="000000"/>
          <w:sz w:val="20"/>
          <w:szCs w:val="20"/>
          <w:lang w:eastAsia="sl-SI"/>
        </w:rPr>
        <w:t>completed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and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attached</w:t>
      </w:r>
      <w:proofErr w:type="spellEnd"/>
      <w:r w:rsidRPr="00C87265">
        <w:rPr>
          <w:rFonts w:ascii="Segoe UI" w:eastAsia="Times New Roman" w:hAnsi="Segoe UI" w:cs="Segoe UI"/>
          <w:i/>
          <w:color w:val="000000"/>
          <w:sz w:val="20"/>
          <w:szCs w:val="20"/>
          <w:lang w:eastAsia="sl-SI"/>
        </w:rPr>
        <w:t xml:space="preserve"> to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Cs/>
          <w:color w:val="000000"/>
          <w:sz w:val="20"/>
          <w:szCs w:val="20"/>
          <w:u w:val="single"/>
          <w:lang w:eastAsia="sl-SI"/>
        </w:rPr>
        <w:t>regardless</w:t>
      </w:r>
      <w:proofErr w:type="spellEnd"/>
      <w:r w:rsidRPr="00C87265">
        <w:rPr>
          <w:rFonts w:ascii="Segoe UI" w:eastAsia="Times New Roman" w:hAnsi="Segoe UI" w:cs="Segoe UI"/>
          <w:iCs/>
          <w:color w:val="000000"/>
          <w:sz w:val="20"/>
          <w:szCs w:val="20"/>
          <w:u w:val="single"/>
          <w:lang w:eastAsia="sl-SI"/>
        </w:rPr>
        <w:t xml:space="preserve"> </w:t>
      </w:r>
      <w:proofErr w:type="spellStart"/>
      <w:r w:rsidRPr="00C87265">
        <w:rPr>
          <w:rFonts w:ascii="Segoe UI" w:eastAsia="Times New Roman" w:hAnsi="Segoe UI" w:cs="Segoe UI"/>
          <w:iCs/>
          <w:color w:val="000000"/>
          <w:sz w:val="20"/>
          <w:szCs w:val="20"/>
          <w:u w:val="single"/>
          <w:lang w:eastAsia="sl-SI"/>
        </w:rPr>
        <w:t>the</w:t>
      </w:r>
      <w:proofErr w:type="spellEnd"/>
      <w:r w:rsidRPr="00C87265">
        <w:rPr>
          <w:rFonts w:ascii="Segoe UI" w:eastAsia="Times New Roman" w:hAnsi="Segoe UI" w:cs="Segoe UI"/>
          <w:iCs/>
          <w:color w:val="000000"/>
          <w:sz w:val="20"/>
          <w:szCs w:val="20"/>
          <w:u w:val="single"/>
          <w:lang w:eastAsia="sl-SI"/>
        </w:rPr>
        <w:t xml:space="preserve"> </w:t>
      </w:r>
      <w:proofErr w:type="spellStart"/>
      <w:r w:rsidRPr="00C87265">
        <w:rPr>
          <w:rFonts w:ascii="Segoe UI" w:eastAsia="Times New Roman" w:hAnsi="Segoe UI" w:cs="Segoe UI"/>
          <w:iCs/>
          <w:color w:val="000000"/>
          <w:sz w:val="20"/>
          <w:szCs w:val="20"/>
          <w:u w:val="single"/>
          <w:lang w:eastAsia="sl-SI"/>
        </w:rPr>
        <w:t>fact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whether</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you</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submit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individually</w:t>
      </w:r>
      <w:proofErr w:type="spellEnd"/>
      <w:r w:rsidRPr="00C87265">
        <w:rPr>
          <w:rFonts w:ascii="Segoe UI" w:eastAsia="Times New Roman" w:hAnsi="Segoe UI" w:cs="Segoe UI"/>
          <w:i/>
          <w:color w:val="000000"/>
          <w:sz w:val="20"/>
          <w:szCs w:val="20"/>
          <w:lang w:eastAsia="sl-SI"/>
        </w:rPr>
        <w:t xml:space="preserve">, as a </w:t>
      </w:r>
      <w:proofErr w:type="spellStart"/>
      <w:r w:rsidRPr="00C87265">
        <w:rPr>
          <w:rFonts w:ascii="Segoe UI" w:eastAsia="Times New Roman" w:hAnsi="Segoe UI" w:cs="Segoe UI"/>
          <w:i/>
          <w:color w:val="000000"/>
          <w:sz w:val="20"/>
          <w:szCs w:val="20"/>
          <w:lang w:eastAsia="sl-SI"/>
        </w:rPr>
        <w:t>joint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r w:rsidR="00B234FE" w:rsidRPr="00C87265">
        <w:rPr>
          <w:rFonts w:ascii="Segoe UI" w:eastAsia="Times New Roman" w:hAnsi="Segoe UI" w:cs="Segoe UI"/>
          <w:i/>
          <w:color w:val="000000"/>
          <w:sz w:val="20"/>
          <w:szCs w:val="20"/>
          <w:lang w:eastAsia="sl-SI"/>
        </w:rPr>
        <w:t xml:space="preserve">as a </w:t>
      </w:r>
      <w:proofErr w:type="spellStart"/>
      <w:r w:rsidR="00B234FE" w:rsidRPr="00C87265">
        <w:rPr>
          <w:rFonts w:ascii="Segoe UI" w:eastAsia="Times New Roman" w:hAnsi="Segoe UI" w:cs="Segoe UI"/>
          <w:i/>
          <w:color w:val="000000"/>
          <w:sz w:val="20"/>
          <w:szCs w:val="20"/>
          <w:lang w:eastAsia="sl-SI"/>
        </w:rPr>
        <w:t>consortium</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or</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with</w:t>
      </w:r>
      <w:proofErr w:type="spellEnd"/>
      <w:r w:rsidR="00B234FE" w:rsidRPr="00C87265">
        <w:rPr>
          <w:rFonts w:ascii="Segoe UI" w:eastAsia="Times New Roman" w:hAnsi="Segoe UI" w:cs="Segoe UI"/>
          <w:i/>
          <w:color w:val="000000"/>
          <w:sz w:val="20"/>
          <w:szCs w:val="20"/>
          <w:lang w:eastAsia="sl-SI"/>
        </w:rPr>
        <w:t xml:space="preserve"> a </w:t>
      </w:r>
      <w:proofErr w:type="spellStart"/>
      <w:r w:rsidR="00B234FE" w:rsidRPr="00C87265">
        <w:rPr>
          <w:rFonts w:ascii="Segoe UI" w:eastAsia="Times New Roman" w:hAnsi="Segoe UI" w:cs="Segoe UI"/>
          <w:i/>
          <w:color w:val="000000"/>
          <w:sz w:val="20"/>
          <w:szCs w:val="20"/>
          <w:lang w:eastAsia="sl-SI"/>
        </w:rPr>
        <w:t>joint</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bid</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with</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subcontractors</w:t>
      </w:r>
      <w:proofErr w:type="spellEnd"/>
      <w:r w:rsidR="00B234FE" w:rsidRPr="00C87265">
        <w:rPr>
          <w:rFonts w:ascii="Segoe UI" w:eastAsia="Times New Roman" w:hAnsi="Segoe UI" w:cs="Segoe UI"/>
          <w:i/>
          <w:color w:val="000000"/>
          <w:sz w:val="20"/>
          <w:szCs w:val="20"/>
          <w:lang w:eastAsia="sl-SI"/>
        </w:rPr>
        <w:t xml:space="preserve">. </w:t>
      </w:r>
    </w:p>
    <w:p w14:paraId="4FA8B146" w14:textId="515A3D4E" w:rsidR="00E24D8B" w:rsidRDefault="00E24D8B" w:rsidP="00642DF9">
      <w:pPr>
        <w:spacing w:before="120" w:after="60" w:line="240" w:lineRule="auto"/>
        <w:rPr>
          <w:rFonts w:ascii="Segoe UI" w:eastAsia="Times New Roman" w:hAnsi="Segoe UI" w:cs="Segoe UI"/>
          <w:b/>
          <w:i/>
          <w:color w:val="000000"/>
          <w:sz w:val="18"/>
          <w:szCs w:val="18"/>
        </w:rPr>
      </w:pPr>
    </w:p>
    <w:p w14:paraId="0DEEC443" w14:textId="30B8B12F" w:rsidR="00F72573" w:rsidRDefault="00F72573" w:rsidP="00642DF9">
      <w:pPr>
        <w:spacing w:before="120" w:after="60" w:line="240" w:lineRule="auto"/>
        <w:rPr>
          <w:rFonts w:ascii="Segoe UI" w:eastAsia="Times New Roman" w:hAnsi="Segoe UI" w:cs="Segoe UI"/>
          <w:b/>
          <w:i/>
          <w:color w:val="000000"/>
          <w:sz w:val="18"/>
          <w:szCs w:val="18"/>
        </w:rPr>
      </w:pPr>
    </w:p>
    <w:p w14:paraId="2D13E941" w14:textId="44186E41" w:rsidR="00642DF9" w:rsidRPr="00642DF9" w:rsidRDefault="00B96AE3"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Pr>
          <w:rFonts w:ascii="Segoe UI" w:eastAsia="Times New Roman" w:hAnsi="Segoe UI" w:cs="Segoe UI"/>
          <w:b/>
          <w:color w:val="000000"/>
          <w:sz w:val="28"/>
          <w:szCs w:val="28"/>
        </w:rPr>
        <w:lastRenderedPageBreak/>
        <w:t>GENERAL DATA ABOUT THE BIDDER AND THE CONSORTIUM</w:t>
      </w:r>
    </w:p>
    <w:p w14:paraId="6FE835C9" w14:textId="5910355E"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F10215">
        <w:rPr>
          <w:rFonts w:ascii="Segoe UI" w:eastAsia="Times New Roman" w:hAnsi="Segoe UI" w:cs="Segoe UI"/>
          <w:b/>
          <w:color w:val="FFFFFF" w:themeColor="background1"/>
          <w:sz w:val="28"/>
          <w:szCs w:val="28"/>
          <w:shd w:val="clear" w:color="auto" w:fill="2F5496" w:themeFill="accent1" w:themeFillShade="BF"/>
          <w:lang w:eastAsia="sl-SI"/>
        </w:rPr>
        <w:t>FORM 2.1</w:t>
      </w:r>
    </w:p>
    <w:p w14:paraId="13BF020D" w14:textId="1EBCBEDE" w:rsidR="00085FB2" w:rsidRPr="00085FB2" w:rsidRDefault="00085FB2" w:rsidP="00642DF9">
      <w:pPr>
        <w:spacing w:before="120" w:after="60" w:line="240" w:lineRule="auto"/>
        <w:jc w:val="both"/>
        <w:rPr>
          <w:rFonts w:ascii="Segoe UI" w:eastAsia="Calibri" w:hAnsi="Segoe UI" w:cs="Segoe UI"/>
          <w:color w:val="000000"/>
          <w:sz w:val="2"/>
          <w:szCs w:val="2"/>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085FB2" w:rsidRPr="00642DF9" w14:paraId="7A2C9C19" w14:textId="77777777" w:rsidTr="00ED11F1">
        <w:trPr>
          <w:trHeight w:hRule="exact" w:val="397"/>
        </w:trPr>
        <w:tc>
          <w:tcPr>
            <w:tcW w:w="4531" w:type="dxa"/>
            <w:shd w:val="clear" w:color="auto" w:fill="DEEAF6" w:themeFill="accent5" w:themeFillTint="33"/>
            <w:vAlign w:val="center"/>
          </w:tcPr>
          <w:p w14:paraId="151B3262" w14:textId="77777777" w:rsidR="00085FB2" w:rsidRPr="00642DF9" w:rsidRDefault="00085FB2" w:rsidP="00ED11F1">
            <w:pPr>
              <w:spacing w:line="240" w:lineRule="auto"/>
              <w:jc w:val="both"/>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4F689518" w14:textId="77777777" w:rsidR="00085FB2" w:rsidRPr="00642DF9" w:rsidRDefault="00085FB2" w:rsidP="00ED11F1">
            <w:pPr>
              <w:spacing w:line="240" w:lineRule="auto"/>
              <w:jc w:val="both"/>
              <w:rPr>
                <w:rFonts w:ascii="Arial Narrow" w:eastAsia="Times New Roman" w:hAnsi="Arial Narrow" w:cs="Times New Roman"/>
                <w:sz w:val="22"/>
              </w:rPr>
            </w:pPr>
          </w:p>
        </w:tc>
      </w:tr>
      <w:tr w:rsidR="00085FB2" w:rsidRPr="00642DF9" w14:paraId="572C8C82" w14:textId="77777777" w:rsidTr="00ED11F1">
        <w:trPr>
          <w:trHeight w:hRule="exact" w:val="397"/>
        </w:trPr>
        <w:tc>
          <w:tcPr>
            <w:tcW w:w="4531" w:type="dxa"/>
            <w:shd w:val="clear" w:color="auto" w:fill="DEEAF6" w:themeFill="accent5" w:themeFillTint="33"/>
            <w:vAlign w:val="center"/>
          </w:tcPr>
          <w:p w14:paraId="1C6D57E1" w14:textId="77777777" w:rsidR="00085FB2" w:rsidRPr="00642DF9" w:rsidRDefault="00085FB2" w:rsidP="00ED11F1">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sidRPr="00642DF9">
              <w:rPr>
                <w:rFonts w:ascii="Segoe UI" w:eastAsia="Times New Roman" w:hAnsi="Segoe UI" w:cs="Segoe UI"/>
                <w:sz w:val="22"/>
              </w:rPr>
              <w:t>:</w:t>
            </w:r>
          </w:p>
        </w:tc>
        <w:tc>
          <w:tcPr>
            <w:tcW w:w="5670" w:type="dxa"/>
            <w:vAlign w:val="center"/>
          </w:tcPr>
          <w:p w14:paraId="29D122B0" w14:textId="77777777" w:rsidR="00085FB2" w:rsidRPr="00642DF9" w:rsidRDefault="00085FB2" w:rsidP="00ED11F1">
            <w:pPr>
              <w:spacing w:line="240" w:lineRule="auto"/>
              <w:jc w:val="both"/>
              <w:rPr>
                <w:rFonts w:ascii="Arial Narrow" w:eastAsia="Times New Roman" w:hAnsi="Arial Narrow" w:cs="Times New Roman"/>
                <w:sz w:val="22"/>
              </w:rPr>
            </w:pPr>
          </w:p>
        </w:tc>
      </w:tr>
      <w:tr w:rsidR="00085FB2" w:rsidRPr="00642DF9" w14:paraId="3E9A32D2" w14:textId="77777777" w:rsidTr="00ED11F1">
        <w:trPr>
          <w:trHeight w:hRule="exact" w:val="397"/>
        </w:trPr>
        <w:tc>
          <w:tcPr>
            <w:tcW w:w="4531" w:type="dxa"/>
            <w:shd w:val="clear" w:color="auto" w:fill="DEEAF6" w:themeFill="accent5" w:themeFillTint="33"/>
            <w:vAlign w:val="center"/>
          </w:tcPr>
          <w:p w14:paraId="63173782" w14:textId="77777777" w:rsidR="00085FB2" w:rsidRPr="00642DF9" w:rsidRDefault="00085FB2" w:rsidP="00ED11F1">
            <w:pPr>
              <w:spacing w:line="240" w:lineRule="auto"/>
              <w:jc w:val="both"/>
              <w:rPr>
                <w:rFonts w:ascii="Segoe UI" w:eastAsia="Times New Roman" w:hAnsi="Segoe UI" w:cs="Segoe UI"/>
                <w:sz w:val="22"/>
              </w:rPr>
            </w:pPr>
            <w:r>
              <w:rPr>
                <w:rFonts w:ascii="Segoe UI" w:eastAsia="Times New Roman" w:hAnsi="Segoe UI" w:cs="Segoe UI"/>
                <w:sz w:val="22"/>
              </w:rPr>
              <w:t xml:space="preserve">Legal </w:t>
            </w:r>
            <w:proofErr w:type="spellStart"/>
            <w:r>
              <w:rPr>
                <w:rFonts w:ascii="Segoe UI" w:eastAsia="Times New Roman" w:hAnsi="Segoe UI" w:cs="Segoe UI"/>
                <w:sz w:val="22"/>
              </w:rPr>
              <w:t>representative</w:t>
            </w:r>
            <w:proofErr w:type="spellEnd"/>
            <w:r>
              <w:rPr>
                <w:rFonts w:ascii="Segoe UI" w:eastAsia="Times New Roman" w:hAnsi="Segoe UI" w:cs="Segoe UI"/>
                <w:sz w:val="22"/>
              </w:rPr>
              <w:t xml:space="preserve">(s)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0CB95FBB" w14:textId="77777777" w:rsidR="00085FB2" w:rsidRPr="00642DF9" w:rsidRDefault="00085FB2" w:rsidP="00ED11F1">
            <w:pPr>
              <w:spacing w:line="240" w:lineRule="auto"/>
              <w:jc w:val="both"/>
              <w:rPr>
                <w:rFonts w:ascii="Arial Narrow" w:eastAsia="Times New Roman" w:hAnsi="Arial Narrow" w:cs="Times New Roman"/>
                <w:sz w:val="22"/>
              </w:rPr>
            </w:pPr>
          </w:p>
        </w:tc>
      </w:tr>
      <w:tr w:rsidR="00085FB2" w:rsidRPr="00642DF9" w14:paraId="1EC557B3" w14:textId="77777777" w:rsidTr="00ED11F1">
        <w:trPr>
          <w:trHeight w:hRule="exact" w:val="397"/>
        </w:trPr>
        <w:tc>
          <w:tcPr>
            <w:tcW w:w="4531" w:type="dxa"/>
            <w:shd w:val="clear" w:color="auto" w:fill="DEEAF6" w:themeFill="accent5" w:themeFillTint="33"/>
            <w:vAlign w:val="center"/>
          </w:tcPr>
          <w:p w14:paraId="3C9C6A5F" w14:textId="448219C6" w:rsidR="00085FB2" w:rsidRPr="00642DF9" w:rsidRDefault="001A15AB" w:rsidP="00ED11F1">
            <w:pPr>
              <w:spacing w:line="240" w:lineRule="auto"/>
              <w:jc w:val="both"/>
              <w:rPr>
                <w:rFonts w:ascii="Segoe UI" w:eastAsia="Times New Roman" w:hAnsi="Segoe UI" w:cs="Segoe UI"/>
                <w:sz w:val="22"/>
              </w:rPr>
            </w:pPr>
            <w:r w:rsidRPr="001A15AB">
              <w:rPr>
                <w:rFonts w:ascii="Segoe UI" w:eastAsia="Times New Roman" w:hAnsi="Segoe UI" w:cs="Segoe UI"/>
                <w:sz w:val="22"/>
              </w:rPr>
              <w:t xml:space="preserve">VAT </w:t>
            </w:r>
            <w:proofErr w:type="spellStart"/>
            <w:r w:rsidRPr="001A15AB">
              <w:rPr>
                <w:rFonts w:ascii="Segoe UI" w:eastAsia="Times New Roman" w:hAnsi="Segoe UI" w:cs="Segoe UI"/>
                <w:sz w:val="22"/>
              </w:rPr>
              <w:t>identification</w:t>
            </w:r>
            <w:proofErr w:type="spellEnd"/>
            <w:r w:rsidRPr="001A15AB">
              <w:rPr>
                <w:rFonts w:ascii="Segoe UI" w:eastAsia="Times New Roman" w:hAnsi="Segoe UI" w:cs="Segoe UI"/>
                <w:sz w:val="22"/>
              </w:rPr>
              <w:t xml:space="preserve"> </w:t>
            </w:r>
            <w:proofErr w:type="spellStart"/>
            <w:r w:rsidRPr="001A15AB">
              <w:rPr>
                <w:rFonts w:ascii="Segoe UI" w:eastAsia="Times New Roman" w:hAnsi="Segoe UI" w:cs="Segoe UI"/>
                <w:sz w:val="22"/>
              </w:rPr>
              <w:t>number</w:t>
            </w:r>
            <w:proofErr w:type="spellEnd"/>
            <w:r w:rsidRPr="001A15AB">
              <w:rPr>
                <w:rFonts w:ascii="Segoe UI" w:eastAsia="Times New Roman" w:hAnsi="Segoe UI" w:cs="Segoe UI"/>
                <w:sz w:val="22"/>
              </w:rPr>
              <w:t>:</w:t>
            </w:r>
          </w:p>
        </w:tc>
        <w:tc>
          <w:tcPr>
            <w:tcW w:w="5670" w:type="dxa"/>
            <w:vAlign w:val="center"/>
          </w:tcPr>
          <w:p w14:paraId="57A98E4F" w14:textId="77777777" w:rsidR="00085FB2" w:rsidRPr="00642DF9" w:rsidRDefault="00085FB2" w:rsidP="00ED11F1">
            <w:pPr>
              <w:spacing w:line="240" w:lineRule="auto"/>
              <w:jc w:val="both"/>
              <w:rPr>
                <w:rFonts w:ascii="Arial Narrow" w:eastAsia="Times New Roman" w:hAnsi="Arial Narrow" w:cs="Times New Roman"/>
                <w:sz w:val="22"/>
              </w:rPr>
            </w:pPr>
          </w:p>
        </w:tc>
      </w:tr>
      <w:tr w:rsidR="00085FB2" w:rsidRPr="00642DF9" w14:paraId="1E252ABB" w14:textId="77777777" w:rsidTr="00ED11F1">
        <w:trPr>
          <w:trHeight w:hRule="exact" w:val="397"/>
        </w:trPr>
        <w:tc>
          <w:tcPr>
            <w:tcW w:w="4531" w:type="dxa"/>
            <w:shd w:val="clear" w:color="auto" w:fill="DEEAF6" w:themeFill="accent5" w:themeFillTint="33"/>
            <w:vAlign w:val="center"/>
          </w:tcPr>
          <w:p w14:paraId="13C23031" w14:textId="77777777" w:rsidR="00085FB2" w:rsidRPr="00642DF9" w:rsidRDefault="00085FB2" w:rsidP="00ED11F1">
            <w:pPr>
              <w:spacing w:line="240" w:lineRule="auto"/>
              <w:jc w:val="both"/>
              <w:rPr>
                <w:rFonts w:ascii="Segoe UI" w:eastAsia="Times New Roman" w:hAnsi="Segoe UI" w:cs="Segoe UI"/>
                <w:sz w:val="22"/>
              </w:rPr>
            </w:pPr>
            <w:r>
              <w:rPr>
                <w:rFonts w:ascii="Segoe UI" w:eastAsia="Times New Roman" w:hAnsi="Segoe UI" w:cs="Segoe UI"/>
                <w:color w:val="000000"/>
                <w:sz w:val="22"/>
              </w:rPr>
              <w:t xml:space="preserve">Name </w:t>
            </w:r>
            <w:proofErr w:type="spellStart"/>
            <w:r>
              <w:rPr>
                <w:rFonts w:ascii="Segoe UI" w:eastAsia="Times New Roman" w:hAnsi="Segoe UI" w:cs="Segoe UI"/>
                <w:color w:val="000000"/>
                <w:sz w:val="22"/>
              </w:rPr>
              <w:t>of</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bank, SWIFT, IBAN:</w:t>
            </w:r>
          </w:p>
        </w:tc>
        <w:tc>
          <w:tcPr>
            <w:tcW w:w="5670" w:type="dxa"/>
            <w:vAlign w:val="center"/>
          </w:tcPr>
          <w:p w14:paraId="1BBF8A31" w14:textId="77777777" w:rsidR="00085FB2" w:rsidRPr="00642DF9" w:rsidRDefault="00085FB2" w:rsidP="00ED11F1">
            <w:pPr>
              <w:spacing w:line="240" w:lineRule="auto"/>
              <w:jc w:val="both"/>
              <w:rPr>
                <w:rFonts w:ascii="Arial Narrow" w:eastAsia="Times New Roman" w:hAnsi="Arial Narrow" w:cs="Times New Roman"/>
                <w:sz w:val="22"/>
              </w:rPr>
            </w:pPr>
          </w:p>
        </w:tc>
      </w:tr>
      <w:tr w:rsidR="00085FB2" w:rsidRPr="00642DF9" w14:paraId="2DA8EF18" w14:textId="77777777" w:rsidTr="00ED11F1">
        <w:trPr>
          <w:trHeight w:hRule="exact" w:val="397"/>
        </w:trPr>
        <w:tc>
          <w:tcPr>
            <w:tcW w:w="4531" w:type="dxa"/>
            <w:shd w:val="clear" w:color="auto" w:fill="DEEAF6" w:themeFill="accent5" w:themeFillTint="33"/>
            <w:vAlign w:val="center"/>
          </w:tcPr>
          <w:p w14:paraId="12E512DD" w14:textId="77777777" w:rsidR="00085FB2" w:rsidRDefault="00085FB2" w:rsidP="00ED11F1">
            <w:pPr>
              <w:spacing w:line="240" w:lineRule="auto"/>
              <w:jc w:val="both"/>
              <w:rPr>
                <w:rFonts w:ascii="Segoe UI" w:eastAsia="Times New Roman" w:hAnsi="Segoe UI" w:cs="Segoe UI"/>
                <w:sz w:val="22"/>
              </w:rPr>
            </w:pPr>
            <w:r>
              <w:rPr>
                <w:rFonts w:ascii="Segoe UI" w:eastAsia="Times New Roman" w:hAnsi="Segoe UI" w:cs="Segoe UI"/>
                <w:sz w:val="22"/>
              </w:rPr>
              <w:t>Contact person:</w:t>
            </w:r>
          </w:p>
        </w:tc>
        <w:tc>
          <w:tcPr>
            <w:tcW w:w="5670" w:type="dxa"/>
            <w:vAlign w:val="center"/>
          </w:tcPr>
          <w:p w14:paraId="79117456" w14:textId="77777777" w:rsidR="00085FB2" w:rsidRPr="00642DF9" w:rsidRDefault="00085FB2" w:rsidP="00ED11F1">
            <w:pPr>
              <w:spacing w:line="240" w:lineRule="auto"/>
              <w:jc w:val="both"/>
              <w:rPr>
                <w:rFonts w:ascii="Arial Narrow" w:eastAsia="Times New Roman" w:hAnsi="Arial Narrow" w:cs="Times New Roman"/>
                <w:sz w:val="22"/>
              </w:rPr>
            </w:pPr>
          </w:p>
        </w:tc>
      </w:tr>
      <w:tr w:rsidR="00085FB2" w:rsidRPr="00642DF9" w14:paraId="6FEC72B5" w14:textId="77777777" w:rsidTr="00ED11F1">
        <w:trPr>
          <w:trHeight w:hRule="exact" w:val="397"/>
        </w:trPr>
        <w:tc>
          <w:tcPr>
            <w:tcW w:w="4531" w:type="dxa"/>
            <w:shd w:val="clear" w:color="auto" w:fill="DEEAF6" w:themeFill="accent5" w:themeFillTint="33"/>
            <w:vAlign w:val="center"/>
          </w:tcPr>
          <w:p w14:paraId="44E93C44" w14:textId="77777777" w:rsidR="00085FB2" w:rsidRPr="00642DF9" w:rsidRDefault="00085FB2" w:rsidP="00ED11F1">
            <w:pPr>
              <w:spacing w:line="240" w:lineRule="auto"/>
              <w:jc w:val="both"/>
              <w:rPr>
                <w:rFonts w:ascii="Segoe UI" w:eastAsia="Times New Roman" w:hAnsi="Segoe UI" w:cs="Segoe UI"/>
                <w:sz w:val="22"/>
              </w:rPr>
            </w:pPr>
            <w:proofErr w:type="spellStart"/>
            <w:r>
              <w:rPr>
                <w:rFonts w:ascii="Segoe UI" w:eastAsia="Times New Roman" w:hAnsi="Segoe UI" w:cs="Segoe UI"/>
                <w:sz w:val="22"/>
              </w:rPr>
              <w:t>Phone</w:t>
            </w:r>
            <w:proofErr w:type="spellEnd"/>
            <w:r w:rsidRPr="00642DF9">
              <w:rPr>
                <w:rFonts w:ascii="Segoe UI" w:eastAsia="Times New Roman" w:hAnsi="Segoe UI" w:cs="Segoe UI"/>
                <w:sz w:val="22"/>
              </w:rPr>
              <w:t>:</w:t>
            </w:r>
          </w:p>
        </w:tc>
        <w:tc>
          <w:tcPr>
            <w:tcW w:w="5670" w:type="dxa"/>
            <w:vAlign w:val="center"/>
          </w:tcPr>
          <w:p w14:paraId="42B9E0A8" w14:textId="77777777" w:rsidR="00085FB2" w:rsidRPr="00642DF9" w:rsidRDefault="00085FB2" w:rsidP="00ED11F1">
            <w:pPr>
              <w:spacing w:line="240" w:lineRule="auto"/>
              <w:jc w:val="both"/>
              <w:rPr>
                <w:rFonts w:ascii="Arial Narrow" w:eastAsia="Times New Roman" w:hAnsi="Arial Narrow" w:cs="Times New Roman"/>
                <w:sz w:val="22"/>
              </w:rPr>
            </w:pPr>
          </w:p>
        </w:tc>
      </w:tr>
      <w:tr w:rsidR="00085FB2" w:rsidRPr="00642DF9" w14:paraId="7D0FF5FD" w14:textId="77777777" w:rsidTr="00ED11F1">
        <w:trPr>
          <w:trHeight w:hRule="exact" w:val="397"/>
        </w:trPr>
        <w:tc>
          <w:tcPr>
            <w:tcW w:w="4531" w:type="dxa"/>
            <w:shd w:val="clear" w:color="auto" w:fill="DEEAF6" w:themeFill="accent5" w:themeFillTint="33"/>
            <w:vAlign w:val="center"/>
          </w:tcPr>
          <w:p w14:paraId="5CF97640" w14:textId="77777777" w:rsidR="00085FB2" w:rsidRPr="00642DF9" w:rsidRDefault="00085FB2" w:rsidP="00ED11F1">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Pr>
                <w:rFonts w:ascii="Segoe UI" w:eastAsia="Times New Roman" w:hAnsi="Segoe UI" w:cs="Segoe UI"/>
                <w:sz w:val="22"/>
              </w:rPr>
              <w:t>mail</w:t>
            </w:r>
            <w:r w:rsidRPr="00642DF9">
              <w:rPr>
                <w:rFonts w:ascii="Segoe UI" w:eastAsia="Times New Roman" w:hAnsi="Segoe UI" w:cs="Segoe UI"/>
                <w:sz w:val="22"/>
              </w:rPr>
              <w:t>:</w:t>
            </w:r>
          </w:p>
        </w:tc>
        <w:tc>
          <w:tcPr>
            <w:tcW w:w="5670" w:type="dxa"/>
            <w:vAlign w:val="center"/>
          </w:tcPr>
          <w:p w14:paraId="693A4FB0" w14:textId="77777777" w:rsidR="00085FB2" w:rsidRPr="00642DF9" w:rsidRDefault="00085FB2" w:rsidP="00ED11F1">
            <w:pPr>
              <w:spacing w:line="240" w:lineRule="auto"/>
              <w:jc w:val="both"/>
              <w:rPr>
                <w:rFonts w:ascii="Arial Narrow" w:eastAsia="Times New Roman" w:hAnsi="Arial Narrow" w:cs="Times New Roman"/>
                <w:sz w:val="22"/>
              </w:rPr>
            </w:pPr>
          </w:p>
        </w:tc>
      </w:tr>
      <w:tr w:rsidR="00085FB2" w:rsidRPr="00642DF9" w14:paraId="4A2ABC4C" w14:textId="77777777" w:rsidTr="00ED11F1">
        <w:trPr>
          <w:trHeight w:hRule="exact" w:val="397"/>
        </w:trPr>
        <w:tc>
          <w:tcPr>
            <w:tcW w:w="4531" w:type="dxa"/>
            <w:shd w:val="clear" w:color="auto" w:fill="DEEAF6" w:themeFill="accent5" w:themeFillTint="33"/>
            <w:vAlign w:val="center"/>
          </w:tcPr>
          <w:p w14:paraId="685CF00E" w14:textId="77777777" w:rsidR="00085FB2" w:rsidRPr="00642DF9" w:rsidRDefault="00085FB2" w:rsidP="00ED11F1">
            <w:pPr>
              <w:spacing w:line="240" w:lineRule="auto"/>
              <w:jc w:val="both"/>
              <w:rPr>
                <w:rFonts w:ascii="Segoe UI" w:eastAsia="Times New Roman" w:hAnsi="Segoe UI" w:cs="Segoe UI"/>
                <w:sz w:val="22"/>
              </w:rPr>
            </w:pPr>
            <w:proofErr w:type="spellStart"/>
            <w:r>
              <w:rPr>
                <w:rFonts w:ascii="Segoe UI" w:eastAsia="Times New Roman" w:hAnsi="Segoe UI" w:cs="Segoe UI"/>
                <w:sz w:val="22"/>
              </w:rPr>
              <w:t>Responsible</w:t>
            </w:r>
            <w:proofErr w:type="spellEnd"/>
            <w:r>
              <w:rPr>
                <w:rFonts w:ascii="Segoe UI" w:eastAsia="Times New Roman" w:hAnsi="Segoe UI" w:cs="Segoe UI"/>
                <w:sz w:val="22"/>
              </w:rPr>
              <w:t xml:space="preserve"> person </w:t>
            </w:r>
            <w:proofErr w:type="spellStart"/>
            <w:r>
              <w:rPr>
                <w:rFonts w:ascii="Segoe UI" w:eastAsia="Times New Roman" w:hAnsi="Segoe UI" w:cs="Segoe UI"/>
                <w:sz w:val="22"/>
              </w:rPr>
              <w:t>for</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signing</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contract</w:t>
            </w:r>
            <w:proofErr w:type="spellEnd"/>
            <w:r>
              <w:rPr>
                <w:rFonts w:ascii="Segoe UI" w:eastAsia="Times New Roman" w:hAnsi="Segoe UI" w:cs="Segoe UI"/>
                <w:sz w:val="22"/>
              </w:rPr>
              <w:t>:</w:t>
            </w:r>
          </w:p>
        </w:tc>
        <w:tc>
          <w:tcPr>
            <w:tcW w:w="5670" w:type="dxa"/>
            <w:vAlign w:val="center"/>
          </w:tcPr>
          <w:p w14:paraId="507240BF" w14:textId="77777777" w:rsidR="00085FB2" w:rsidRPr="00642DF9" w:rsidRDefault="00085FB2" w:rsidP="00ED11F1">
            <w:pPr>
              <w:spacing w:line="240" w:lineRule="auto"/>
              <w:jc w:val="both"/>
              <w:rPr>
                <w:rFonts w:ascii="Arial Narrow" w:eastAsia="Times New Roman" w:hAnsi="Arial Narrow" w:cs="Times New Roman"/>
                <w:sz w:val="22"/>
              </w:rPr>
            </w:pPr>
          </w:p>
        </w:tc>
      </w:tr>
    </w:tbl>
    <w:p w14:paraId="78933264" w14:textId="77777777" w:rsidR="00B96AE3" w:rsidRPr="006A3BB4" w:rsidRDefault="00B96AE3" w:rsidP="00642DF9">
      <w:pPr>
        <w:spacing w:before="120" w:after="60" w:line="240" w:lineRule="auto"/>
        <w:jc w:val="both"/>
        <w:rPr>
          <w:rFonts w:ascii="Segoe UI" w:eastAsia="Calibri" w:hAnsi="Segoe UI" w:cs="Segoe UI"/>
          <w:color w:val="000000"/>
          <w:sz w:val="10"/>
          <w:szCs w:val="10"/>
          <w:lang w:eastAsia="sl-SI"/>
        </w:rPr>
      </w:pPr>
    </w:p>
    <w:p w14:paraId="2E329B7E" w14:textId="7FAAAE55" w:rsidR="00642DF9" w:rsidRDefault="00F95067" w:rsidP="00642DF9">
      <w:pPr>
        <w:spacing w:line="240" w:lineRule="auto"/>
        <w:rPr>
          <w:rFonts w:ascii="Segoe UI" w:eastAsia="Calibri" w:hAnsi="Segoe UI" w:cs="Segoe UI"/>
          <w:color w:val="000000"/>
          <w:sz w:val="22"/>
          <w:lang w:eastAsia="sl-SI"/>
        </w:rPr>
      </w:pPr>
      <w:r w:rsidRPr="00F95067">
        <w:rPr>
          <w:rFonts w:ascii="Segoe UI" w:eastAsia="Calibri" w:hAnsi="Segoe UI" w:cs="Segoe UI"/>
          <w:color w:val="000000"/>
          <w:sz w:val="22"/>
          <w:lang w:eastAsia="sl-SI"/>
        </w:rPr>
        <w:t xml:space="preserve">On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basis</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of</w:t>
      </w:r>
      <w:proofErr w:type="spellEnd"/>
      <w:r w:rsidRPr="00F95067">
        <w:rPr>
          <w:rFonts w:ascii="Segoe UI" w:eastAsia="Calibri" w:hAnsi="Segoe UI" w:cs="Segoe UI"/>
          <w:color w:val="000000"/>
          <w:sz w:val="22"/>
          <w:lang w:eastAsia="sl-SI"/>
        </w:rPr>
        <w:t xml:space="preserve"> a </w:t>
      </w:r>
      <w:proofErr w:type="spellStart"/>
      <w:r w:rsidRPr="00F95067">
        <w:rPr>
          <w:rFonts w:ascii="Segoe UI" w:eastAsia="Calibri" w:hAnsi="Segoe UI" w:cs="Segoe UI"/>
          <w:color w:val="000000"/>
          <w:sz w:val="22"/>
          <w:lang w:eastAsia="sl-SI"/>
        </w:rPr>
        <w:t>public</w:t>
      </w:r>
      <w:proofErr w:type="spellEnd"/>
      <w:r w:rsidRPr="00F95067">
        <w:rPr>
          <w:rFonts w:ascii="Segoe UI" w:eastAsia="Calibri" w:hAnsi="Segoe UI" w:cs="Segoe UI"/>
          <w:color w:val="000000"/>
          <w:sz w:val="22"/>
          <w:lang w:eastAsia="sl-SI"/>
        </w:rPr>
        <w:t xml:space="preserve"> tender </w:t>
      </w:r>
      <w:proofErr w:type="spellStart"/>
      <w:r w:rsidRPr="00F95067">
        <w:rPr>
          <w:rFonts w:ascii="Segoe UI" w:eastAsia="Calibri" w:hAnsi="Segoe UI" w:cs="Segoe UI"/>
          <w:color w:val="000000"/>
          <w:sz w:val="22"/>
          <w:lang w:eastAsia="sl-SI"/>
        </w:rPr>
        <w:t>published</w:t>
      </w:r>
      <w:proofErr w:type="spellEnd"/>
      <w:r w:rsidRPr="00F95067">
        <w:rPr>
          <w:rFonts w:ascii="Segoe UI" w:eastAsia="Calibri" w:hAnsi="Segoe UI" w:cs="Segoe UI"/>
          <w:color w:val="000000"/>
          <w:sz w:val="22"/>
          <w:lang w:eastAsia="sl-SI"/>
        </w:rPr>
        <w:t xml:space="preserve"> on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Public</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Procurement</w:t>
      </w:r>
      <w:proofErr w:type="spellEnd"/>
      <w:r w:rsidRPr="00F95067">
        <w:rPr>
          <w:rFonts w:ascii="Segoe UI" w:eastAsia="Calibri" w:hAnsi="Segoe UI" w:cs="Segoe UI"/>
          <w:color w:val="000000"/>
          <w:sz w:val="22"/>
          <w:lang w:eastAsia="sl-SI"/>
        </w:rPr>
        <w:t xml:space="preserve"> Portal </w:t>
      </w:r>
      <w:proofErr w:type="spellStart"/>
      <w:r w:rsidRPr="00F95067">
        <w:rPr>
          <w:rFonts w:ascii="Segoe UI" w:eastAsia="Calibri" w:hAnsi="Segoe UI" w:cs="Segoe UI"/>
          <w:color w:val="000000"/>
          <w:sz w:val="22"/>
          <w:lang w:eastAsia="sl-SI"/>
        </w:rPr>
        <w:t>we</w:t>
      </w:r>
      <w:proofErr w:type="spellEnd"/>
      <w:r w:rsidRPr="00F95067">
        <w:rPr>
          <w:rFonts w:ascii="Segoe UI" w:eastAsia="Calibri" w:hAnsi="Segoe UI" w:cs="Segoe UI"/>
          <w:color w:val="000000"/>
          <w:sz w:val="22"/>
          <w:lang w:eastAsia="sl-SI"/>
        </w:rPr>
        <w:t xml:space="preserve"> are </w:t>
      </w:r>
      <w:proofErr w:type="spellStart"/>
      <w:r w:rsidRPr="00F95067">
        <w:rPr>
          <w:rFonts w:ascii="Segoe UI" w:eastAsia="Calibri" w:hAnsi="Segoe UI" w:cs="Segoe UI"/>
          <w:color w:val="000000"/>
          <w:sz w:val="22"/>
          <w:lang w:eastAsia="sl-SI"/>
        </w:rPr>
        <w:t>applying</w:t>
      </w:r>
      <w:proofErr w:type="spellEnd"/>
      <w:r w:rsidRPr="00F95067">
        <w:rPr>
          <w:rFonts w:ascii="Segoe UI" w:eastAsia="Calibri" w:hAnsi="Segoe UI" w:cs="Segoe UI"/>
          <w:color w:val="000000"/>
          <w:sz w:val="22"/>
          <w:lang w:eastAsia="sl-SI"/>
        </w:rPr>
        <w:t xml:space="preserve"> to </w:t>
      </w:r>
      <w:proofErr w:type="spellStart"/>
      <w:r w:rsidRPr="00F95067">
        <w:rPr>
          <w:rFonts w:ascii="Segoe UI" w:eastAsia="Calibri" w:hAnsi="Segoe UI" w:cs="Segoe UI"/>
          <w:color w:val="000000"/>
          <w:sz w:val="22"/>
          <w:lang w:eastAsia="sl-SI"/>
        </w:rPr>
        <w:t>your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invitation</w:t>
      </w:r>
      <w:proofErr w:type="spellEnd"/>
      <w:r w:rsidRPr="00F95067">
        <w:rPr>
          <w:rFonts w:ascii="Segoe UI" w:eastAsia="Calibri" w:hAnsi="Segoe UI" w:cs="Segoe UI"/>
          <w:color w:val="000000"/>
          <w:sz w:val="22"/>
          <w:lang w:eastAsia="sl-SI"/>
        </w:rPr>
        <w:t xml:space="preserve"> to tender </w:t>
      </w:r>
      <w:proofErr w:type="spellStart"/>
      <w:r w:rsidRPr="00F95067">
        <w:rPr>
          <w:rFonts w:ascii="Segoe UI" w:eastAsia="Calibri" w:hAnsi="Segoe UI" w:cs="Segoe UI"/>
          <w:color w:val="000000"/>
          <w:sz w:val="22"/>
          <w:lang w:eastAsia="sl-SI"/>
        </w:rPr>
        <w:t>and</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enclose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our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offer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documents</w:t>
      </w:r>
      <w:proofErr w:type="spellEnd"/>
      <w:r w:rsidRPr="00F95067">
        <w:rPr>
          <w:rFonts w:ascii="Segoe UI" w:eastAsia="Calibri" w:hAnsi="Segoe UI" w:cs="Segoe UI"/>
          <w:color w:val="000000"/>
          <w:sz w:val="22"/>
          <w:lang w:eastAsia="sl-SI"/>
        </w:rPr>
        <w:t xml:space="preserve"> in </w:t>
      </w:r>
      <w:proofErr w:type="spellStart"/>
      <w:r w:rsidRPr="00F95067">
        <w:rPr>
          <w:rFonts w:ascii="Segoe UI" w:eastAsia="Calibri" w:hAnsi="Segoe UI" w:cs="Segoe UI"/>
          <w:color w:val="000000"/>
          <w:sz w:val="22"/>
          <w:lang w:eastAsia="sl-SI"/>
        </w:rPr>
        <w:t>accordance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with</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Instructions</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for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bidders</w:t>
      </w:r>
      <w:proofErr w:type="spellEnd"/>
      <w:r w:rsidRPr="00F95067">
        <w:rPr>
          <w:rFonts w:ascii="Segoe UI" w:eastAsia="Calibri" w:hAnsi="Segoe UI" w:cs="Segoe UI"/>
          <w:color w:val="000000"/>
          <w:sz w:val="22"/>
          <w:lang w:eastAsia="sl-SI"/>
        </w:rPr>
        <w:t>.</w:t>
      </w:r>
    </w:p>
    <w:p w14:paraId="51EEF088" w14:textId="77777777" w:rsidR="00F95067" w:rsidRPr="00642DF9" w:rsidRDefault="00F95067" w:rsidP="00642DF9">
      <w:pPr>
        <w:spacing w:line="240" w:lineRule="auto"/>
        <w:rPr>
          <w:rFonts w:ascii="Segoe UI" w:eastAsia="Times New Roman" w:hAnsi="Segoe UI" w:cs="Segoe UI"/>
          <w:color w:val="000000"/>
          <w:sz w:val="22"/>
          <w:lang w:eastAsia="sl-SI"/>
        </w:rPr>
      </w:pPr>
    </w:p>
    <w:p w14:paraId="72363F1A" w14:textId="1FB06D88" w:rsidR="00642DF9" w:rsidRDefault="00F95067" w:rsidP="00642DF9">
      <w:pPr>
        <w:keepNext/>
        <w:keepLines/>
        <w:spacing w:line="240" w:lineRule="auto"/>
        <w:rPr>
          <w:rFonts w:ascii="Segoe UI" w:eastAsia="Calibri" w:hAnsi="Segoe UI" w:cs="Segoe UI"/>
          <w:iCs/>
          <w:color w:val="000000"/>
          <w:sz w:val="22"/>
          <w:lang w:eastAsia="sl-SI"/>
        </w:rPr>
      </w:pPr>
      <w:proofErr w:type="spellStart"/>
      <w:r w:rsidRPr="00F95067">
        <w:rPr>
          <w:rFonts w:ascii="Segoe UI" w:eastAsia="Calibri" w:hAnsi="Segoe UI" w:cs="Segoe UI"/>
          <w:iCs/>
          <w:color w:val="000000"/>
          <w:sz w:val="22"/>
          <w:lang w:eastAsia="sl-SI"/>
        </w:rPr>
        <w:t>Contract</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partners</w:t>
      </w:r>
      <w:proofErr w:type="spellEnd"/>
      <w:r w:rsidRPr="00F95067">
        <w:rPr>
          <w:rFonts w:ascii="Segoe UI" w:eastAsia="Calibri" w:hAnsi="Segoe UI" w:cs="Segoe UI"/>
          <w:iCs/>
          <w:color w:val="000000"/>
          <w:sz w:val="22"/>
          <w:lang w:eastAsia="sl-SI"/>
        </w:rPr>
        <w:t xml:space="preserve"> in a </w:t>
      </w:r>
      <w:proofErr w:type="spellStart"/>
      <w:r w:rsidRPr="00F95067">
        <w:rPr>
          <w:rFonts w:ascii="Segoe UI" w:eastAsia="Calibri" w:hAnsi="Segoe UI" w:cs="Segoe UI"/>
          <w:iCs/>
          <w:color w:val="000000"/>
          <w:sz w:val="22"/>
          <w:lang w:eastAsia="sl-SI"/>
        </w:rPr>
        <w:t>joint</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bid</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and</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description</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of</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work</w:t>
      </w:r>
      <w:proofErr w:type="spellEnd"/>
      <w:r w:rsidRPr="00F95067">
        <w:rPr>
          <w:rFonts w:ascii="Segoe UI" w:eastAsia="Calibri" w:hAnsi="Segoe UI" w:cs="Segoe UI"/>
          <w:iCs/>
          <w:color w:val="000000"/>
          <w:sz w:val="22"/>
          <w:lang w:eastAsia="sl-SI"/>
        </w:rPr>
        <w:t>:</w:t>
      </w:r>
    </w:p>
    <w:p w14:paraId="4E66C0EA" w14:textId="77777777" w:rsidR="00F95067" w:rsidRPr="00642DF9" w:rsidRDefault="00F95067"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835"/>
        <w:gridCol w:w="1418"/>
        <w:gridCol w:w="1417"/>
      </w:tblGrid>
      <w:tr w:rsidR="00642DF9" w:rsidRPr="00642DF9" w14:paraId="041A3F25" w14:textId="77777777" w:rsidTr="00F95067">
        <w:trPr>
          <w:cantSplit/>
          <w:trHeight w:val="318"/>
        </w:trPr>
        <w:tc>
          <w:tcPr>
            <w:tcW w:w="2127" w:type="dxa"/>
            <w:shd w:val="clear" w:color="auto" w:fill="DEEAF6"/>
            <w:vAlign w:val="center"/>
          </w:tcPr>
          <w:p w14:paraId="261FBADD" w14:textId="4E224A8C" w:rsidR="00642DF9" w:rsidRPr="00642DF9" w:rsidRDefault="00F95067"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No.</w:t>
            </w:r>
          </w:p>
        </w:tc>
        <w:tc>
          <w:tcPr>
            <w:tcW w:w="2409" w:type="dxa"/>
            <w:shd w:val="clear" w:color="auto" w:fill="DEEAF6"/>
            <w:vAlign w:val="center"/>
          </w:tcPr>
          <w:p w14:paraId="2A5071D9" w14:textId="2402FD65" w:rsidR="00642DF9" w:rsidRPr="00642DF9" w:rsidRDefault="00F95067"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 xml:space="preserve">Name </w:t>
            </w:r>
            <w:proofErr w:type="spellStart"/>
            <w:r>
              <w:rPr>
                <w:rFonts w:ascii="Segoe UI" w:eastAsia="Times New Roman" w:hAnsi="Segoe UI" w:cs="Segoe UI"/>
                <w:b/>
                <w:color w:val="000000"/>
                <w:sz w:val="22"/>
              </w:rPr>
              <w:t>of</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the</w:t>
            </w:r>
            <w:proofErr w:type="spellEnd"/>
            <w:r>
              <w:rPr>
                <w:rFonts w:ascii="Segoe UI" w:eastAsia="Times New Roman" w:hAnsi="Segoe UI" w:cs="Segoe UI"/>
                <w:b/>
                <w:color w:val="000000"/>
                <w:sz w:val="22"/>
              </w:rPr>
              <w:t xml:space="preserve"> partner</w:t>
            </w:r>
          </w:p>
        </w:tc>
        <w:tc>
          <w:tcPr>
            <w:tcW w:w="2835" w:type="dxa"/>
            <w:shd w:val="clear" w:color="auto" w:fill="DEEAF6"/>
            <w:vAlign w:val="center"/>
          </w:tcPr>
          <w:p w14:paraId="6B2C6932" w14:textId="7252BFD1" w:rsidR="00642DF9" w:rsidRPr="00642DF9" w:rsidRDefault="00F95067" w:rsidP="00642DF9">
            <w:pPr>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Description</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of</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the</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works</w:t>
            </w:r>
            <w:proofErr w:type="spellEnd"/>
          </w:p>
        </w:tc>
        <w:tc>
          <w:tcPr>
            <w:tcW w:w="1418" w:type="dxa"/>
            <w:shd w:val="clear" w:color="auto" w:fill="DEEAF6"/>
            <w:vAlign w:val="center"/>
          </w:tcPr>
          <w:p w14:paraId="21CC9B6D" w14:textId="647AC79E" w:rsidR="00642DF9" w:rsidRPr="00642DF9" w:rsidRDefault="00F95067" w:rsidP="00642DF9">
            <w:pPr>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Value</w:t>
            </w:r>
            <w:proofErr w:type="spellEnd"/>
          </w:p>
        </w:tc>
        <w:tc>
          <w:tcPr>
            <w:tcW w:w="1417" w:type="dxa"/>
            <w:shd w:val="clear" w:color="auto" w:fill="DEEAF6"/>
            <w:vAlign w:val="center"/>
          </w:tcPr>
          <w:p w14:paraId="41736C9B" w14:textId="7336BFCF" w:rsidR="00642DF9" w:rsidRPr="00642DF9" w:rsidRDefault="00F95067" w:rsidP="00642DF9">
            <w:pPr>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Share</w:t>
            </w:r>
            <w:proofErr w:type="spellEnd"/>
            <w:r>
              <w:rPr>
                <w:rFonts w:ascii="Segoe UI" w:eastAsia="Times New Roman" w:hAnsi="Segoe UI" w:cs="Segoe UI"/>
                <w:b/>
                <w:color w:val="000000"/>
                <w:sz w:val="22"/>
              </w:rPr>
              <w:t xml:space="preserve"> in</w:t>
            </w:r>
            <w:r w:rsidR="00642DF9" w:rsidRPr="00642DF9">
              <w:rPr>
                <w:rFonts w:ascii="Segoe UI" w:eastAsia="Times New Roman" w:hAnsi="Segoe UI" w:cs="Segoe UI"/>
                <w:b/>
                <w:color w:val="000000"/>
                <w:sz w:val="22"/>
              </w:rPr>
              <w:t xml:space="preserve"> %</w:t>
            </w:r>
          </w:p>
        </w:tc>
      </w:tr>
      <w:tr w:rsidR="00642DF9" w:rsidRPr="00642DF9" w14:paraId="4273F94D" w14:textId="77777777" w:rsidTr="00F95067">
        <w:trPr>
          <w:cantSplit/>
          <w:trHeight w:val="493"/>
        </w:trPr>
        <w:tc>
          <w:tcPr>
            <w:tcW w:w="2127" w:type="dxa"/>
            <w:shd w:val="clear" w:color="auto" w:fill="DEEAF6"/>
            <w:vAlign w:val="center"/>
          </w:tcPr>
          <w:p w14:paraId="7DF510D4" w14:textId="57E72F21"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The</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group</w:t>
            </w:r>
            <w:proofErr w:type="spellEnd"/>
            <w:r w:rsidRPr="001D0478">
              <w:rPr>
                <w:rFonts w:ascii="Segoe UI" w:eastAsia="Calibri" w:hAnsi="Segoe UI" w:cs="Segoe UI"/>
                <w:iCs/>
                <w:color w:val="000000"/>
                <w:sz w:val="22"/>
                <w:lang w:eastAsia="sl-SI"/>
              </w:rPr>
              <w:t xml:space="preserve"> leader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5735CEB3" w14:textId="66FF8D5A"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F95067">
        <w:trPr>
          <w:cantSplit/>
          <w:trHeight w:val="493"/>
        </w:trPr>
        <w:tc>
          <w:tcPr>
            <w:tcW w:w="2127" w:type="dxa"/>
            <w:shd w:val="clear" w:color="auto" w:fill="DEEAF6"/>
            <w:vAlign w:val="center"/>
          </w:tcPr>
          <w:p w14:paraId="762FD3B7" w14:textId="67801467"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F95067">
        <w:trPr>
          <w:cantSplit/>
          <w:trHeight w:val="493"/>
        </w:trPr>
        <w:tc>
          <w:tcPr>
            <w:tcW w:w="2127" w:type="dxa"/>
            <w:shd w:val="clear" w:color="auto" w:fill="DEEAF6"/>
            <w:vAlign w:val="center"/>
          </w:tcPr>
          <w:p w14:paraId="3303ACBA" w14:textId="77C90542"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F95067">
        <w:trPr>
          <w:cantSplit/>
          <w:trHeight w:val="493"/>
        </w:trPr>
        <w:tc>
          <w:tcPr>
            <w:tcW w:w="2127" w:type="dxa"/>
            <w:shd w:val="clear" w:color="auto" w:fill="DEEAF6"/>
            <w:vAlign w:val="center"/>
          </w:tcPr>
          <w:p w14:paraId="4511AA05" w14:textId="3EEF2FA6"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F95067">
        <w:trPr>
          <w:cantSplit/>
          <w:trHeight w:val="493"/>
        </w:trPr>
        <w:tc>
          <w:tcPr>
            <w:tcW w:w="2127" w:type="dxa"/>
            <w:shd w:val="clear" w:color="auto" w:fill="DEEAF6"/>
            <w:vAlign w:val="center"/>
          </w:tcPr>
          <w:p w14:paraId="4ECF5543" w14:textId="5B3C094C"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r w:rsidRPr="001D0478">
              <w:rPr>
                <w:rFonts w:ascii="Segoe UI" w:eastAsia="Calibri" w:hAnsi="Segoe UI" w:cs="Segoe UI"/>
                <w:iCs/>
                <w:color w:val="000000"/>
                <w:sz w:val="22"/>
                <w:lang w:eastAsia="sl-SI"/>
              </w:rPr>
              <w:t xml:space="preserve"> </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13A68FA5" w14:textId="16AD7ECF" w:rsidR="00642DF9" w:rsidRDefault="00642DF9"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01745C" w:rsidRPr="00642DF9" w14:paraId="1CFDF209" w14:textId="77777777" w:rsidTr="00ED11F1">
        <w:tc>
          <w:tcPr>
            <w:tcW w:w="3190" w:type="dxa"/>
          </w:tcPr>
          <w:p w14:paraId="394BC9F1" w14:textId="77777777" w:rsidR="0001745C" w:rsidRPr="00642DF9" w:rsidRDefault="0001745C" w:rsidP="00ED11F1">
            <w:pPr>
              <w:spacing w:line="240" w:lineRule="auto"/>
              <w:jc w:val="both"/>
              <w:rPr>
                <w:rFonts w:ascii="Segoe UI" w:eastAsia="Times New Roman" w:hAnsi="Segoe UI" w:cs="Segoe UI"/>
                <w:color w:val="000000"/>
                <w:sz w:val="22"/>
              </w:rPr>
            </w:pPr>
          </w:p>
        </w:tc>
        <w:tc>
          <w:tcPr>
            <w:tcW w:w="3190" w:type="dxa"/>
          </w:tcPr>
          <w:p w14:paraId="2B8EF3B3" w14:textId="77777777" w:rsidR="0001745C" w:rsidRPr="00642DF9" w:rsidRDefault="0001745C" w:rsidP="00ED11F1">
            <w:pPr>
              <w:spacing w:line="240" w:lineRule="auto"/>
              <w:jc w:val="both"/>
              <w:rPr>
                <w:rFonts w:ascii="Segoe UI" w:eastAsia="Times New Roman" w:hAnsi="Segoe UI" w:cs="Segoe UI"/>
                <w:color w:val="000000"/>
                <w:sz w:val="22"/>
              </w:rPr>
            </w:pPr>
          </w:p>
        </w:tc>
        <w:tc>
          <w:tcPr>
            <w:tcW w:w="3826" w:type="dxa"/>
          </w:tcPr>
          <w:p w14:paraId="2627E901" w14:textId="3741354A" w:rsidR="0001745C" w:rsidRDefault="0001745C" w:rsidP="00ED11F1">
            <w:pPr>
              <w:spacing w:line="240" w:lineRule="auto"/>
              <w:jc w:val="center"/>
              <w:rPr>
                <w:rFonts w:ascii="Segoe UI" w:eastAsia="Times New Roman" w:hAnsi="Segoe UI" w:cs="Segoe UI"/>
                <w:color w:val="000000"/>
                <w:sz w:val="22"/>
              </w:rPr>
            </w:pPr>
          </w:p>
          <w:p w14:paraId="5BA63578" w14:textId="77777777" w:rsidR="00427AE7" w:rsidRDefault="00427AE7" w:rsidP="00ED11F1">
            <w:pPr>
              <w:spacing w:line="240" w:lineRule="auto"/>
              <w:jc w:val="center"/>
              <w:rPr>
                <w:rFonts w:ascii="Segoe UI" w:eastAsia="Times New Roman" w:hAnsi="Segoe UI" w:cs="Segoe UI"/>
                <w:color w:val="000000"/>
                <w:sz w:val="22"/>
              </w:rPr>
            </w:pPr>
          </w:p>
          <w:p w14:paraId="3DCEDAA9" w14:textId="77777777" w:rsidR="0001745C" w:rsidRDefault="0001745C" w:rsidP="00ED11F1">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Pr="00642DF9">
              <w:rPr>
                <w:rFonts w:ascii="Segoe UI" w:eastAsia="Times New Roman" w:hAnsi="Segoe UI" w:cs="Segoe UI"/>
                <w:color w:val="000000"/>
                <w:sz w:val="22"/>
              </w:rPr>
              <w:t>:</w:t>
            </w:r>
          </w:p>
          <w:p w14:paraId="64229012" w14:textId="125E116A" w:rsidR="00427AE7" w:rsidRPr="00642DF9" w:rsidRDefault="00427AE7" w:rsidP="00ED11F1">
            <w:pPr>
              <w:spacing w:line="240" w:lineRule="auto"/>
              <w:jc w:val="center"/>
              <w:rPr>
                <w:rFonts w:ascii="Segoe UI" w:eastAsia="Times New Roman" w:hAnsi="Segoe UI" w:cs="Segoe UI"/>
                <w:color w:val="000000"/>
                <w:sz w:val="22"/>
              </w:rPr>
            </w:pPr>
          </w:p>
        </w:tc>
      </w:tr>
      <w:tr w:rsidR="0001745C" w:rsidRPr="00642DF9" w14:paraId="007E4A5C" w14:textId="77777777" w:rsidTr="00ED11F1">
        <w:trPr>
          <w:trHeight w:hRule="exact" w:val="873"/>
        </w:trPr>
        <w:tc>
          <w:tcPr>
            <w:tcW w:w="3190" w:type="dxa"/>
          </w:tcPr>
          <w:p w14:paraId="553B0189" w14:textId="77777777" w:rsidR="0001745C" w:rsidRPr="00642DF9" w:rsidRDefault="0001745C" w:rsidP="00ED11F1">
            <w:pPr>
              <w:spacing w:line="240" w:lineRule="auto"/>
              <w:jc w:val="center"/>
              <w:rPr>
                <w:rFonts w:ascii="Segoe UI" w:eastAsia="Times New Roman" w:hAnsi="Segoe UI" w:cs="Segoe UI"/>
                <w:i/>
                <w:color w:val="000000"/>
                <w:sz w:val="22"/>
                <w:szCs w:val="20"/>
                <w:vertAlign w:val="superscript"/>
              </w:rPr>
            </w:pPr>
          </w:p>
        </w:tc>
        <w:tc>
          <w:tcPr>
            <w:tcW w:w="3190" w:type="dxa"/>
          </w:tcPr>
          <w:p w14:paraId="53B6BC6F" w14:textId="77777777" w:rsidR="0001745C" w:rsidRPr="00642DF9" w:rsidRDefault="0001745C" w:rsidP="00ED11F1">
            <w:pPr>
              <w:spacing w:line="240" w:lineRule="auto"/>
              <w:jc w:val="center"/>
              <w:rPr>
                <w:rFonts w:ascii="Segoe UI" w:eastAsia="Times New Roman" w:hAnsi="Segoe UI" w:cs="Segoe UI"/>
                <w:i/>
                <w:color w:val="000000"/>
                <w:sz w:val="22"/>
                <w:szCs w:val="20"/>
                <w:vertAlign w:val="superscript"/>
              </w:rPr>
            </w:pPr>
          </w:p>
        </w:tc>
        <w:tc>
          <w:tcPr>
            <w:tcW w:w="3826" w:type="dxa"/>
          </w:tcPr>
          <w:p w14:paraId="2467DC19" w14:textId="77777777" w:rsidR="0001745C" w:rsidRPr="00642DF9" w:rsidRDefault="0001745C" w:rsidP="00ED11F1">
            <w:pPr>
              <w:spacing w:line="240" w:lineRule="auto"/>
              <w:jc w:val="center"/>
              <w:rPr>
                <w:rFonts w:ascii="Segoe UI" w:eastAsia="Times New Roman" w:hAnsi="Segoe UI" w:cs="Segoe UI"/>
                <w:i/>
                <w:color w:val="000000"/>
                <w:sz w:val="22"/>
                <w:szCs w:val="20"/>
                <w:vertAlign w:val="superscript"/>
              </w:rPr>
            </w:pPr>
          </w:p>
          <w:p w14:paraId="3F736288" w14:textId="77777777" w:rsidR="0001745C" w:rsidRPr="00642DF9" w:rsidRDefault="0001745C" w:rsidP="00ED11F1">
            <w:pPr>
              <w:spacing w:line="240" w:lineRule="auto"/>
              <w:jc w:val="center"/>
              <w:rPr>
                <w:rFonts w:ascii="Segoe UI" w:eastAsia="Times New Roman" w:hAnsi="Segoe UI" w:cs="Segoe UI"/>
                <w:i/>
                <w:color w:val="000000"/>
                <w:sz w:val="22"/>
                <w:szCs w:val="20"/>
                <w:vertAlign w:val="superscript"/>
              </w:rPr>
            </w:pPr>
          </w:p>
          <w:p w14:paraId="4897BEC4" w14:textId="77777777" w:rsidR="0001745C" w:rsidRPr="00642DF9" w:rsidRDefault="0001745C" w:rsidP="00ED11F1">
            <w:pPr>
              <w:spacing w:line="240" w:lineRule="auto"/>
              <w:jc w:val="center"/>
              <w:rPr>
                <w:rFonts w:ascii="Segoe UI" w:eastAsia="Times New Roman" w:hAnsi="Segoe UI" w:cs="Segoe UI"/>
                <w:i/>
                <w:color w:val="000000"/>
                <w:sz w:val="22"/>
                <w:szCs w:val="20"/>
                <w:vertAlign w:val="superscript"/>
              </w:rPr>
            </w:pPr>
          </w:p>
        </w:tc>
      </w:tr>
      <w:tr w:rsidR="0001745C" w:rsidRPr="00642DF9" w14:paraId="2C3B7896" w14:textId="77777777" w:rsidTr="00ED11F1">
        <w:trPr>
          <w:trHeight w:val="86"/>
        </w:trPr>
        <w:tc>
          <w:tcPr>
            <w:tcW w:w="3190" w:type="dxa"/>
            <w:tcBorders>
              <w:top w:val="dashed" w:sz="4" w:space="0" w:color="auto"/>
            </w:tcBorders>
          </w:tcPr>
          <w:p w14:paraId="07F76725" w14:textId="77777777" w:rsidR="0001745C" w:rsidRPr="00642DF9" w:rsidRDefault="0001745C"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393CA101" w14:textId="77777777" w:rsidR="0001745C" w:rsidRPr="00642DF9" w:rsidRDefault="0001745C"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65F968EF" w14:textId="77777777" w:rsidR="0001745C" w:rsidRPr="00642DF9" w:rsidRDefault="0001745C"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the</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bl>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08AE951C" w14:textId="2C9B1184" w:rsidR="00903500" w:rsidRDefault="00903500" w:rsidP="00642DF9">
      <w:pPr>
        <w:keepNext/>
        <w:keepLines/>
        <w:spacing w:line="240" w:lineRule="auto"/>
        <w:jc w:val="both"/>
        <w:rPr>
          <w:rFonts w:ascii="Segoe UI" w:eastAsia="Times New Roman" w:hAnsi="Segoe UI" w:cs="Segoe UI"/>
          <w:bCs/>
          <w:color w:val="000000"/>
          <w:sz w:val="22"/>
        </w:rPr>
      </w:pPr>
    </w:p>
    <w:p w14:paraId="1190DC6C" w14:textId="16854959" w:rsidR="00903500" w:rsidRPr="00C87265" w:rsidRDefault="00903500" w:rsidP="00E76A22">
      <w:pPr>
        <w:spacing w:before="120" w:after="60" w:line="240" w:lineRule="auto"/>
        <w:rPr>
          <w:rFonts w:ascii="Segoe UI" w:eastAsia="Times New Roman" w:hAnsi="Segoe UI" w:cs="Segoe UI"/>
          <w:i/>
          <w:color w:val="000000"/>
          <w:sz w:val="20"/>
          <w:szCs w:val="20"/>
          <w:lang w:eastAsia="sl-SI"/>
        </w:rPr>
      </w:pPr>
      <w:proofErr w:type="spellStart"/>
      <w:r w:rsidRPr="00C87265">
        <w:rPr>
          <w:rFonts w:ascii="Segoe UI" w:eastAsia="Times New Roman" w:hAnsi="Segoe UI" w:cs="Segoe UI"/>
          <w:b/>
          <w:bCs/>
          <w:i/>
          <w:color w:val="000000"/>
          <w:sz w:val="20"/>
          <w:szCs w:val="20"/>
          <w:lang w:eastAsia="sl-SI"/>
        </w:rPr>
        <w:t>The</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Contracting</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Authority’s</w:t>
      </w:r>
      <w:proofErr w:type="spellEnd"/>
      <w:r w:rsidRPr="00C87265">
        <w:rPr>
          <w:rFonts w:ascii="Segoe UI" w:eastAsia="Times New Roman" w:hAnsi="Segoe UI" w:cs="Segoe UI"/>
          <w:b/>
          <w:bCs/>
          <w:i/>
          <w:color w:val="000000"/>
          <w:sz w:val="20"/>
          <w:szCs w:val="20"/>
          <w:lang w:eastAsia="sl-SI"/>
        </w:rPr>
        <w:t xml:space="preserve"> note: </w:t>
      </w:r>
      <w:r w:rsidRPr="00C87265">
        <w:rPr>
          <w:rFonts w:ascii="Segoe UI" w:eastAsia="Times New Roman" w:hAnsi="Segoe UI" w:cs="Segoe UI"/>
          <w:i/>
          <w:color w:val="000000"/>
          <w:sz w:val="20"/>
          <w:szCs w:val="20"/>
          <w:lang w:eastAsia="sl-SI"/>
        </w:rPr>
        <w:t xml:space="preserve">Form </w:t>
      </w:r>
      <w:proofErr w:type="spellStart"/>
      <w:r w:rsidRPr="00C87265">
        <w:rPr>
          <w:rFonts w:ascii="Segoe UI" w:eastAsia="Times New Roman" w:hAnsi="Segoe UI" w:cs="Segoe UI"/>
          <w:i/>
          <w:color w:val="000000"/>
          <w:sz w:val="20"/>
          <w:szCs w:val="20"/>
          <w:lang w:eastAsia="sl-SI"/>
        </w:rPr>
        <w:t>must</w:t>
      </w:r>
      <w:proofErr w:type="spellEnd"/>
      <w:r w:rsidRPr="00C87265">
        <w:rPr>
          <w:rFonts w:ascii="Segoe UI" w:eastAsia="Times New Roman" w:hAnsi="Segoe UI" w:cs="Segoe UI"/>
          <w:i/>
          <w:color w:val="000000"/>
          <w:sz w:val="20"/>
          <w:szCs w:val="20"/>
          <w:lang w:eastAsia="sl-SI"/>
        </w:rPr>
        <w:t xml:space="preserve"> be </w:t>
      </w:r>
      <w:proofErr w:type="spellStart"/>
      <w:r w:rsidRPr="00C87265">
        <w:rPr>
          <w:rFonts w:ascii="Segoe UI" w:eastAsia="Times New Roman" w:hAnsi="Segoe UI" w:cs="Segoe UI"/>
          <w:i/>
          <w:color w:val="000000"/>
          <w:sz w:val="20"/>
          <w:szCs w:val="20"/>
          <w:lang w:eastAsia="sl-SI"/>
        </w:rPr>
        <w:t>completed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and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attached</w:t>
      </w:r>
      <w:proofErr w:type="spellEnd"/>
      <w:r w:rsidRPr="00C87265">
        <w:rPr>
          <w:rFonts w:ascii="Segoe UI" w:eastAsia="Times New Roman" w:hAnsi="Segoe UI" w:cs="Segoe UI"/>
          <w:i/>
          <w:color w:val="000000"/>
          <w:sz w:val="20"/>
          <w:szCs w:val="20"/>
          <w:lang w:eastAsia="sl-SI"/>
        </w:rPr>
        <w:t xml:space="preserve"> to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Cs/>
          <w:color w:val="000000"/>
          <w:sz w:val="20"/>
          <w:szCs w:val="20"/>
          <w:u w:val="single"/>
          <w:lang w:eastAsia="sl-SI"/>
        </w:rPr>
        <w:t>only</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whether</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you</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submit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joint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as a </w:t>
      </w:r>
      <w:proofErr w:type="spellStart"/>
      <w:r w:rsidRPr="00C87265">
        <w:rPr>
          <w:rFonts w:ascii="Segoe UI" w:eastAsia="Times New Roman" w:hAnsi="Segoe UI" w:cs="Segoe UI"/>
          <w:i/>
          <w:color w:val="000000"/>
          <w:sz w:val="20"/>
          <w:szCs w:val="20"/>
          <w:lang w:eastAsia="sl-SI"/>
        </w:rPr>
        <w:t>consortium</w:t>
      </w:r>
      <w:proofErr w:type="spellEnd"/>
      <w:r w:rsidRPr="00C87265">
        <w:rPr>
          <w:rFonts w:ascii="Segoe UI" w:eastAsia="Times New Roman" w:hAnsi="Segoe UI" w:cs="Segoe UI"/>
          <w:i/>
          <w:color w:val="000000"/>
          <w:sz w:val="20"/>
          <w:szCs w:val="20"/>
          <w:lang w:eastAsia="sl-SI"/>
        </w:rPr>
        <w:t xml:space="preserve">. </w:t>
      </w:r>
    </w:p>
    <w:p w14:paraId="1FE207B7" w14:textId="003EFE7F" w:rsidR="00903500" w:rsidRDefault="00903500" w:rsidP="00642DF9">
      <w:pPr>
        <w:spacing w:line="240" w:lineRule="auto"/>
        <w:jc w:val="both"/>
        <w:rPr>
          <w:rFonts w:ascii="Segoe UI" w:eastAsia="Times New Roman" w:hAnsi="Segoe UI" w:cs="Segoe UI"/>
          <w:i/>
          <w:sz w:val="18"/>
          <w:szCs w:val="18"/>
          <w:lang w:eastAsia="ar-SA"/>
        </w:rPr>
      </w:pPr>
    </w:p>
    <w:p w14:paraId="0BB5F58D" w14:textId="77777777" w:rsidR="004022AD" w:rsidRDefault="004022AD" w:rsidP="00642DF9">
      <w:pPr>
        <w:spacing w:line="240" w:lineRule="auto"/>
        <w:jc w:val="both"/>
        <w:rPr>
          <w:rFonts w:ascii="Segoe UI" w:eastAsia="Times New Roman" w:hAnsi="Segoe UI" w:cs="Segoe UI"/>
          <w:i/>
          <w:sz w:val="18"/>
          <w:szCs w:val="18"/>
          <w:lang w:eastAsia="ar-SA"/>
        </w:rPr>
      </w:pPr>
    </w:p>
    <w:p w14:paraId="0AF93A61" w14:textId="77777777" w:rsidR="00197E31" w:rsidRDefault="00197E31" w:rsidP="00197E31">
      <w:pPr>
        <w:jc w:val="both"/>
        <w:rPr>
          <w:rFonts w:ascii="Segoe UI" w:eastAsia="Times New Roman" w:hAnsi="Segoe UI" w:cs="Segoe UI"/>
          <w:i/>
          <w:sz w:val="18"/>
          <w:szCs w:val="18"/>
          <w:lang w:eastAsia="ar-SA"/>
        </w:rPr>
      </w:pPr>
    </w:p>
    <w:p w14:paraId="6A40A24F" w14:textId="4FC7C895" w:rsidR="00197E31" w:rsidRPr="00642DF9" w:rsidRDefault="00197E31" w:rsidP="00197E31">
      <w:pPr>
        <w:shd w:val="clear" w:color="auto" w:fill="DEEAF6" w:themeFill="accent5" w:themeFillTint="33"/>
        <w:tabs>
          <w:tab w:val="left" w:pos="2400"/>
        </w:tabs>
        <w:rPr>
          <w:rFonts w:ascii="Segoe UI" w:eastAsia="Times New Roman" w:hAnsi="Segoe UI" w:cs="Segoe UI"/>
          <w:b/>
          <w:color w:val="000000"/>
          <w:sz w:val="28"/>
          <w:szCs w:val="28"/>
        </w:rPr>
      </w:pPr>
      <w:r>
        <w:rPr>
          <w:rFonts w:ascii="Segoe UI" w:eastAsia="Times New Roman" w:hAnsi="Segoe UI" w:cs="Segoe UI"/>
          <w:b/>
          <w:color w:val="000000"/>
          <w:sz w:val="28"/>
          <w:szCs w:val="28"/>
        </w:rPr>
        <w:lastRenderedPageBreak/>
        <w:t>ACTING WITH SUBCONTRACTORS/WITHOUT SUBCONTRACTORS</w:t>
      </w:r>
    </w:p>
    <w:p w14:paraId="4C9FA01E" w14:textId="77777777" w:rsidR="00197E31" w:rsidRPr="00642DF9" w:rsidRDefault="00197E31" w:rsidP="00197E31">
      <w:pPr>
        <w:spacing w:line="240" w:lineRule="auto"/>
        <w:rPr>
          <w:rFonts w:ascii="Segoe UI" w:eastAsia="Times New Roman" w:hAnsi="Segoe UI" w:cs="Segoe UI"/>
          <w:color w:val="000000"/>
          <w:sz w:val="8"/>
          <w:szCs w:val="8"/>
        </w:rPr>
      </w:pPr>
    </w:p>
    <w:p w14:paraId="22CE7C90" w14:textId="5A8C0267" w:rsidR="00197E31" w:rsidRPr="00642DF9" w:rsidRDefault="00197E31" w:rsidP="00197E31">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FORM</w:t>
      </w: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3</w:t>
      </w:r>
    </w:p>
    <w:p w14:paraId="1201A18E" w14:textId="77777777" w:rsidR="00E424C3" w:rsidRPr="00E424C3" w:rsidRDefault="00E424C3" w:rsidP="00E424C3">
      <w:pPr>
        <w:keepNext/>
        <w:keepLines/>
        <w:rPr>
          <w:rFonts w:ascii="Segoe UI" w:hAnsi="Segoe UI" w:cs="Segoe UI"/>
          <w:sz w:val="22"/>
        </w:rPr>
      </w:pPr>
      <w:proofErr w:type="spellStart"/>
      <w:r w:rsidRPr="00E424C3">
        <w:rPr>
          <w:rFonts w:ascii="Segoe UI" w:hAnsi="Segoe UI" w:cs="Segoe UI"/>
          <w:sz w:val="22"/>
        </w:rPr>
        <w:t>Acting</w:t>
      </w:r>
      <w:proofErr w:type="spellEnd"/>
      <w:r w:rsidRPr="00E424C3">
        <w:rPr>
          <w:rFonts w:ascii="Segoe UI" w:hAnsi="Segoe UI" w:cs="Segoe UI"/>
          <w:sz w:val="22"/>
        </w:rPr>
        <w:t xml:space="preserve"> as a </w:t>
      </w:r>
      <w:proofErr w:type="spellStart"/>
      <w:r w:rsidRPr="00E424C3">
        <w:rPr>
          <w:rFonts w:ascii="Segoe UI" w:hAnsi="Segoe UI" w:cs="Segoe UI"/>
          <w:sz w:val="22"/>
        </w:rPr>
        <w:t>bidder</w:t>
      </w:r>
      <w:proofErr w:type="spellEnd"/>
      <w:r w:rsidRPr="00E424C3">
        <w:rPr>
          <w:rFonts w:ascii="Segoe UI" w:hAnsi="Segoe UI" w:cs="Segoe UI"/>
          <w:sz w:val="22"/>
        </w:rPr>
        <w:t xml:space="preserve">, </w:t>
      </w:r>
      <w:proofErr w:type="spellStart"/>
      <w:r w:rsidRPr="00E424C3">
        <w:rPr>
          <w:rFonts w:ascii="Segoe UI" w:hAnsi="Segoe UI" w:cs="Segoe UI"/>
          <w:sz w:val="22"/>
        </w:rPr>
        <w:t>we</w:t>
      </w:r>
      <w:proofErr w:type="spellEnd"/>
      <w:r w:rsidRPr="00E424C3">
        <w:rPr>
          <w:rFonts w:ascii="Segoe UI" w:hAnsi="Segoe UI" w:cs="Segoe UI"/>
          <w:sz w:val="22"/>
        </w:rPr>
        <w:t xml:space="preserve"> are </w:t>
      </w:r>
      <w:proofErr w:type="spellStart"/>
      <w:r w:rsidRPr="00E424C3">
        <w:rPr>
          <w:rFonts w:ascii="Segoe UI" w:hAnsi="Segoe UI" w:cs="Segoe UI"/>
          <w:sz w:val="22"/>
        </w:rPr>
        <w:t>submitting</w:t>
      </w:r>
      <w:proofErr w:type="spellEnd"/>
      <w:r w:rsidRPr="00E424C3">
        <w:rPr>
          <w:rFonts w:ascii="Segoe UI" w:hAnsi="Segoe UI" w:cs="Segoe UI"/>
          <w:sz w:val="22"/>
        </w:rPr>
        <w:t xml:space="preserve"> </w:t>
      </w:r>
      <w:proofErr w:type="spellStart"/>
      <w:r w:rsidRPr="00E424C3">
        <w:rPr>
          <w:rFonts w:ascii="Segoe UI" w:hAnsi="Segoe UI" w:cs="Segoe UI"/>
          <w:sz w:val="22"/>
        </w:rPr>
        <w:t>the</w:t>
      </w:r>
      <w:proofErr w:type="spellEnd"/>
      <w:r w:rsidRPr="00E424C3">
        <w:rPr>
          <w:rFonts w:ascii="Segoe UI" w:hAnsi="Segoe UI" w:cs="Segoe UI"/>
          <w:sz w:val="22"/>
        </w:rPr>
        <w:t xml:space="preserve"> </w:t>
      </w:r>
      <w:proofErr w:type="spellStart"/>
      <w:r w:rsidRPr="00E424C3">
        <w:rPr>
          <w:rFonts w:ascii="Segoe UI" w:hAnsi="Segoe UI" w:cs="Segoe UI"/>
          <w:sz w:val="22"/>
        </w:rPr>
        <w:t>bid</w:t>
      </w:r>
      <w:proofErr w:type="spellEnd"/>
      <w:r w:rsidRPr="00E424C3">
        <w:rPr>
          <w:rFonts w:ascii="Segoe UI" w:hAnsi="Segoe UI" w:cs="Segoe UI"/>
          <w:sz w:val="22"/>
        </w:rPr>
        <w:t>:</w:t>
      </w:r>
    </w:p>
    <w:p w14:paraId="639F76B6" w14:textId="77777777" w:rsidR="00E424C3" w:rsidRPr="00E424C3" w:rsidRDefault="00E424C3" w:rsidP="00E424C3">
      <w:pPr>
        <w:keepNext/>
        <w:keepLines/>
        <w:rPr>
          <w:rFonts w:ascii="Segoe UI" w:hAnsi="Segoe UI" w:cs="Segoe UI"/>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5529"/>
      </w:tblGrid>
      <w:tr w:rsidR="00E424C3" w:rsidRPr="00E424C3" w14:paraId="57E97056" w14:textId="77777777" w:rsidTr="00E424C3">
        <w:tc>
          <w:tcPr>
            <w:tcW w:w="360" w:type="dxa"/>
            <w:tcBorders>
              <w:top w:val="single" w:sz="4" w:space="0" w:color="auto"/>
              <w:left w:val="single" w:sz="4" w:space="0" w:color="auto"/>
              <w:bottom w:val="single" w:sz="4" w:space="0" w:color="auto"/>
              <w:right w:val="single" w:sz="4" w:space="0" w:color="auto"/>
            </w:tcBorders>
          </w:tcPr>
          <w:p w14:paraId="779A11CF" w14:textId="77777777" w:rsidR="00E424C3" w:rsidRPr="00E424C3" w:rsidRDefault="00E424C3">
            <w:pPr>
              <w:ind w:left="-675" w:firstLine="675"/>
              <w:jc w:val="both"/>
              <w:rPr>
                <w:rFonts w:ascii="Segoe UI" w:hAnsi="Segoe UI" w:cs="Segoe UI"/>
                <w:sz w:val="22"/>
                <w:lang w:val="pl-PL"/>
              </w:rPr>
            </w:pPr>
          </w:p>
        </w:tc>
        <w:tc>
          <w:tcPr>
            <w:tcW w:w="5529" w:type="dxa"/>
            <w:tcBorders>
              <w:top w:val="nil"/>
              <w:left w:val="single" w:sz="4" w:space="0" w:color="auto"/>
              <w:bottom w:val="nil"/>
              <w:right w:val="nil"/>
            </w:tcBorders>
            <w:hideMark/>
          </w:tcPr>
          <w:p w14:paraId="6CAA2F67" w14:textId="77777777" w:rsidR="00E424C3" w:rsidRPr="00E424C3" w:rsidRDefault="00E424C3">
            <w:pPr>
              <w:jc w:val="both"/>
              <w:rPr>
                <w:rFonts w:ascii="Segoe UI" w:hAnsi="Segoe UI" w:cs="Segoe UI"/>
                <w:sz w:val="22"/>
                <w:lang w:val="en-GB"/>
              </w:rPr>
            </w:pPr>
            <w:r w:rsidRPr="00E424C3">
              <w:rPr>
                <w:rFonts w:ascii="Segoe UI" w:hAnsi="Segoe UI" w:cs="Segoe UI"/>
                <w:sz w:val="22"/>
              </w:rPr>
              <w:t xml:space="preserve">a) </w:t>
            </w:r>
            <w:proofErr w:type="spellStart"/>
            <w:r w:rsidRPr="00E424C3">
              <w:rPr>
                <w:rFonts w:ascii="Segoe UI" w:hAnsi="Segoe UI" w:cs="Segoe UI"/>
                <w:bCs/>
                <w:sz w:val="22"/>
              </w:rPr>
              <w:t>individually</w:t>
            </w:r>
            <w:proofErr w:type="spellEnd"/>
            <w:r w:rsidRPr="00E424C3">
              <w:rPr>
                <w:rFonts w:ascii="Segoe UI" w:hAnsi="Segoe UI" w:cs="Segoe UI"/>
                <w:bCs/>
                <w:sz w:val="22"/>
              </w:rPr>
              <w:t xml:space="preserve">, </w:t>
            </w:r>
            <w:proofErr w:type="spellStart"/>
            <w:r w:rsidRPr="00E424C3">
              <w:rPr>
                <w:rFonts w:ascii="Segoe UI" w:hAnsi="Segoe UI" w:cs="Segoe UI"/>
                <w:bCs/>
                <w:sz w:val="22"/>
              </w:rPr>
              <w:t>without</w:t>
            </w:r>
            <w:proofErr w:type="spellEnd"/>
            <w:r w:rsidRPr="00E424C3">
              <w:rPr>
                <w:rFonts w:ascii="Segoe UI" w:hAnsi="Segoe UI" w:cs="Segoe UI"/>
                <w:bCs/>
                <w:sz w:val="22"/>
              </w:rPr>
              <w:t xml:space="preserve"> </w:t>
            </w:r>
            <w:proofErr w:type="spellStart"/>
            <w:r w:rsidRPr="00E424C3">
              <w:rPr>
                <w:rFonts w:ascii="Segoe UI" w:hAnsi="Segoe UI" w:cs="Segoe UI"/>
                <w:bCs/>
                <w:sz w:val="22"/>
              </w:rPr>
              <w:t>subcontractors</w:t>
            </w:r>
            <w:proofErr w:type="spellEnd"/>
          </w:p>
        </w:tc>
      </w:tr>
      <w:tr w:rsidR="00E424C3" w:rsidRPr="00E424C3" w14:paraId="625FF91F" w14:textId="77777777" w:rsidTr="00E424C3">
        <w:tc>
          <w:tcPr>
            <w:tcW w:w="360" w:type="dxa"/>
            <w:tcBorders>
              <w:top w:val="single" w:sz="4" w:space="0" w:color="auto"/>
              <w:left w:val="nil"/>
              <w:bottom w:val="single" w:sz="4" w:space="0" w:color="auto"/>
              <w:right w:val="nil"/>
            </w:tcBorders>
          </w:tcPr>
          <w:p w14:paraId="31877F11" w14:textId="77777777" w:rsidR="00E424C3" w:rsidRPr="00E424C3" w:rsidRDefault="00E424C3">
            <w:pPr>
              <w:jc w:val="both"/>
              <w:rPr>
                <w:rFonts w:ascii="Segoe UI" w:hAnsi="Segoe UI" w:cs="Segoe UI"/>
                <w:sz w:val="4"/>
                <w:szCs w:val="4"/>
              </w:rPr>
            </w:pPr>
          </w:p>
        </w:tc>
        <w:tc>
          <w:tcPr>
            <w:tcW w:w="5529" w:type="dxa"/>
            <w:tcBorders>
              <w:top w:val="nil"/>
              <w:left w:val="nil"/>
              <w:bottom w:val="nil"/>
              <w:right w:val="nil"/>
            </w:tcBorders>
          </w:tcPr>
          <w:p w14:paraId="36227143" w14:textId="77777777" w:rsidR="00E424C3" w:rsidRPr="00E424C3" w:rsidRDefault="00E424C3">
            <w:pPr>
              <w:jc w:val="both"/>
              <w:rPr>
                <w:rFonts w:ascii="Segoe UI" w:hAnsi="Segoe UI" w:cs="Segoe UI"/>
                <w:sz w:val="4"/>
                <w:szCs w:val="4"/>
              </w:rPr>
            </w:pPr>
          </w:p>
        </w:tc>
      </w:tr>
      <w:tr w:rsidR="00E424C3" w:rsidRPr="00E424C3" w14:paraId="04FC16FF" w14:textId="77777777" w:rsidTr="00E424C3">
        <w:tc>
          <w:tcPr>
            <w:tcW w:w="360" w:type="dxa"/>
            <w:tcBorders>
              <w:top w:val="single" w:sz="4" w:space="0" w:color="auto"/>
              <w:left w:val="nil"/>
              <w:bottom w:val="single" w:sz="4" w:space="0" w:color="auto"/>
              <w:right w:val="nil"/>
            </w:tcBorders>
          </w:tcPr>
          <w:p w14:paraId="16E4F5AD" w14:textId="77777777" w:rsidR="00E424C3" w:rsidRPr="00E424C3" w:rsidRDefault="00E424C3">
            <w:pPr>
              <w:jc w:val="both"/>
              <w:rPr>
                <w:rFonts w:ascii="Segoe UI" w:hAnsi="Segoe UI" w:cs="Segoe UI"/>
                <w:sz w:val="20"/>
                <w:szCs w:val="20"/>
              </w:rPr>
            </w:pPr>
          </w:p>
        </w:tc>
        <w:tc>
          <w:tcPr>
            <w:tcW w:w="5529" w:type="dxa"/>
            <w:tcBorders>
              <w:top w:val="nil"/>
              <w:left w:val="nil"/>
              <w:bottom w:val="nil"/>
              <w:right w:val="nil"/>
            </w:tcBorders>
          </w:tcPr>
          <w:p w14:paraId="68B1B866" w14:textId="77777777" w:rsidR="00E424C3" w:rsidRPr="00E424C3" w:rsidRDefault="00E424C3">
            <w:pPr>
              <w:jc w:val="both"/>
              <w:rPr>
                <w:rFonts w:ascii="Segoe UI" w:hAnsi="Segoe UI" w:cs="Segoe UI"/>
              </w:rPr>
            </w:pPr>
          </w:p>
        </w:tc>
      </w:tr>
      <w:tr w:rsidR="00E424C3" w:rsidRPr="00E424C3" w14:paraId="26A4861D" w14:textId="77777777" w:rsidTr="00E424C3">
        <w:tc>
          <w:tcPr>
            <w:tcW w:w="360" w:type="dxa"/>
            <w:tcBorders>
              <w:top w:val="single" w:sz="4" w:space="0" w:color="auto"/>
              <w:left w:val="single" w:sz="4" w:space="0" w:color="auto"/>
              <w:bottom w:val="single" w:sz="4" w:space="0" w:color="auto"/>
              <w:right w:val="single" w:sz="4" w:space="0" w:color="auto"/>
            </w:tcBorders>
            <w:hideMark/>
          </w:tcPr>
          <w:p w14:paraId="560AE45D" w14:textId="77777777" w:rsidR="00E424C3" w:rsidRPr="00E424C3" w:rsidRDefault="00E424C3">
            <w:pPr>
              <w:jc w:val="both"/>
              <w:rPr>
                <w:rFonts w:ascii="Segoe UI" w:hAnsi="Segoe UI" w:cs="Segoe UI"/>
                <w:sz w:val="22"/>
              </w:rPr>
            </w:pPr>
            <w:r w:rsidRPr="00E424C3">
              <w:rPr>
                <w:rFonts w:ascii="Segoe UI" w:hAnsi="Segoe UI" w:cs="Segoe UI"/>
                <w:sz w:val="22"/>
              </w:rPr>
              <w:t xml:space="preserve"> </w:t>
            </w:r>
          </w:p>
        </w:tc>
        <w:tc>
          <w:tcPr>
            <w:tcW w:w="5529" w:type="dxa"/>
            <w:tcBorders>
              <w:top w:val="nil"/>
              <w:left w:val="single" w:sz="4" w:space="0" w:color="auto"/>
              <w:bottom w:val="nil"/>
              <w:right w:val="nil"/>
            </w:tcBorders>
            <w:hideMark/>
          </w:tcPr>
          <w:p w14:paraId="7AE7B8AC" w14:textId="77777777" w:rsidR="00E424C3" w:rsidRPr="00E424C3" w:rsidRDefault="00E424C3">
            <w:pPr>
              <w:jc w:val="both"/>
              <w:rPr>
                <w:rFonts w:ascii="Segoe UI" w:hAnsi="Segoe UI" w:cs="Segoe UI"/>
                <w:sz w:val="22"/>
              </w:rPr>
            </w:pPr>
            <w:r w:rsidRPr="00E424C3">
              <w:rPr>
                <w:rFonts w:ascii="Segoe UI" w:hAnsi="Segoe UI" w:cs="Segoe UI"/>
                <w:sz w:val="22"/>
              </w:rPr>
              <w:t xml:space="preserve">b) </w:t>
            </w:r>
            <w:proofErr w:type="spellStart"/>
            <w:r w:rsidRPr="00E424C3">
              <w:rPr>
                <w:rFonts w:ascii="Segoe UI" w:hAnsi="Segoe UI" w:cs="Segoe UI"/>
                <w:bCs/>
                <w:sz w:val="22"/>
              </w:rPr>
              <w:t>with</w:t>
            </w:r>
            <w:proofErr w:type="spellEnd"/>
            <w:r w:rsidRPr="00E424C3">
              <w:rPr>
                <w:rFonts w:ascii="Segoe UI" w:hAnsi="Segoe UI" w:cs="Segoe UI"/>
                <w:bCs/>
                <w:sz w:val="22"/>
              </w:rPr>
              <w:t xml:space="preserve"> </w:t>
            </w:r>
            <w:proofErr w:type="spellStart"/>
            <w:r w:rsidRPr="00E424C3">
              <w:rPr>
                <w:rFonts w:ascii="Segoe UI" w:hAnsi="Segoe UI" w:cs="Segoe UI"/>
                <w:bCs/>
                <w:sz w:val="22"/>
              </w:rPr>
              <w:t>the</w:t>
            </w:r>
            <w:proofErr w:type="spellEnd"/>
            <w:r w:rsidRPr="00E424C3">
              <w:rPr>
                <w:rFonts w:ascii="Segoe UI" w:hAnsi="Segoe UI" w:cs="Segoe UI"/>
                <w:bCs/>
                <w:sz w:val="22"/>
              </w:rPr>
              <w:t xml:space="preserve"> </w:t>
            </w:r>
            <w:proofErr w:type="spellStart"/>
            <w:r w:rsidRPr="00E424C3">
              <w:rPr>
                <w:rFonts w:ascii="Segoe UI" w:hAnsi="Segoe UI" w:cs="Segoe UI"/>
                <w:bCs/>
                <w:sz w:val="22"/>
              </w:rPr>
              <w:t>following</w:t>
            </w:r>
            <w:proofErr w:type="spellEnd"/>
            <w:r w:rsidRPr="00E424C3">
              <w:rPr>
                <w:rFonts w:ascii="Segoe UI" w:hAnsi="Segoe UI" w:cs="Segoe UI"/>
                <w:bCs/>
                <w:sz w:val="22"/>
              </w:rPr>
              <w:t xml:space="preserve"> </w:t>
            </w:r>
            <w:proofErr w:type="spellStart"/>
            <w:r w:rsidRPr="00E424C3">
              <w:rPr>
                <w:rFonts w:ascii="Segoe UI" w:hAnsi="Segoe UI" w:cs="Segoe UI"/>
                <w:bCs/>
                <w:sz w:val="22"/>
              </w:rPr>
              <w:t>subcontractors</w:t>
            </w:r>
            <w:proofErr w:type="spellEnd"/>
            <w:r w:rsidRPr="00E424C3">
              <w:rPr>
                <w:rFonts w:ascii="Segoe UI" w:hAnsi="Segoe UI" w:cs="Segoe UI"/>
                <w:sz w:val="22"/>
              </w:rPr>
              <w:t>:</w:t>
            </w:r>
          </w:p>
        </w:tc>
      </w:tr>
    </w:tbl>
    <w:p w14:paraId="10B9C21B" w14:textId="77777777" w:rsidR="00E424C3" w:rsidRPr="00E424C3" w:rsidRDefault="00E424C3" w:rsidP="00E424C3">
      <w:pPr>
        <w:jc w:val="both"/>
        <w:rPr>
          <w:rFonts w:ascii="Segoe UI" w:hAnsi="Segoe UI" w:cs="Segoe UI"/>
          <w:b/>
          <w:sz w:val="28"/>
          <w:szCs w:val="28"/>
          <w:lang w:val="en-GB"/>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502"/>
      </w:tblGrid>
      <w:tr w:rsidR="00E424C3" w:rsidRPr="00E424C3" w14:paraId="1BCB0B8F"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415848CB" w14:textId="77777777" w:rsidR="00E424C3" w:rsidRPr="00E424C3" w:rsidRDefault="00E424C3">
            <w:pPr>
              <w:jc w:val="center"/>
              <w:rPr>
                <w:rFonts w:ascii="Segoe UI" w:hAnsi="Segoe UI" w:cs="Segoe UI"/>
                <w:color w:val="000000"/>
                <w:sz w:val="22"/>
              </w:rPr>
            </w:pPr>
            <w:r w:rsidRPr="00E424C3">
              <w:rPr>
                <w:rFonts w:ascii="Segoe UI" w:hAnsi="Segoe UI" w:cs="Segoe UI"/>
                <w:color w:val="000000"/>
                <w:sz w:val="22"/>
              </w:rPr>
              <w:t>No.</w:t>
            </w:r>
          </w:p>
        </w:tc>
        <w:tc>
          <w:tcPr>
            <w:tcW w:w="8505" w:type="dxa"/>
            <w:tcBorders>
              <w:top w:val="single" w:sz="4" w:space="0" w:color="auto"/>
              <w:left w:val="single" w:sz="4" w:space="0" w:color="auto"/>
              <w:bottom w:val="single" w:sz="4" w:space="0" w:color="auto"/>
              <w:right w:val="single" w:sz="4" w:space="0" w:color="auto"/>
            </w:tcBorders>
            <w:hideMark/>
          </w:tcPr>
          <w:p w14:paraId="72ED7C6B" w14:textId="77777777" w:rsidR="00E424C3" w:rsidRPr="00E424C3" w:rsidRDefault="00E424C3">
            <w:pPr>
              <w:jc w:val="both"/>
              <w:rPr>
                <w:rFonts w:ascii="Segoe UI" w:hAnsi="Segoe UI" w:cs="Segoe UI"/>
                <w:color w:val="000000"/>
                <w:sz w:val="22"/>
              </w:rPr>
            </w:pPr>
            <w:proofErr w:type="spellStart"/>
            <w:r w:rsidRPr="00E424C3">
              <w:rPr>
                <w:rFonts w:ascii="Segoe UI" w:hAnsi="Segoe UI" w:cs="Segoe UI"/>
                <w:color w:val="000000"/>
                <w:sz w:val="22"/>
              </w:rPr>
              <w:t>Subcontractors</w:t>
            </w:r>
            <w:proofErr w:type="spellEnd"/>
            <w:r w:rsidRPr="00E424C3">
              <w:rPr>
                <w:rFonts w:ascii="Segoe UI" w:hAnsi="Segoe UI" w:cs="Segoe UI"/>
                <w:color w:val="000000"/>
                <w:sz w:val="22"/>
              </w:rPr>
              <w:t xml:space="preserve"> </w:t>
            </w:r>
          </w:p>
        </w:tc>
      </w:tr>
      <w:tr w:rsidR="00E424C3" w:rsidRPr="00E424C3" w14:paraId="2968B339"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57873BFF" w14:textId="77777777" w:rsidR="00E424C3" w:rsidRPr="00E424C3" w:rsidRDefault="00E424C3">
            <w:pPr>
              <w:tabs>
                <w:tab w:val="center" w:pos="4153"/>
                <w:tab w:val="right" w:pos="8306"/>
              </w:tabs>
              <w:jc w:val="center"/>
              <w:rPr>
                <w:rFonts w:ascii="Segoe UI" w:hAnsi="Segoe UI" w:cs="Segoe UI"/>
                <w:color w:val="000000"/>
                <w:sz w:val="22"/>
              </w:rPr>
            </w:pPr>
            <w:r w:rsidRPr="00E424C3">
              <w:rPr>
                <w:rFonts w:ascii="Segoe UI" w:hAnsi="Segoe UI" w:cs="Segoe UI"/>
                <w:color w:val="000000"/>
                <w:sz w:val="22"/>
              </w:rPr>
              <w:t>1.</w:t>
            </w:r>
          </w:p>
        </w:tc>
        <w:tc>
          <w:tcPr>
            <w:tcW w:w="8505" w:type="dxa"/>
            <w:tcBorders>
              <w:top w:val="single" w:sz="4" w:space="0" w:color="auto"/>
              <w:left w:val="single" w:sz="4" w:space="0" w:color="auto"/>
              <w:bottom w:val="single" w:sz="4" w:space="0" w:color="auto"/>
              <w:right w:val="single" w:sz="4" w:space="0" w:color="auto"/>
            </w:tcBorders>
          </w:tcPr>
          <w:p w14:paraId="7A1597AD" w14:textId="77777777" w:rsidR="00E424C3" w:rsidRPr="00E424C3" w:rsidRDefault="00E424C3">
            <w:pPr>
              <w:jc w:val="both"/>
              <w:rPr>
                <w:rFonts w:ascii="Segoe UI" w:hAnsi="Segoe UI" w:cs="Segoe UI"/>
                <w:color w:val="000000"/>
                <w:sz w:val="22"/>
              </w:rPr>
            </w:pPr>
          </w:p>
        </w:tc>
      </w:tr>
      <w:tr w:rsidR="00E424C3" w:rsidRPr="00E424C3" w14:paraId="59A19D60"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30B0506C" w14:textId="77777777" w:rsidR="00E424C3" w:rsidRPr="00E424C3" w:rsidRDefault="00E424C3">
            <w:pPr>
              <w:jc w:val="center"/>
              <w:rPr>
                <w:rFonts w:ascii="Segoe UI" w:hAnsi="Segoe UI" w:cs="Segoe UI"/>
                <w:color w:val="000000"/>
                <w:sz w:val="22"/>
                <w:lang w:val="da-DK"/>
              </w:rPr>
            </w:pPr>
            <w:r w:rsidRPr="00E424C3">
              <w:rPr>
                <w:rFonts w:ascii="Segoe UI" w:hAnsi="Segoe UI" w:cs="Segoe UI"/>
                <w:color w:val="000000"/>
                <w:sz w:val="22"/>
                <w:lang w:val="da-DK"/>
              </w:rPr>
              <w:t>2.</w:t>
            </w:r>
          </w:p>
        </w:tc>
        <w:tc>
          <w:tcPr>
            <w:tcW w:w="8505" w:type="dxa"/>
            <w:tcBorders>
              <w:top w:val="single" w:sz="4" w:space="0" w:color="auto"/>
              <w:left w:val="single" w:sz="4" w:space="0" w:color="auto"/>
              <w:bottom w:val="single" w:sz="4" w:space="0" w:color="auto"/>
              <w:right w:val="single" w:sz="4" w:space="0" w:color="auto"/>
            </w:tcBorders>
          </w:tcPr>
          <w:p w14:paraId="770A1A58" w14:textId="77777777" w:rsidR="00E424C3" w:rsidRPr="00E424C3" w:rsidRDefault="00E424C3">
            <w:pPr>
              <w:jc w:val="both"/>
              <w:rPr>
                <w:rFonts w:ascii="Segoe UI" w:hAnsi="Segoe UI" w:cs="Segoe UI"/>
                <w:color w:val="000000"/>
                <w:sz w:val="22"/>
                <w:lang w:val="da-DK"/>
              </w:rPr>
            </w:pPr>
          </w:p>
        </w:tc>
      </w:tr>
      <w:tr w:rsidR="00E424C3" w:rsidRPr="00E424C3" w14:paraId="327E2360"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281F4C03" w14:textId="77777777" w:rsidR="00E424C3" w:rsidRPr="00E424C3" w:rsidRDefault="00E424C3">
            <w:pPr>
              <w:tabs>
                <w:tab w:val="center" w:pos="4153"/>
                <w:tab w:val="right" w:pos="8306"/>
              </w:tabs>
              <w:jc w:val="center"/>
              <w:rPr>
                <w:rFonts w:ascii="Segoe UI" w:hAnsi="Segoe UI" w:cs="Segoe UI"/>
                <w:color w:val="000000"/>
                <w:sz w:val="22"/>
                <w:lang w:val="en-GB"/>
              </w:rPr>
            </w:pPr>
            <w:r w:rsidRPr="00E424C3">
              <w:rPr>
                <w:rFonts w:ascii="Segoe UI" w:hAnsi="Segoe UI" w:cs="Segoe UI"/>
                <w:color w:val="000000"/>
                <w:sz w:val="22"/>
              </w:rPr>
              <w:t>3.</w:t>
            </w:r>
          </w:p>
        </w:tc>
        <w:tc>
          <w:tcPr>
            <w:tcW w:w="8505" w:type="dxa"/>
            <w:tcBorders>
              <w:top w:val="single" w:sz="4" w:space="0" w:color="auto"/>
              <w:left w:val="single" w:sz="4" w:space="0" w:color="auto"/>
              <w:bottom w:val="single" w:sz="4" w:space="0" w:color="auto"/>
              <w:right w:val="single" w:sz="4" w:space="0" w:color="auto"/>
            </w:tcBorders>
          </w:tcPr>
          <w:p w14:paraId="53B3C44A" w14:textId="77777777" w:rsidR="00E424C3" w:rsidRPr="00E424C3" w:rsidRDefault="00E424C3">
            <w:pPr>
              <w:jc w:val="both"/>
              <w:rPr>
                <w:rFonts w:ascii="Segoe UI" w:hAnsi="Segoe UI" w:cs="Segoe UI"/>
                <w:color w:val="000000"/>
                <w:sz w:val="22"/>
              </w:rPr>
            </w:pPr>
          </w:p>
        </w:tc>
      </w:tr>
      <w:tr w:rsidR="00E424C3" w:rsidRPr="00E424C3" w14:paraId="1471D791"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2C1FE135" w14:textId="77777777" w:rsidR="00E424C3" w:rsidRPr="00E424C3" w:rsidRDefault="00E424C3">
            <w:pPr>
              <w:jc w:val="center"/>
              <w:rPr>
                <w:rFonts w:ascii="Segoe UI" w:hAnsi="Segoe UI" w:cs="Segoe UI"/>
                <w:color w:val="000000"/>
                <w:sz w:val="22"/>
              </w:rPr>
            </w:pPr>
            <w:r w:rsidRPr="00E424C3">
              <w:rPr>
                <w:rFonts w:ascii="Segoe UI" w:hAnsi="Segoe UI" w:cs="Segoe UI"/>
                <w:color w:val="000000"/>
                <w:sz w:val="22"/>
              </w:rPr>
              <w:t>4.</w:t>
            </w:r>
          </w:p>
        </w:tc>
        <w:tc>
          <w:tcPr>
            <w:tcW w:w="8505" w:type="dxa"/>
            <w:tcBorders>
              <w:top w:val="single" w:sz="4" w:space="0" w:color="auto"/>
              <w:left w:val="single" w:sz="4" w:space="0" w:color="auto"/>
              <w:bottom w:val="single" w:sz="4" w:space="0" w:color="auto"/>
              <w:right w:val="single" w:sz="4" w:space="0" w:color="auto"/>
            </w:tcBorders>
          </w:tcPr>
          <w:p w14:paraId="5E0F8518" w14:textId="77777777" w:rsidR="00E424C3" w:rsidRPr="00E424C3" w:rsidRDefault="00E424C3">
            <w:pPr>
              <w:jc w:val="both"/>
              <w:rPr>
                <w:rFonts w:ascii="Segoe UI" w:hAnsi="Segoe UI" w:cs="Segoe UI"/>
                <w:color w:val="000000"/>
                <w:sz w:val="22"/>
              </w:rPr>
            </w:pPr>
          </w:p>
        </w:tc>
      </w:tr>
      <w:tr w:rsidR="00E424C3" w:rsidRPr="00E424C3" w14:paraId="70A26B87"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6E679417" w14:textId="77777777" w:rsidR="00E424C3" w:rsidRPr="00E424C3" w:rsidRDefault="00E424C3">
            <w:pPr>
              <w:jc w:val="center"/>
              <w:rPr>
                <w:rFonts w:ascii="Segoe UI" w:hAnsi="Segoe UI" w:cs="Segoe UI"/>
                <w:color w:val="000000"/>
                <w:sz w:val="22"/>
              </w:rPr>
            </w:pPr>
            <w:r w:rsidRPr="00E424C3">
              <w:rPr>
                <w:rFonts w:ascii="Segoe UI" w:hAnsi="Segoe UI" w:cs="Segoe UI"/>
                <w:color w:val="000000"/>
                <w:sz w:val="22"/>
              </w:rPr>
              <w:t>5.</w:t>
            </w:r>
          </w:p>
        </w:tc>
        <w:tc>
          <w:tcPr>
            <w:tcW w:w="8505" w:type="dxa"/>
            <w:tcBorders>
              <w:top w:val="single" w:sz="4" w:space="0" w:color="auto"/>
              <w:left w:val="single" w:sz="4" w:space="0" w:color="auto"/>
              <w:bottom w:val="single" w:sz="4" w:space="0" w:color="auto"/>
              <w:right w:val="single" w:sz="4" w:space="0" w:color="auto"/>
            </w:tcBorders>
          </w:tcPr>
          <w:p w14:paraId="16A91BF6" w14:textId="77777777" w:rsidR="00E424C3" w:rsidRPr="00E424C3" w:rsidRDefault="00E424C3">
            <w:pPr>
              <w:jc w:val="both"/>
              <w:rPr>
                <w:rFonts w:ascii="Segoe UI" w:hAnsi="Segoe UI" w:cs="Segoe UI"/>
                <w:color w:val="000000"/>
                <w:sz w:val="22"/>
              </w:rPr>
            </w:pPr>
          </w:p>
        </w:tc>
      </w:tr>
    </w:tbl>
    <w:p w14:paraId="22041EF8" w14:textId="77777777" w:rsidR="00E424C3" w:rsidRPr="00E424C3" w:rsidRDefault="00E424C3" w:rsidP="00E424C3">
      <w:pPr>
        <w:jc w:val="both"/>
        <w:rPr>
          <w:rFonts w:ascii="Segoe UI" w:hAnsi="Segoe UI" w:cs="Segoe UI"/>
          <w:b/>
          <w:sz w:val="28"/>
          <w:szCs w:val="28"/>
          <w:lang w:val="en-GB"/>
        </w:rPr>
      </w:pPr>
    </w:p>
    <w:p w14:paraId="1324CC90" w14:textId="77777777" w:rsidR="00E424C3" w:rsidRPr="00E424C3" w:rsidRDefault="00E424C3" w:rsidP="00E424C3">
      <w:pPr>
        <w:tabs>
          <w:tab w:val="left" w:pos="1080"/>
        </w:tabs>
        <w:jc w:val="both"/>
        <w:rPr>
          <w:rFonts w:ascii="Segoe UI" w:hAnsi="Segoe UI" w:cs="Segoe UI"/>
          <w:color w:val="222222"/>
          <w:sz w:val="22"/>
          <w:lang w:val="en" w:eastAsia="sl-SI"/>
        </w:rPr>
      </w:pPr>
      <w:r w:rsidRPr="00E424C3">
        <w:rPr>
          <w:rFonts w:ascii="Segoe UI" w:hAnsi="Segoe UI" w:cs="Segoe UI"/>
          <w:color w:val="222222"/>
          <w:sz w:val="22"/>
          <w:lang w:val="en" w:eastAsia="sl-SI"/>
        </w:rPr>
        <w:t xml:space="preserve">The bidder shall complete the table </w:t>
      </w:r>
      <w:r w:rsidRPr="00E424C3">
        <w:rPr>
          <w:rFonts w:ascii="Segoe UI" w:hAnsi="Segoe UI" w:cs="Segoe UI"/>
          <w:iCs/>
          <w:color w:val="000000"/>
          <w:sz w:val="22"/>
        </w:rPr>
        <w:t>»</w:t>
      </w:r>
      <w:r w:rsidRPr="00E424C3">
        <w:rPr>
          <w:rFonts w:ascii="Segoe UI" w:hAnsi="Segoe UI" w:cs="Segoe UI"/>
          <w:color w:val="222222"/>
          <w:sz w:val="22"/>
          <w:lang w:val="en" w:eastAsia="sl-SI"/>
        </w:rPr>
        <w:t>Part of the execution of the contract, which will be performed by a subcontractor</w:t>
      </w:r>
      <w:r w:rsidRPr="00E424C3">
        <w:rPr>
          <w:rFonts w:ascii="Segoe UI" w:hAnsi="Segoe UI" w:cs="Segoe UI"/>
          <w:iCs/>
          <w:color w:val="000000"/>
          <w:sz w:val="22"/>
        </w:rPr>
        <w:t>«</w:t>
      </w:r>
      <w:r w:rsidRPr="00E424C3">
        <w:rPr>
          <w:rFonts w:ascii="Segoe UI" w:hAnsi="Segoe UI" w:cs="Segoe UI"/>
          <w:color w:val="222222"/>
          <w:sz w:val="22"/>
          <w:lang w:val="en" w:eastAsia="sl-SI"/>
        </w:rPr>
        <w:t xml:space="preserve"> for each subcontractor as many times as different parts of the execution of the contract will be taken by each subcontractor.</w:t>
      </w:r>
    </w:p>
    <w:p w14:paraId="05C87A32" w14:textId="77777777" w:rsidR="00E424C3" w:rsidRPr="00E424C3" w:rsidRDefault="00E424C3" w:rsidP="00E424C3">
      <w:pPr>
        <w:tabs>
          <w:tab w:val="left" w:pos="1080"/>
        </w:tabs>
        <w:jc w:val="both"/>
        <w:rPr>
          <w:rFonts w:ascii="Segoe UI" w:hAnsi="Segoe UI" w:cs="Segoe UI"/>
          <w:color w:val="222222"/>
          <w:sz w:val="22"/>
          <w:lang w:val="en" w:eastAsia="sl-SI"/>
        </w:rPr>
      </w:pPr>
    </w:p>
    <w:p w14:paraId="77048762" w14:textId="77777777" w:rsidR="00E424C3" w:rsidRPr="00E424C3" w:rsidRDefault="00E424C3" w:rsidP="00E424C3">
      <w:pPr>
        <w:tabs>
          <w:tab w:val="left" w:pos="1080"/>
        </w:tabs>
        <w:jc w:val="both"/>
        <w:rPr>
          <w:rFonts w:ascii="Segoe UI" w:hAnsi="Segoe UI" w:cs="Segoe UI"/>
          <w:color w:val="222222"/>
          <w:sz w:val="22"/>
          <w:lang w:val="en" w:eastAsia="sl-SI"/>
        </w:rPr>
      </w:pPr>
      <w:r w:rsidRPr="00E424C3">
        <w:rPr>
          <w:rFonts w:ascii="Segoe UI" w:hAnsi="Segoe UI" w:cs="Segoe UI"/>
          <w:color w:val="222222"/>
          <w:sz w:val="22"/>
          <w:lang w:val="en" w:eastAsia="sl-SI"/>
        </w:rPr>
        <w:br/>
        <w:t>Part of the execution of the contract that will be performed by a subcontractor:</w:t>
      </w:r>
    </w:p>
    <w:p w14:paraId="03CAB5CA" w14:textId="77777777" w:rsidR="00E424C3" w:rsidRPr="00E424C3" w:rsidRDefault="00E424C3" w:rsidP="00E424C3">
      <w:pPr>
        <w:tabs>
          <w:tab w:val="left" w:pos="1080"/>
        </w:tabs>
        <w:jc w:val="both"/>
        <w:rPr>
          <w:rFonts w:ascii="Segoe UI" w:hAnsi="Segoe UI" w:cs="Segoe UI"/>
          <w:color w:val="222222"/>
          <w:sz w:val="10"/>
          <w:szCs w:val="10"/>
          <w:lang w:val="en" w:eastAsia="sl-SI"/>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5"/>
        <w:gridCol w:w="6375"/>
      </w:tblGrid>
      <w:tr w:rsidR="00E424C3" w:rsidRPr="00E424C3" w14:paraId="0DE4D40B"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12ACAB2D" w14:textId="77777777" w:rsidR="00E424C3" w:rsidRPr="00E424C3" w:rsidRDefault="00E424C3">
            <w:pPr>
              <w:rPr>
                <w:rFonts w:ascii="Segoe UI" w:hAnsi="Segoe UI" w:cs="Segoe UI"/>
                <w:sz w:val="22"/>
                <w:szCs w:val="20"/>
              </w:rPr>
            </w:pPr>
            <w:proofErr w:type="spellStart"/>
            <w:r w:rsidRPr="00E424C3">
              <w:rPr>
                <w:rFonts w:ascii="Segoe UI" w:hAnsi="Segoe UI" w:cs="Segoe UI"/>
                <w:color w:val="000000"/>
                <w:sz w:val="22"/>
              </w:rPr>
              <w:t>Subcontractor</w:t>
            </w:r>
            <w:proofErr w:type="spellEnd"/>
          </w:p>
        </w:tc>
        <w:tc>
          <w:tcPr>
            <w:tcW w:w="6379" w:type="dxa"/>
            <w:tcBorders>
              <w:top w:val="single" w:sz="4" w:space="0" w:color="auto"/>
              <w:left w:val="single" w:sz="4" w:space="0" w:color="auto"/>
              <w:bottom w:val="single" w:sz="4" w:space="0" w:color="auto"/>
              <w:right w:val="single" w:sz="4" w:space="0" w:color="auto"/>
            </w:tcBorders>
            <w:vAlign w:val="center"/>
          </w:tcPr>
          <w:p w14:paraId="052F97F2" w14:textId="77777777" w:rsidR="00E424C3" w:rsidRPr="00E424C3" w:rsidRDefault="00E424C3">
            <w:pPr>
              <w:rPr>
                <w:rFonts w:ascii="Segoe UI" w:hAnsi="Segoe UI" w:cs="Segoe UI"/>
                <w:sz w:val="22"/>
              </w:rPr>
            </w:pPr>
          </w:p>
        </w:tc>
      </w:tr>
      <w:tr w:rsidR="00E424C3" w:rsidRPr="00E424C3" w14:paraId="40FE5C04"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1EA75528" w14:textId="77777777" w:rsidR="00E424C3" w:rsidRPr="00E424C3" w:rsidRDefault="00E424C3">
            <w:pPr>
              <w:rPr>
                <w:rFonts w:ascii="Segoe UI" w:hAnsi="Segoe UI" w:cs="Segoe UI"/>
                <w:sz w:val="22"/>
                <w:szCs w:val="20"/>
              </w:rPr>
            </w:pPr>
            <w:proofErr w:type="spellStart"/>
            <w:r w:rsidRPr="00E424C3">
              <w:rPr>
                <w:rFonts w:ascii="Segoe UI" w:hAnsi="Segoe UI" w:cs="Segoe UI"/>
                <w:color w:val="000000"/>
                <w:sz w:val="22"/>
              </w:rPr>
              <w:t>Description</w:t>
            </w:r>
            <w:proofErr w:type="spellEnd"/>
            <w:r w:rsidRPr="00E424C3">
              <w:rPr>
                <w:rFonts w:ascii="Segoe UI" w:hAnsi="Segoe UI" w:cs="Segoe UI"/>
                <w:color w:val="000000"/>
                <w:sz w:val="22"/>
              </w:rPr>
              <w:t xml:space="preserve"> </w:t>
            </w:r>
            <w:proofErr w:type="spellStart"/>
            <w:r w:rsidRPr="00E424C3">
              <w:rPr>
                <w:rFonts w:ascii="Segoe UI" w:hAnsi="Segoe UI" w:cs="Segoe UI"/>
                <w:color w:val="000000"/>
                <w:sz w:val="22"/>
              </w:rPr>
              <w:t>of</w:t>
            </w:r>
            <w:proofErr w:type="spellEnd"/>
            <w:r w:rsidRPr="00E424C3">
              <w:rPr>
                <w:rFonts w:ascii="Segoe UI" w:hAnsi="Segoe UI" w:cs="Segoe UI"/>
                <w:color w:val="000000"/>
                <w:sz w:val="22"/>
              </w:rPr>
              <w:t xml:space="preserve"> </w:t>
            </w:r>
            <w:proofErr w:type="spellStart"/>
            <w:r w:rsidRPr="00E424C3">
              <w:rPr>
                <w:rFonts w:ascii="Segoe UI" w:hAnsi="Segoe UI" w:cs="Segoe UI"/>
                <w:color w:val="000000"/>
                <w:sz w:val="22"/>
              </w:rPr>
              <w:t>work</w:t>
            </w:r>
            <w:proofErr w:type="spellEnd"/>
          </w:p>
        </w:tc>
        <w:tc>
          <w:tcPr>
            <w:tcW w:w="6379" w:type="dxa"/>
            <w:tcBorders>
              <w:top w:val="single" w:sz="4" w:space="0" w:color="auto"/>
              <w:left w:val="single" w:sz="4" w:space="0" w:color="auto"/>
              <w:bottom w:val="single" w:sz="4" w:space="0" w:color="auto"/>
              <w:right w:val="single" w:sz="4" w:space="0" w:color="auto"/>
            </w:tcBorders>
            <w:vAlign w:val="center"/>
          </w:tcPr>
          <w:p w14:paraId="147AAAFD" w14:textId="77777777" w:rsidR="00E424C3" w:rsidRPr="00E424C3" w:rsidRDefault="00E424C3">
            <w:pPr>
              <w:rPr>
                <w:rFonts w:ascii="Segoe UI" w:hAnsi="Segoe UI" w:cs="Segoe UI"/>
                <w:sz w:val="22"/>
              </w:rPr>
            </w:pPr>
          </w:p>
        </w:tc>
      </w:tr>
      <w:tr w:rsidR="00E424C3" w:rsidRPr="00E424C3" w14:paraId="03D9576A"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791CD074" w14:textId="77777777" w:rsidR="00E424C3" w:rsidRPr="00E424C3" w:rsidRDefault="00E424C3">
            <w:pPr>
              <w:rPr>
                <w:rFonts w:ascii="Segoe UI" w:eastAsia="Calibri" w:hAnsi="Segoe UI" w:cs="Segoe UI"/>
                <w:iCs/>
                <w:sz w:val="22"/>
                <w:lang w:eastAsia="sl-SI"/>
              </w:rPr>
            </w:pPr>
            <w:proofErr w:type="spellStart"/>
            <w:r w:rsidRPr="00E424C3">
              <w:rPr>
                <w:rFonts w:ascii="Segoe UI" w:eastAsia="Calibri" w:hAnsi="Segoe UI" w:cs="Segoe UI"/>
                <w:iCs/>
                <w:sz w:val="22"/>
                <w:lang w:eastAsia="sl-SI"/>
              </w:rPr>
              <w:t>Quantity</w:t>
            </w:r>
            <w:proofErr w:type="spellEnd"/>
          </w:p>
        </w:tc>
        <w:tc>
          <w:tcPr>
            <w:tcW w:w="6379" w:type="dxa"/>
            <w:tcBorders>
              <w:top w:val="single" w:sz="4" w:space="0" w:color="auto"/>
              <w:left w:val="single" w:sz="4" w:space="0" w:color="auto"/>
              <w:bottom w:val="single" w:sz="4" w:space="0" w:color="auto"/>
              <w:right w:val="single" w:sz="4" w:space="0" w:color="auto"/>
            </w:tcBorders>
            <w:vAlign w:val="center"/>
          </w:tcPr>
          <w:p w14:paraId="6175EB86" w14:textId="77777777" w:rsidR="00E424C3" w:rsidRPr="00E424C3" w:rsidRDefault="00E424C3">
            <w:pPr>
              <w:rPr>
                <w:rFonts w:ascii="Segoe UI" w:eastAsia="Times New Roman" w:hAnsi="Segoe UI" w:cs="Segoe UI"/>
                <w:sz w:val="22"/>
              </w:rPr>
            </w:pPr>
          </w:p>
        </w:tc>
      </w:tr>
      <w:tr w:rsidR="00E424C3" w:rsidRPr="00E424C3" w14:paraId="01F401F8"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43FB27EB" w14:textId="77777777" w:rsidR="00E424C3" w:rsidRPr="00E424C3" w:rsidRDefault="00E424C3">
            <w:pPr>
              <w:rPr>
                <w:rFonts w:ascii="Segoe UI" w:hAnsi="Segoe UI" w:cs="Segoe UI"/>
                <w:sz w:val="22"/>
                <w:szCs w:val="20"/>
              </w:rPr>
            </w:pPr>
            <w:proofErr w:type="spellStart"/>
            <w:r w:rsidRPr="00E424C3">
              <w:rPr>
                <w:rFonts w:ascii="Segoe UI" w:eastAsia="Calibri" w:hAnsi="Segoe UI" w:cs="Segoe UI"/>
                <w:iCs/>
                <w:sz w:val="22"/>
                <w:lang w:eastAsia="sl-SI"/>
              </w:rPr>
              <w:t>Value</w:t>
            </w:r>
            <w:proofErr w:type="spellEnd"/>
          </w:p>
        </w:tc>
        <w:tc>
          <w:tcPr>
            <w:tcW w:w="6379" w:type="dxa"/>
            <w:tcBorders>
              <w:top w:val="single" w:sz="4" w:space="0" w:color="auto"/>
              <w:left w:val="single" w:sz="4" w:space="0" w:color="auto"/>
              <w:bottom w:val="single" w:sz="4" w:space="0" w:color="auto"/>
              <w:right w:val="single" w:sz="4" w:space="0" w:color="auto"/>
            </w:tcBorders>
            <w:vAlign w:val="center"/>
          </w:tcPr>
          <w:p w14:paraId="153734DF" w14:textId="77777777" w:rsidR="00E424C3" w:rsidRPr="00E424C3" w:rsidRDefault="00E424C3">
            <w:pPr>
              <w:rPr>
                <w:rFonts w:ascii="Segoe UI" w:hAnsi="Segoe UI" w:cs="Segoe UI"/>
                <w:sz w:val="22"/>
              </w:rPr>
            </w:pPr>
          </w:p>
        </w:tc>
      </w:tr>
      <w:tr w:rsidR="00E424C3" w:rsidRPr="00E424C3" w14:paraId="53D3D59D"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08FC27FE" w14:textId="77777777" w:rsidR="00E424C3" w:rsidRPr="00E424C3" w:rsidRDefault="00E424C3">
            <w:pPr>
              <w:rPr>
                <w:rFonts w:ascii="Segoe UI" w:hAnsi="Segoe UI" w:cs="Segoe UI"/>
                <w:sz w:val="22"/>
                <w:szCs w:val="20"/>
              </w:rPr>
            </w:pPr>
            <w:r w:rsidRPr="00E424C3">
              <w:rPr>
                <w:rFonts w:ascii="Segoe UI" w:eastAsia="Calibri" w:hAnsi="Segoe UI" w:cs="Segoe UI"/>
                <w:iCs/>
                <w:sz w:val="22"/>
                <w:lang w:eastAsia="sl-SI"/>
              </w:rPr>
              <w:t>Place</w:t>
            </w:r>
          </w:p>
        </w:tc>
        <w:tc>
          <w:tcPr>
            <w:tcW w:w="6379" w:type="dxa"/>
            <w:tcBorders>
              <w:top w:val="single" w:sz="4" w:space="0" w:color="auto"/>
              <w:left w:val="single" w:sz="4" w:space="0" w:color="auto"/>
              <w:bottom w:val="single" w:sz="4" w:space="0" w:color="auto"/>
              <w:right w:val="single" w:sz="4" w:space="0" w:color="auto"/>
            </w:tcBorders>
            <w:vAlign w:val="center"/>
          </w:tcPr>
          <w:p w14:paraId="4C96E4C9" w14:textId="77777777" w:rsidR="00E424C3" w:rsidRPr="00E424C3" w:rsidRDefault="00E424C3">
            <w:pPr>
              <w:rPr>
                <w:rFonts w:ascii="Segoe UI" w:hAnsi="Segoe UI" w:cs="Segoe UI"/>
                <w:sz w:val="22"/>
              </w:rPr>
            </w:pPr>
          </w:p>
        </w:tc>
      </w:tr>
      <w:tr w:rsidR="00E424C3" w:rsidRPr="00E424C3" w14:paraId="22CCD1E4"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00B6DA74" w14:textId="77777777" w:rsidR="00E424C3" w:rsidRPr="00E424C3" w:rsidRDefault="00E424C3">
            <w:pPr>
              <w:rPr>
                <w:rFonts w:ascii="Segoe UI" w:hAnsi="Segoe UI" w:cs="Segoe UI"/>
                <w:sz w:val="22"/>
                <w:szCs w:val="20"/>
              </w:rPr>
            </w:pPr>
            <w:r w:rsidRPr="00E424C3">
              <w:rPr>
                <w:rFonts w:ascii="Segoe UI" w:eastAsia="Calibri" w:hAnsi="Segoe UI" w:cs="Segoe UI"/>
                <w:iCs/>
                <w:sz w:val="22"/>
                <w:lang w:eastAsia="sl-SI"/>
              </w:rPr>
              <w:t xml:space="preserve">Time </w:t>
            </w:r>
            <w:proofErr w:type="spellStart"/>
            <w:r w:rsidRPr="00E424C3">
              <w:rPr>
                <w:rFonts w:ascii="Segoe UI" w:eastAsia="Calibri" w:hAnsi="Segoe UI" w:cs="Segoe UI"/>
                <w:iCs/>
                <w:sz w:val="22"/>
                <w:lang w:eastAsia="sl-SI"/>
              </w:rPr>
              <w:t>of</w:t>
            </w:r>
            <w:proofErr w:type="spellEnd"/>
            <w:r w:rsidRPr="00E424C3">
              <w:rPr>
                <w:rFonts w:ascii="Segoe UI" w:eastAsia="Calibri" w:hAnsi="Segoe UI" w:cs="Segoe UI"/>
                <w:iCs/>
                <w:sz w:val="22"/>
                <w:lang w:eastAsia="sl-SI"/>
              </w:rPr>
              <w:t xml:space="preserve"> </w:t>
            </w:r>
            <w:proofErr w:type="spellStart"/>
            <w:r w:rsidRPr="00E424C3">
              <w:rPr>
                <w:rFonts w:ascii="Segoe UI" w:eastAsia="Calibri" w:hAnsi="Segoe UI" w:cs="Segoe UI"/>
                <w:iCs/>
                <w:sz w:val="22"/>
                <w:lang w:eastAsia="sl-SI"/>
              </w:rPr>
              <w:t>completion</w:t>
            </w:r>
            <w:proofErr w:type="spellEnd"/>
          </w:p>
        </w:tc>
        <w:tc>
          <w:tcPr>
            <w:tcW w:w="6379" w:type="dxa"/>
            <w:tcBorders>
              <w:top w:val="single" w:sz="4" w:space="0" w:color="auto"/>
              <w:left w:val="single" w:sz="4" w:space="0" w:color="auto"/>
              <w:bottom w:val="single" w:sz="4" w:space="0" w:color="auto"/>
              <w:right w:val="single" w:sz="4" w:space="0" w:color="auto"/>
            </w:tcBorders>
            <w:vAlign w:val="center"/>
          </w:tcPr>
          <w:p w14:paraId="01E755A2" w14:textId="77777777" w:rsidR="00E424C3" w:rsidRPr="00E424C3" w:rsidRDefault="00E424C3">
            <w:pPr>
              <w:rPr>
                <w:rFonts w:ascii="Segoe UI" w:hAnsi="Segoe UI" w:cs="Segoe UI"/>
                <w:sz w:val="22"/>
              </w:rPr>
            </w:pPr>
          </w:p>
        </w:tc>
      </w:tr>
    </w:tbl>
    <w:p w14:paraId="269CD2FC" w14:textId="77777777" w:rsidR="00E424C3" w:rsidRPr="00E424C3" w:rsidRDefault="00E424C3" w:rsidP="00E424C3">
      <w:pPr>
        <w:jc w:val="both"/>
        <w:rPr>
          <w:rFonts w:ascii="Segoe UI" w:hAnsi="Segoe UI" w:cs="Segoe UI"/>
          <w:sz w:val="20"/>
          <w:szCs w:val="24"/>
          <w:lang w:val="en-GB"/>
        </w:rPr>
      </w:pPr>
    </w:p>
    <w:p w14:paraId="22F94483" w14:textId="755BAAE1" w:rsidR="00E424C3" w:rsidRPr="00E424C3" w:rsidRDefault="00E424C3" w:rsidP="00E424C3">
      <w:pPr>
        <w:jc w:val="both"/>
        <w:rPr>
          <w:rFonts w:ascii="Segoe UI" w:hAnsi="Segoe UI" w:cs="Segoe UI"/>
          <w:szCs w:val="24"/>
        </w:rPr>
      </w:pPr>
      <w:r w:rsidRPr="00E424C3">
        <w:rPr>
          <w:rFonts w:ascii="Segoe UI" w:hAnsi="Segoe UI" w:cs="Segoe UI"/>
          <w:szCs w:val="24"/>
        </w:rPr>
        <w:t xml:space="preserve">                                                                          </w:t>
      </w:r>
    </w:p>
    <w:tbl>
      <w:tblPr>
        <w:tblW w:w="0" w:type="auto"/>
        <w:tblLayout w:type="fixed"/>
        <w:tblLook w:val="04A0" w:firstRow="1" w:lastRow="0" w:firstColumn="1" w:lastColumn="0" w:noHBand="0" w:noVBand="1"/>
      </w:tblPr>
      <w:tblGrid>
        <w:gridCol w:w="3190"/>
        <w:gridCol w:w="3190"/>
        <w:gridCol w:w="3190"/>
      </w:tblGrid>
      <w:tr w:rsidR="00E424C3" w:rsidRPr="00E424C3" w14:paraId="03E74275" w14:textId="77777777" w:rsidTr="00E424C3">
        <w:tc>
          <w:tcPr>
            <w:tcW w:w="3190" w:type="dxa"/>
          </w:tcPr>
          <w:p w14:paraId="4FC62863" w14:textId="77777777" w:rsidR="00E424C3" w:rsidRPr="00E424C3" w:rsidRDefault="00E424C3">
            <w:pPr>
              <w:jc w:val="both"/>
              <w:rPr>
                <w:rFonts w:ascii="Segoe UI" w:hAnsi="Segoe UI" w:cs="Segoe UI"/>
                <w:szCs w:val="24"/>
              </w:rPr>
            </w:pPr>
          </w:p>
        </w:tc>
        <w:tc>
          <w:tcPr>
            <w:tcW w:w="3190" w:type="dxa"/>
          </w:tcPr>
          <w:p w14:paraId="00082CCB" w14:textId="77777777" w:rsidR="00E424C3" w:rsidRPr="00E424C3" w:rsidRDefault="00E424C3">
            <w:pPr>
              <w:jc w:val="both"/>
              <w:rPr>
                <w:rFonts w:ascii="Segoe UI" w:hAnsi="Segoe UI" w:cs="Segoe UI"/>
                <w:szCs w:val="24"/>
              </w:rPr>
            </w:pPr>
          </w:p>
        </w:tc>
        <w:tc>
          <w:tcPr>
            <w:tcW w:w="3190" w:type="dxa"/>
          </w:tcPr>
          <w:p w14:paraId="54AB1E85" w14:textId="77777777" w:rsidR="00E424C3" w:rsidRPr="00E424C3" w:rsidRDefault="00E424C3">
            <w:pPr>
              <w:jc w:val="center"/>
              <w:rPr>
                <w:rFonts w:ascii="Segoe UI" w:hAnsi="Segoe UI" w:cs="Segoe UI"/>
                <w:szCs w:val="24"/>
              </w:rPr>
            </w:pPr>
            <w:proofErr w:type="spellStart"/>
            <w:r w:rsidRPr="00E424C3">
              <w:rPr>
                <w:rFonts w:ascii="Segoe UI" w:hAnsi="Segoe UI" w:cs="Segoe UI"/>
                <w:szCs w:val="24"/>
              </w:rPr>
              <w:t>The</w:t>
            </w:r>
            <w:proofErr w:type="spellEnd"/>
            <w:r w:rsidRPr="00E424C3">
              <w:rPr>
                <w:rFonts w:ascii="Segoe UI" w:hAnsi="Segoe UI" w:cs="Segoe UI"/>
                <w:szCs w:val="24"/>
              </w:rPr>
              <w:t xml:space="preserve"> </w:t>
            </w:r>
            <w:proofErr w:type="spellStart"/>
            <w:r w:rsidRPr="00E424C3">
              <w:rPr>
                <w:rFonts w:ascii="Segoe UI" w:hAnsi="Segoe UI" w:cs="Segoe UI"/>
                <w:szCs w:val="24"/>
              </w:rPr>
              <w:t>bidder</w:t>
            </w:r>
            <w:proofErr w:type="spellEnd"/>
            <w:r w:rsidRPr="00E424C3">
              <w:rPr>
                <w:rFonts w:ascii="Segoe UI" w:hAnsi="Segoe UI" w:cs="Segoe UI"/>
                <w:szCs w:val="24"/>
              </w:rPr>
              <w:t>:</w:t>
            </w:r>
          </w:p>
          <w:p w14:paraId="43BEA5B1" w14:textId="77777777" w:rsidR="00E424C3" w:rsidRPr="00E424C3" w:rsidRDefault="00E424C3">
            <w:pPr>
              <w:jc w:val="center"/>
              <w:rPr>
                <w:rFonts w:ascii="Segoe UI" w:hAnsi="Segoe UI" w:cs="Segoe UI"/>
                <w:szCs w:val="24"/>
              </w:rPr>
            </w:pPr>
          </w:p>
        </w:tc>
      </w:tr>
      <w:tr w:rsidR="00E424C3" w:rsidRPr="00E424C3" w14:paraId="652E24C3" w14:textId="77777777" w:rsidTr="00E424C3">
        <w:trPr>
          <w:trHeight w:hRule="exact" w:val="500"/>
        </w:trPr>
        <w:tc>
          <w:tcPr>
            <w:tcW w:w="3190" w:type="dxa"/>
          </w:tcPr>
          <w:p w14:paraId="59ED3D19" w14:textId="77777777" w:rsidR="00E424C3" w:rsidRPr="00E424C3" w:rsidRDefault="00E424C3">
            <w:pPr>
              <w:jc w:val="both"/>
              <w:rPr>
                <w:rFonts w:ascii="Segoe UI" w:hAnsi="Segoe UI" w:cs="Segoe UI"/>
                <w:szCs w:val="24"/>
              </w:rPr>
            </w:pPr>
          </w:p>
        </w:tc>
        <w:tc>
          <w:tcPr>
            <w:tcW w:w="3190" w:type="dxa"/>
          </w:tcPr>
          <w:p w14:paraId="7D4DC391" w14:textId="77777777" w:rsidR="00E424C3" w:rsidRPr="00E424C3" w:rsidRDefault="00E424C3">
            <w:pPr>
              <w:jc w:val="center"/>
              <w:rPr>
                <w:rFonts w:ascii="Segoe UI" w:hAnsi="Segoe UI" w:cs="Segoe UI"/>
                <w:szCs w:val="24"/>
              </w:rPr>
            </w:pPr>
          </w:p>
        </w:tc>
        <w:tc>
          <w:tcPr>
            <w:tcW w:w="3190" w:type="dxa"/>
            <w:tcBorders>
              <w:top w:val="nil"/>
              <w:left w:val="nil"/>
              <w:bottom w:val="dashed" w:sz="6" w:space="0" w:color="auto"/>
              <w:right w:val="nil"/>
            </w:tcBorders>
          </w:tcPr>
          <w:p w14:paraId="2B548990" w14:textId="77777777" w:rsidR="00E424C3" w:rsidRPr="00E424C3" w:rsidRDefault="00E424C3">
            <w:pPr>
              <w:jc w:val="center"/>
              <w:rPr>
                <w:rFonts w:ascii="Segoe UI" w:hAnsi="Segoe UI" w:cs="Segoe UI"/>
                <w:i/>
                <w:szCs w:val="24"/>
              </w:rPr>
            </w:pPr>
          </w:p>
        </w:tc>
      </w:tr>
      <w:tr w:rsidR="00E424C3" w:rsidRPr="00E424C3" w14:paraId="795F3BB0" w14:textId="77777777" w:rsidTr="00E424C3">
        <w:trPr>
          <w:trHeight w:val="86"/>
        </w:trPr>
        <w:tc>
          <w:tcPr>
            <w:tcW w:w="3190" w:type="dxa"/>
            <w:tcBorders>
              <w:top w:val="dashed" w:sz="4" w:space="0" w:color="auto"/>
              <w:left w:val="nil"/>
              <w:bottom w:val="nil"/>
              <w:right w:val="nil"/>
            </w:tcBorders>
            <w:hideMark/>
          </w:tcPr>
          <w:p w14:paraId="364549AC" w14:textId="77777777" w:rsidR="00E424C3" w:rsidRPr="00E424C3" w:rsidRDefault="00E424C3">
            <w:pPr>
              <w:jc w:val="center"/>
              <w:rPr>
                <w:rFonts w:ascii="Segoe UI" w:hAnsi="Segoe UI" w:cs="Segoe UI"/>
                <w:i/>
                <w:sz w:val="16"/>
                <w:szCs w:val="20"/>
              </w:rPr>
            </w:pPr>
            <w:r w:rsidRPr="00E424C3">
              <w:rPr>
                <w:rFonts w:ascii="Segoe UI" w:hAnsi="Segoe UI" w:cs="Segoe UI"/>
                <w:i/>
                <w:sz w:val="16"/>
              </w:rPr>
              <w:t>(place, date)</w:t>
            </w:r>
          </w:p>
        </w:tc>
        <w:tc>
          <w:tcPr>
            <w:tcW w:w="3190" w:type="dxa"/>
            <w:hideMark/>
          </w:tcPr>
          <w:p w14:paraId="1B28167D" w14:textId="77777777" w:rsidR="00E424C3" w:rsidRPr="00E424C3" w:rsidRDefault="00E424C3">
            <w:pPr>
              <w:jc w:val="center"/>
              <w:rPr>
                <w:rFonts w:ascii="Segoe UI" w:hAnsi="Segoe UI" w:cs="Segoe UI"/>
                <w:i/>
                <w:sz w:val="16"/>
              </w:rPr>
            </w:pPr>
            <w:r w:rsidRPr="00E424C3">
              <w:rPr>
                <w:rFonts w:ascii="Segoe UI" w:hAnsi="Segoe UI" w:cs="Segoe UI"/>
                <w:i/>
                <w:sz w:val="16"/>
              </w:rPr>
              <w:t>(</w:t>
            </w:r>
            <w:proofErr w:type="spellStart"/>
            <w:r w:rsidRPr="00E424C3">
              <w:rPr>
                <w:rFonts w:ascii="Segoe UI" w:hAnsi="Segoe UI" w:cs="Segoe UI"/>
                <w:i/>
                <w:sz w:val="16"/>
              </w:rPr>
              <w:t>stamp</w:t>
            </w:r>
            <w:proofErr w:type="spellEnd"/>
            <w:r w:rsidRPr="00E424C3">
              <w:rPr>
                <w:rFonts w:ascii="Segoe UI" w:hAnsi="Segoe UI" w:cs="Segoe UI"/>
                <w:i/>
                <w:sz w:val="16"/>
              </w:rPr>
              <w:t>)</w:t>
            </w:r>
          </w:p>
        </w:tc>
        <w:tc>
          <w:tcPr>
            <w:tcW w:w="3190" w:type="dxa"/>
            <w:tcBorders>
              <w:top w:val="dashed" w:sz="4" w:space="0" w:color="auto"/>
              <w:left w:val="nil"/>
              <w:bottom w:val="nil"/>
              <w:right w:val="nil"/>
            </w:tcBorders>
            <w:hideMark/>
          </w:tcPr>
          <w:p w14:paraId="6BF38C6E" w14:textId="77777777" w:rsidR="00E424C3" w:rsidRPr="00E424C3" w:rsidRDefault="00E424C3">
            <w:pPr>
              <w:jc w:val="center"/>
              <w:rPr>
                <w:rFonts w:ascii="Segoe UI" w:hAnsi="Segoe UI" w:cs="Segoe UI"/>
                <w:i/>
                <w:sz w:val="16"/>
              </w:rPr>
            </w:pPr>
            <w:r w:rsidRPr="00E424C3">
              <w:rPr>
                <w:rFonts w:ascii="Segoe UI" w:hAnsi="Segoe UI" w:cs="Segoe UI"/>
                <w:i/>
                <w:sz w:val="16"/>
              </w:rPr>
              <w:t xml:space="preserve">(signature </w:t>
            </w:r>
            <w:proofErr w:type="spellStart"/>
            <w:r w:rsidRPr="00E424C3">
              <w:rPr>
                <w:rFonts w:ascii="Segoe UI" w:hAnsi="Segoe UI" w:cs="Segoe UI"/>
                <w:i/>
                <w:sz w:val="16"/>
              </w:rPr>
              <w:t>of</w:t>
            </w:r>
            <w:proofErr w:type="spellEnd"/>
            <w:r w:rsidRPr="00E424C3">
              <w:rPr>
                <w:rFonts w:ascii="Segoe UI" w:hAnsi="Segoe UI" w:cs="Segoe UI"/>
                <w:i/>
                <w:sz w:val="16"/>
              </w:rPr>
              <w:t xml:space="preserve"> </w:t>
            </w:r>
            <w:proofErr w:type="spellStart"/>
            <w:r w:rsidRPr="00E424C3">
              <w:rPr>
                <w:rFonts w:ascii="Segoe UI" w:hAnsi="Segoe UI" w:cs="Segoe UI"/>
                <w:i/>
                <w:sz w:val="16"/>
              </w:rPr>
              <w:t>the</w:t>
            </w:r>
            <w:proofErr w:type="spellEnd"/>
            <w:r w:rsidRPr="00E424C3">
              <w:rPr>
                <w:rFonts w:ascii="Segoe UI" w:hAnsi="Segoe UI" w:cs="Segoe UI"/>
                <w:i/>
                <w:sz w:val="16"/>
              </w:rPr>
              <w:t xml:space="preserve"> </w:t>
            </w:r>
            <w:proofErr w:type="spellStart"/>
            <w:r w:rsidRPr="00E424C3">
              <w:rPr>
                <w:rFonts w:ascii="Segoe UI" w:hAnsi="Segoe UI" w:cs="Segoe UI"/>
                <w:i/>
                <w:sz w:val="16"/>
              </w:rPr>
              <w:t>representative</w:t>
            </w:r>
            <w:proofErr w:type="spellEnd"/>
            <w:r w:rsidRPr="00E424C3">
              <w:rPr>
                <w:rFonts w:ascii="Segoe UI" w:hAnsi="Segoe UI" w:cs="Segoe UI"/>
                <w:i/>
                <w:sz w:val="16"/>
              </w:rPr>
              <w:t>)</w:t>
            </w:r>
          </w:p>
        </w:tc>
      </w:tr>
      <w:tr w:rsidR="00E424C3" w:rsidRPr="00E424C3" w14:paraId="38B73903" w14:textId="77777777" w:rsidTr="00E424C3">
        <w:tc>
          <w:tcPr>
            <w:tcW w:w="3190" w:type="dxa"/>
          </w:tcPr>
          <w:p w14:paraId="5581C626" w14:textId="77777777" w:rsidR="00E424C3" w:rsidRPr="00E424C3" w:rsidRDefault="00E424C3">
            <w:pPr>
              <w:jc w:val="center"/>
              <w:rPr>
                <w:rFonts w:ascii="Segoe UI" w:hAnsi="Segoe UI" w:cs="Segoe UI"/>
                <w:sz w:val="20"/>
                <w:szCs w:val="24"/>
              </w:rPr>
            </w:pPr>
          </w:p>
        </w:tc>
        <w:tc>
          <w:tcPr>
            <w:tcW w:w="3190" w:type="dxa"/>
          </w:tcPr>
          <w:p w14:paraId="6E9B7957" w14:textId="77777777" w:rsidR="00E424C3" w:rsidRPr="00E424C3" w:rsidRDefault="00E424C3">
            <w:pPr>
              <w:jc w:val="center"/>
              <w:rPr>
                <w:rFonts w:ascii="Segoe UI" w:hAnsi="Segoe UI" w:cs="Segoe UI"/>
                <w:i/>
                <w:sz w:val="16"/>
                <w:szCs w:val="16"/>
              </w:rPr>
            </w:pPr>
          </w:p>
        </w:tc>
        <w:tc>
          <w:tcPr>
            <w:tcW w:w="3190" w:type="dxa"/>
          </w:tcPr>
          <w:p w14:paraId="5D8B0121" w14:textId="77777777" w:rsidR="00E424C3" w:rsidRPr="00E424C3" w:rsidRDefault="00E424C3">
            <w:pPr>
              <w:jc w:val="center"/>
              <w:rPr>
                <w:rFonts w:ascii="Segoe UI" w:hAnsi="Segoe UI" w:cs="Segoe UI"/>
                <w:sz w:val="16"/>
                <w:szCs w:val="16"/>
              </w:rPr>
            </w:pPr>
          </w:p>
        </w:tc>
      </w:tr>
    </w:tbl>
    <w:p w14:paraId="681302C0" w14:textId="77777777" w:rsidR="00E424C3" w:rsidRPr="00E424C3" w:rsidRDefault="00E424C3" w:rsidP="00E424C3">
      <w:pPr>
        <w:tabs>
          <w:tab w:val="left" w:pos="1080"/>
        </w:tabs>
        <w:jc w:val="both"/>
        <w:rPr>
          <w:rFonts w:ascii="Segoe UI" w:hAnsi="Segoe UI" w:cs="Segoe UI"/>
          <w:b/>
          <w:sz w:val="20"/>
          <w:szCs w:val="24"/>
          <w:lang w:val="en-GB"/>
        </w:rPr>
      </w:pPr>
    </w:p>
    <w:p w14:paraId="3C5D77B6" w14:textId="77777777" w:rsidR="00E424C3" w:rsidRPr="00E424C3" w:rsidRDefault="00E424C3" w:rsidP="00E424C3">
      <w:pPr>
        <w:jc w:val="both"/>
        <w:rPr>
          <w:rFonts w:ascii="Segoe UI" w:hAnsi="Segoe UI" w:cs="Segoe UI"/>
          <w:b/>
          <w:sz w:val="36"/>
          <w:szCs w:val="20"/>
        </w:rPr>
      </w:pPr>
    </w:p>
    <w:p w14:paraId="68C65389" w14:textId="77777777" w:rsidR="00E424C3" w:rsidRPr="00E424C3" w:rsidRDefault="00E424C3" w:rsidP="00E424C3">
      <w:pPr>
        <w:keepNext/>
        <w:keepLines/>
        <w:jc w:val="both"/>
        <w:rPr>
          <w:rFonts w:ascii="Segoe UI" w:hAnsi="Segoe UI" w:cs="Segoe UI"/>
          <w:bCs/>
          <w:sz w:val="22"/>
        </w:rPr>
      </w:pPr>
    </w:p>
    <w:p w14:paraId="1B7FA77B" w14:textId="77777777" w:rsidR="00E424C3" w:rsidRPr="00E424C3" w:rsidRDefault="00E424C3" w:rsidP="00E424C3">
      <w:pPr>
        <w:jc w:val="both"/>
        <w:rPr>
          <w:rFonts w:ascii="Segoe UI" w:hAnsi="Segoe UI" w:cs="Segoe UI"/>
          <w:b/>
          <w:color w:val="333333"/>
          <w:sz w:val="18"/>
          <w:szCs w:val="18"/>
          <w:lang w:val="en"/>
        </w:rPr>
      </w:pPr>
      <w:proofErr w:type="spellStart"/>
      <w:r w:rsidRPr="00E424C3">
        <w:rPr>
          <w:rFonts w:ascii="Segoe UI" w:hAnsi="Segoe UI" w:cs="Segoe UI"/>
          <w:b/>
          <w:sz w:val="18"/>
          <w:szCs w:val="18"/>
        </w:rPr>
        <w:t>The</w:t>
      </w:r>
      <w:proofErr w:type="spellEnd"/>
      <w:r w:rsidRPr="00E424C3">
        <w:rPr>
          <w:rFonts w:ascii="Segoe UI" w:hAnsi="Segoe UI" w:cs="Segoe UI"/>
          <w:b/>
          <w:sz w:val="18"/>
          <w:szCs w:val="18"/>
        </w:rPr>
        <w:t xml:space="preserve"> </w:t>
      </w:r>
      <w:proofErr w:type="spellStart"/>
      <w:r w:rsidRPr="00E424C3">
        <w:rPr>
          <w:rFonts w:ascii="Segoe UI" w:hAnsi="Segoe UI" w:cs="Segoe UI"/>
          <w:b/>
          <w:sz w:val="18"/>
          <w:szCs w:val="18"/>
        </w:rPr>
        <w:t>contracting</w:t>
      </w:r>
      <w:proofErr w:type="spellEnd"/>
      <w:r w:rsidRPr="00E424C3">
        <w:rPr>
          <w:rFonts w:ascii="Segoe UI" w:hAnsi="Segoe UI" w:cs="Segoe UI"/>
          <w:b/>
          <w:sz w:val="18"/>
          <w:szCs w:val="18"/>
        </w:rPr>
        <w:t xml:space="preserve"> </w:t>
      </w:r>
      <w:proofErr w:type="spellStart"/>
      <w:r w:rsidRPr="00E424C3">
        <w:rPr>
          <w:rFonts w:ascii="Segoe UI" w:hAnsi="Segoe UI" w:cs="Segoe UI"/>
          <w:b/>
          <w:sz w:val="18"/>
          <w:szCs w:val="18"/>
        </w:rPr>
        <w:t>authority’s</w:t>
      </w:r>
      <w:proofErr w:type="spellEnd"/>
      <w:r w:rsidRPr="00E424C3">
        <w:rPr>
          <w:rFonts w:ascii="Segoe UI" w:hAnsi="Segoe UI" w:cs="Segoe UI"/>
          <w:b/>
          <w:sz w:val="18"/>
          <w:szCs w:val="18"/>
        </w:rPr>
        <w:t xml:space="preserve"> note: </w:t>
      </w:r>
      <w:r w:rsidRPr="00E424C3">
        <w:rPr>
          <w:rFonts w:ascii="Segoe UI" w:hAnsi="Segoe UI" w:cs="Segoe UI"/>
          <w:b/>
          <w:color w:val="333333"/>
          <w:sz w:val="18"/>
          <w:szCs w:val="18"/>
          <w:lang w:val="en"/>
        </w:rPr>
        <w:t xml:space="preserve">Form must be completed and attached to the bid, </w:t>
      </w:r>
      <w:r w:rsidRPr="00E424C3">
        <w:rPr>
          <w:rFonts w:ascii="Segoe UI" w:hAnsi="Segoe UI" w:cs="Segoe UI"/>
          <w:b/>
          <w:color w:val="333333"/>
          <w:sz w:val="18"/>
          <w:szCs w:val="18"/>
          <w:u w:val="single"/>
          <w:lang w:val="en"/>
        </w:rPr>
        <w:t>regardless the fact</w:t>
      </w:r>
      <w:r w:rsidRPr="00E424C3">
        <w:rPr>
          <w:rFonts w:ascii="Segoe UI" w:hAnsi="Segoe UI" w:cs="Segoe UI"/>
          <w:b/>
          <w:color w:val="333333"/>
          <w:sz w:val="18"/>
          <w:szCs w:val="18"/>
          <w:lang w:val="en"/>
        </w:rPr>
        <w:t xml:space="preserve"> if you </w:t>
      </w:r>
    </w:p>
    <w:p w14:paraId="0B48E511" w14:textId="77777777" w:rsidR="00E424C3" w:rsidRPr="00E424C3" w:rsidRDefault="00E424C3" w:rsidP="00E424C3">
      <w:pPr>
        <w:jc w:val="both"/>
        <w:rPr>
          <w:rFonts w:ascii="Segoe UI" w:hAnsi="Segoe UI" w:cs="Segoe UI"/>
          <w:b/>
          <w:color w:val="333333"/>
          <w:sz w:val="18"/>
          <w:szCs w:val="18"/>
          <w:lang w:val="en"/>
        </w:rPr>
      </w:pPr>
      <w:r w:rsidRPr="00E424C3">
        <w:rPr>
          <w:rFonts w:ascii="Segoe UI" w:hAnsi="Segoe UI" w:cs="Segoe UI"/>
          <w:b/>
          <w:color w:val="333333"/>
          <w:sz w:val="18"/>
          <w:szCs w:val="18"/>
          <w:lang w:val="en"/>
        </w:rPr>
        <w:t xml:space="preserve">                                                         submit bid</w:t>
      </w:r>
      <w:r w:rsidRPr="00E424C3">
        <w:rPr>
          <w:rFonts w:ascii="Segoe UI" w:hAnsi="Segoe UI" w:cs="Segoe UI"/>
          <w:bCs/>
          <w:sz w:val="22"/>
          <w:lang w:val="en"/>
        </w:rPr>
        <w:t xml:space="preserve"> </w:t>
      </w:r>
      <w:proofErr w:type="spellStart"/>
      <w:r w:rsidRPr="00E424C3">
        <w:rPr>
          <w:rFonts w:ascii="Segoe UI" w:hAnsi="Segoe UI" w:cs="Segoe UI"/>
          <w:b/>
          <w:bCs/>
          <w:sz w:val="18"/>
          <w:szCs w:val="18"/>
        </w:rPr>
        <w:t>individually</w:t>
      </w:r>
      <w:proofErr w:type="spellEnd"/>
      <w:r w:rsidRPr="00E424C3">
        <w:rPr>
          <w:rFonts w:ascii="Segoe UI" w:hAnsi="Segoe UI" w:cs="Segoe UI"/>
          <w:b/>
          <w:color w:val="333333"/>
          <w:sz w:val="18"/>
          <w:szCs w:val="18"/>
          <w:lang w:val="en"/>
        </w:rPr>
        <w:t xml:space="preserve"> or with a joint bid with subcontractors</w:t>
      </w:r>
    </w:p>
    <w:p w14:paraId="668D55BC" w14:textId="77777777" w:rsidR="00197E31" w:rsidRPr="00E424C3" w:rsidRDefault="00197E31" w:rsidP="00197E31">
      <w:pPr>
        <w:spacing w:line="240" w:lineRule="auto"/>
        <w:jc w:val="both"/>
        <w:rPr>
          <w:rFonts w:ascii="Segoe UI" w:eastAsia="Times New Roman" w:hAnsi="Segoe UI" w:cs="Segoe UI"/>
          <w:b/>
          <w:i/>
          <w:color w:val="000000"/>
          <w:sz w:val="18"/>
          <w:szCs w:val="18"/>
        </w:rPr>
      </w:pPr>
    </w:p>
    <w:p w14:paraId="65AD362B" w14:textId="72DA393E" w:rsidR="00642DF9" w:rsidRPr="00642DF9" w:rsidRDefault="00C817C3" w:rsidP="00642DF9">
      <w:pPr>
        <w:shd w:val="clear" w:color="auto" w:fill="DEEAF6" w:themeFill="accent5" w:themeFillTint="33"/>
        <w:tabs>
          <w:tab w:val="left" w:pos="2400"/>
        </w:tabs>
        <w:rPr>
          <w:rFonts w:ascii="Segoe UI" w:eastAsia="Times New Roman" w:hAnsi="Segoe UI" w:cs="Segoe UI"/>
          <w:b/>
          <w:color w:val="000000"/>
          <w:sz w:val="28"/>
          <w:szCs w:val="28"/>
        </w:rPr>
      </w:pPr>
      <w:r w:rsidRPr="00E424C3">
        <w:rPr>
          <w:rFonts w:ascii="Segoe UI" w:eastAsia="Times New Roman" w:hAnsi="Segoe UI" w:cs="Segoe UI"/>
          <w:b/>
          <w:color w:val="000000"/>
          <w:sz w:val="28"/>
          <w:szCs w:val="28"/>
          <w:shd w:val="clear" w:color="auto" w:fill="DEEAF6"/>
        </w:rPr>
        <w:lastRenderedPageBreak/>
        <w:t>DATA ABOUT THE SUBCONTRACTORS AND SUBC</w:t>
      </w:r>
      <w:r>
        <w:rPr>
          <w:rFonts w:ascii="Segoe UI" w:eastAsia="Times New Roman" w:hAnsi="Segoe UI" w:cs="Segoe UI"/>
          <w:b/>
          <w:color w:val="000000"/>
          <w:sz w:val="28"/>
          <w:szCs w:val="28"/>
          <w:shd w:val="clear" w:color="auto" w:fill="DEEAF6"/>
        </w:rPr>
        <w:t xml:space="preserve">ONTRACTOR'S AUTHORISATION </w:t>
      </w:r>
      <w:r w:rsidR="00642DF9" w:rsidRPr="00642DF9">
        <w:rPr>
          <w:rFonts w:ascii="Segoe UI" w:eastAsia="Times New Roman" w:hAnsi="Segoe UI" w:cs="Segoe UI"/>
          <w:color w:val="000000"/>
          <w:sz w:val="28"/>
          <w:szCs w:val="28"/>
        </w:rPr>
        <w:t>(</w:t>
      </w:r>
      <w:proofErr w:type="spellStart"/>
      <w:r>
        <w:rPr>
          <w:rFonts w:ascii="Segoe UI" w:eastAsia="Times New Roman" w:hAnsi="Segoe UI" w:cs="Segoe UI"/>
          <w:color w:val="000000"/>
          <w:sz w:val="28"/>
          <w:szCs w:val="28"/>
        </w:rPr>
        <w:t>relating</w:t>
      </w:r>
      <w:proofErr w:type="spellEnd"/>
      <w:r>
        <w:rPr>
          <w:rFonts w:ascii="Segoe UI" w:eastAsia="Times New Roman" w:hAnsi="Segoe UI" w:cs="Segoe UI"/>
          <w:color w:val="000000"/>
          <w:sz w:val="28"/>
          <w:szCs w:val="28"/>
        </w:rPr>
        <w:t xml:space="preserve"> to </w:t>
      </w:r>
      <w:proofErr w:type="spellStart"/>
      <w:r>
        <w:rPr>
          <w:rFonts w:ascii="Segoe UI" w:eastAsia="Times New Roman" w:hAnsi="Segoe UI" w:cs="Segoe UI"/>
          <w:color w:val="000000"/>
          <w:sz w:val="28"/>
          <w:szCs w:val="28"/>
        </w:rPr>
        <w:t>direct</w:t>
      </w:r>
      <w:proofErr w:type="spellEnd"/>
      <w:r>
        <w:rPr>
          <w:rFonts w:ascii="Segoe UI" w:eastAsia="Times New Roman" w:hAnsi="Segoe UI" w:cs="Segoe UI"/>
          <w:color w:val="000000"/>
          <w:sz w:val="28"/>
          <w:szCs w:val="28"/>
        </w:rPr>
        <w:t xml:space="preserve"> </w:t>
      </w:r>
      <w:proofErr w:type="spellStart"/>
      <w:r>
        <w:rPr>
          <w:rFonts w:ascii="Segoe UI" w:eastAsia="Times New Roman" w:hAnsi="Segoe UI" w:cs="Segoe UI"/>
          <w:color w:val="000000"/>
          <w:sz w:val="28"/>
          <w:szCs w:val="28"/>
        </w:rPr>
        <w:t>payments</w:t>
      </w:r>
      <w:proofErr w:type="spellEnd"/>
      <w:r w:rsidR="00642DF9" w:rsidRPr="00642DF9">
        <w:rPr>
          <w:rFonts w:ascii="Segoe UI" w:eastAsia="Times New Roman" w:hAnsi="Segoe UI" w:cs="Segoe UI"/>
          <w:color w:val="000000"/>
          <w:sz w:val="28"/>
          <w:szCs w:val="28"/>
        </w:rPr>
        <w:t xml:space="preserve">)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00BDF4F6" w14:textId="5C90F0D2" w:rsidR="00642DF9" w:rsidRDefault="00F10215" w:rsidP="00F10215">
      <w:pPr>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FORM</w:t>
      </w:r>
      <w:r w:rsidR="009F39E7">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197E31">
        <w:rPr>
          <w:rFonts w:ascii="Segoe UI" w:eastAsia="Times New Roman" w:hAnsi="Segoe UI" w:cs="Segoe UI"/>
          <w:b/>
          <w:color w:val="FFFFFF" w:themeColor="background1"/>
          <w:sz w:val="28"/>
          <w:szCs w:val="28"/>
          <w:shd w:val="clear" w:color="auto" w:fill="2F5496" w:themeFill="accent1" w:themeFillShade="BF"/>
          <w:lang w:eastAsia="sl-SI"/>
        </w:rPr>
        <w:t>3</w:t>
      </w:r>
      <w:r w:rsidR="009F39E7">
        <w:rPr>
          <w:rFonts w:ascii="Segoe UI" w:eastAsia="Times New Roman" w:hAnsi="Segoe UI" w:cs="Segoe UI"/>
          <w:b/>
          <w:color w:val="FFFFFF" w:themeColor="background1"/>
          <w:sz w:val="28"/>
          <w:szCs w:val="28"/>
          <w:shd w:val="clear" w:color="auto" w:fill="2F5496" w:themeFill="accent1" w:themeFillShade="BF"/>
          <w:lang w:eastAsia="sl-SI"/>
        </w:rPr>
        <w:t>.</w:t>
      </w:r>
      <w:r w:rsidR="00197E31">
        <w:rPr>
          <w:rFonts w:ascii="Segoe UI" w:eastAsia="Times New Roman" w:hAnsi="Segoe UI" w:cs="Segoe UI"/>
          <w:b/>
          <w:color w:val="FFFFFF" w:themeColor="background1"/>
          <w:sz w:val="28"/>
          <w:szCs w:val="28"/>
          <w:shd w:val="clear" w:color="auto" w:fill="2F5496" w:themeFill="accent1" w:themeFillShade="BF"/>
          <w:lang w:eastAsia="sl-SI"/>
        </w:rPr>
        <w:t>1</w:t>
      </w: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643EC0D9" w14:textId="77777777" w:rsidR="00F10215" w:rsidRPr="00DB1090" w:rsidRDefault="00F10215" w:rsidP="00F10215">
      <w:pPr>
        <w:spacing w:line="240" w:lineRule="auto"/>
        <w:jc w:val="right"/>
        <w:rPr>
          <w:rFonts w:ascii="Segoe UI" w:eastAsia="Times New Roman" w:hAnsi="Segoe UI" w:cs="Segoe UI"/>
          <w:color w:val="000000"/>
          <w:sz w:val="10"/>
          <w:szCs w:val="1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953"/>
      </w:tblGrid>
      <w:tr w:rsidR="00642DF9" w:rsidRPr="00642DF9" w14:paraId="64440706" w14:textId="77777777" w:rsidTr="00D25272">
        <w:trPr>
          <w:trHeight w:hRule="exact" w:val="340"/>
        </w:trPr>
        <w:tc>
          <w:tcPr>
            <w:tcW w:w="4248" w:type="dxa"/>
            <w:shd w:val="clear" w:color="auto" w:fill="DEEAF6" w:themeFill="accent5" w:themeFillTint="33"/>
            <w:vAlign w:val="center"/>
          </w:tcPr>
          <w:p w14:paraId="126B2928" w14:textId="1D5BA048"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w:t>
            </w:r>
            <w:r w:rsidR="00D25272">
              <w:rPr>
                <w:rFonts w:ascii="Segoe UI" w:eastAsia="Times New Roman" w:hAnsi="Segoe UI" w:cs="Segoe UI"/>
                <w:sz w:val="22"/>
              </w:rPr>
              <w:t xml:space="preserve">ame </w:t>
            </w:r>
            <w:proofErr w:type="spellStart"/>
            <w:r w:rsidR="00D25272">
              <w:rPr>
                <w:rFonts w:ascii="Segoe UI" w:eastAsia="Times New Roman" w:hAnsi="Segoe UI" w:cs="Segoe UI"/>
                <w:sz w:val="22"/>
              </w:rPr>
              <w:t>of</w:t>
            </w:r>
            <w:proofErr w:type="spellEnd"/>
            <w:r w:rsidR="00D25272">
              <w:rPr>
                <w:rFonts w:ascii="Segoe UI" w:eastAsia="Times New Roman" w:hAnsi="Segoe UI" w:cs="Segoe UI"/>
                <w:sz w:val="22"/>
              </w:rPr>
              <w:t xml:space="preserve"> </w:t>
            </w:r>
            <w:proofErr w:type="spellStart"/>
            <w:r w:rsidR="00D25272">
              <w:rPr>
                <w:rFonts w:ascii="Segoe UI" w:eastAsia="Times New Roman" w:hAnsi="Segoe UI" w:cs="Segoe UI"/>
                <w:sz w:val="22"/>
              </w:rPr>
              <w:t>the</w:t>
            </w:r>
            <w:proofErr w:type="spellEnd"/>
            <w:r w:rsidR="00D25272">
              <w:rPr>
                <w:rFonts w:ascii="Segoe UI" w:eastAsia="Times New Roman" w:hAnsi="Segoe UI" w:cs="Segoe UI"/>
                <w:sz w:val="22"/>
              </w:rPr>
              <w:t xml:space="preserve"> </w:t>
            </w:r>
            <w:proofErr w:type="spellStart"/>
            <w:r w:rsidR="00D25272">
              <w:rPr>
                <w:rFonts w:ascii="Segoe UI" w:eastAsia="Times New Roman" w:hAnsi="Segoe UI" w:cs="Segoe UI"/>
                <w:sz w:val="22"/>
              </w:rPr>
              <w:t>Subcontractor</w:t>
            </w:r>
            <w:proofErr w:type="spellEnd"/>
            <w:r w:rsidRPr="00642DF9">
              <w:rPr>
                <w:rFonts w:ascii="Segoe UI" w:eastAsia="Times New Roman" w:hAnsi="Segoe UI" w:cs="Segoe UI"/>
                <w:sz w:val="22"/>
              </w:rPr>
              <w:t>:</w:t>
            </w:r>
          </w:p>
        </w:tc>
        <w:tc>
          <w:tcPr>
            <w:tcW w:w="5953"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D25272">
        <w:trPr>
          <w:trHeight w:hRule="exact" w:val="340"/>
        </w:trPr>
        <w:tc>
          <w:tcPr>
            <w:tcW w:w="4248" w:type="dxa"/>
            <w:shd w:val="clear" w:color="auto" w:fill="DEEAF6" w:themeFill="accent5" w:themeFillTint="33"/>
            <w:vAlign w:val="center"/>
          </w:tcPr>
          <w:p w14:paraId="20CE6057" w14:textId="262C94B0" w:rsidR="00642DF9" w:rsidRPr="00642DF9" w:rsidRDefault="00D25272"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Subcontractor</w:t>
            </w:r>
            <w:proofErr w:type="spellEnd"/>
            <w:r w:rsidR="00642DF9" w:rsidRPr="00642DF9">
              <w:rPr>
                <w:rFonts w:ascii="Segoe UI" w:eastAsia="Times New Roman" w:hAnsi="Segoe UI" w:cs="Segoe UI"/>
                <w:sz w:val="22"/>
              </w:rPr>
              <w:t>:</w:t>
            </w:r>
          </w:p>
        </w:tc>
        <w:tc>
          <w:tcPr>
            <w:tcW w:w="5953"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D25272">
        <w:trPr>
          <w:trHeight w:hRule="exact" w:val="340"/>
        </w:trPr>
        <w:tc>
          <w:tcPr>
            <w:tcW w:w="4248" w:type="dxa"/>
            <w:shd w:val="clear" w:color="auto" w:fill="DEEAF6" w:themeFill="accent5" w:themeFillTint="33"/>
            <w:vAlign w:val="center"/>
          </w:tcPr>
          <w:p w14:paraId="691B8770" w14:textId="0D8489AA" w:rsidR="00642DF9" w:rsidRPr="00642DF9" w:rsidRDefault="00D25272"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Legal </w:t>
            </w:r>
            <w:proofErr w:type="spellStart"/>
            <w:r>
              <w:rPr>
                <w:rFonts w:ascii="Segoe UI" w:eastAsia="Times New Roman" w:hAnsi="Segoe UI" w:cs="Segoe UI"/>
                <w:sz w:val="22"/>
              </w:rPr>
              <w:t>representative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Subcontractor</w:t>
            </w:r>
            <w:proofErr w:type="spellEnd"/>
            <w:r>
              <w:rPr>
                <w:rFonts w:ascii="Segoe UI" w:eastAsia="Times New Roman" w:hAnsi="Segoe UI" w:cs="Segoe UI"/>
                <w:sz w:val="22"/>
              </w:rPr>
              <w:t>:</w:t>
            </w:r>
          </w:p>
        </w:tc>
        <w:tc>
          <w:tcPr>
            <w:tcW w:w="5953"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D25272">
        <w:trPr>
          <w:trHeight w:hRule="exact" w:val="340"/>
        </w:trPr>
        <w:tc>
          <w:tcPr>
            <w:tcW w:w="4248" w:type="dxa"/>
            <w:shd w:val="clear" w:color="auto" w:fill="DEEAF6" w:themeFill="accent5" w:themeFillTint="33"/>
            <w:vAlign w:val="center"/>
          </w:tcPr>
          <w:p w14:paraId="4537A283" w14:textId="2CCDED89" w:rsidR="00642DF9" w:rsidRPr="00642DF9" w:rsidRDefault="001A15AB" w:rsidP="00642DF9">
            <w:pPr>
              <w:spacing w:line="240" w:lineRule="auto"/>
              <w:jc w:val="both"/>
              <w:rPr>
                <w:rFonts w:ascii="Segoe UI" w:eastAsia="Times New Roman" w:hAnsi="Segoe UI" w:cs="Segoe UI"/>
                <w:sz w:val="22"/>
              </w:rPr>
            </w:pPr>
            <w:r w:rsidRPr="001A15AB">
              <w:rPr>
                <w:rFonts w:ascii="Segoe UI" w:eastAsia="Times New Roman" w:hAnsi="Segoe UI" w:cs="Segoe UI"/>
                <w:sz w:val="22"/>
              </w:rPr>
              <w:t xml:space="preserve">VAT </w:t>
            </w:r>
            <w:proofErr w:type="spellStart"/>
            <w:r w:rsidRPr="001A15AB">
              <w:rPr>
                <w:rFonts w:ascii="Segoe UI" w:eastAsia="Times New Roman" w:hAnsi="Segoe UI" w:cs="Segoe UI"/>
                <w:sz w:val="22"/>
              </w:rPr>
              <w:t>identification</w:t>
            </w:r>
            <w:proofErr w:type="spellEnd"/>
            <w:r w:rsidRPr="001A15AB">
              <w:rPr>
                <w:rFonts w:ascii="Segoe UI" w:eastAsia="Times New Roman" w:hAnsi="Segoe UI" w:cs="Segoe UI"/>
                <w:sz w:val="22"/>
              </w:rPr>
              <w:t xml:space="preserve"> </w:t>
            </w:r>
            <w:proofErr w:type="spellStart"/>
            <w:r w:rsidRPr="001A15AB">
              <w:rPr>
                <w:rFonts w:ascii="Segoe UI" w:eastAsia="Times New Roman" w:hAnsi="Segoe UI" w:cs="Segoe UI"/>
                <w:sz w:val="22"/>
              </w:rPr>
              <w:t>number</w:t>
            </w:r>
            <w:proofErr w:type="spellEnd"/>
            <w:r w:rsidRPr="001A15AB">
              <w:rPr>
                <w:rFonts w:ascii="Segoe UI" w:eastAsia="Times New Roman" w:hAnsi="Segoe UI" w:cs="Segoe UI"/>
                <w:sz w:val="22"/>
              </w:rPr>
              <w:t>:</w:t>
            </w:r>
          </w:p>
        </w:tc>
        <w:tc>
          <w:tcPr>
            <w:tcW w:w="5953"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D25272">
        <w:trPr>
          <w:trHeight w:hRule="exact" w:val="340"/>
        </w:trPr>
        <w:tc>
          <w:tcPr>
            <w:tcW w:w="4248" w:type="dxa"/>
            <w:shd w:val="clear" w:color="auto" w:fill="DEEAF6" w:themeFill="accent5" w:themeFillTint="33"/>
            <w:vAlign w:val="center"/>
          </w:tcPr>
          <w:p w14:paraId="3AB04A90" w14:textId="45E5BC43" w:rsidR="00642DF9" w:rsidRPr="00642DF9" w:rsidRDefault="001B5E66"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Phone</w:t>
            </w:r>
            <w:proofErr w:type="spellEnd"/>
            <w:r w:rsidR="00642DF9" w:rsidRPr="00642DF9">
              <w:rPr>
                <w:rFonts w:ascii="Segoe UI" w:eastAsia="Times New Roman" w:hAnsi="Segoe UI" w:cs="Segoe UI"/>
                <w:sz w:val="22"/>
              </w:rPr>
              <w:t>:</w:t>
            </w:r>
          </w:p>
        </w:tc>
        <w:tc>
          <w:tcPr>
            <w:tcW w:w="5953"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D25272">
        <w:trPr>
          <w:trHeight w:hRule="exact" w:val="340"/>
        </w:trPr>
        <w:tc>
          <w:tcPr>
            <w:tcW w:w="4248" w:type="dxa"/>
            <w:shd w:val="clear" w:color="auto" w:fill="DEEAF6" w:themeFill="accent5" w:themeFillTint="33"/>
            <w:vAlign w:val="center"/>
          </w:tcPr>
          <w:p w14:paraId="6E3DDB6E" w14:textId="18A1BB91"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sidR="001B5E66">
              <w:rPr>
                <w:rFonts w:ascii="Segoe UI" w:eastAsia="Times New Roman" w:hAnsi="Segoe UI" w:cs="Segoe UI"/>
                <w:sz w:val="22"/>
              </w:rPr>
              <w:t>mail</w:t>
            </w:r>
            <w:r w:rsidRPr="00642DF9">
              <w:rPr>
                <w:rFonts w:ascii="Segoe UI" w:eastAsia="Times New Roman" w:hAnsi="Segoe UI" w:cs="Segoe UI"/>
                <w:sz w:val="22"/>
              </w:rPr>
              <w:t>:</w:t>
            </w:r>
          </w:p>
        </w:tc>
        <w:tc>
          <w:tcPr>
            <w:tcW w:w="5953"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074E7627" w:rsidR="00642DF9" w:rsidRPr="00642DF9" w:rsidRDefault="001B5E66" w:rsidP="00642DF9">
            <w:pPr>
              <w:spacing w:line="240" w:lineRule="auto"/>
              <w:jc w:val="center"/>
              <w:rPr>
                <w:rFonts w:ascii="Segoe UI" w:eastAsia="Times New Roman" w:hAnsi="Segoe UI" w:cs="Segoe UI"/>
                <w:sz w:val="22"/>
              </w:rPr>
            </w:pPr>
            <w:r w:rsidRPr="001B5E66">
              <w:rPr>
                <w:rFonts w:ascii="Segoe UI" w:eastAsia="Times New Roman" w:hAnsi="Segoe UI" w:cs="Segoe UI"/>
                <w:sz w:val="22"/>
              </w:rPr>
              <w:t xml:space="preserve">Part </w:t>
            </w:r>
            <w:proofErr w:type="spellStart"/>
            <w:r w:rsidRPr="001B5E66">
              <w:rPr>
                <w:rFonts w:ascii="Segoe UI" w:eastAsia="Times New Roman" w:hAnsi="Segoe UI" w:cs="Segoe UI"/>
                <w:sz w:val="22"/>
              </w:rPr>
              <w:t>of</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the</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execution</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of</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the</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contract</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that</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will</w:t>
            </w:r>
            <w:proofErr w:type="spellEnd"/>
            <w:r w:rsidRPr="001B5E66">
              <w:rPr>
                <w:rFonts w:ascii="Segoe UI" w:eastAsia="Times New Roman" w:hAnsi="Segoe UI" w:cs="Segoe UI"/>
                <w:sz w:val="22"/>
              </w:rPr>
              <w:t xml:space="preserve"> be </w:t>
            </w:r>
            <w:proofErr w:type="spellStart"/>
            <w:r w:rsidRPr="001B5E66">
              <w:rPr>
                <w:rFonts w:ascii="Segoe UI" w:eastAsia="Times New Roman" w:hAnsi="Segoe UI" w:cs="Segoe UI"/>
                <w:sz w:val="22"/>
              </w:rPr>
              <w:t>performed</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by</w:t>
            </w:r>
            <w:proofErr w:type="spellEnd"/>
            <w:r w:rsidRPr="001B5E66">
              <w:rPr>
                <w:rFonts w:ascii="Segoe UI" w:eastAsia="Times New Roman" w:hAnsi="Segoe UI" w:cs="Segoe UI"/>
                <w:sz w:val="22"/>
              </w:rPr>
              <w:t xml:space="preserve"> a </w:t>
            </w:r>
            <w:proofErr w:type="spellStart"/>
            <w:r w:rsidRPr="001B5E66">
              <w:rPr>
                <w:rFonts w:ascii="Segoe UI" w:eastAsia="Times New Roman" w:hAnsi="Segoe UI" w:cs="Segoe UI"/>
                <w:sz w:val="22"/>
              </w:rPr>
              <w:t>Subcontractor</w:t>
            </w:r>
            <w:proofErr w:type="spellEnd"/>
          </w:p>
        </w:tc>
      </w:tr>
      <w:tr w:rsidR="00642DF9" w:rsidRPr="00642DF9" w14:paraId="4BB19ABE" w14:textId="77777777" w:rsidTr="00DB1090">
        <w:trPr>
          <w:trHeight w:hRule="exact" w:val="653"/>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5D700E66" w:rsidR="00642DF9" w:rsidRPr="00642DF9" w:rsidRDefault="001733AD" w:rsidP="00642DF9">
            <w:pPr>
              <w:spacing w:line="240" w:lineRule="auto"/>
              <w:jc w:val="both"/>
              <w:rPr>
                <w:rFonts w:ascii="Segoe UI" w:eastAsia="Times New Roman" w:hAnsi="Segoe UI" w:cs="Segoe UI"/>
                <w:sz w:val="22"/>
              </w:rPr>
            </w:pPr>
            <w:proofErr w:type="spellStart"/>
            <w:r w:rsidRPr="001733AD">
              <w:rPr>
                <w:rFonts w:ascii="Segoe UI" w:eastAsia="Times New Roman" w:hAnsi="Segoe UI" w:cs="Segoe UI"/>
                <w:color w:val="000000"/>
                <w:sz w:val="22"/>
              </w:rPr>
              <w:t>Description</w:t>
            </w:r>
            <w:proofErr w:type="spellEnd"/>
            <w:r w:rsidRPr="001733AD">
              <w:rPr>
                <w:rFonts w:ascii="Segoe UI" w:eastAsia="Times New Roman" w:hAnsi="Segoe UI" w:cs="Segoe UI"/>
                <w:color w:val="000000"/>
                <w:sz w:val="22"/>
              </w:rPr>
              <w:t xml:space="preserve"> </w:t>
            </w:r>
            <w:proofErr w:type="spellStart"/>
            <w:r w:rsidRPr="001733AD">
              <w:rPr>
                <w:rFonts w:ascii="Segoe UI" w:eastAsia="Times New Roman" w:hAnsi="Segoe UI" w:cs="Segoe UI"/>
                <w:color w:val="000000"/>
                <w:sz w:val="22"/>
              </w:rPr>
              <w:t>of</w:t>
            </w:r>
            <w:proofErr w:type="spellEnd"/>
            <w:r w:rsidRPr="001733AD">
              <w:rPr>
                <w:rFonts w:ascii="Segoe UI" w:eastAsia="Times New Roman" w:hAnsi="Segoe UI" w:cs="Segoe UI"/>
                <w:color w:val="000000"/>
                <w:sz w:val="22"/>
              </w:rPr>
              <w:t xml:space="preserve"> </w:t>
            </w:r>
            <w:proofErr w:type="spellStart"/>
            <w:r w:rsidRPr="001733AD">
              <w:rPr>
                <w:rFonts w:ascii="Segoe UI" w:eastAsia="Times New Roman" w:hAnsi="Segoe UI" w:cs="Segoe UI"/>
                <w:color w:val="000000"/>
                <w:sz w:val="22"/>
              </w:rPr>
              <w:t>work</w:t>
            </w:r>
            <w:proofErr w:type="spellEnd"/>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0F563BCA"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29DFF211" w:rsidR="00642DF9" w:rsidRPr="00642DF9" w:rsidRDefault="001733AD"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Value</w:t>
            </w:r>
            <w:proofErr w:type="spellEnd"/>
            <w:r w:rsidR="00642DF9" w:rsidRPr="00642DF9">
              <w:rPr>
                <w:rFonts w:ascii="Segoe UI" w:eastAsia="Times New Roman" w:hAnsi="Segoe UI" w:cs="Segoe UI"/>
                <w:sz w:val="22"/>
              </w:rPr>
              <w:t xml:space="preserve"> (EUR </w:t>
            </w:r>
            <w:proofErr w:type="spellStart"/>
            <w:r>
              <w:rPr>
                <w:rFonts w:ascii="Segoe UI" w:eastAsia="Times New Roman" w:hAnsi="Segoe UI" w:cs="Segoe UI"/>
                <w:sz w:val="22"/>
              </w:rPr>
              <w:t>without</w:t>
            </w:r>
            <w:proofErr w:type="spellEnd"/>
            <w:r>
              <w:rPr>
                <w:rFonts w:ascii="Segoe UI" w:eastAsia="Times New Roman" w:hAnsi="Segoe UI" w:cs="Segoe UI"/>
                <w:sz w:val="22"/>
              </w:rPr>
              <w:t xml:space="preserve"> VAT</w:t>
            </w:r>
            <w:r w:rsidR="00642DF9" w:rsidRPr="00642DF9">
              <w:rPr>
                <w:rFonts w:ascii="Segoe UI" w:eastAsia="Times New Roman" w:hAnsi="Segoe UI" w:cs="Segoe UI"/>
                <w:sz w:val="22"/>
              </w:rPr>
              <w:t>)</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6789BB36" w:rsidR="00642DF9" w:rsidRPr="00642DF9" w:rsidRDefault="001733AD"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Time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completion</w:t>
            </w:r>
            <w:proofErr w:type="spellEnd"/>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23ED740C" w:rsidR="00642DF9" w:rsidRPr="00642DF9" w:rsidRDefault="001733AD" w:rsidP="00642DF9">
            <w:pPr>
              <w:spacing w:line="240" w:lineRule="auto"/>
              <w:jc w:val="both"/>
              <w:rPr>
                <w:rFonts w:ascii="Segoe UI" w:eastAsia="Times New Roman" w:hAnsi="Segoe UI" w:cs="Segoe UI"/>
                <w:sz w:val="22"/>
              </w:rPr>
            </w:pPr>
            <w:r>
              <w:rPr>
                <w:rFonts w:ascii="Segoe UI" w:eastAsia="Times New Roman" w:hAnsi="Segoe UI" w:cs="Segoe UI"/>
                <w:sz w:val="22"/>
              </w:rPr>
              <w:t>Place</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2E15B016" w14:textId="04932F45" w:rsidR="00642DF9" w:rsidRDefault="00CD4AA5" w:rsidP="00642DF9">
      <w:pPr>
        <w:spacing w:line="240" w:lineRule="auto"/>
        <w:rPr>
          <w:rFonts w:ascii="Segoe UI" w:eastAsia="Calibri" w:hAnsi="Segoe UI" w:cs="Segoe UI"/>
          <w:color w:val="000000"/>
          <w:sz w:val="22"/>
        </w:rPr>
      </w:pPr>
      <w:r w:rsidRPr="00CD4AA5">
        <w:rPr>
          <w:rFonts w:ascii="Segoe UI" w:eastAsia="Calibri" w:hAnsi="Segoe UI" w:cs="Segoe UI"/>
          <w:color w:val="000000"/>
          <w:sz w:val="22"/>
        </w:rPr>
        <w:t xml:space="preserve">In </w:t>
      </w:r>
      <w:proofErr w:type="spellStart"/>
      <w:r w:rsidRPr="00CD4AA5">
        <w:rPr>
          <w:rFonts w:ascii="Segoe UI" w:eastAsia="Calibri" w:hAnsi="Segoe UI" w:cs="Segoe UI"/>
          <w:color w:val="000000"/>
          <w:sz w:val="22"/>
        </w:rPr>
        <w:t>accordance</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with</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paragraph</w:t>
      </w:r>
      <w:proofErr w:type="spellEnd"/>
      <w:r w:rsidRPr="00CD4AA5">
        <w:rPr>
          <w:rFonts w:ascii="Segoe UI" w:eastAsia="Calibri" w:hAnsi="Segoe UI" w:cs="Segoe UI"/>
          <w:color w:val="000000"/>
          <w:sz w:val="22"/>
        </w:rPr>
        <w:t xml:space="preserve"> 5 </w:t>
      </w:r>
      <w:proofErr w:type="spellStart"/>
      <w:r w:rsidRPr="00CD4AA5">
        <w:rPr>
          <w:rFonts w:ascii="Segoe UI" w:eastAsia="Calibri" w:hAnsi="Segoe UI" w:cs="Segoe UI"/>
          <w:color w:val="000000"/>
          <w:sz w:val="22"/>
        </w:rPr>
        <w:t>of</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Article</w:t>
      </w:r>
      <w:proofErr w:type="spellEnd"/>
      <w:r w:rsidRPr="00CD4AA5">
        <w:rPr>
          <w:rFonts w:ascii="Segoe UI" w:eastAsia="Calibri" w:hAnsi="Segoe UI" w:cs="Segoe UI"/>
          <w:color w:val="000000"/>
          <w:sz w:val="22"/>
        </w:rPr>
        <w:t xml:space="preserve"> 94 </w:t>
      </w:r>
      <w:proofErr w:type="spellStart"/>
      <w:r w:rsidRPr="00CD4AA5">
        <w:rPr>
          <w:rFonts w:ascii="Segoe UI" w:eastAsia="Calibri" w:hAnsi="Segoe UI" w:cs="Segoe UI"/>
          <w:color w:val="000000"/>
          <w:sz w:val="22"/>
        </w:rPr>
        <w:t>of</w:t>
      </w:r>
      <w:proofErr w:type="spellEnd"/>
      <w:r w:rsidRPr="00CD4AA5">
        <w:rPr>
          <w:rFonts w:ascii="Segoe UI" w:eastAsia="Calibri" w:hAnsi="Segoe UI" w:cs="Segoe UI"/>
          <w:color w:val="000000"/>
          <w:sz w:val="22"/>
        </w:rPr>
        <w:t xml:space="preserve"> PPA-3 </w:t>
      </w:r>
      <w:proofErr w:type="spellStart"/>
      <w:r w:rsidRPr="00CD4AA5">
        <w:rPr>
          <w:rFonts w:ascii="Segoe UI" w:eastAsia="Calibri" w:hAnsi="Segoe UI" w:cs="Segoe UI"/>
          <w:color w:val="000000"/>
          <w:sz w:val="22"/>
        </w:rPr>
        <w:t>we</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declare</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tick</w:t>
      </w:r>
      <w:proofErr w:type="spellEnd"/>
      <w:r w:rsidRPr="00CD4AA5">
        <w:rPr>
          <w:rFonts w:ascii="Segoe UI" w:eastAsia="Calibri" w:hAnsi="Segoe UI" w:cs="Segoe UI"/>
          <w:color w:val="000000"/>
          <w:sz w:val="22"/>
        </w:rPr>
        <w:t>):</w:t>
      </w:r>
    </w:p>
    <w:p w14:paraId="1D89142E" w14:textId="77777777" w:rsidR="00CD4AA5" w:rsidRPr="00256729" w:rsidRDefault="00CD4AA5" w:rsidP="00642DF9">
      <w:pPr>
        <w:spacing w:line="240" w:lineRule="auto"/>
        <w:rPr>
          <w:rFonts w:ascii="Segoe UI" w:eastAsia="Calibri" w:hAnsi="Segoe UI" w:cs="Segoe UI"/>
          <w:color w:val="000000"/>
          <w:sz w:val="10"/>
          <w:szCs w:val="1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0D1CC2">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11110281" w14:textId="7DC8D03D"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05DDBF1B" w:rsidR="00DD0771" w:rsidRPr="00642DF9" w:rsidRDefault="00DD0771" w:rsidP="00642DF9">
            <w:pPr>
              <w:jc w:val="both"/>
              <w:rPr>
                <w:rFonts w:ascii="Segoe UI" w:hAnsi="Segoe UI" w:cs="Segoe UI"/>
                <w:sz w:val="20"/>
                <w:szCs w:val="20"/>
              </w:rPr>
            </w:pPr>
            <w:r w:rsidRPr="00DD0771">
              <w:rPr>
                <w:rFonts w:ascii="Segoe UI" w:hAnsi="Segoe UI" w:cs="Segoe UI"/>
                <w:sz w:val="20"/>
                <w:szCs w:val="20"/>
              </w:rPr>
              <w:t xml:space="preserve">YES, </w:t>
            </w:r>
            <w:proofErr w:type="spellStart"/>
            <w:r w:rsidRPr="00DD0771">
              <w:rPr>
                <w:rFonts w:ascii="Segoe UI" w:hAnsi="Segoe UI" w:cs="Segoe UI"/>
                <w:sz w:val="20"/>
                <w:szCs w:val="20"/>
              </w:rPr>
              <w:t>we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request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direct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payments</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by</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Contracting</w:t>
            </w:r>
            <w:proofErr w:type="spellEnd"/>
            <w:r>
              <w:rPr>
                <w:rFonts w:ascii="Segoe UI" w:hAnsi="Segoe UI" w:cs="Segoe UI"/>
                <w:sz w:val="20"/>
                <w:szCs w:val="20"/>
              </w:rPr>
              <w:t xml:space="preserve"> </w:t>
            </w:r>
            <w:proofErr w:type="spellStart"/>
            <w:r>
              <w:rPr>
                <w:rFonts w:ascii="Segoe UI" w:hAnsi="Segoe UI" w:cs="Segoe UI"/>
                <w:sz w:val="20"/>
                <w:szCs w:val="20"/>
              </w:rPr>
              <w:t>Authority</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and</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give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our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consent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and</w:t>
            </w:r>
            <w:proofErr w:type="spellEnd"/>
            <w:r w:rsidRPr="00DD0771">
              <w:rPr>
                <w:rFonts w:ascii="Segoe UI" w:hAnsi="Segoe UI" w:cs="Segoe UI"/>
                <w:sz w:val="20"/>
                <w:szCs w:val="20"/>
              </w:rPr>
              <w:t xml:space="preserve"> on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basis</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fourth</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indent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second</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paragraph</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Article</w:t>
            </w:r>
            <w:proofErr w:type="spellEnd"/>
            <w:r w:rsidRPr="00DD0771">
              <w:rPr>
                <w:rFonts w:ascii="Segoe UI" w:hAnsi="Segoe UI" w:cs="Segoe UI"/>
                <w:sz w:val="20"/>
                <w:szCs w:val="20"/>
              </w:rPr>
              <w:t xml:space="preserve"> 94, </w:t>
            </w:r>
            <w:proofErr w:type="spellStart"/>
            <w:r w:rsidRPr="00DD0771">
              <w:rPr>
                <w:rFonts w:ascii="Segoe UI" w:hAnsi="Segoe UI" w:cs="Segoe UI"/>
                <w:sz w:val="20"/>
                <w:szCs w:val="20"/>
              </w:rPr>
              <w:t>we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request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that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Contractin</w:t>
            </w:r>
            <w:r w:rsidR="000D1CC2">
              <w:rPr>
                <w:rFonts w:ascii="Segoe UI" w:hAnsi="Segoe UI" w:cs="Segoe UI"/>
                <w:sz w:val="20"/>
                <w:szCs w:val="20"/>
              </w:rPr>
              <w:t>g</w:t>
            </w:r>
            <w:proofErr w:type="spellEnd"/>
            <w:r>
              <w:rPr>
                <w:rFonts w:ascii="Segoe UI" w:hAnsi="Segoe UI" w:cs="Segoe UI"/>
                <w:sz w:val="20"/>
                <w:szCs w:val="20"/>
              </w:rPr>
              <w:t xml:space="preserve"> </w:t>
            </w:r>
            <w:proofErr w:type="spellStart"/>
            <w:r>
              <w:rPr>
                <w:rFonts w:ascii="Segoe UI" w:hAnsi="Segoe UI" w:cs="Segoe UI"/>
                <w:sz w:val="20"/>
                <w:szCs w:val="20"/>
              </w:rPr>
              <w:t>Authority</w:t>
            </w:r>
            <w:proofErr w:type="spellEnd"/>
            <w:r>
              <w:rPr>
                <w:rFonts w:ascii="Segoe UI" w:hAnsi="Segoe UI" w:cs="Segoe UI"/>
                <w:sz w:val="20"/>
                <w:szCs w:val="20"/>
              </w:rPr>
              <w:t xml:space="preserve"> </w:t>
            </w:r>
            <w:r w:rsidRPr="00DD0771">
              <w:rPr>
                <w:rFonts w:ascii="Segoe UI" w:hAnsi="Segoe UI" w:cs="Segoe UI"/>
                <w:sz w:val="20"/>
                <w:szCs w:val="20"/>
              </w:rPr>
              <w:t xml:space="preserve"> "JOŽEF STEFAN" INSTITUTE </w:t>
            </w:r>
            <w:proofErr w:type="spellStart"/>
            <w:r w:rsidRPr="00DD0771">
              <w:rPr>
                <w:rFonts w:ascii="Segoe UI" w:hAnsi="Segoe UI" w:cs="Segoe UI"/>
                <w:sz w:val="20"/>
                <w:szCs w:val="20"/>
              </w:rPr>
              <w:t>for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public</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contract</w:t>
            </w:r>
            <w:proofErr w:type="spellEnd"/>
            <w:r>
              <w:rPr>
                <w:rFonts w:ascii="Segoe UI" w:hAnsi="Segoe UI" w:cs="Segoe UI"/>
                <w:sz w:val="20"/>
                <w:szCs w:val="20"/>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DD0771">
              <w:rPr>
                <w:rFonts w:ascii="Segoe UI" w:hAnsi="Segoe UI" w:cs="Segoe UI"/>
                <w:sz w:val="20"/>
                <w:szCs w:val="20"/>
              </w:rPr>
              <w:t xml:space="preserve"> , </w:t>
            </w:r>
            <w:proofErr w:type="spellStart"/>
            <w:r w:rsidRPr="00DD0771">
              <w:rPr>
                <w:rFonts w:ascii="Segoe UI" w:hAnsi="Segoe UI" w:cs="Segoe UI"/>
                <w:sz w:val="20"/>
                <w:szCs w:val="20"/>
              </w:rPr>
              <w:t>will</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settle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our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claims</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against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Bidder</w:t>
            </w:r>
            <w:proofErr w:type="spellEnd"/>
            <w:r>
              <w:rPr>
                <w:rFonts w:ascii="Segoe UI" w:hAnsi="Segoe UI" w:cs="Segoe UI"/>
                <w:sz w:val="20"/>
                <w:szCs w:val="20"/>
              </w:rPr>
              <w:t xml:space="preserve"> </w:t>
            </w:r>
            <w:r w:rsidRPr="00DD0771">
              <w:rPr>
                <w:rFonts w:ascii="Segoe UI" w:hAnsi="Segoe UI" w:cs="Segoe UI"/>
                <w:sz w:val="20"/>
                <w:szCs w:val="20"/>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000D1CC2">
              <w:rPr>
                <w:rFonts w:ascii="Segoe UI" w:hAnsi="Segoe UI" w:cs="Segoe UI"/>
                <w:sz w:val="20"/>
                <w:szCs w:val="20"/>
              </w:rPr>
              <w:t xml:space="preserve"> </w:t>
            </w:r>
            <w:r w:rsidRPr="000D1CC2">
              <w:rPr>
                <w:rFonts w:ascii="Segoe UI" w:hAnsi="Segoe UI" w:cs="Segoe UI"/>
                <w:i/>
                <w:iCs/>
                <w:sz w:val="20"/>
                <w:szCs w:val="20"/>
              </w:rPr>
              <w:t xml:space="preserve">(name </w:t>
            </w:r>
            <w:proofErr w:type="spellStart"/>
            <w:r w:rsidRPr="000D1CC2">
              <w:rPr>
                <w:rFonts w:ascii="Segoe UI" w:hAnsi="Segoe UI" w:cs="Segoe UI"/>
                <w:i/>
                <w:iCs/>
                <w:sz w:val="20"/>
                <w:szCs w:val="20"/>
              </w:rPr>
              <w:t>of</w:t>
            </w:r>
            <w:proofErr w:type="spellEnd"/>
            <w:r w:rsidRPr="000D1CC2">
              <w:rPr>
                <w:rFonts w:ascii="Segoe UI" w:hAnsi="Segoe UI" w:cs="Segoe UI"/>
                <w:i/>
                <w:iCs/>
                <w:sz w:val="20"/>
                <w:szCs w:val="20"/>
              </w:rPr>
              <w:t xml:space="preserve"> </w:t>
            </w:r>
            <w:proofErr w:type="spellStart"/>
            <w:r w:rsidRPr="000D1CC2">
              <w:rPr>
                <w:rFonts w:ascii="Segoe UI" w:hAnsi="Segoe UI" w:cs="Segoe UI"/>
                <w:i/>
                <w:iCs/>
                <w:sz w:val="20"/>
                <w:szCs w:val="20"/>
              </w:rPr>
              <w:t>the</w:t>
            </w:r>
            <w:proofErr w:type="spellEnd"/>
            <w:r w:rsidRPr="000D1CC2">
              <w:rPr>
                <w:rFonts w:ascii="Segoe UI" w:hAnsi="Segoe UI" w:cs="Segoe UI"/>
                <w:i/>
                <w:iCs/>
                <w:sz w:val="20"/>
                <w:szCs w:val="20"/>
              </w:rPr>
              <w:t xml:space="preserve"> </w:t>
            </w:r>
            <w:proofErr w:type="spellStart"/>
            <w:r w:rsidRPr="000D1CC2">
              <w:rPr>
                <w:rFonts w:ascii="Segoe UI" w:hAnsi="Segoe UI" w:cs="Segoe UI"/>
                <w:i/>
                <w:iCs/>
                <w:sz w:val="20"/>
                <w:szCs w:val="20"/>
              </w:rPr>
              <w:t>Bidder</w:t>
            </w:r>
            <w:proofErr w:type="spellEnd"/>
            <w:r w:rsidRPr="000D1CC2">
              <w:rPr>
                <w:rFonts w:ascii="Segoe UI" w:hAnsi="Segoe UI" w:cs="Segoe UI"/>
                <w:i/>
                <w:iCs/>
                <w:sz w:val="20"/>
                <w:szCs w:val="20"/>
              </w:rPr>
              <w:t>)</w:t>
            </w:r>
            <w:r w:rsidRPr="00DD0771">
              <w:rPr>
                <w:rFonts w:ascii="Segoe UI" w:hAnsi="Segoe UI" w:cs="Segoe UI"/>
                <w:sz w:val="20"/>
                <w:szCs w:val="20"/>
              </w:rPr>
              <w:t xml:space="preserve"> </w:t>
            </w:r>
            <w:r>
              <w:rPr>
                <w:rFonts w:ascii="Segoe UI" w:hAnsi="Segoe UI" w:cs="Segoe UI"/>
                <w:sz w:val="20"/>
                <w:szCs w:val="20"/>
              </w:rPr>
              <w:t xml:space="preserve"> </w:t>
            </w:r>
            <w:proofErr w:type="spellStart"/>
            <w:r w:rsidRPr="00DD0771">
              <w:rPr>
                <w:rFonts w:ascii="Segoe UI" w:hAnsi="Segoe UI" w:cs="Segoe UI"/>
                <w:sz w:val="20"/>
                <w:szCs w:val="20"/>
              </w:rPr>
              <w:t>instead</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Bidder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directly</w:t>
            </w:r>
            <w:proofErr w:type="spellEnd"/>
            <w:r w:rsidRPr="00DD0771">
              <w:rPr>
                <w:rFonts w:ascii="Segoe UI" w:hAnsi="Segoe UI" w:cs="Segoe UI"/>
                <w:sz w:val="20"/>
                <w:szCs w:val="20"/>
              </w:rPr>
              <w:t xml:space="preserve"> to </w:t>
            </w:r>
            <w:proofErr w:type="spellStart"/>
            <w:r w:rsidRPr="00DD0771">
              <w:rPr>
                <w:rFonts w:ascii="Segoe UI" w:hAnsi="Segoe UI" w:cs="Segoe UI"/>
                <w:sz w:val="20"/>
                <w:szCs w:val="20"/>
              </w:rPr>
              <w:t>us</w:t>
            </w:r>
            <w:proofErr w:type="spellEnd"/>
            <w:r w:rsidRPr="00DD0771">
              <w:rPr>
                <w:rFonts w:ascii="Segoe UI" w:hAnsi="Segoe UI" w:cs="Segoe UI"/>
                <w:sz w:val="20"/>
                <w:szCs w:val="20"/>
              </w:rPr>
              <w:t xml:space="preserve">, to </w:t>
            </w:r>
            <w:proofErr w:type="spellStart"/>
            <w:r w:rsidRPr="00DD0771">
              <w:rPr>
                <w:rFonts w:ascii="Segoe UI" w:hAnsi="Segoe UI" w:cs="Segoe UI"/>
                <w:sz w:val="20"/>
                <w:szCs w:val="20"/>
              </w:rPr>
              <w:t>our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transaction</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account</w:t>
            </w:r>
            <w:proofErr w:type="spellEnd"/>
            <w:r w:rsidRPr="00DD0771">
              <w:rPr>
                <w:rFonts w:ascii="Segoe UI" w:hAnsi="Segoe UI" w:cs="Segoe UI"/>
                <w:sz w:val="20"/>
                <w:szCs w:val="20"/>
              </w:rPr>
              <w:t>.</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256729" w:rsidRDefault="00642DF9" w:rsidP="00642DF9">
            <w:pPr>
              <w:spacing w:line="240" w:lineRule="auto"/>
              <w:rPr>
                <w:rFonts w:ascii="Segoe UI" w:eastAsia="Calibri" w:hAnsi="Segoe UI" w:cs="Segoe UI"/>
                <w:color w:val="000000"/>
                <w:sz w:val="10"/>
                <w:szCs w:val="10"/>
              </w:rPr>
            </w:pPr>
          </w:p>
        </w:tc>
      </w:tr>
      <w:tr w:rsidR="00642DF9" w:rsidRPr="00642DF9" w14:paraId="68A29F8A" w14:textId="77777777" w:rsidTr="000D1CC2">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08087C51" w:rsidR="00642DF9" w:rsidRPr="00642DF9" w:rsidRDefault="000D1CC2" w:rsidP="00642DF9">
            <w:pPr>
              <w:jc w:val="both"/>
              <w:rPr>
                <w:rFonts w:ascii="Segoe UI" w:eastAsia="Times New Roman" w:hAnsi="Segoe UI" w:cs="Segoe UI"/>
                <w:sz w:val="20"/>
                <w:szCs w:val="20"/>
              </w:rPr>
            </w:pPr>
            <w:proofErr w:type="spellStart"/>
            <w:r w:rsidRPr="000D1CC2">
              <w:rPr>
                <w:rFonts w:ascii="Segoe UI" w:eastAsia="Calibri" w:hAnsi="Segoe UI" w:cs="Segoe UI"/>
                <w:color w:val="000000"/>
                <w:sz w:val="20"/>
                <w:szCs w:val="20"/>
              </w:rPr>
              <w:t>We</w:t>
            </w:r>
            <w:proofErr w:type="spellEnd"/>
            <w:r w:rsidRPr="000D1CC2">
              <w:rPr>
                <w:rFonts w:ascii="Segoe UI" w:eastAsia="Calibri" w:hAnsi="Segoe UI" w:cs="Segoe UI"/>
                <w:color w:val="000000"/>
                <w:sz w:val="20"/>
                <w:szCs w:val="20"/>
              </w:rPr>
              <w:t xml:space="preserve"> do NOT </w:t>
            </w:r>
            <w:proofErr w:type="spellStart"/>
            <w:r w:rsidRPr="000D1CC2">
              <w:rPr>
                <w:rFonts w:ascii="Segoe UI" w:eastAsia="Calibri" w:hAnsi="Segoe UI" w:cs="Segoe UI"/>
                <w:color w:val="000000"/>
                <w:sz w:val="20"/>
                <w:szCs w:val="20"/>
              </w:rPr>
              <w:t>require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direct</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payments</w:t>
            </w:r>
            <w:proofErr w:type="spellEnd"/>
            <w:r w:rsidRPr="000D1CC2">
              <w:rPr>
                <w:rFonts w:ascii="Segoe UI" w:eastAsia="Calibri" w:hAnsi="Segoe UI" w:cs="Segoe UI"/>
                <w:color w:val="000000"/>
                <w:sz w:val="20"/>
                <w:szCs w:val="20"/>
              </w:rPr>
              <w:t xml:space="preserve"> from </w:t>
            </w:r>
            <w:proofErr w:type="spellStart"/>
            <w:r w:rsidRPr="000D1CC2">
              <w:rPr>
                <w:rFonts w:ascii="Segoe UI" w:eastAsia="Calibri" w:hAnsi="Segoe UI" w:cs="Segoe UI"/>
                <w:color w:val="000000"/>
                <w:sz w:val="20"/>
                <w:szCs w:val="20"/>
              </w:rPr>
              <w:t>the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Contracting</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Authority</w:t>
            </w:r>
            <w:proofErr w:type="spellEnd"/>
            <w:r w:rsidRPr="000D1CC2">
              <w:rPr>
                <w:rFonts w:ascii="Segoe UI" w:eastAsia="Calibri" w:hAnsi="Segoe UI" w:cs="Segoe UI"/>
                <w:color w:val="000000"/>
                <w:sz w:val="20"/>
                <w:szCs w:val="20"/>
              </w:rPr>
              <w:t xml:space="preserve">. In </w:t>
            </w:r>
            <w:proofErr w:type="spellStart"/>
            <w:r w:rsidRPr="000D1CC2">
              <w:rPr>
                <w:rFonts w:ascii="Segoe UI" w:eastAsia="Calibri" w:hAnsi="Segoe UI" w:cs="Segoe UI"/>
                <w:color w:val="000000"/>
                <w:sz w:val="20"/>
                <w:szCs w:val="20"/>
              </w:rPr>
              <w:t>this</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case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we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will</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receive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payment</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for</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the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work</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performed</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by</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the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selected</w:t>
            </w:r>
            <w:proofErr w:type="spellEnd"/>
            <w:r w:rsidRPr="000D1CC2">
              <w:rPr>
                <w:rFonts w:ascii="Segoe UI" w:eastAsia="Calibri" w:hAnsi="Segoe UI" w:cs="Segoe UI"/>
                <w:color w:val="000000"/>
                <w:sz w:val="20"/>
                <w:szCs w:val="20"/>
              </w:rPr>
              <w:t xml:space="preserve"> </w:t>
            </w:r>
            <w:proofErr w:type="spellStart"/>
            <w:r>
              <w:rPr>
                <w:rFonts w:ascii="Segoe UI" w:eastAsia="Calibri" w:hAnsi="Segoe UI" w:cs="Segoe UI"/>
                <w:color w:val="000000"/>
                <w:sz w:val="20"/>
                <w:szCs w:val="20"/>
              </w:rPr>
              <w:t>Bidder</w:t>
            </w:r>
            <w:proofErr w:type="spellEnd"/>
            <w:r w:rsidRPr="000D1CC2">
              <w:rPr>
                <w:rFonts w:ascii="Segoe UI" w:eastAsia="Calibri" w:hAnsi="Segoe UI" w:cs="Segoe UI"/>
                <w:color w:val="000000"/>
                <w:sz w:val="20"/>
                <w:szCs w:val="20"/>
              </w:rPr>
              <w:t>.</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47EB3B68" w:rsidR="00642DF9" w:rsidRPr="00642DF9" w:rsidRDefault="00256729" w:rsidP="00642DF9">
      <w:pPr>
        <w:spacing w:line="240" w:lineRule="auto"/>
        <w:jc w:val="both"/>
        <w:rPr>
          <w:rFonts w:ascii="Segoe UI" w:eastAsia="Calibri" w:hAnsi="Segoe UI" w:cs="Segoe UI"/>
          <w:color w:val="000000"/>
          <w:sz w:val="22"/>
          <w:szCs w:val="20"/>
          <w:lang w:eastAsia="sl-SI"/>
        </w:rPr>
      </w:pPr>
      <w:proofErr w:type="spellStart"/>
      <w:r w:rsidRPr="00256729">
        <w:rPr>
          <w:rFonts w:ascii="Segoe UI" w:eastAsia="Calibri" w:hAnsi="Segoe UI" w:cs="Segoe UI"/>
          <w:color w:val="000000"/>
          <w:sz w:val="22"/>
          <w:szCs w:val="20"/>
          <w:lang w:eastAsia="sl-SI"/>
        </w:rPr>
        <w:t>Subcontractors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who</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authorize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Contracting</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Authority</w:t>
      </w:r>
      <w:proofErr w:type="spellEnd"/>
      <w:r w:rsidRPr="00256729">
        <w:rPr>
          <w:rFonts w:ascii="Segoe UI" w:eastAsia="Calibri" w:hAnsi="Segoe UI" w:cs="Segoe UI"/>
          <w:color w:val="000000"/>
          <w:sz w:val="22"/>
          <w:szCs w:val="20"/>
          <w:lang w:eastAsia="sl-SI"/>
        </w:rPr>
        <w:t xml:space="preserve"> to make </w:t>
      </w:r>
      <w:proofErr w:type="spellStart"/>
      <w:r w:rsidRPr="00256729">
        <w:rPr>
          <w:rFonts w:ascii="Segoe UI" w:eastAsia="Calibri" w:hAnsi="Segoe UI" w:cs="Segoe UI"/>
          <w:color w:val="000000"/>
          <w:sz w:val="22"/>
          <w:szCs w:val="20"/>
          <w:lang w:eastAsia="sl-SI"/>
        </w:rPr>
        <w:t>direct</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payments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and</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above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tick</w:t>
      </w:r>
      <w:proofErr w:type="spellEnd"/>
      <w:r w:rsidRPr="00256729">
        <w:rPr>
          <w:rFonts w:ascii="Segoe UI" w:eastAsia="Calibri" w:hAnsi="Segoe UI" w:cs="Segoe UI"/>
          <w:color w:val="000000"/>
          <w:sz w:val="22"/>
          <w:szCs w:val="20"/>
          <w:lang w:eastAsia="sl-SI"/>
        </w:rPr>
        <w:t xml:space="preserve"> YES, </w:t>
      </w:r>
      <w:proofErr w:type="spellStart"/>
      <w:r w:rsidRPr="00256729">
        <w:rPr>
          <w:rFonts w:ascii="Segoe UI" w:eastAsia="Calibri" w:hAnsi="Segoe UI" w:cs="Segoe UI"/>
          <w:color w:val="000000"/>
          <w:sz w:val="22"/>
          <w:szCs w:val="20"/>
          <w:lang w:eastAsia="sl-SI"/>
        </w:rPr>
        <w:t>by</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signing</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this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statement</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give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consent</w:t>
      </w:r>
      <w:proofErr w:type="spellEnd"/>
      <w:r w:rsidRPr="00256729">
        <w:rPr>
          <w:rFonts w:ascii="Segoe UI" w:eastAsia="Calibri" w:hAnsi="Segoe UI" w:cs="Segoe UI"/>
          <w:color w:val="000000"/>
          <w:sz w:val="22"/>
          <w:szCs w:val="20"/>
          <w:lang w:eastAsia="sl-SI"/>
        </w:rPr>
        <w:t xml:space="preserve"> to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Contracting</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Authority</w:t>
      </w:r>
      <w:proofErr w:type="spellEnd"/>
      <w:r w:rsidRPr="00256729">
        <w:rPr>
          <w:rFonts w:ascii="Segoe UI" w:eastAsia="Calibri" w:hAnsi="Segoe UI" w:cs="Segoe UI"/>
          <w:color w:val="000000"/>
          <w:sz w:val="22"/>
          <w:szCs w:val="20"/>
          <w:lang w:eastAsia="sl-SI"/>
        </w:rPr>
        <w:t xml:space="preserve"> to </w:t>
      </w:r>
      <w:proofErr w:type="spellStart"/>
      <w:r w:rsidRPr="00256729">
        <w:rPr>
          <w:rFonts w:ascii="Segoe UI" w:eastAsia="Calibri" w:hAnsi="Segoe UI" w:cs="Segoe UI"/>
          <w:color w:val="000000"/>
          <w:sz w:val="22"/>
          <w:szCs w:val="20"/>
          <w:lang w:eastAsia="sl-SI"/>
        </w:rPr>
        <w:t>pay</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Subcontractors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claims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against</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Bidder</w:t>
      </w:r>
      <w:proofErr w:type="spellEnd"/>
      <w:r w:rsidRPr="00256729">
        <w:rPr>
          <w:rFonts w:ascii="Segoe UI" w:eastAsia="Calibri" w:hAnsi="Segoe UI" w:cs="Segoe UI"/>
          <w:color w:val="000000"/>
          <w:sz w:val="22"/>
          <w:szCs w:val="20"/>
          <w:lang w:eastAsia="sl-SI"/>
        </w:rPr>
        <w:t>.</w:t>
      </w:r>
    </w:p>
    <w:p w14:paraId="72648D6E" w14:textId="03FC3D31" w:rsidR="00151E40" w:rsidRPr="00151E40" w:rsidRDefault="00256729" w:rsidP="00642DF9">
      <w:pPr>
        <w:spacing w:line="240" w:lineRule="auto"/>
        <w:jc w:val="both"/>
        <w:rPr>
          <w:rFonts w:ascii="Segoe UI" w:eastAsia="Calibri" w:hAnsi="Segoe UI" w:cs="Segoe UI"/>
          <w:color w:val="000000"/>
          <w:sz w:val="22"/>
          <w:szCs w:val="20"/>
        </w:rPr>
      </w:pPr>
      <w:proofErr w:type="spellStart"/>
      <w:r w:rsidRPr="00256729">
        <w:rPr>
          <w:rFonts w:ascii="Segoe UI" w:eastAsia="Calibri" w:hAnsi="Segoe UI" w:cs="Segoe UI"/>
          <w:color w:val="000000"/>
          <w:sz w:val="22"/>
          <w:szCs w:val="20"/>
        </w:rPr>
        <w:t>If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Bidder</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will</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carry</w:t>
      </w:r>
      <w:proofErr w:type="spellEnd"/>
      <w:r w:rsidRPr="00256729">
        <w:rPr>
          <w:rFonts w:ascii="Segoe UI" w:eastAsia="Calibri" w:hAnsi="Segoe UI" w:cs="Segoe UI"/>
          <w:color w:val="000000"/>
          <w:sz w:val="22"/>
          <w:szCs w:val="20"/>
        </w:rPr>
        <w:t xml:space="preserve"> out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contract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with</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it </w:t>
      </w:r>
      <w:proofErr w:type="spellStart"/>
      <w:r w:rsidRPr="00256729">
        <w:rPr>
          <w:rFonts w:ascii="Segoe UI" w:eastAsia="Calibri" w:hAnsi="Segoe UI" w:cs="Segoe UI"/>
          <w:color w:val="000000"/>
          <w:sz w:val="22"/>
          <w:szCs w:val="20"/>
        </w:rPr>
        <w:t>must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provide</w:t>
      </w:r>
      <w:proofErr w:type="spellEnd"/>
      <w:r w:rsidRPr="00256729">
        <w:rPr>
          <w:rFonts w:ascii="Segoe UI" w:eastAsia="Calibri" w:hAnsi="Segoe UI" w:cs="Segoe UI"/>
          <w:color w:val="000000"/>
          <w:sz w:val="22"/>
          <w:szCs w:val="20"/>
        </w:rPr>
        <w:t xml:space="preserve"> a list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all</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type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work</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that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will</w:t>
      </w:r>
      <w:proofErr w:type="spellEnd"/>
      <w:r w:rsidRPr="00256729">
        <w:rPr>
          <w:rFonts w:ascii="Segoe UI" w:eastAsia="Calibri" w:hAnsi="Segoe UI" w:cs="Segoe UI"/>
          <w:color w:val="000000"/>
          <w:sz w:val="22"/>
          <w:szCs w:val="20"/>
        </w:rPr>
        <w:t xml:space="preserve"> be </w:t>
      </w:r>
      <w:proofErr w:type="spellStart"/>
      <w:r w:rsidRPr="00256729">
        <w:rPr>
          <w:rFonts w:ascii="Segoe UI" w:eastAsia="Calibri" w:hAnsi="Segoe UI" w:cs="Segoe UI"/>
          <w:color w:val="000000"/>
          <w:sz w:val="22"/>
          <w:szCs w:val="20"/>
        </w:rPr>
        <w:t>undertaking</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contact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information</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legal </w:t>
      </w:r>
      <w:proofErr w:type="spellStart"/>
      <w:r w:rsidRPr="00256729">
        <w:rPr>
          <w:rFonts w:ascii="Segoe UI" w:eastAsia="Calibri" w:hAnsi="Segoe UI" w:cs="Segoe UI"/>
          <w:color w:val="000000"/>
          <w:sz w:val="22"/>
          <w:szCs w:val="20"/>
        </w:rPr>
        <w:t>representatives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complete</w:t>
      </w:r>
      <w:proofErr w:type="spellEnd"/>
      <w:r w:rsidRPr="00256729">
        <w:rPr>
          <w:rFonts w:ascii="Segoe UI" w:eastAsia="Calibri" w:hAnsi="Segoe UI" w:cs="Segoe UI"/>
          <w:color w:val="000000"/>
          <w:sz w:val="22"/>
          <w:szCs w:val="20"/>
        </w:rPr>
        <w:t xml:space="preserve"> a </w:t>
      </w:r>
      <w:proofErr w:type="spellStart"/>
      <w:r w:rsidRPr="00256729">
        <w:rPr>
          <w:rFonts w:ascii="Segoe UI" w:eastAsia="Calibri" w:hAnsi="Segoe UI" w:cs="Segoe UI"/>
          <w:color w:val="000000"/>
          <w:sz w:val="22"/>
          <w:szCs w:val="20"/>
        </w:rPr>
        <w:t>Declaration</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compliance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with</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conditions</w:t>
      </w:r>
      <w:proofErr w:type="spellEnd"/>
      <w:r w:rsidRPr="00256729">
        <w:rPr>
          <w:rFonts w:ascii="Segoe UI" w:eastAsia="Calibri" w:hAnsi="Segoe UI" w:cs="Segoe UI"/>
          <w:color w:val="000000"/>
          <w:sz w:val="22"/>
          <w:szCs w:val="20"/>
        </w:rPr>
        <w:t xml:space="preserve"> (FORM 4.1)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in </w:t>
      </w:r>
      <w:proofErr w:type="spellStart"/>
      <w:r w:rsidRPr="00256729">
        <w:rPr>
          <w:rFonts w:ascii="Segoe UI" w:eastAsia="Calibri" w:hAnsi="Segoe UI" w:cs="Segoe UI"/>
          <w:color w:val="000000"/>
          <w:sz w:val="22"/>
          <w:szCs w:val="20"/>
        </w:rPr>
        <w:t>accordance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with</w:t>
      </w:r>
      <w:proofErr w:type="spellEnd"/>
      <w:r w:rsidRPr="00256729">
        <w:rPr>
          <w:rFonts w:ascii="Segoe UI" w:eastAsia="Calibri" w:hAnsi="Segoe UI" w:cs="Segoe UI"/>
          <w:color w:val="000000"/>
          <w:sz w:val="22"/>
          <w:szCs w:val="20"/>
        </w:rPr>
        <w:t xml:space="preserve"> 79. </w:t>
      </w:r>
      <w:proofErr w:type="spellStart"/>
      <w:r w:rsidRPr="00256729">
        <w:rPr>
          <w:rFonts w:ascii="Segoe UI" w:eastAsia="Calibri" w:hAnsi="Segoe UI" w:cs="Segoe UI"/>
          <w:color w:val="000000"/>
          <w:sz w:val="22"/>
          <w:szCs w:val="20"/>
        </w:rPr>
        <w:t>Article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PPA-3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accompanied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by</w:t>
      </w:r>
      <w:proofErr w:type="spellEnd"/>
      <w:r w:rsidRPr="00256729">
        <w:rPr>
          <w:rFonts w:ascii="Segoe UI" w:eastAsia="Calibri" w:hAnsi="Segoe UI" w:cs="Segoe UI"/>
          <w:color w:val="000000"/>
          <w:sz w:val="22"/>
          <w:szCs w:val="20"/>
        </w:rPr>
        <w:t xml:space="preserve"> a </w:t>
      </w:r>
      <w:proofErr w:type="spellStart"/>
      <w:r w:rsidRPr="00256729">
        <w:rPr>
          <w:rFonts w:ascii="Segoe UI" w:eastAsia="Calibri" w:hAnsi="Segoe UI" w:cs="Segoe UI"/>
          <w:color w:val="000000"/>
          <w:sz w:val="22"/>
          <w:szCs w:val="20"/>
        </w:rPr>
        <w:t>request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for</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direct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payment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if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requested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by</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w:t>
      </w:r>
      <w:proofErr w:type="spellEnd"/>
      <w:r w:rsidRPr="00256729">
        <w:rPr>
          <w:rFonts w:ascii="Segoe UI" w:eastAsia="Calibri" w:hAnsi="Segoe UI" w:cs="Segoe UI"/>
          <w:color w:val="000000"/>
          <w:sz w:val="22"/>
          <w:szCs w:val="20"/>
        </w:rPr>
        <w:t>.</w:t>
      </w:r>
    </w:p>
    <w:tbl>
      <w:tblPr>
        <w:tblW w:w="10206" w:type="dxa"/>
        <w:tblLayout w:type="fixed"/>
        <w:tblLook w:val="0000" w:firstRow="0" w:lastRow="0" w:firstColumn="0" w:lastColumn="0" w:noHBand="0" w:noVBand="0"/>
      </w:tblPr>
      <w:tblGrid>
        <w:gridCol w:w="3190"/>
        <w:gridCol w:w="3190"/>
        <w:gridCol w:w="3826"/>
      </w:tblGrid>
      <w:tr w:rsidR="00151E40" w:rsidRPr="00642DF9" w14:paraId="0AFC2795" w14:textId="77777777" w:rsidTr="00ED11F1">
        <w:tc>
          <w:tcPr>
            <w:tcW w:w="3190" w:type="dxa"/>
          </w:tcPr>
          <w:p w14:paraId="3F2D27E0" w14:textId="77777777" w:rsidR="00151E40" w:rsidRPr="00DB1090" w:rsidRDefault="00151E40" w:rsidP="00ED11F1">
            <w:pPr>
              <w:spacing w:line="240" w:lineRule="auto"/>
              <w:jc w:val="both"/>
              <w:rPr>
                <w:rFonts w:ascii="Segoe UI" w:eastAsia="Times New Roman" w:hAnsi="Segoe UI" w:cs="Segoe UI"/>
                <w:color w:val="000000"/>
                <w:sz w:val="8"/>
                <w:szCs w:val="8"/>
              </w:rPr>
            </w:pPr>
          </w:p>
        </w:tc>
        <w:tc>
          <w:tcPr>
            <w:tcW w:w="3190" w:type="dxa"/>
          </w:tcPr>
          <w:p w14:paraId="425FA3DA" w14:textId="77777777" w:rsidR="00151E40" w:rsidRPr="00DB1090" w:rsidRDefault="00151E40" w:rsidP="00ED11F1">
            <w:pPr>
              <w:spacing w:line="240" w:lineRule="auto"/>
              <w:jc w:val="both"/>
              <w:rPr>
                <w:rFonts w:ascii="Segoe UI" w:eastAsia="Times New Roman" w:hAnsi="Segoe UI" w:cs="Segoe UI"/>
                <w:color w:val="000000"/>
                <w:sz w:val="10"/>
                <w:szCs w:val="10"/>
              </w:rPr>
            </w:pPr>
          </w:p>
        </w:tc>
        <w:tc>
          <w:tcPr>
            <w:tcW w:w="3826" w:type="dxa"/>
          </w:tcPr>
          <w:p w14:paraId="6A1DB61D" w14:textId="77777777" w:rsidR="00151E40" w:rsidRDefault="00151E40" w:rsidP="00ED11F1">
            <w:pPr>
              <w:spacing w:line="240" w:lineRule="auto"/>
              <w:jc w:val="center"/>
              <w:rPr>
                <w:rFonts w:ascii="Segoe UI" w:eastAsia="Times New Roman" w:hAnsi="Segoe UI" w:cs="Segoe UI"/>
                <w:color w:val="000000"/>
                <w:sz w:val="22"/>
              </w:rPr>
            </w:pPr>
          </w:p>
          <w:p w14:paraId="10E06129" w14:textId="51C02A1E" w:rsidR="00151E40" w:rsidRPr="00642DF9" w:rsidRDefault="00151E40" w:rsidP="00ED11F1">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Subcontractor</w:t>
            </w:r>
            <w:proofErr w:type="spellEnd"/>
            <w:r w:rsidRPr="00642DF9">
              <w:rPr>
                <w:rFonts w:ascii="Segoe UI" w:eastAsia="Times New Roman" w:hAnsi="Segoe UI" w:cs="Segoe UI"/>
                <w:color w:val="000000"/>
                <w:sz w:val="22"/>
              </w:rPr>
              <w:t>:</w:t>
            </w:r>
          </w:p>
        </w:tc>
      </w:tr>
      <w:tr w:rsidR="00151E40" w:rsidRPr="00642DF9" w14:paraId="32DBB40F" w14:textId="77777777" w:rsidTr="00DB1090">
        <w:trPr>
          <w:trHeight w:hRule="exact" w:val="715"/>
        </w:trPr>
        <w:tc>
          <w:tcPr>
            <w:tcW w:w="3190" w:type="dxa"/>
          </w:tcPr>
          <w:p w14:paraId="06872FC3" w14:textId="77777777" w:rsidR="00151E40" w:rsidRPr="00642DF9" w:rsidRDefault="00151E40" w:rsidP="00ED11F1">
            <w:pPr>
              <w:spacing w:line="240" w:lineRule="auto"/>
              <w:jc w:val="center"/>
              <w:rPr>
                <w:rFonts w:ascii="Segoe UI" w:eastAsia="Times New Roman" w:hAnsi="Segoe UI" w:cs="Segoe UI"/>
                <w:i/>
                <w:color w:val="000000"/>
                <w:sz w:val="22"/>
                <w:szCs w:val="20"/>
                <w:vertAlign w:val="superscript"/>
              </w:rPr>
            </w:pPr>
          </w:p>
        </w:tc>
        <w:tc>
          <w:tcPr>
            <w:tcW w:w="3190" w:type="dxa"/>
          </w:tcPr>
          <w:p w14:paraId="0B3FFAE6" w14:textId="77777777" w:rsidR="00151E40" w:rsidRPr="00642DF9" w:rsidRDefault="00151E40" w:rsidP="00ED11F1">
            <w:pPr>
              <w:spacing w:line="240" w:lineRule="auto"/>
              <w:jc w:val="center"/>
              <w:rPr>
                <w:rFonts w:ascii="Segoe UI" w:eastAsia="Times New Roman" w:hAnsi="Segoe UI" w:cs="Segoe UI"/>
                <w:i/>
                <w:color w:val="000000"/>
                <w:sz w:val="22"/>
                <w:szCs w:val="20"/>
                <w:vertAlign w:val="superscript"/>
              </w:rPr>
            </w:pPr>
          </w:p>
        </w:tc>
        <w:tc>
          <w:tcPr>
            <w:tcW w:w="3826" w:type="dxa"/>
          </w:tcPr>
          <w:p w14:paraId="07110439" w14:textId="77777777" w:rsidR="00151E40" w:rsidRPr="00642DF9" w:rsidRDefault="00151E40" w:rsidP="00DB1090">
            <w:pPr>
              <w:spacing w:line="240" w:lineRule="auto"/>
              <w:rPr>
                <w:rFonts w:ascii="Segoe UI" w:eastAsia="Times New Roman" w:hAnsi="Segoe UI" w:cs="Segoe UI"/>
                <w:i/>
                <w:color w:val="000000"/>
                <w:sz w:val="22"/>
                <w:szCs w:val="20"/>
                <w:vertAlign w:val="superscript"/>
              </w:rPr>
            </w:pPr>
          </w:p>
        </w:tc>
      </w:tr>
      <w:tr w:rsidR="00151E40" w:rsidRPr="00642DF9" w14:paraId="7576B84A" w14:textId="77777777" w:rsidTr="00ED11F1">
        <w:trPr>
          <w:trHeight w:val="86"/>
        </w:trPr>
        <w:tc>
          <w:tcPr>
            <w:tcW w:w="3190" w:type="dxa"/>
            <w:tcBorders>
              <w:top w:val="dashed" w:sz="4" w:space="0" w:color="auto"/>
            </w:tcBorders>
          </w:tcPr>
          <w:p w14:paraId="31976384" w14:textId="77777777" w:rsidR="00151E40" w:rsidRPr="00642DF9" w:rsidRDefault="00151E40"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17D17E0C" w14:textId="77777777" w:rsidR="00151E40" w:rsidRPr="00642DF9" w:rsidRDefault="00151E40"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5ADD4396" w14:textId="77777777" w:rsidR="00151E40" w:rsidRPr="00642DF9" w:rsidRDefault="00151E40"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the</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bl>
    <w:p w14:paraId="363C1E0E" w14:textId="77777777" w:rsidR="00491CA0" w:rsidRPr="00DB1090" w:rsidRDefault="00491CA0" w:rsidP="00DB1090">
      <w:pPr>
        <w:spacing w:before="120" w:after="60" w:line="240" w:lineRule="auto"/>
        <w:rPr>
          <w:rFonts w:ascii="Segoe UI" w:eastAsia="Times New Roman" w:hAnsi="Segoe UI" w:cs="Segoe UI"/>
          <w:b/>
          <w:bCs/>
          <w:i/>
          <w:color w:val="000000"/>
          <w:sz w:val="10"/>
          <w:szCs w:val="10"/>
          <w:lang w:eastAsia="sl-SI"/>
        </w:rPr>
      </w:pPr>
    </w:p>
    <w:p w14:paraId="39570A96" w14:textId="370BFF5A" w:rsidR="00151E40" w:rsidRDefault="00DB1090" w:rsidP="00DB3112">
      <w:pPr>
        <w:spacing w:before="120" w:after="60" w:line="240" w:lineRule="auto"/>
        <w:rPr>
          <w:rFonts w:ascii="Segoe UI" w:eastAsia="Times New Roman" w:hAnsi="Segoe UI" w:cs="Segoe UI"/>
          <w:i/>
          <w:color w:val="000000"/>
          <w:sz w:val="20"/>
          <w:szCs w:val="20"/>
          <w:lang w:eastAsia="sl-SI"/>
        </w:rPr>
      </w:pPr>
      <w:proofErr w:type="spellStart"/>
      <w:r w:rsidRPr="00C87265">
        <w:rPr>
          <w:rFonts w:ascii="Segoe UI" w:eastAsia="Times New Roman" w:hAnsi="Segoe UI" w:cs="Segoe UI"/>
          <w:b/>
          <w:bCs/>
          <w:i/>
          <w:color w:val="000000"/>
          <w:sz w:val="20"/>
          <w:szCs w:val="20"/>
          <w:lang w:eastAsia="sl-SI"/>
        </w:rPr>
        <w:t>The</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Contracting</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Authority’s</w:t>
      </w:r>
      <w:proofErr w:type="spellEnd"/>
      <w:r w:rsidRPr="00C87265">
        <w:rPr>
          <w:rFonts w:ascii="Segoe UI" w:eastAsia="Times New Roman" w:hAnsi="Segoe UI" w:cs="Segoe UI"/>
          <w:b/>
          <w:bCs/>
          <w:i/>
          <w:color w:val="000000"/>
          <w:sz w:val="20"/>
          <w:szCs w:val="20"/>
          <w:lang w:eastAsia="sl-SI"/>
        </w:rPr>
        <w:t xml:space="preserve"> note: </w:t>
      </w:r>
      <w:r w:rsidRPr="00C87265">
        <w:rPr>
          <w:rFonts w:ascii="Segoe UI" w:eastAsia="Times New Roman" w:hAnsi="Segoe UI" w:cs="Segoe UI"/>
          <w:i/>
          <w:color w:val="000000"/>
          <w:sz w:val="20"/>
          <w:szCs w:val="20"/>
          <w:lang w:eastAsia="sl-SI"/>
        </w:rPr>
        <w:t xml:space="preserve">Form </w:t>
      </w:r>
      <w:proofErr w:type="spellStart"/>
      <w:r w:rsidRPr="00C87265">
        <w:rPr>
          <w:rFonts w:ascii="Segoe UI" w:eastAsia="Times New Roman" w:hAnsi="Segoe UI" w:cs="Segoe UI"/>
          <w:i/>
          <w:color w:val="000000"/>
          <w:sz w:val="20"/>
          <w:szCs w:val="20"/>
          <w:lang w:eastAsia="sl-SI"/>
        </w:rPr>
        <w:t>must</w:t>
      </w:r>
      <w:proofErr w:type="spellEnd"/>
      <w:r w:rsidRPr="00C87265">
        <w:rPr>
          <w:rFonts w:ascii="Segoe UI" w:eastAsia="Times New Roman" w:hAnsi="Segoe UI" w:cs="Segoe UI"/>
          <w:i/>
          <w:color w:val="000000"/>
          <w:sz w:val="20"/>
          <w:szCs w:val="20"/>
          <w:lang w:eastAsia="sl-SI"/>
        </w:rPr>
        <w:t xml:space="preserve"> be </w:t>
      </w:r>
      <w:proofErr w:type="spellStart"/>
      <w:r w:rsidRPr="00C87265">
        <w:rPr>
          <w:rFonts w:ascii="Segoe UI" w:eastAsia="Times New Roman" w:hAnsi="Segoe UI" w:cs="Segoe UI"/>
          <w:i/>
          <w:color w:val="000000"/>
          <w:sz w:val="20"/>
          <w:szCs w:val="20"/>
          <w:lang w:eastAsia="sl-SI"/>
        </w:rPr>
        <w:t>completed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and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attached</w:t>
      </w:r>
      <w:proofErr w:type="spellEnd"/>
      <w:r w:rsidRPr="00C87265">
        <w:rPr>
          <w:rFonts w:ascii="Segoe UI" w:eastAsia="Times New Roman" w:hAnsi="Segoe UI" w:cs="Segoe UI"/>
          <w:i/>
          <w:color w:val="000000"/>
          <w:sz w:val="20"/>
          <w:szCs w:val="20"/>
          <w:lang w:eastAsia="sl-SI"/>
        </w:rPr>
        <w:t xml:space="preserve"> to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Cs/>
          <w:color w:val="000000"/>
          <w:sz w:val="20"/>
          <w:szCs w:val="20"/>
          <w:u w:val="single"/>
          <w:lang w:eastAsia="sl-SI"/>
        </w:rPr>
        <w:t>only</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whether</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you</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submit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joint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as a </w:t>
      </w:r>
      <w:proofErr w:type="spellStart"/>
      <w:r w:rsidRPr="00C87265">
        <w:rPr>
          <w:rFonts w:ascii="Segoe UI" w:eastAsia="Times New Roman" w:hAnsi="Segoe UI" w:cs="Segoe UI"/>
          <w:i/>
          <w:color w:val="000000"/>
          <w:sz w:val="20"/>
          <w:szCs w:val="20"/>
          <w:lang w:eastAsia="sl-SI"/>
        </w:rPr>
        <w:t>consortium</w:t>
      </w:r>
      <w:proofErr w:type="spellEnd"/>
      <w:r w:rsidRPr="00C87265">
        <w:rPr>
          <w:rFonts w:ascii="Segoe UI" w:eastAsia="Times New Roman" w:hAnsi="Segoe UI" w:cs="Segoe UI"/>
          <w:i/>
          <w:color w:val="000000"/>
          <w:sz w:val="20"/>
          <w:szCs w:val="20"/>
          <w:lang w:eastAsia="sl-SI"/>
        </w:rPr>
        <w:t xml:space="preserve">. </w:t>
      </w:r>
    </w:p>
    <w:p w14:paraId="62500273" w14:textId="327ADF0E" w:rsidR="00197E31" w:rsidRDefault="00197E31" w:rsidP="00DB3112">
      <w:pPr>
        <w:spacing w:before="120" w:after="60" w:line="240" w:lineRule="auto"/>
        <w:rPr>
          <w:rFonts w:ascii="Segoe UI" w:eastAsia="Times New Roman" w:hAnsi="Segoe UI" w:cs="Segoe UI"/>
          <w:i/>
          <w:color w:val="000000"/>
          <w:sz w:val="20"/>
          <w:szCs w:val="20"/>
          <w:lang w:eastAsia="sl-SI"/>
        </w:rPr>
      </w:pPr>
    </w:p>
    <w:p w14:paraId="3A6FE159" w14:textId="33C12ACC" w:rsidR="00197E31" w:rsidRDefault="00197E31" w:rsidP="00197E31">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 xml:space="preserve">ESPD FOR ALL ECONOMIC OPERATORS                                                         </w:t>
      </w:r>
    </w:p>
    <w:p w14:paraId="7124E620" w14:textId="77777777"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2F9D4ED0" w14:textId="115D48BF" w:rsidR="00197E31" w:rsidRDefault="00197E31" w:rsidP="00197E31">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FORM 4</w:t>
      </w:r>
    </w:p>
    <w:p w14:paraId="40E55EB3" w14:textId="77777777" w:rsidR="00197E31" w:rsidRDefault="00197E31" w:rsidP="00197E31">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14B0E003" w14:textId="77777777" w:rsidR="00197E31" w:rsidRPr="00197E31" w:rsidRDefault="00197E31" w:rsidP="00197E31">
      <w:pPr>
        <w:jc w:val="both"/>
        <w:rPr>
          <w:rFonts w:ascii="Segoe UI" w:hAnsi="Segoe UI" w:cs="Segoe UI"/>
          <w:color w:val="212121"/>
          <w:sz w:val="22"/>
          <w:lang w:val="en"/>
        </w:rPr>
      </w:pPr>
      <w:proofErr w:type="spellStart"/>
      <w:r w:rsidRPr="00197E31">
        <w:rPr>
          <w:rFonts w:ascii="Segoe UI" w:hAnsi="Segoe UI" w:cs="Segoe UI"/>
          <w:sz w:val="22"/>
        </w:rPr>
        <w:t>European</w:t>
      </w:r>
      <w:proofErr w:type="spellEnd"/>
      <w:r w:rsidRPr="00197E31">
        <w:rPr>
          <w:rFonts w:ascii="Segoe UI" w:hAnsi="Segoe UI" w:cs="Segoe UI"/>
          <w:sz w:val="22"/>
        </w:rPr>
        <w:t xml:space="preserve"> </w:t>
      </w:r>
      <w:proofErr w:type="spellStart"/>
      <w:r w:rsidRPr="00197E31">
        <w:rPr>
          <w:rFonts w:ascii="Segoe UI" w:hAnsi="Segoe UI" w:cs="Segoe UI"/>
          <w:sz w:val="22"/>
        </w:rPr>
        <w:t>Single</w:t>
      </w:r>
      <w:proofErr w:type="spellEnd"/>
      <w:r w:rsidRPr="00197E31">
        <w:rPr>
          <w:rFonts w:ascii="Segoe UI" w:hAnsi="Segoe UI" w:cs="Segoe UI"/>
          <w:sz w:val="22"/>
        </w:rPr>
        <w:t xml:space="preserve"> </w:t>
      </w:r>
      <w:proofErr w:type="spellStart"/>
      <w:r w:rsidRPr="00197E31">
        <w:rPr>
          <w:rFonts w:ascii="Segoe UI" w:hAnsi="Segoe UI" w:cs="Segoe UI"/>
          <w:sz w:val="22"/>
        </w:rPr>
        <w:t>Procurement</w:t>
      </w:r>
      <w:proofErr w:type="spellEnd"/>
      <w:r w:rsidRPr="00197E31">
        <w:rPr>
          <w:rFonts w:ascii="Segoe UI" w:hAnsi="Segoe UI" w:cs="Segoe UI"/>
          <w:sz w:val="22"/>
        </w:rPr>
        <w:t xml:space="preserve"> </w:t>
      </w:r>
      <w:proofErr w:type="spellStart"/>
      <w:r w:rsidRPr="00197E31">
        <w:rPr>
          <w:rFonts w:ascii="Segoe UI" w:hAnsi="Segoe UI" w:cs="Segoe UI"/>
          <w:sz w:val="22"/>
        </w:rPr>
        <w:t>Document</w:t>
      </w:r>
      <w:proofErr w:type="spellEnd"/>
      <w:r w:rsidRPr="00197E31">
        <w:rPr>
          <w:rFonts w:ascii="Segoe UI" w:hAnsi="Segoe UI" w:cs="Segoe UI"/>
          <w:sz w:val="22"/>
        </w:rPr>
        <w:t xml:space="preserve"> (ESPD) is a </w:t>
      </w:r>
      <w:proofErr w:type="spellStart"/>
      <w:r w:rsidRPr="00197E31">
        <w:rPr>
          <w:rFonts w:ascii="Segoe UI" w:hAnsi="Segoe UI" w:cs="Segoe UI"/>
          <w:sz w:val="22"/>
        </w:rPr>
        <w:t>a</w:t>
      </w:r>
      <w:proofErr w:type="spellEnd"/>
      <w:r w:rsidRPr="00197E31">
        <w:rPr>
          <w:rFonts w:ascii="Segoe UI" w:hAnsi="Segoe UI" w:cs="Segoe UI"/>
          <w:sz w:val="22"/>
        </w:rPr>
        <w:t xml:space="preserve"> formal </w:t>
      </w:r>
      <w:proofErr w:type="spellStart"/>
      <w:r w:rsidRPr="00197E31">
        <w:rPr>
          <w:rFonts w:ascii="Segoe UI" w:hAnsi="Segoe UI" w:cs="Segoe UI"/>
          <w:sz w:val="22"/>
        </w:rPr>
        <w:t>statement</w:t>
      </w:r>
      <w:proofErr w:type="spellEnd"/>
      <w:r w:rsidRPr="00197E31">
        <w:rPr>
          <w:rFonts w:ascii="Segoe UI" w:hAnsi="Segoe UI" w:cs="Segoe UI"/>
          <w:sz w:val="22"/>
        </w:rPr>
        <w:t xml:space="preserve"> </w:t>
      </w:r>
      <w:proofErr w:type="spellStart"/>
      <w:r w:rsidRPr="00197E31">
        <w:rPr>
          <w:rFonts w:ascii="Segoe UI" w:hAnsi="Segoe UI" w:cs="Segoe UI"/>
          <w:sz w:val="22"/>
        </w:rPr>
        <w:t>by</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w:t>
      </w:r>
      <w:proofErr w:type="spellStart"/>
      <w:r w:rsidRPr="00197E31">
        <w:rPr>
          <w:rFonts w:ascii="Segoe UI" w:hAnsi="Segoe UI" w:cs="Segoe UI"/>
          <w:sz w:val="22"/>
        </w:rPr>
        <w:t>economic</w:t>
      </w:r>
      <w:proofErr w:type="spellEnd"/>
      <w:r w:rsidRPr="00197E31">
        <w:rPr>
          <w:rFonts w:ascii="Segoe UI" w:hAnsi="Segoe UI" w:cs="Segoe UI"/>
          <w:sz w:val="22"/>
        </w:rPr>
        <w:t xml:space="preserve"> operator </w:t>
      </w:r>
      <w:proofErr w:type="spellStart"/>
      <w:r w:rsidRPr="00197E31">
        <w:rPr>
          <w:rFonts w:ascii="Segoe UI" w:hAnsi="Segoe UI" w:cs="Segoe UI"/>
          <w:sz w:val="22"/>
        </w:rPr>
        <w:t>that</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w:t>
      </w:r>
      <w:proofErr w:type="spellStart"/>
      <w:r w:rsidRPr="00197E31">
        <w:rPr>
          <w:rFonts w:ascii="Segoe UI" w:hAnsi="Segoe UI" w:cs="Segoe UI"/>
          <w:sz w:val="22"/>
        </w:rPr>
        <w:t>relevant</w:t>
      </w:r>
      <w:proofErr w:type="spellEnd"/>
      <w:r w:rsidRPr="00197E31">
        <w:rPr>
          <w:rFonts w:ascii="Segoe UI" w:hAnsi="Segoe UI" w:cs="Segoe UI"/>
          <w:sz w:val="22"/>
        </w:rPr>
        <w:t xml:space="preserve"> </w:t>
      </w:r>
      <w:proofErr w:type="spellStart"/>
      <w:r w:rsidRPr="00197E31">
        <w:rPr>
          <w:rFonts w:ascii="Segoe UI" w:hAnsi="Segoe UI" w:cs="Segoe UI"/>
          <w:sz w:val="22"/>
        </w:rPr>
        <w:t>grounds</w:t>
      </w:r>
      <w:proofErr w:type="spellEnd"/>
      <w:r w:rsidRPr="00197E31">
        <w:rPr>
          <w:rFonts w:ascii="Segoe UI" w:hAnsi="Segoe UI" w:cs="Segoe UI"/>
          <w:sz w:val="22"/>
        </w:rPr>
        <w:t xml:space="preserve"> </w:t>
      </w:r>
      <w:proofErr w:type="spellStart"/>
      <w:r w:rsidRPr="00197E31">
        <w:rPr>
          <w:rFonts w:ascii="Segoe UI" w:hAnsi="Segoe UI" w:cs="Segoe UI"/>
          <w:sz w:val="22"/>
        </w:rPr>
        <w:t>for</w:t>
      </w:r>
      <w:proofErr w:type="spellEnd"/>
      <w:r w:rsidRPr="00197E31">
        <w:rPr>
          <w:rFonts w:ascii="Segoe UI" w:hAnsi="Segoe UI" w:cs="Segoe UI"/>
          <w:sz w:val="22"/>
        </w:rPr>
        <w:t xml:space="preserve"> </w:t>
      </w:r>
      <w:proofErr w:type="spellStart"/>
      <w:r w:rsidRPr="00197E31">
        <w:rPr>
          <w:rFonts w:ascii="Segoe UI" w:hAnsi="Segoe UI" w:cs="Segoe UI"/>
          <w:sz w:val="22"/>
        </w:rPr>
        <w:t>exclusion</w:t>
      </w:r>
      <w:proofErr w:type="spellEnd"/>
      <w:r w:rsidRPr="00197E31">
        <w:rPr>
          <w:rFonts w:ascii="Segoe UI" w:hAnsi="Segoe UI" w:cs="Segoe UI"/>
          <w:sz w:val="22"/>
        </w:rPr>
        <w:t xml:space="preserve"> do not </w:t>
      </w:r>
      <w:proofErr w:type="spellStart"/>
      <w:r w:rsidRPr="00197E31">
        <w:rPr>
          <w:rFonts w:ascii="Segoe UI" w:hAnsi="Segoe UI" w:cs="Segoe UI"/>
          <w:sz w:val="22"/>
        </w:rPr>
        <w:t>apply</w:t>
      </w:r>
      <w:proofErr w:type="spellEnd"/>
      <w:r w:rsidRPr="00197E31">
        <w:rPr>
          <w:rFonts w:ascii="Segoe UI" w:hAnsi="Segoe UI" w:cs="Segoe UI"/>
          <w:sz w:val="22"/>
        </w:rPr>
        <w:t xml:space="preserve">, </w:t>
      </w:r>
      <w:proofErr w:type="spellStart"/>
      <w:r w:rsidRPr="00197E31">
        <w:rPr>
          <w:rFonts w:ascii="Segoe UI" w:hAnsi="Segoe UI" w:cs="Segoe UI"/>
          <w:sz w:val="22"/>
        </w:rPr>
        <w:t>that</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w:t>
      </w:r>
      <w:proofErr w:type="spellStart"/>
      <w:r w:rsidRPr="00197E31">
        <w:rPr>
          <w:rFonts w:ascii="Segoe UI" w:hAnsi="Segoe UI" w:cs="Segoe UI"/>
          <w:sz w:val="22"/>
        </w:rPr>
        <w:t>relevant</w:t>
      </w:r>
      <w:proofErr w:type="spellEnd"/>
      <w:r w:rsidRPr="00197E31">
        <w:rPr>
          <w:rFonts w:ascii="Segoe UI" w:hAnsi="Segoe UI" w:cs="Segoe UI"/>
          <w:sz w:val="22"/>
        </w:rPr>
        <w:t xml:space="preserve"> </w:t>
      </w:r>
      <w:proofErr w:type="spellStart"/>
      <w:r w:rsidRPr="00197E31">
        <w:rPr>
          <w:rFonts w:ascii="Segoe UI" w:hAnsi="Segoe UI" w:cs="Segoe UI"/>
          <w:sz w:val="22"/>
        </w:rPr>
        <w:t>selection</w:t>
      </w:r>
      <w:proofErr w:type="spellEnd"/>
      <w:r w:rsidRPr="00197E31">
        <w:rPr>
          <w:rFonts w:ascii="Segoe UI" w:hAnsi="Segoe UI" w:cs="Segoe UI"/>
          <w:sz w:val="22"/>
        </w:rPr>
        <w:t xml:space="preserve"> </w:t>
      </w:r>
      <w:proofErr w:type="spellStart"/>
      <w:r w:rsidRPr="00197E31">
        <w:rPr>
          <w:rFonts w:ascii="Segoe UI" w:hAnsi="Segoe UI" w:cs="Segoe UI"/>
          <w:sz w:val="22"/>
        </w:rPr>
        <w:t>criteria</w:t>
      </w:r>
      <w:proofErr w:type="spellEnd"/>
      <w:r w:rsidRPr="00197E31">
        <w:rPr>
          <w:rFonts w:ascii="Segoe UI" w:hAnsi="Segoe UI" w:cs="Segoe UI"/>
          <w:sz w:val="22"/>
        </w:rPr>
        <w:t xml:space="preserve"> are </w:t>
      </w:r>
      <w:proofErr w:type="spellStart"/>
      <w:r w:rsidRPr="00197E31">
        <w:rPr>
          <w:rFonts w:ascii="Segoe UI" w:hAnsi="Segoe UI" w:cs="Segoe UI"/>
          <w:sz w:val="22"/>
        </w:rPr>
        <w:t>fulfilled</w:t>
      </w:r>
      <w:proofErr w:type="spellEnd"/>
      <w:r w:rsidRPr="00197E31">
        <w:rPr>
          <w:rFonts w:ascii="Segoe UI" w:hAnsi="Segoe UI" w:cs="Segoe UI"/>
          <w:sz w:val="22"/>
        </w:rPr>
        <w:t xml:space="preserve"> </w:t>
      </w:r>
      <w:proofErr w:type="spellStart"/>
      <w:r w:rsidRPr="00197E31">
        <w:rPr>
          <w:rFonts w:ascii="Segoe UI" w:hAnsi="Segoe UI" w:cs="Segoe UI"/>
          <w:sz w:val="22"/>
        </w:rPr>
        <w:t>and</w:t>
      </w:r>
      <w:proofErr w:type="spellEnd"/>
      <w:r w:rsidRPr="00197E31">
        <w:rPr>
          <w:rFonts w:ascii="Segoe UI" w:hAnsi="Segoe UI" w:cs="Segoe UI"/>
          <w:sz w:val="22"/>
        </w:rPr>
        <w:t xml:space="preserve"> </w:t>
      </w:r>
      <w:proofErr w:type="spellStart"/>
      <w:r w:rsidRPr="00197E31">
        <w:rPr>
          <w:rFonts w:ascii="Segoe UI" w:hAnsi="Segoe UI" w:cs="Segoe UI"/>
          <w:sz w:val="22"/>
        </w:rPr>
        <w:t>that</w:t>
      </w:r>
      <w:proofErr w:type="spellEnd"/>
      <w:r w:rsidRPr="00197E31">
        <w:rPr>
          <w:rFonts w:ascii="Segoe UI" w:hAnsi="Segoe UI" w:cs="Segoe UI"/>
          <w:sz w:val="22"/>
        </w:rPr>
        <w:t xml:space="preserve"> it </w:t>
      </w:r>
      <w:proofErr w:type="spellStart"/>
      <w:r w:rsidRPr="00197E31">
        <w:rPr>
          <w:rFonts w:ascii="Segoe UI" w:hAnsi="Segoe UI" w:cs="Segoe UI"/>
          <w:sz w:val="22"/>
        </w:rPr>
        <w:t>will</w:t>
      </w:r>
      <w:proofErr w:type="spellEnd"/>
      <w:r w:rsidRPr="00197E31">
        <w:rPr>
          <w:rFonts w:ascii="Segoe UI" w:hAnsi="Segoe UI" w:cs="Segoe UI"/>
          <w:sz w:val="22"/>
        </w:rPr>
        <w:t xml:space="preserve"> </w:t>
      </w:r>
      <w:proofErr w:type="spellStart"/>
      <w:r w:rsidRPr="00197E31">
        <w:rPr>
          <w:rFonts w:ascii="Segoe UI" w:hAnsi="Segoe UI" w:cs="Segoe UI"/>
          <w:sz w:val="22"/>
        </w:rPr>
        <w:t>provide</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w:t>
      </w:r>
      <w:proofErr w:type="spellStart"/>
      <w:r w:rsidRPr="00197E31">
        <w:rPr>
          <w:rFonts w:ascii="Segoe UI" w:hAnsi="Segoe UI" w:cs="Segoe UI"/>
          <w:sz w:val="22"/>
        </w:rPr>
        <w:t>relevant</w:t>
      </w:r>
      <w:proofErr w:type="spellEnd"/>
      <w:r w:rsidRPr="00197E31">
        <w:rPr>
          <w:rFonts w:ascii="Segoe UI" w:hAnsi="Segoe UI" w:cs="Segoe UI"/>
          <w:sz w:val="22"/>
        </w:rPr>
        <w:t xml:space="preserve"> </w:t>
      </w:r>
      <w:proofErr w:type="spellStart"/>
      <w:r w:rsidRPr="00197E31">
        <w:rPr>
          <w:rFonts w:ascii="Segoe UI" w:hAnsi="Segoe UI" w:cs="Segoe UI"/>
          <w:sz w:val="22"/>
        </w:rPr>
        <w:t>information</w:t>
      </w:r>
      <w:proofErr w:type="spellEnd"/>
      <w:r w:rsidRPr="00197E31">
        <w:rPr>
          <w:rFonts w:ascii="Segoe UI" w:hAnsi="Segoe UI" w:cs="Segoe UI"/>
          <w:sz w:val="22"/>
        </w:rPr>
        <w:t xml:space="preserve"> as </w:t>
      </w:r>
      <w:proofErr w:type="spellStart"/>
      <w:r w:rsidRPr="00197E31">
        <w:rPr>
          <w:rFonts w:ascii="Segoe UI" w:hAnsi="Segoe UI" w:cs="Segoe UI"/>
          <w:sz w:val="22"/>
        </w:rPr>
        <w:t>required</w:t>
      </w:r>
      <w:proofErr w:type="spellEnd"/>
      <w:r w:rsidRPr="00197E31">
        <w:rPr>
          <w:rFonts w:ascii="Segoe UI" w:hAnsi="Segoe UI" w:cs="Segoe UI"/>
          <w:sz w:val="22"/>
        </w:rPr>
        <w:t xml:space="preserve"> </w:t>
      </w:r>
      <w:proofErr w:type="spellStart"/>
      <w:r w:rsidRPr="00197E31">
        <w:rPr>
          <w:rFonts w:ascii="Segoe UI" w:hAnsi="Segoe UI" w:cs="Segoe UI"/>
          <w:sz w:val="22"/>
        </w:rPr>
        <w:t>by</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w:t>
      </w:r>
      <w:proofErr w:type="spellStart"/>
      <w:r w:rsidRPr="00197E31">
        <w:rPr>
          <w:rFonts w:ascii="Segoe UI" w:hAnsi="Segoe UI" w:cs="Segoe UI"/>
          <w:sz w:val="22"/>
        </w:rPr>
        <w:t>contracting</w:t>
      </w:r>
      <w:proofErr w:type="spellEnd"/>
      <w:r w:rsidRPr="00197E31">
        <w:rPr>
          <w:rFonts w:ascii="Segoe UI" w:hAnsi="Segoe UI" w:cs="Segoe UI"/>
          <w:sz w:val="22"/>
        </w:rPr>
        <w:t xml:space="preserve"> </w:t>
      </w:r>
      <w:proofErr w:type="spellStart"/>
      <w:r w:rsidRPr="00197E31">
        <w:rPr>
          <w:rFonts w:ascii="Segoe UI" w:hAnsi="Segoe UI" w:cs="Segoe UI"/>
          <w:sz w:val="22"/>
        </w:rPr>
        <w:t>authority</w:t>
      </w:r>
      <w:proofErr w:type="spellEnd"/>
      <w:r w:rsidRPr="00197E31">
        <w:rPr>
          <w:rFonts w:ascii="Segoe UI" w:hAnsi="Segoe UI" w:cs="Segoe UI"/>
          <w:sz w:val="22"/>
        </w:rPr>
        <w:t xml:space="preserve"> </w:t>
      </w:r>
      <w:proofErr w:type="spellStart"/>
      <w:r w:rsidRPr="00197E31">
        <w:rPr>
          <w:rFonts w:ascii="Segoe UI" w:hAnsi="Segoe UI" w:cs="Segoe UI"/>
          <w:sz w:val="22"/>
        </w:rPr>
        <w:t>or</w:t>
      </w:r>
      <w:proofErr w:type="spellEnd"/>
      <w:r w:rsidRPr="00197E31">
        <w:rPr>
          <w:rFonts w:ascii="Segoe UI" w:hAnsi="Segoe UI" w:cs="Segoe UI"/>
          <w:sz w:val="22"/>
        </w:rPr>
        <w:t xml:space="preserve"> </w:t>
      </w:r>
      <w:proofErr w:type="spellStart"/>
      <w:r w:rsidRPr="00197E31">
        <w:rPr>
          <w:rFonts w:ascii="Segoe UI" w:hAnsi="Segoe UI" w:cs="Segoe UI"/>
          <w:sz w:val="22"/>
        </w:rPr>
        <w:t>contracting</w:t>
      </w:r>
      <w:proofErr w:type="spellEnd"/>
      <w:r w:rsidRPr="00197E31">
        <w:rPr>
          <w:rFonts w:ascii="Segoe UI" w:hAnsi="Segoe UI" w:cs="Segoe UI"/>
          <w:sz w:val="22"/>
        </w:rPr>
        <w:t xml:space="preserve"> </w:t>
      </w:r>
      <w:proofErr w:type="spellStart"/>
      <w:r w:rsidRPr="00197E31">
        <w:rPr>
          <w:rFonts w:ascii="Segoe UI" w:hAnsi="Segoe UI" w:cs="Segoe UI"/>
          <w:sz w:val="22"/>
        </w:rPr>
        <w:t>entity</w:t>
      </w:r>
      <w:proofErr w:type="spellEnd"/>
      <w:r w:rsidRPr="00197E31">
        <w:rPr>
          <w:rFonts w:ascii="Segoe UI" w:hAnsi="Segoe UI" w:cs="Segoe UI"/>
          <w:sz w:val="22"/>
        </w:rPr>
        <w:t>.</w:t>
      </w:r>
      <w:r w:rsidRPr="00197E31">
        <w:rPr>
          <w:rFonts w:ascii="Segoe UI" w:hAnsi="Segoe UI" w:cs="Segoe UI"/>
          <w:color w:val="212121"/>
          <w:sz w:val="22"/>
          <w:lang w:val="en"/>
        </w:rPr>
        <w:t>The ESPD form shall also include a formal statement that the c</w:t>
      </w:r>
      <w:proofErr w:type="spellStart"/>
      <w:r w:rsidRPr="00197E31">
        <w:rPr>
          <w:rFonts w:ascii="Segoe UI" w:hAnsi="Segoe UI" w:cs="Segoe UI"/>
          <w:sz w:val="22"/>
        </w:rPr>
        <w:t>ontracting</w:t>
      </w:r>
      <w:proofErr w:type="spellEnd"/>
      <w:r w:rsidRPr="00197E31">
        <w:rPr>
          <w:rFonts w:ascii="Segoe UI" w:hAnsi="Segoe UI" w:cs="Segoe UI"/>
          <w:sz w:val="22"/>
        </w:rPr>
        <w:t xml:space="preserve"> </w:t>
      </w:r>
      <w:proofErr w:type="spellStart"/>
      <w:r w:rsidRPr="00197E31">
        <w:rPr>
          <w:rFonts w:ascii="Segoe UI" w:hAnsi="Segoe UI" w:cs="Segoe UI"/>
          <w:sz w:val="22"/>
        </w:rPr>
        <w:t>authority</w:t>
      </w:r>
      <w:proofErr w:type="spellEnd"/>
      <w:r w:rsidRPr="00197E31">
        <w:rPr>
          <w:rFonts w:ascii="Segoe UI" w:hAnsi="Segoe UI" w:cs="Segoe UI"/>
          <w:sz w:val="22"/>
        </w:rPr>
        <w:t xml:space="preserve"> </w:t>
      </w:r>
      <w:proofErr w:type="spellStart"/>
      <w:r w:rsidRPr="00197E31">
        <w:rPr>
          <w:rFonts w:ascii="Segoe UI" w:hAnsi="Segoe UI" w:cs="Segoe UI"/>
          <w:sz w:val="22"/>
        </w:rPr>
        <w:t>may</w:t>
      </w:r>
      <w:proofErr w:type="spellEnd"/>
      <w:r w:rsidRPr="00197E31">
        <w:rPr>
          <w:rFonts w:ascii="Segoe UI" w:hAnsi="Segoe UI" w:cs="Segoe UI"/>
          <w:sz w:val="22"/>
        </w:rPr>
        <w:t xml:space="preserve"> </w:t>
      </w:r>
      <w:proofErr w:type="spellStart"/>
      <w:r w:rsidRPr="00197E31">
        <w:rPr>
          <w:rFonts w:ascii="Segoe UI" w:hAnsi="Segoe UI" w:cs="Segoe UI"/>
          <w:sz w:val="22"/>
        </w:rPr>
        <w:t>ask</w:t>
      </w:r>
      <w:proofErr w:type="spellEnd"/>
      <w:r w:rsidRPr="00197E31">
        <w:rPr>
          <w:rFonts w:ascii="Segoe UI" w:hAnsi="Segoe UI" w:cs="Segoe UI"/>
          <w:sz w:val="22"/>
        </w:rPr>
        <w:t xml:space="preserve"> </w:t>
      </w:r>
      <w:proofErr w:type="spellStart"/>
      <w:r w:rsidRPr="00197E31">
        <w:rPr>
          <w:rFonts w:ascii="Segoe UI" w:hAnsi="Segoe UI" w:cs="Segoe UI"/>
          <w:sz w:val="22"/>
        </w:rPr>
        <w:t>any</w:t>
      </w:r>
      <w:proofErr w:type="spellEnd"/>
      <w:r w:rsidRPr="00197E31">
        <w:rPr>
          <w:rFonts w:ascii="Segoe UI" w:hAnsi="Segoe UI" w:cs="Segoe UI"/>
          <w:sz w:val="22"/>
        </w:rPr>
        <w:t xml:space="preserve"> </w:t>
      </w:r>
      <w:proofErr w:type="spellStart"/>
      <w:r w:rsidRPr="00197E31">
        <w:rPr>
          <w:rFonts w:ascii="Segoe UI" w:hAnsi="Segoe UI" w:cs="Segoe UI"/>
          <w:sz w:val="22"/>
        </w:rPr>
        <w:t>tenderer</w:t>
      </w:r>
      <w:proofErr w:type="spellEnd"/>
      <w:r w:rsidRPr="00197E31">
        <w:rPr>
          <w:rFonts w:ascii="Segoe UI" w:hAnsi="Segoe UI" w:cs="Segoe UI"/>
          <w:sz w:val="22"/>
        </w:rPr>
        <w:t xml:space="preserve"> at </w:t>
      </w:r>
      <w:proofErr w:type="spellStart"/>
      <w:r w:rsidRPr="00197E31">
        <w:rPr>
          <w:rFonts w:ascii="Segoe UI" w:hAnsi="Segoe UI" w:cs="Segoe UI"/>
          <w:sz w:val="22"/>
        </w:rPr>
        <w:t>any</w:t>
      </w:r>
      <w:proofErr w:type="spellEnd"/>
      <w:r w:rsidRPr="00197E31">
        <w:rPr>
          <w:rFonts w:ascii="Segoe UI" w:hAnsi="Segoe UI" w:cs="Segoe UI"/>
          <w:sz w:val="22"/>
        </w:rPr>
        <w:t xml:space="preserve"> moment </w:t>
      </w:r>
      <w:proofErr w:type="spellStart"/>
      <w:r w:rsidRPr="00197E31">
        <w:rPr>
          <w:rFonts w:ascii="Segoe UI" w:hAnsi="Segoe UI" w:cs="Segoe UI"/>
          <w:sz w:val="22"/>
        </w:rPr>
        <w:t>during</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procedure to </w:t>
      </w:r>
      <w:proofErr w:type="spellStart"/>
      <w:r w:rsidRPr="00197E31">
        <w:rPr>
          <w:rFonts w:ascii="Segoe UI" w:hAnsi="Segoe UI" w:cs="Segoe UI"/>
          <w:sz w:val="22"/>
        </w:rPr>
        <w:t>submit</w:t>
      </w:r>
      <w:proofErr w:type="spellEnd"/>
      <w:r w:rsidRPr="00197E31">
        <w:rPr>
          <w:rFonts w:ascii="Segoe UI" w:hAnsi="Segoe UI" w:cs="Segoe UI"/>
          <w:sz w:val="22"/>
        </w:rPr>
        <w:t xml:space="preserve"> </w:t>
      </w:r>
      <w:proofErr w:type="spellStart"/>
      <w:r w:rsidRPr="00197E31">
        <w:rPr>
          <w:rFonts w:ascii="Segoe UI" w:hAnsi="Segoe UI" w:cs="Segoe UI"/>
          <w:sz w:val="22"/>
        </w:rPr>
        <w:t>all</w:t>
      </w:r>
      <w:proofErr w:type="spellEnd"/>
      <w:r w:rsidRPr="00197E31">
        <w:rPr>
          <w:rFonts w:ascii="Segoe UI" w:hAnsi="Segoe UI" w:cs="Segoe UI"/>
          <w:sz w:val="22"/>
        </w:rPr>
        <w:t xml:space="preserve"> </w:t>
      </w:r>
      <w:proofErr w:type="spellStart"/>
      <w:r w:rsidRPr="00197E31">
        <w:rPr>
          <w:rFonts w:ascii="Segoe UI" w:hAnsi="Segoe UI" w:cs="Segoe UI"/>
          <w:sz w:val="22"/>
        </w:rPr>
        <w:t>or</w:t>
      </w:r>
      <w:proofErr w:type="spellEnd"/>
      <w:r w:rsidRPr="00197E31">
        <w:rPr>
          <w:rFonts w:ascii="Segoe UI" w:hAnsi="Segoe UI" w:cs="Segoe UI"/>
          <w:sz w:val="22"/>
        </w:rPr>
        <w:t xml:space="preserve"> part </w:t>
      </w:r>
      <w:proofErr w:type="spellStart"/>
      <w:r w:rsidRPr="00197E31">
        <w:rPr>
          <w:rFonts w:ascii="Segoe UI" w:hAnsi="Segoe UI" w:cs="Segoe UI"/>
          <w:sz w:val="22"/>
        </w:rPr>
        <w:t>of</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w:t>
      </w:r>
      <w:proofErr w:type="spellStart"/>
      <w:r w:rsidRPr="00197E31">
        <w:rPr>
          <w:rFonts w:ascii="Segoe UI" w:hAnsi="Segoe UI" w:cs="Segoe UI"/>
          <w:sz w:val="22"/>
        </w:rPr>
        <w:t>required</w:t>
      </w:r>
      <w:proofErr w:type="spellEnd"/>
      <w:r w:rsidRPr="00197E31">
        <w:rPr>
          <w:rFonts w:ascii="Segoe UI" w:hAnsi="Segoe UI" w:cs="Segoe UI"/>
          <w:sz w:val="22"/>
        </w:rPr>
        <w:t xml:space="preserve"> </w:t>
      </w:r>
      <w:proofErr w:type="spellStart"/>
      <w:r w:rsidRPr="00197E31">
        <w:rPr>
          <w:rFonts w:ascii="Segoe UI" w:hAnsi="Segoe UI" w:cs="Segoe UI"/>
          <w:sz w:val="22"/>
        </w:rPr>
        <w:t>certificates</w:t>
      </w:r>
      <w:proofErr w:type="spellEnd"/>
      <w:r w:rsidRPr="00197E31">
        <w:rPr>
          <w:rFonts w:ascii="Segoe UI" w:hAnsi="Segoe UI" w:cs="Segoe UI"/>
          <w:sz w:val="22"/>
        </w:rPr>
        <w:t xml:space="preserve"> </w:t>
      </w:r>
      <w:proofErr w:type="spellStart"/>
      <w:r w:rsidRPr="00197E31">
        <w:rPr>
          <w:rFonts w:ascii="Segoe UI" w:hAnsi="Segoe UI" w:cs="Segoe UI"/>
          <w:sz w:val="22"/>
        </w:rPr>
        <w:t>and</w:t>
      </w:r>
      <w:proofErr w:type="spellEnd"/>
      <w:r w:rsidRPr="00197E31">
        <w:rPr>
          <w:rFonts w:ascii="Segoe UI" w:hAnsi="Segoe UI" w:cs="Segoe UI"/>
          <w:sz w:val="22"/>
        </w:rPr>
        <w:t xml:space="preserve"> </w:t>
      </w:r>
      <w:proofErr w:type="spellStart"/>
      <w:r w:rsidRPr="00197E31">
        <w:rPr>
          <w:rFonts w:ascii="Segoe UI" w:hAnsi="Segoe UI" w:cs="Segoe UI"/>
          <w:sz w:val="22"/>
        </w:rPr>
        <w:t>supporting</w:t>
      </w:r>
      <w:proofErr w:type="spellEnd"/>
      <w:r w:rsidRPr="00197E31">
        <w:rPr>
          <w:rFonts w:ascii="Segoe UI" w:hAnsi="Segoe UI" w:cs="Segoe UI"/>
          <w:sz w:val="22"/>
        </w:rPr>
        <w:t xml:space="preserve"> </w:t>
      </w:r>
      <w:proofErr w:type="spellStart"/>
      <w:r w:rsidRPr="00197E31">
        <w:rPr>
          <w:rFonts w:ascii="Segoe UI" w:hAnsi="Segoe UI" w:cs="Segoe UI"/>
          <w:sz w:val="22"/>
        </w:rPr>
        <w:t>documents</w:t>
      </w:r>
      <w:proofErr w:type="spellEnd"/>
      <w:r w:rsidRPr="00197E31">
        <w:rPr>
          <w:rFonts w:ascii="Segoe UI" w:hAnsi="Segoe UI" w:cs="Segoe UI"/>
          <w:sz w:val="22"/>
        </w:rPr>
        <w:t xml:space="preserve"> </w:t>
      </w:r>
      <w:proofErr w:type="spellStart"/>
      <w:r w:rsidRPr="00197E31">
        <w:rPr>
          <w:rFonts w:ascii="Segoe UI" w:hAnsi="Segoe UI" w:cs="Segoe UI"/>
          <w:sz w:val="22"/>
        </w:rPr>
        <w:t>where</w:t>
      </w:r>
      <w:proofErr w:type="spellEnd"/>
      <w:r w:rsidRPr="00197E31">
        <w:rPr>
          <w:rFonts w:ascii="Segoe UI" w:hAnsi="Segoe UI" w:cs="Segoe UI"/>
          <w:sz w:val="22"/>
        </w:rPr>
        <w:t xml:space="preserve"> </w:t>
      </w:r>
      <w:proofErr w:type="spellStart"/>
      <w:r w:rsidRPr="00197E31">
        <w:rPr>
          <w:rFonts w:ascii="Segoe UI" w:hAnsi="Segoe UI" w:cs="Segoe UI"/>
          <w:sz w:val="22"/>
        </w:rPr>
        <w:t>this</w:t>
      </w:r>
      <w:proofErr w:type="spellEnd"/>
      <w:r w:rsidRPr="00197E31">
        <w:rPr>
          <w:rFonts w:ascii="Segoe UI" w:hAnsi="Segoe UI" w:cs="Segoe UI"/>
          <w:sz w:val="22"/>
        </w:rPr>
        <w:t xml:space="preserve"> is </w:t>
      </w:r>
      <w:proofErr w:type="spellStart"/>
      <w:r w:rsidRPr="00197E31">
        <w:rPr>
          <w:rFonts w:ascii="Segoe UI" w:hAnsi="Segoe UI" w:cs="Segoe UI"/>
          <w:sz w:val="22"/>
        </w:rPr>
        <w:t>necessary</w:t>
      </w:r>
      <w:proofErr w:type="spellEnd"/>
      <w:r w:rsidRPr="00197E31">
        <w:rPr>
          <w:rFonts w:ascii="Segoe UI" w:hAnsi="Segoe UI" w:cs="Segoe UI"/>
          <w:sz w:val="22"/>
        </w:rPr>
        <w:t xml:space="preserve"> to </w:t>
      </w:r>
      <w:proofErr w:type="spellStart"/>
      <w:r w:rsidRPr="00197E31">
        <w:rPr>
          <w:rFonts w:ascii="Segoe UI" w:hAnsi="Segoe UI" w:cs="Segoe UI"/>
          <w:sz w:val="22"/>
        </w:rPr>
        <w:t>ensure</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w:t>
      </w:r>
      <w:proofErr w:type="spellStart"/>
      <w:r w:rsidRPr="00197E31">
        <w:rPr>
          <w:rFonts w:ascii="Segoe UI" w:hAnsi="Segoe UI" w:cs="Segoe UI"/>
          <w:sz w:val="22"/>
        </w:rPr>
        <w:t>proper</w:t>
      </w:r>
      <w:proofErr w:type="spellEnd"/>
      <w:r w:rsidRPr="00197E31">
        <w:rPr>
          <w:rFonts w:ascii="Segoe UI" w:hAnsi="Segoe UI" w:cs="Segoe UI"/>
          <w:sz w:val="22"/>
        </w:rPr>
        <w:t xml:space="preserve"> </w:t>
      </w:r>
      <w:proofErr w:type="spellStart"/>
      <w:r w:rsidRPr="00197E31">
        <w:rPr>
          <w:rFonts w:ascii="Segoe UI" w:hAnsi="Segoe UI" w:cs="Segoe UI"/>
          <w:sz w:val="22"/>
        </w:rPr>
        <w:t>conduct</w:t>
      </w:r>
      <w:proofErr w:type="spellEnd"/>
      <w:r w:rsidRPr="00197E31">
        <w:rPr>
          <w:rFonts w:ascii="Segoe UI" w:hAnsi="Segoe UI" w:cs="Segoe UI"/>
          <w:sz w:val="22"/>
        </w:rPr>
        <w:t xml:space="preserve"> </w:t>
      </w:r>
      <w:proofErr w:type="spellStart"/>
      <w:r w:rsidRPr="00197E31">
        <w:rPr>
          <w:rFonts w:ascii="Segoe UI" w:hAnsi="Segoe UI" w:cs="Segoe UI"/>
          <w:sz w:val="22"/>
        </w:rPr>
        <w:t>of</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procedure.</w:t>
      </w:r>
    </w:p>
    <w:p w14:paraId="608E813E" w14:textId="77777777" w:rsidR="00197E31" w:rsidRPr="00197E31" w:rsidRDefault="00197E31" w:rsidP="00197E31">
      <w:pPr>
        <w:jc w:val="both"/>
        <w:rPr>
          <w:rFonts w:ascii="Segoe UI" w:hAnsi="Segoe UI" w:cs="Segoe UI"/>
          <w:sz w:val="22"/>
        </w:rPr>
      </w:pPr>
    </w:p>
    <w:p w14:paraId="56012387"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
        </w:rPr>
      </w:pPr>
      <w:r w:rsidRPr="00197E31">
        <w:rPr>
          <w:rFonts w:ascii="Segoe UI" w:hAnsi="Segoe UI" w:cs="Segoe UI"/>
          <w:color w:val="212121"/>
          <w:sz w:val="22"/>
          <w:lang w:val="en"/>
        </w:rPr>
        <w:t>The entries in the ESPD form and/or the evidence submitted by the economic operator must be valid.</w:t>
      </w:r>
    </w:p>
    <w:p w14:paraId="04BCE37D" w14:textId="77777777" w:rsidR="00197E31" w:rsidRPr="00197E31" w:rsidRDefault="00197E31" w:rsidP="00197E31">
      <w:pPr>
        <w:jc w:val="both"/>
        <w:rPr>
          <w:rFonts w:ascii="Segoe UI" w:hAnsi="Segoe UI" w:cs="Segoe UI"/>
          <w:sz w:val="22"/>
        </w:rPr>
      </w:pPr>
    </w:p>
    <w:p w14:paraId="5D6FE609" w14:textId="2215ABE5"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
        </w:rPr>
      </w:pPr>
      <w:r w:rsidRPr="00197E31">
        <w:rPr>
          <w:rFonts w:ascii="Segoe UI" w:hAnsi="Segoe UI" w:cs="Segoe UI"/>
          <w:color w:val="212121"/>
          <w:sz w:val="22"/>
          <w:lang w:val="en"/>
        </w:rPr>
        <w:t xml:space="preserve">The economic operator imports </w:t>
      </w:r>
      <w:proofErr w:type="spellStart"/>
      <w:r w:rsidRPr="00197E31">
        <w:rPr>
          <w:rFonts w:ascii="Segoe UI" w:hAnsi="Segoe UI" w:cs="Segoe UI"/>
          <w:color w:val="212121"/>
          <w:sz w:val="22"/>
          <w:lang w:val="en"/>
        </w:rPr>
        <w:t>XML.file</w:t>
      </w:r>
      <w:proofErr w:type="spellEnd"/>
      <w:r w:rsidRPr="00197E31">
        <w:rPr>
          <w:rFonts w:ascii="Segoe UI" w:hAnsi="Segoe UI" w:cs="Segoe UI"/>
          <w:color w:val="212121"/>
          <w:sz w:val="22"/>
          <w:lang w:val="en"/>
        </w:rPr>
        <w:t xml:space="preserve"> </w:t>
      </w:r>
      <w:proofErr w:type="spellStart"/>
      <w:r w:rsidRPr="00197E31">
        <w:rPr>
          <w:rFonts w:ascii="Segoe UI" w:hAnsi="Segoe UI" w:cs="Segoe UI"/>
          <w:color w:val="212121"/>
          <w:sz w:val="22"/>
          <w:lang w:val="en"/>
        </w:rPr>
        <w:t>preparred</w:t>
      </w:r>
      <w:proofErr w:type="spellEnd"/>
      <w:r w:rsidRPr="00197E31">
        <w:rPr>
          <w:rFonts w:ascii="Segoe UI" w:hAnsi="Segoe UI" w:cs="Segoe UI"/>
          <w:color w:val="212121"/>
          <w:sz w:val="22"/>
          <w:lang w:val="en"/>
        </w:rPr>
        <w:t xml:space="preserve"> by the contracting authority to the ESPD file on the website: </w:t>
      </w:r>
      <w:hyperlink r:id="rId19" w:history="1">
        <w:r w:rsidR="00C462F3">
          <w:rPr>
            <w:rStyle w:val="Hyperlink"/>
            <w:rFonts w:ascii="Segoe UI" w:hAnsi="Segoe UI" w:cs="Segoe UI"/>
            <w:sz w:val="22"/>
          </w:rPr>
          <w:t>https://ejn.gov.si/espd</w:t>
        </w:r>
      </w:hyperlink>
      <w:r w:rsidR="00C462F3">
        <w:rPr>
          <w:rFonts w:ascii="Segoe UI" w:hAnsi="Segoe UI" w:cs="Segoe UI"/>
          <w:color w:val="212121"/>
          <w:sz w:val="22"/>
          <w:lang w:val="en"/>
        </w:rPr>
        <w:t xml:space="preserve"> </w:t>
      </w:r>
      <w:r w:rsidRPr="00197E31">
        <w:rPr>
          <w:rFonts w:ascii="Segoe UI" w:hAnsi="Segoe UI" w:cs="Segoe UI"/>
          <w:color w:val="212121"/>
          <w:sz w:val="22"/>
          <w:lang w:val="en"/>
        </w:rPr>
        <w:t>and directly enters the requested data into it.</w:t>
      </w:r>
    </w:p>
    <w:p w14:paraId="28D8C6E1"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
        </w:rPr>
      </w:pPr>
    </w:p>
    <w:p w14:paraId="1F5276E3"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sz w:val="22"/>
          <w:lang w:val="en"/>
        </w:rPr>
      </w:pPr>
      <w:r w:rsidRPr="00197E31">
        <w:rPr>
          <w:rFonts w:ascii="Segoe UI" w:hAnsi="Segoe UI" w:cs="Segoe UI"/>
          <w:sz w:val="22"/>
          <w:lang w:val="en"/>
        </w:rPr>
        <w:t>Where groups of economic operators (including temporary associations, economic operators on whose capacity is referred to by the economic operator and subcontractors) participate together in the procurement procedure, a separate ESPD must be given for each of the participating economic operators.</w:t>
      </w:r>
    </w:p>
    <w:p w14:paraId="39A7B171"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
        </w:rPr>
      </w:pPr>
    </w:p>
    <w:p w14:paraId="714F00C2"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
        </w:rPr>
      </w:pPr>
      <w:r w:rsidRPr="00197E31">
        <w:rPr>
          <w:rFonts w:ascii="Segoe UI" w:hAnsi="Segoe UI" w:cs="Segoe UI"/>
          <w:color w:val="212121"/>
          <w:sz w:val="22"/>
          <w:lang w:val="en"/>
        </w:rPr>
        <w:t xml:space="preserve">The bidder who submits the bid in the ePonudbe.si system uploads its ESPD in the section »ESPD-Bidder« section and places the other ESPDs in the »ESPD-Other Participants« section. A bidder who submits an offer in the </w:t>
      </w:r>
      <w:r w:rsidRPr="00197E31">
        <w:rPr>
          <w:rFonts w:ascii="Segoe UI" w:hAnsi="Segoe UI" w:cs="Segoe UI"/>
          <w:b/>
          <w:color w:val="212121"/>
          <w:sz w:val="22"/>
          <w:lang w:val="en"/>
        </w:rPr>
        <w:t xml:space="preserve">ePonudbe.si </w:t>
      </w:r>
      <w:r w:rsidRPr="00197E31">
        <w:rPr>
          <w:rFonts w:ascii="Segoe UI" w:hAnsi="Segoe UI" w:cs="Segoe UI"/>
          <w:color w:val="212121"/>
          <w:sz w:val="22"/>
          <w:lang w:val="en"/>
        </w:rPr>
        <w:t>system shall upload the electronically signed ESPD into xml. format or unsigned ESPD in xml. in the latter case, in accordance with the General Terms and Conditions of use of the ePonudbe.si information system, a legally binding document having the same validity as is signed shall be deemed to have been submitted.</w:t>
      </w:r>
    </w:p>
    <w:p w14:paraId="7EDD01F7"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
        </w:rPr>
      </w:pPr>
    </w:p>
    <w:p w14:paraId="7FA16BB8"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2"/>
          <w:lang w:val="en"/>
        </w:rPr>
      </w:pPr>
      <w:r w:rsidRPr="00197E31">
        <w:rPr>
          <w:rFonts w:ascii="Segoe UI" w:hAnsi="Segoe UI" w:cs="Segoe UI"/>
          <w:color w:val="212121"/>
          <w:sz w:val="22"/>
          <w:lang w:val="en"/>
        </w:rPr>
        <w:t>For the other participating economic operators from the group, the bidder attaches signed ESPDs in the pdf. form or electronically signed xml. in the »ESPD – Other Participants« section.</w:t>
      </w:r>
    </w:p>
    <w:p w14:paraId="3A6ECA66" w14:textId="77777777" w:rsidR="00197E31" w:rsidRPr="00197E31" w:rsidRDefault="00197E31" w:rsidP="00197E31">
      <w:pPr>
        <w:autoSpaceDE w:val="0"/>
        <w:autoSpaceDN w:val="0"/>
        <w:adjustRightInd w:val="0"/>
        <w:spacing w:line="240" w:lineRule="auto"/>
        <w:rPr>
          <w:rFonts w:ascii="Segoe UI" w:eastAsia="Times New Roman" w:hAnsi="Segoe UI" w:cs="Segoe UI"/>
          <w:color w:val="000000"/>
          <w:sz w:val="20"/>
          <w:szCs w:val="20"/>
          <w:lang w:eastAsia="sl-SI"/>
        </w:rPr>
      </w:pPr>
    </w:p>
    <w:p w14:paraId="1FD542E4" w14:textId="421BED2C"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446681FB" w14:textId="2B956196"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1CCD8472" w14:textId="58B75F1D"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0DC8D299" w14:textId="6C44031B"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0838269C" w14:textId="6D2DF5A0"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1734FBDB" w14:textId="66AEB66E"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57998ACD" w14:textId="386EC971"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0D32CE45" w14:textId="711FD4DA"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6D359A57" w14:textId="3C6EF238"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074F1681" w14:textId="001F0345"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40CD2E94" w14:textId="1A80CCAB"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5A38895F" w14:textId="45FAE5C4"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454D6B64" w14:textId="461DB757"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7D0F608A" w14:textId="51F78977"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20617379" w14:textId="5597A93F"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3644A9E2" w14:textId="03360E55"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4BD09471" w14:textId="1BDB8A6C"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505A13C5" w14:textId="2AB551CC"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090FC1CD" w14:textId="3C8A7BE9"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27C07A74" w14:textId="1E2681B2"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464A3D11" w14:textId="29157FE2"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38D7B840" w14:textId="46C43D1A"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7168DDB7" w14:textId="5F0EBC6D"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535F80AE" w14:textId="11D8804F"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39BF1C29" w14:textId="73A812FA"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11ED08F8" w14:textId="4D7DC738"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6D5080DD" w14:textId="446C901A"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13E10BFE" w14:textId="3B95BAE2"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7A2F3EFF" w14:textId="0190C71C"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2A332410" w14:textId="27CCBF66"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74D775DB" w14:textId="08D14F8B"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60E53A12" w14:textId="54F1B5AE"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57D3B8B0" w14:textId="70612807"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5A498A8E" w14:textId="525546B9"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2C86F895" w14:textId="50FB29A5"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4E797DA6" w14:textId="25D639ED"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2678ECCD" w14:textId="77777777"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6E94DB14" w14:textId="5FA578ED"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6A1CF87B" w14:textId="74758576"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5B8DE698" w14:textId="6DD43041"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004C220E" w14:textId="03C3310E"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723DA1E1" w14:textId="77777777"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32B074A0" w14:textId="3676F8CA"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5AFC3A9E" w14:textId="77777777"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7B6E134C" w14:textId="48E73349" w:rsidR="002509BA" w:rsidRDefault="002509BA" w:rsidP="00197E31">
      <w:pPr>
        <w:autoSpaceDE w:val="0"/>
        <w:autoSpaceDN w:val="0"/>
        <w:adjustRightInd w:val="0"/>
        <w:spacing w:line="240" w:lineRule="auto"/>
        <w:rPr>
          <w:rFonts w:ascii="Segoe UI" w:eastAsia="Times New Roman" w:hAnsi="Segoe UI" w:cs="Segoe UI"/>
          <w:color w:val="000000"/>
          <w:sz w:val="8"/>
          <w:szCs w:val="8"/>
          <w:lang w:eastAsia="sl-SI"/>
        </w:rPr>
      </w:pPr>
    </w:p>
    <w:p w14:paraId="68A747EA" w14:textId="747ED863" w:rsidR="002509BA" w:rsidRDefault="002509BA" w:rsidP="00197E31">
      <w:pPr>
        <w:autoSpaceDE w:val="0"/>
        <w:autoSpaceDN w:val="0"/>
        <w:adjustRightInd w:val="0"/>
        <w:spacing w:line="240" w:lineRule="auto"/>
        <w:rPr>
          <w:rFonts w:ascii="Segoe UI" w:eastAsia="Times New Roman" w:hAnsi="Segoe UI" w:cs="Segoe UI"/>
          <w:color w:val="000000"/>
          <w:sz w:val="8"/>
          <w:szCs w:val="8"/>
          <w:lang w:eastAsia="sl-SI"/>
        </w:rPr>
      </w:pPr>
    </w:p>
    <w:p w14:paraId="41403BE3" w14:textId="77777777" w:rsidR="002509BA" w:rsidRPr="0061315F" w:rsidRDefault="002509BA" w:rsidP="00197E31">
      <w:pPr>
        <w:autoSpaceDE w:val="0"/>
        <w:autoSpaceDN w:val="0"/>
        <w:adjustRightInd w:val="0"/>
        <w:spacing w:line="240" w:lineRule="auto"/>
        <w:rPr>
          <w:rFonts w:ascii="Segoe UI" w:eastAsia="Times New Roman" w:hAnsi="Segoe UI" w:cs="Segoe UI"/>
          <w:color w:val="000000"/>
          <w:sz w:val="8"/>
          <w:szCs w:val="8"/>
          <w:lang w:eastAsia="sl-SI"/>
        </w:rPr>
      </w:pPr>
    </w:p>
    <w:p w14:paraId="75884A84" w14:textId="77777777" w:rsidR="00197E31" w:rsidRPr="0061315F"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5373D95A" w14:textId="77777777"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442002C3" w14:textId="7B2EA7F5" w:rsidR="00C62F56" w:rsidRPr="00C62F56" w:rsidRDefault="00C877ED" w:rsidP="00C62F56">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SAMPLE CONTRACT</w:t>
      </w:r>
    </w:p>
    <w:p w14:paraId="40792280" w14:textId="18A13517" w:rsidR="00C62F56" w:rsidRDefault="00C62F56"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eastAsia="sl-SI"/>
        </w:rPr>
      </w:pPr>
    </w:p>
    <w:p w14:paraId="7B7E760A" w14:textId="77777777" w:rsidR="00343C3C" w:rsidRPr="00C62F56" w:rsidRDefault="00343C3C"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eastAsia="sl-SI"/>
        </w:rPr>
      </w:pPr>
    </w:p>
    <w:p w14:paraId="06620080" w14:textId="7B1025E7" w:rsidR="00642DF9" w:rsidRDefault="00C877ED"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FORM </w:t>
      </w:r>
      <w:r w:rsidR="00197E31">
        <w:rPr>
          <w:rFonts w:ascii="Segoe UI" w:eastAsia="Times New Roman" w:hAnsi="Segoe UI" w:cs="Segoe UI"/>
          <w:b/>
          <w:color w:val="FFFFFF" w:themeColor="background1"/>
          <w:sz w:val="28"/>
          <w:szCs w:val="28"/>
          <w:shd w:val="clear" w:color="auto" w:fill="2F5496" w:themeFill="accent1" w:themeFillShade="BF"/>
          <w:lang w:eastAsia="sl-SI"/>
        </w:rPr>
        <w:t>5</w:t>
      </w:r>
    </w:p>
    <w:p w14:paraId="71BF82FD" w14:textId="5701E66B" w:rsidR="00343C3C" w:rsidRDefault="00343C3C"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00CE9A9C" w:rsidR="009D1905" w:rsidRPr="006B7FFD" w:rsidRDefault="00FC7E09" w:rsidP="009D1905">
      <w:pPr>
        <w:shd w:val="clear" w:color="auto" w:fill="DEEAF6" w:themeFill="accent5" w:themeFillTint="33"/>
        <w:spacing w:line="240" w:lineRule="auto"/>
        <w:jc w:val="center"/>
        <w:rPr>
          <w:rFonts w:ascii="Segoe UI" w:eastAsia="Times New Roman" w:hAnsi="Segoe UI" w:cs="Segoe UI"/>
          <w:b/>
          <w:sz w:val="36"/>
          <w:szCs w:val="36"/>
          <w:lang w:val="pt-BR"/>
        </w:rPr>
      </w:pPr>
      <w:r>
        <w:rPr>
          <w:rFonts w:ascii="Segoe UI" w:eastAsia="Times New Roman" w:hAnsi="Segoe UI" w:cs="Segoe UI"/>
          <w:b/>
          <w:bCs/>
          <w:color w:val="000000"/>
          <w:sz w:val="36"/>
          <w:szCs w:val="36"/>
          <w:lang w:eastAsia="sl-SI"/>
        </w:rPr>
        <w:t xml:space="preserve">CONTRACT </w:t>
      </w:r>
    </w:p>
    <w:p w14:paraId="14675340" w14:textId="4C6F1443" w:rsidR="00642DF9" w:rsidRDefault="00FC7E09" w:rsidP="00642DF9">
      <w:pPr>
        <w:spacing w:before="225" w:after="225" w:line="240" w:lineRule="auto"/>
        <w:jc w:val="center"/>
        <w:rPr>
          <w:rFonts w:ascii="Segoe UI" w:hAnsi="Segoe UI" w:cs="Segoe UI"/>
          <w:color w:val="000000"/>
          <w:sz w:val="22"/>
        </w:rPr>
      </w:pPr>
      <w:proofErr w:type="spellStart"/>
      <w:r>
        <w:rPr>
          <w:rFonts w:ascii="Segoe UI" w:hAnsi="Segoe UI" w:cs="Segoe UI"/>
          <w:color w:val="000000"/>
          <w:sz w:val="22"/>
        </w:rPr>
        <w:t>concluded</w:t>
      </w:r>
      <w:proofErr w:type="spellEnd"/>
      <w:r>
        <w:rPr>
          <w:rFonts w:ascii="Segoe UI" w:hAnsi="Segoe UI" w:cs="Segoe UI"/>
          <w:color w:val="000000"/>
          <w:sz w:val="22"/>
        </w:rPr>
        <w:t xml:space="preserve"> </w:t>
      </w:r>
      <w:proofErr w:type="spellStart"/>
      <w:r>
        <w:rPr>
          <w:rFonts w:ascii="Segoe UI" w:hAnsi="Segoe UI" w:cs="Segoe UI"/>
          <w:color w:val="000000"/>
          <w:sz w:val="22"/>
        </w:rPr>
        <w:t>between</w:t>
      </w:r>
      <w:proofErr w:type="spellEnd"/>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ED11F1">
        <w:trPr>
          <w:trHeight w:val="292"/>
        </w:trPr>
        <w:tc>
          <w:tcPr>
            <w:tcW w:w="5037" w:type="dxa"/>
            <w:shd w:val="clear" w:color="auto" w:fill="auto"/>
          </w:tcPr>
          <w:p w14:paraId="3DA88948" w14:textId="143833A2" w:rsidR="006B7FFD" w:rsidRPr="00821B21" w:rsidRDefault="00FC7E09" w:rsidP="00ED11F1">
            <w:pPr>
              <w:spacing w:line="260" w:lineRule="atLeast"/>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Client</w:t>
            </w:r>
            <w:proofErr w:type="spellEnd"/>
            <w:r>
              <w:rPr>
                <w:rFonts w:ascii="Segoe UI" w:eastAsia="Times New Roman" w:hAnsi="Segoe UI" w:cs="Segoe UI"/>
                <w:color w:val="000000"/>
                <w:sz w:val="22"/>
              </w:rPr>
              <w:t>:</w:t>
            </w:r>
          </w:p>
        </w:tc>
        <w:tc>
          <w:tcPr>
            <w:tcW w:w="5169" w:type="dxa"/>
            <w:shd w:val="clear" w:color="auto" w:fill="auto"/>
          </w:tcPr>
          <w:p w14:paraId="05A77609" w14:textId="35BF1052" w:rsidR="006B7FFD" w:rsidRPr="00821B21" w:rsidRDefault="00BA0A50" w:rsidP="00ED11F1">
            <w:pPr>
              <w:spacing w:line="260" w:lineRule="atLeast"/>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Supplier</w:t>
            </w:r>
            <w:proofErr w:type="spellEnd"/>
            <w:r>
              <w:rPr>
                <w:rFonts w:ascii="Segoe UI" w:eastAsia="Times New Roman" w:hAnsi="Segoe UI" w:cs="Segoe UI"/>
                <w:color w:val="000000"/>
                <w:sz w:val="22"/>
              </w:rPr>
              <w:t>:</w:t>
            </w:r>
          </w:p>
        </w:tc>
      </w:tr>
      <w:tr w:rsidR="004B382A" w:rsidRPr="00821B21" w14:paraId="50066F92" w14:textId="77777777" w:rsidTr="004B382A">
        <w:trPr>
          <w:trHeight w:val="391"/>
        </w:trPr>
        <w:tc>
          <w:tcPr>
            <w:tcW w:w="5037" w:type="dxa"/>
            <w:shd w:val="clear" w:color="auto" w:fill="DEEAF6" w:themeFill="accent5" w:themeFillTint="33"/>
            <w:vAlign w:val="center"/>
          </w:tcPr>
          <w:p w14:paraId="21F31333" w14:textId="0EBA04A6" w:rsidR="004B382A" w:rsidRPr="00821B21" w:rsidRDefault="004B382A" w:rsidP="004B382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JO</w:t>
            </w:r>
            <w:r w:rsidR="00BA0A50">
              <w:rPr>
                <w:rFonts w:ascii="Segoe UI" w:eastAsia="Times New Roman" w:hAnsi="Segoe UI" w:cs="Segoe UI"/>
                <w:color w:val="000000"/>
                <w:sz w:val="22"/>
                <w:lang w:eastAsia="sl-SI"/>
              </w:rPr>
              <w:t>Ž</w:t>
            </w:r>
            <w:r w:rsidRPr="00821B21">
              <w:rPr>
                <w:rFonts w:ascii="Segoe UI" w:eastAsia="Times New Roman" w:hAnsi="Segoe UI" w:cs="Segoe UI"/>
                <w:color w:val="000000"/>
                <w:sz w:val="22"/>
                <w:lang w:eastAsia="sl-SI"/>
              </w:rPr>
              <w:t>EF STEFAN</w:t>
            </w:r>
            <w:r w:rsidR="00BA0A50">
              <w:rPr>
                <w:rFonts w:ascii="Segoe UI" w:eastAsia="Times New Roman" w:hAnsi="Segoe UI" w:cs="Segoe UI"/>
                <w:color w:val="000000"/>
                <w:sz w:val="22"/>
                <w:lang w:eastAsia="sl-SI"/>
              </w:rPr>
              <w:t xml:space="preserve"> INSTITUTE</w:t>
            </w:r>
            <w:r w:rsidRPr="00821B21">
              <w:rPr>
                <w:rFonts w:ascii="Segoe UI" w:eastAsia="Times New Roman" w:hAnsi="Segoe UI" w:cs="Segoe UI"/>
                <w:color w:val="000000"/>
                <w:sz w:val="22"/>
                <w:lang w:eastAsia="sl-SI"/>
              </w:rPr>
              <w:t xml:space="preserve"> </w:t>
            </w:r>
          </w:p>
          <w:p w14:paraId="0534593B" w14:textId="77777777" w:rsidR="004B382A" w:rsidRPr="00821B21" w:rsidRDefault="004B382A" w:rsidP="004B382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444FEDC5" w14:textId="77777777" w:rsidR="004B382A" w:rsidRPr="00821B21" w:rsidRDefault="004B382A" w:rsidP="004B382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49618764" w14:textId="77777777" w:rsidR="004B382A" w:rsidRPr="00821B21" w:rsidRDefault="004B382A" w:rsidP="004B382A">
            <w:pPr>
              <w:spacing w:line="240" w:lineRule="auto"/>
              <w:rPr>
                <w:rFonts w:ascii="Segoe UI" w:eastAsia="Times New Roman" w:hAnsi="Segoe UI" w:cs="Segoe UI"/>
                <w:b/>
                <w:color w:val="000000"/>
                <w:sz w:val="22"/>
                <w:lang w:eastAsia="sl-SI"/>
              </w:rPr>
            </w:pPr>
          </w:p>
          <w:p w14:paraId="3D93E597" w14:textId="12C7A700" w:rsidR="004B382A" w:rsidRPr="00821B21" w:rsidRDefault="00BA0A50" w:rsidP="004B382A">
            <w:pPr>
              <w:spacing w:line="260" w:lineRule="atLeast"/>
              <w:rPr>
                <w:rFonts w:ascii="Segoe UI" w:eastAsia="Times New Roman" w:hAnsi="Segoe UI" w:cs="Segoe UI"/>
                <w:sz w:val="22"/>
              </w:rPr>
            </w:pPr>
            <w:proofErr w:type="spellStart"/>
            <w:r>
              <w:rPr>
                <w:rFonts w:ascii="Segoe UI" w:eastAsia="Times New Roman" w:hAnsi="Segoe UI" w:cs="Segoe UI"/>
                <w:sz w:val="22"/>
              </w:rPr>
              <w:t>represented</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by</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director</w:t>
            </w:r>
            <w:proofErr w:type="spellEnd"/>
          </w:p>
          <w:p w14:paraId="2A872084" w14:textId="6DDB98A9" w:rsidR="004B382A" w:rsidRPr="00961D57" w:rsidRDefault="004B382A" w:rsidP="004B382A">
            <w:pPr>
              <w:spacing w:line="260" w:lineRule="atLeast"/>
              <w:rPr>
                <w:rFonts w:ascii="Segoe UI" w:eastAsia="Times New Roman" w:hAnsi="Segoe UI" w:cs="Segoe UI"/>
                <w:color w:val="000000"/>
                <w:sz w:val="22"/>
              </w:rPr>
            </w:pPr>
            <w:r w:rsidRPr="00821B21">
              <w:rPr>
                <w:rFonts w:ascii="Segoe UI" w:eastAsia="Times New Roman" w:hAnsi="Segoe UI" w:cs="Segoe UI"/>
                <w:sz w:val="22"/>
              </w:rPr>
              <w:t xml:space="preserve">prof. dr. </w:t>
            </w:r>
            <w:r>
              <w:rPr>
                <w:rFonts w:ascii="Segoe UI" w:eastAsia="Times New Roman" w:hAnsi="Segoe UI" w:cs="Segoe UI"/>
                <w:sz w:val="22"/>
              </w:rPr>
              <w:t>Boštjan Zalar</w:t>
            </w:r>
            <w:r w:rsidRPr="00821B21">
              <w:rPr>
                <w:rFonts w:ascii="Segoe UI" w:eastAsia="Times New Roman" w:hAnsi="Segoe UI" w:cs="Segoe UI"/>
                <w:i/>
                <w:sz w:val="22"/>
              </w:rPr>
              <w:t xml:space="preserve">, </w:t>
            </w:r>
            <w:proofErr w:type="spellStart"/>
            <w:r w:rsidRPr="00821B21">
              <w:rPr>
                <w:rFonts w:ascii="Segoe UI" w:eastAsia="Times New Roman" w:hAnsi="Segoe UI" w:cs="Segoe UI"/>
                <w:sz w:val="22"/>
              </w:rPr>
              <w:t>dire</w:t>
            </w:r>
            <w:r>
              <w:rPr>
                <w:rFonts w:ascii="Segoe UI" w:eastAsia="Times New Roman" w:hAnsi="Segoe UI" w:cs="Segoe UI"/>
                <w:sz w:val="22"/>
              </w:rPr>
              <w:t>ct</w:t>
            </w:r>
            <w:r w:rsidRPr="00821B21">
              <w:rPr>
                <w:rFonts w:ascii="Segoe UI" w:eastAsia="Times New Roman" w:hAnsi="Segoe UI" w:cs="Segoe UI"/>
                <w:sz w:val="22"/>
              </w:rPr>
              <w:t>or</w:t>
            </w:r>
            <w:proofErr w:type="spellEnd"/>
          </w:p>
        </w:tc>
        <w:tc>
          <w:tcPr>
            <w:tcW w:w="5169" w:type="dxa"/>
            <w:shd w:val="clear" w:color="auto" w:fill="DEEAF6" w:themeFill="accent5" w:themeFillTint="33"/>
            <w:vAlign w:val="center"/>
          </w:tcPr>
          <w:p w14:paraId="2A72CE50" w14:textId="6AD9CF99" w:rsidR="00A93B18" w:rsidRDefault="00A93B18" w:rsidP="00A93B18">
            <w:pPr>
              <w:spacing w:line="240" w:lineRule="auto"/>
              <w:rPr>
                <w:rFonts w:ascii="Segoe UI" w:eastAsia="Times New Roman" w:hAnsi="Segoe UI" w:cs="Segoe UI"/>
                <w:i/>
                <w:iCs/>
                <w:sz w:val="22"/>
                <w:lang w:val="en-GB"/>
              </w:rPr>
            </w:pPr>
            <w:r>
              <w:rPr>
                <w:rFonts w:ascii="Segoe UI" w:eastAsia="Times New Roman" w:hAnsi="Segoe UI" w:cs="Segoe UI"/>
                <w:sz w:val="22"/>
                <w:lang w:val="en-GB"/>
              </w:rPr>
              <w:t xml:space="preserve"> </w:t>
            </w:r>
            <w:r w:rsidRPr="00A93B18">
              <w:rPr>
                <w:rFonts w:ascii="Segoe UI" w:eastAsia="Times New Roman" w:hAnsi="Segoe UI" w:cs="Segoe UI"/>
                <w:i/>
                <w:iCs/>
                <w:sz w:val="22"/>
                <w:lang w:val="en-GB"/>
              </w:rPr>
              <w:t>(company name)</w:t>
            </w:r>
          </w:p>
          <w:p w14:paraId="1EB885D7" w14:textId="1161AA95" w:rsidR="00A93B18" w:rsidRDefault="00A93B18" w:rsidP="00A93B18">
            <w:pPr>
              <w:spacing w:line="240" w:lineRule="auto"/>
              <w:rPr>
                <w:rFonts w:ascii="Segoe UI" w:eastAsia="Times New Roman" w:hAnsi="Segoe UI" w:cs="Segoe UI"/>
                <w:i/>
                <w:iCs/>
                <w:sz w:val="22"/>
                <w:lang w:val="en-GB"/>
              </w:rPr>
            </w:pPr>
            <w:r>
              <w:rPr>
                <w:rFonts w:ascii="Segoe UI" w:eastAsia="Times New Roman" w:hAnsi="Segoe UI" w:cs="Segoe UI"/>
                <w:i/>
                <w:iCs/>
                <w:sz w:val="22"/>
                <w:lang w:val="en-GB"/>
              </w:rPr>
              <w:t xml:space="preserve"> </w:t>
            </w:r>
            <w:r w:rsidRPr="00A93B18">
              <w:rPr>
                <w:rFonts w:ascii="Segoe UI" w:eastAsia="Times New Roman" w:hAnsi="Segoe UI" w:cs="Segoe UI"/>
                <w:i/>
                <w:iCs/>
                <w:sz w:val="22"/>
                <w:lang w:val="en-GB"/>
              </w:rPr>
              <w:t>(address)</w:t>
            </w:r>
          </w:p>
          <w:p w14:paraId="67861DED" w14:textId="1F36EEE2" w:rsidR="00A93B18" w:rsidRDefault="00A93B18" w:rsidP="00A93B18">
            <w:pPr>
              <w:spacing w:line="240" w:lineRule="auto"/>
              <w:rPr>
                <w:rFonts w:ascii="Segoe UI" w:eastAsia="Times New Roman" w:hAnsi="Segoe UI" w:cs="Segoe UI"/>
                <w:i/>
                <w:iCs/>
                <w:sz w:val="22"/>
                <w:lang w:val="en-GB"/>
              </w:rPr>
            </w:pPr>
          </w:p>
          <w:p w14:paraId="19770927" w14:textId="06A6E7BA" w:rsidR="00A93B18" w:rsidRDefault="00A93B18" w:rsidP="00A93B18">
            <w:pPr>
              <w:spacing w:line="240" w:lineRule="auto"/>
              <w:rPr>
                <w:rFonts w:ascii="Segoe UI" w:eastAsia="Times New Roman" w:hAnsi="Segoe UI" w:cs="Segoe UI"/>
                <w:i/>
                <w:iCs/>
                <w:sz w:val="22"/>
                <w:lang w:val="en-GB"/>
              </w:rPr>
            </w:pPr>
          </w:p>
          <w:p w14:paraId="67FF1DE4" w14:textId="77777777" w:rsidR="00857CBE" w:rsidRPr="00821B21" w:rsidRDefault="00857CBE" w:rsidP="00857CBE">
            <w:pPr>
              <w:spacing w:line="260" w:lineRule="atLeast"/>
              <w:rPr>
                <w:rFonts w:ascii="Segoe UI" w:eastAsia="Times New Roman" w:hAnsi="Segoe UI" w:cs="Segoe UI"/>
                <w:sz w:val="22"/>
              </w:rPr>
            </w:pPr>
            <w:proofErr w:type="spellStart"/>
            <w:r>
              <w:rPr>
                <w:rFonts w:ascii="Segoe UI" w:eastAsia="Times New Roman" w:hAnsi="Segoe UI" w:cs="Segoe UI"/>
                <w:sz w:val="22"/>
              </w:rPr>
              <w:t>represented</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by</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director</w:t>
            </w:r>
            <w:proofErr w:type="spellEnd"/>
          </w:p>
          <w:p w14:paraId="1CF72300" w14:textId="3685ACD1" w:rsidR="004B382A" w:rsidRPr="00857CBE" w:rsidRDefault="00857CBE" w:rsidP="00857CBE">
            <w:pPr>
              <w:spacing w:line="240" w:lineRule="auto"/>
              <w:rPr>
                <w:rFonts w:ascii="Segoe UI" w:eastAsia="Times New Roman" w:hAnsi="Segoe UI" w:cs="Segoe UI"/>
                <w:i/>
                <w:iCs/>
                <w:sz w:val="22"/>
                <w:lang w:val="en-GB"/>
              </w:rPr>
            </w:pPr>
            <w:r>
              <w:rPr>
                <w:rFonts w:ascii="Segoe UI" w:eastAsia="Times New Roman" w:hAnsi="Segoe UI" w:cs="Segoe UI"/>
                <w:sz w:val="22"/>
              </w:rPr>
              <w:t xml:space="preserve">                              </w:t>
            </w:r>
            <w:r w:rsidRPr="00821B21">
              <w:rPr>
                <w:rFonts w:ascii="Segoe UI" w:eastAsia="Times New Roman" w:hAnsi="Segoe UI" w:cs="Segoe UI"/>
                <w:i/>
                <w:sz w:val="22"/>
              </w:rPr>
              <w:t xml:space="preserve">, </w:t>
            </w:r>
            <w:proofErr w:type="spellStart"/>
            <w:r w:rsidRPr="00821B21">
              <w:rPr>
                <w:rFonts w:ascii="Segoe UI" w:eastAsia="Times New Roman" w:hAnsi="Segoe UI" w:cs="Segoe UI"/>
                <w:sz w:val="22"/>
              </w:rPr>
              <w:t>dire</w:t>
            </w:r>
            <w:r>
              <w:rPr>
                <w:rFonts w:ascii="Segoe UI" w:eastAsia="Times New Roman" w:hAnsi="Segoe UI" w:cs="Segoe UI"/>
                <w:sz w:val="22"/>
              </w:rPr>
              <w:t>ct</w:t>
            </w:r>
            <w:r w:rsidRPr="00821B21">
              <w:rPr>
                <w:rFonts w:ascii="Segoe UI" w:eastAsia="Times New Roman" w:hAnsi="Segoe UI" w:cs="Segoe UI"/>
                <w:sz w:val="22"/>
              </w:rPr>
              <w:t>or</w:t>
            </w:r>
            <w:proofErr w:type="spellEnd"/>
          </w:p>
        </w:tc>
      </w:tr>
      <w:tr w:rsidR="006B7FFD" w:rsidRPr="00821B21" w14:paraId="3CC536AD" w14:textId="77777777" w:rsidTr="00ED11F1">
        <w:trPr>
          <w:trHeight w:val="391"/>
        </w:trPr>
        <w:tc>
          <w:tcPr>
            <w:tcW w:w="5037" w:type="dxa"/>
            <w:shd w:val="clear" w:color="auto" w:fill="auto"/>
            <w:vAlign w:val="center"/>
          </w:tcPr>
          <w:p w14:paraId="7C46228D" w14:textId="56D7A601" w:rsidR="006B7FFD" w:rsidRPr="00821B21" w:rsidRDefault="00961D57" w:rsidP="00ED11F1">
            <w:pPr>
              <w:spacing w:line="260" w:lineRule="atLeast"/>
              <w:rPr>
                <w:rFonts w:ascii="Segoe UI" w:eastAsia="Times New Roman" w:hAnsi="Segoe UI" w:cs="Segoe UI"/>
                <w:color w:val="000000"/>
                <w:sz w:val="22"/>
              </w:rPr>
            </w:pPr>
            <w:r w:rsidRPr="00961D57">
              <w:rPr>
                <w:rFonts w:ascii="Segoe UI" w:eastAsia="Times New Roman" w:hAnsi="Segoe UI" w:cs="Segoe UI"/>
                <w:color w:val="000000"/>
                <w:sz w:val="22"/>
              </w:rPr>
              <w:t xml:space="preserve">VAT </w:t>
            </w:r>
            <w:proofErr w:type="spellStart"/>
            <w:r w:rsidRPr="00961D57">
              <w:rPr>
                <w:rFonts w:ascii="Segoe UI" w:eastAsia="Times New Roman" w:hAnsi="Segoe UI" w:cs="Segoe UI"/>
                <w:color w:val="000000"/>
                <w:sz w:val="22"/>
              </w:rPr>
              <w:t>identification</w:t>
            </w:r>
            <w:proofErr w:type="spellEnd"/>
            <w:r w:rsidRPr="00961D57">
              <w:rPr>
                <w:rFonts w:ascii="Segoe UI" w:eastAsia="Times New Roman" w:hAnsi="Segoe UI" w:cs="Segoe UI"/>
                <w:color w:val="000000"/>
                <w:sz w:val="22"/>
              </w:rPr>
              <w:t xml:space="preserve"> </w:t>
            </w:r>
            <w:proofErr w:type="spellStart"/>
            <w:r w:rsidRPr="00961D57">
              <w:rPr>
                <w:rFonts w:ascii="Segoe UI" w:eastAsia="Times New Roman" w:hAnsi="Segoe UI" w:cs="Segoe UI"/>
                <w:color w:val="000000"/>
                <w:sz w:val="22"/>
              </w:rPr>
              <w:t>number</w:t>
            </w:r>
            <w:proofErr w:type="spellEnd"/>
            <w:r w:rsidRPr="00961D57">
              <w:rPr>
                <w:rFonts w:ascii="Segoe UI" w:eastAsia="Times New Roman" w:hAnsi="Segoe UI" w:cs="Segoe UI"/>
                <w:color w:val="000000"/>
                <w:sz w:val="22"/>
              </w:rPr>
              <w:t>:</w:t>
            </w:r>
            <w:r w:rsidR="006B7FFD" w:rsidRPr="00821B21">
              <w:rPr>
                <w:rFonts w:ascii="Segoe UI" w:eastAsia="Times New Roman" w:hAnsi="Segoe UI" w:cs="Segoe UI"/>
                <w:color w:val="000000"/>
                <w:sz w:val="22"/>
              </w:rPr>
              <w:t xml:space="preserve"> </w:t>
            </w:r>
            <w:r w:rsidR="006B7FFD"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604B1728" w:rsidR="006B7FFD" w:rsidRPr="00821B21" w:rsidRDefault="00961D57" w:rsidP="00ED11F1">
            <w:pPr>
              <w:spacing w:line="260" w:lineRule="atLeast"/>
              <w:rPr>
                <w:rFonts w:ascii="Segoe UI" w:eastAsia="Times New Roman" w:hAnsi="Segoe UI" w:cs="Segoe UI"/>
                <w:color w:val="000000"/>
                <w:sz w:val="22"/>
              </w:rPr>
            </w:pPr>
            <w:r w:rsidRPr="00961D57">
              <w:rPr>
                <w:rFonts w:ascii="Segoe UI" w:eastAsia="Times New Roman" w:hAnsi="Segoe UI" w:cs="Segoe UI"/>
                <w:color w:val="000000"/>
                <w:sz w:val="22"/>
              </w:rPr>
              <w:t xml:space="preserve">VAT </w:t>
            </w:r>
            <w:proofErr w:type="spellStart"/>
            <w:r w:rsidRPr="00961D57">
              <w:rPr>
                <w:rFonts w:ascii="Segoe UI" w:eastAsia="Times New Roman" w:hAnsi="Segoe UI" w:cs="Segoe UI"/>
                <w:color w:val="000000"/>
                <w:sz w:val="22"/>
              </w:rPr>
              <w:t>identification</w:t>
            </w:r>
            <w:proofErr w:type="spellEnd"/>
            <w:r w:rsidRPr="00961D57">
              <w:rPr>
                <w:rFonts w:ascii="Segoe UI" w:eastAsia="Times New Roman" w:hAnsi="Segoe UI" w:cs="Segoe UI"/>
                <w:color w:val="000000"/>
                <w:sz w:val="22"/>
              </w:rPr>
              <w:t xml:space="preserve"> </w:t>
            </w:r>
            <w:proofErr w:type="spellStart"/>
            <w:r w:rsidRPr="00961D57">
              <w:rPr>
                <w:rFonts w:ascii="Segoe UI" w:eastAsia="Times New Roman" w:hAnsi="Segoe UI" w:cs="Segoe UI"/>
                <w:color w:val="000000"/>
                <w:sz w:val="22"/>
              </w:rPr>
              <w:t>number</w:t>
            </w:r>
            <w:proofErr w:type="spellEnd"/>
            <w:r w:rsidRPr="00961D57">
              <w:rPr>
                <w:rFonts w:ascii="Segoe UI" w:eastAsia="Times New Roman" w:hAnsi="Segoe UI" w:cs="Segoe UI"/>
                <w:color w:val="000000"/>
                <w:sz w:val="22"/>
              </w:rPr>
              <w:t>:</w:t>
            </w:r>
            <w:r>
              <w:rPr>
                <w:rFonts w:ascii="Segoe UI" w:eastAsia="Times New Roman" w:hAnsi="Segoe UI" w:cs="Segoe UI"/>
                <w:color w:val="000000"/>
                <w:sz w:val="22"/>
              </w:rPr>
              <w:t xml:space="preserve"> </w:t>
            </w:r>
          </w:p>
        </w:tc>
      </w:tr>
    </w:tbl>
    <w:p w14:paraId="3181217A" w14:textId="51D61BD6" w:rsidR="009822EF" w:rsidRDefault="009822EF" w:rsidP="004E0AC1">
      <w:pPr>
        <w:spacing w:line="240" w:lineRule="auto"/>
        <w:rPr>
          <w:rFonts w:ascii="Segoe UI" w:hAnsi="Segoe UI" w:cs="Segoe UI"/>
          <w:b/>
          <w:bCs/>
          <w:color w:val="000000"/>
          <w:sz w:val="22"/>
        </w:rPr>
      </w:pPr>
    </w:p>
    <w:p w14:paraId="3F1C8EFF" w14:textId="41EE0310" w:rsidR="009822EF" w:rsidRPr="009822EF" w:rsidRDefault="009822EF" w:rsidP="009822EF">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INTRODUCTORY PROVISIONS</w:t>
      </w:r>
    </w:p>
    <w:p w14:paraId="2D4BE5AF" w14:textId="303A13F6" w:rsidR="006B7FFD" w:rsidRPr="00821B21" w:rsidRDefault="006A7CD6" w:rsidP="006B7FFD">
      <w:pPr>
        <w:spacing w:line="240" w:lineRule="auto"/>
        <w:jc w:val="center"/>
        <w:rPr>
          <w:rFonts w:ascii="Segoe UI" w:hAnsi="Segoe UI" w:cs="Segoe UI"/>
          <w:b/>
          <w:bCs/>
          <w:color w:val="000000"/>
          <w:sz w:val="22"/>
        </w:rPr>
      </w:pPr>
      <w:proofErr w:type="spellStart"/>
      <w:r>
        <w:rPr>
          <w:rFonts w:ascii="Segoe UI" w:hAnsi="Segoe UI" w:cs="Segoe UI"/>
          <w:b/>
          <w:bCs/>
          <w:color w:val="000000"/>
          <w:sz w:val="22"/>
        </w:rPr>
        <w:t>Article</w:t>
      </w:r>
      <w:proofErr w:type="spellEnd"/>
      <w:r>
        <w:rPr>
          <w:rFonts w:ascii="Segoe UI" w:hAnsi="Segoe UI" w:cs="Segoe UI"/>
          <w:b/>
          <w:bCs/>
          <w:color w:val="000000"/>
          <w:sz w:val="22"/>
        </w:rPr>
        <w:t xml:space="preserve"> 1</w:t>
      </w:r>
    </w:p>
    <w:p w14:paraId="4FD1E392" w14:textId="77777777" w:rsidR="006A7CD6" w:rsidRDefault="006A7CD6" w:rsidP="006B7FFD">
      <w:pPr>
        <w:suppressAutoHyphens/>
        <w:spacing w:line="240" w:lineRule="auto"/>
        <w:jc w:val="both"/>
        <w:rPr>
          <w:rFonts w:ascii="Segoe UI" w:hAnsi="Segoe UI" w:cs="Segoe UI"/>
          <w:b/>
          <w:bCs/>
          <w:color w:val="000000"/>
          <w:sz w:val="22"/>
        </w:rPr>
      </w:pPr>
    </w:p>
    <w:p w14:paraId="1AF6EA32" w14:textId="2DA937E4" w:rsidR="006B7FFD" w:rsidRDefault="006A7CD6" w:rsidP="006B7FFD">
      <w:pPr>
        <w:suppressAutoHyphens/>
        <w:spacing w:line="240" w:lineRule="auto"/>
        <w:jc w:val="both"/>
        <w:rPr>
          <w:rFonts w:ascii="Segoe UI" w:eastAsia="Calibri" w:hAnsi="Segoe UI" w:cs="Segoe UI"/>
          <w:sz w:val="22"/>
          <w:lang w:eastAsia="zh-CN"/>
        </w:rPr>
      </w:pP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contracting</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parties</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have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established</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that</w:t>
      </w:r>
      <w:proofErr w:type="spellEnd"/>
      <w:r w:rsidRPr="006A7CD6">
        <w:rPr>
          <w:rFonts w:ascii="Segoe UI" w:eastAsia="Calibri" w:hAnsi="Segoe UI" w:cs="Segoe UI"/>
          <w:sz w:val="22"/>
          <w:lang w:eastAsia="zh-CN"/>
        </w:rPr>
        <w:t xml:space="preserve">, in line </w:t>
      </w:r>
      <w:proofErr w:type="spellStart"/>
      <w:r w:rsidRPr="006A7CD6">
        <w:rPr>
          <w:rFonts w:ascii="Segoe UI" w:eastAsia="Calibri" w:hAnsi="Segoe UI" w:cs="Segoe UI"/>
          <w:sz w:val="22"/>
          <w:lang w:eastAsia="zh-CN"/>
        </w:rPr>
        <w:t>with</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Public</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Procurement</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Act</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Client</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awarded</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contract</w:t>
      </w:r>
      <w:proofErr w:type="spellEnd"/>
      <w:r w:rsidRPr="006A7CD6">
        <w:rPr>
          <w:rFonts w:ascii="Segoe UI" w:eastAsia="Calibri" w:hAnsi="Segoe UI" w:cs="Segoe UI"/>
          <w:sz w:val="22"/>
          <w:lang w:eastAsia="zh-CN"/>
        </w:rPr>
        <w:t xml:space="preserve"> as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most </w:t>
      </w:r>
      <w:proofErr w:type="spellStart"/>
      <w:r w:rsidRPr="006A7CD6">
        <w:rPr>
          <w:rFonts w:ascii="Segoe UI" w:eastAsia="Calibri" w:hAnsi="Segoe UI" w:cs="Segoe UI"/>
          <w:sz w:val="22"/>
          <w:lang w:eastAsia="zh-CN"/>
        </w:rPr>
        <w:t>cost-effective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Bidder</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with</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regard</w:t>
      </w:r>
      <w:proofErr w:type="spellEnd"/>
      <w:r w:rsidRPr="006A7CD6">
        <w:rPr>
          <w:rFonts w:ascii="Segoe UI" w:eastAsia="Calibri" w:hAnsi="Segoe UI" w:cs="Segoe UI"/>
          <w:sz w:val="22"/>
          <w:lang w:eastAsia="zh-CN"/>
        </w:rPr>
        <w:t xml:space="preserve"> to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realisation</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of</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supply</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requirement</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expressed</w:t>
      </w:r>
      <w:proofErr w:type="spellEnd"/>
      <w:r w:rsidRPr="006A7CD6">
        <w:rPr>
          <w:rFonts w:ascii="Segoe UI" w:eastAsia="Calibri" w:hAnsi="Segoe UI" w:cs="Segoe UI"/>
          <w:sz w:val="22"/>
          <w:lang w:eastAsia="zh-CN"/>
        </w:rPr>
        <w:t xml:space="preserve"> in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public</w:t>
      </w:r>
      <w:proofErr w:type="spellEnd"/>
      <w:r w:rsidRPr="006A7CD6">
        <w:rPr>
          <w:rFonts w:ascii="Segoe UI" w:eastAsia="Calibri" w:hAnsi="Segoe UI" w:cs="Segoe UI"/>
          <w:sz w:val="22"/>
          <w:lang w:eastAsia="zh-CN"/>
        </w:rPr>
        <w:t xml:space="preserve"> tender </w:t>
      </w:r>
      <w:proofErr w:type="spellStart"/>
      <w:r w:rsidRPr="006A7CD6">
        <w:rPr>
          <w:rFonts w:ascii="Segoe UI" w:eastAsia="Calibri" w:hAnsi="Segoe UI" w:cs="Segoe UI"/>
          <w:sz w:val="22"/>
          <w:lang w:eastAsia="zh-CN"/>
        </w:rPr>
        <w:t>published</w:t>
      </w:r>
      <w:proofErr w:type="spellEnd"/>
      <w:r w:rsidRPr="006A7CD6">
        <w:rPr>
          <w:rFonts w:ascii="Segoe UI" w:eastAsia="Calibri" w:hAnsi="Segoe UI" w:cs="Segoe UI"/>
          <w:sz w:val="22"/>
          <w:lang w:eastAsia="zh-CN"/>
        </w:rPr>
        <w:t xml:space="preserve"> on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Public</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Procurement</w:t>
      </w:r>
      <w:proofErr w:type="spellEnd"/>
      <w:r w:rsidRPr="006A7CD6">
        <w:rPr>
          <w:rFonts w:ascii="Segoe UI" w:eastAsia="Calibri" w:hAnsi="Segoe UI" w:cs="Segoe UI"/>
          <w:sz w:val="22"/>
          <w:lang w:eastAsia="zh-CN"/>
        </w:rPr>
        <w:t xml:space="preserve"> Portal </w:t>
      </w:r>
      <w:proofErr w:type="spellStart"/>
      <w:r w:rsidRPr="006A7CD6">
        <w:rPr>
          <w:rFonts w:ascii="Segoe UI" w:eastAsia="Calibri" w:hAnsi="Segoe UI" w:cs="Segoe UI"/>
          <w:sz w:val="22"/>
          <w:lang w:eastAsia="zh-CN"/>
        </w:rPr>
        <w:t>of</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Republic</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of</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Slovenia</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under</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reference </w:t>
      </w:r>
      <w:proofErr w:type="spellStart"/>
      <w:r w:rsidRPr="006A7CD6">
        <w:rPr>
          <w:rFonts w:ascii="Segoe UI" w:eastAsia="Calibri" w:hAnsi="Segoe UI" w:cs="Segoe UI"/>
          <w:sz w:val="22"/>
          <w:lang w:eastAsia="zh-CN"/>
        </w:rPr>
        <w:t>number</w:t>
      </w:r>
      <w:proofErr w:type="spellEnd"/>
      <w:r w:rsidRPr="006A7CD6">
        <w:rPr>
          <w:rFonts w:ascii="Segoe UI" w:eastAsia="Calibri" w:hAnsi="Segoe UI" w:cs="Segoe UI"/>
          <w:sz w:val="22"/>
          <w:lang w:eastAsia="zh-CN"/>
        </w:rPr>
        <w:t xml:space="preserve"> ……………..</w:t>
      </w:r>
    </w:p>
    <w:p w14:paraId="6609F2A6" w14:textId="77777777" w:rsidR="006A7CD6" w:rsidRPr="00821B21" w:rsidRDefault="006A7CD6" w:rsidP="006B7FFD">
      <w:pPr>
        <w:suppressAutoHyphens/>
        <w:spacing w:line="240" w:lineRule="auto"/>
        <w:jc w:val="both"/>
        <w:rPr>
          <w:rFonts w:ascii="Segoe UI" w:eastAsia="Calibri" w:hAnsi="Segoe UI" w:cs="Segoe UI"/>
          <w:sz w:val="22"/>
          <w:lang w:eastAsia="zh-CN"/>
        </w:rPr>
      </w:pPr>
    </w:p>
    <w:p w14:paraId="0D8332AB" w14:textId="7AE4661F" w:rsidR="006B7FFD" w:rsidRPr="00821B21" w:rsidRDefault="00983832" w:rsidP="006B7FFD">
      <w:pPr>
        <w:suppressAutoHyphens/>
        <w:spacing w:line="240" w:lineRule="auto"/>
        <w:jc w:val="both"/>
        <w:rPr>
          <w:rFonts w:ascii="Segoe UI" w:eastAsia="Calibri" w:hAnsi="Segoe UI" w:cs="Segoe UI"/>
          <w:sz w:val="22"/>
          <w:lang w:eastAsia="zh-CN"/>
        </w:rPr>
      </w:pPr>
      <w:proofErr w:type="spellStart"/>
      <w:r w:rsidRPr="00983832">
        <w:rPr>
          <w:rFonts w:ascii="Segoe UI" w:eastAsia="Calibri" w:hAnsi="Segoe UI" w:cs="Segoe UI"/>
          <w:sz w:val="22"/>
          <w:lang w:eastAsia="zh-CN"/>
        </w:rPr>
        <w:t>With</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this</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contract</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the</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Client</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and</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the</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Supplier</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agree</w:t>
      </w:r>
      <w:proofErr w:type="spellEnd"/>
      <w:r w:rsidRPr="00983832">
        <w:rPr>
          <w:rFonts w:ascii="Segoe UI" w:eastAsia="Calibri" w:hAnsi="Segoe UI" w:cs="Segoe UI"/>
          <w:sz w:val="22"/>
          <w:lang w:eastAsia="zh-CN"/>
        </w:rPr>
        <w:t xml:space="preserve"> on </w:t>
      </w:r>
      <w:proofErr w:type="spellStart"/>
      <w:r w:rsidRPr="00983832">
        <w:rPr>
          <w:rFonts w:ascii="Segoe UI" w:eastAsia="Calibri" w:hAnsi="Segoe UI" w:cs="Segoe UI"/>
          <w:sz w:val="22"/>
          <w:lang w:eastAsia="zh-CN"/>
        </w:rPr>
        <w:t>their</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mutual</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rights</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and</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obligations</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necessary</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for</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the</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smooth</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operation</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of</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purchasing</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and</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selling</w:t>
      </w:r>
      <w:proofErr w:type="spellEnd"/>
      <w:r w:rsidR="006B7FFD" w:rsidRPr="00821B21">
        <w:rPr>
          <w:rFonts w:ascii="Segoe UI" w:eastAsia="Calibri" w:hAnsi="Segoe UI" w:cs="Segoe UI"/>
          <w:sz w:val="22"/>
          <w:lang w:eastAsia="zh-CN"/>
        </w:rPr>
        <w:t xml:space="preserve">. </w:t>
      </w:r>
    </w:p>
    <w:p w14:paraId="7D2403E7" w14:textId="1F95135E" w:rsidR="006A5220" w:rsidRDefault="006A5220" w:rsidP="006B7FFD">
      <w:pPr>
        <w:suppressAutoHyphens/>
        <w:spacing w:line="240" w:lineRule="auto"/>
        <w:jc w:val="both"/>
        <w:rPr>
          <w:rFonts w:ascii="Segoe UI" w:eastAsia="Calibri" w:hAnsi="Segoe UI" w:cs="Segoe UI"/>
          <w:sz w:val="22"/>
          <w:lang w:eastAsia="zh-CN"/>
        </w:rPr>
      </w:pPr>
    </w:p>
    <w:p w14:paraId="70C0CC0F" w14:textId="053F435A" w:rsidR="006B7FFD" w:rsidRPr="00821B21" w:rsidRDefault="00983832"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SUBJEC</w:t>
      </w:r>
      <w:r w:rsidR="00C9766B">
        <w:rPr>
          <w:rFonts w:ascii="Segoe UI" w:hAnsi="Segoe UI" w:cs="Segoe UI"/>
          <w:b/>
          <w:bCs/>
          <w:color w:val="000000"/>
          <w:sz w:val="22"/>
        </w:rPr>
        <w:t>T</w:t>
      </w:r>
      <w:r>
        <w:rPr>
          <w:rFonts w:ascii="Segoe UI" w:hAnsi="Segoe UI" w:cs="Segoe UI"/>
          <w:b/>
          <w:bCs/>
          <w:color w:val="000000"/>
          <w:sz w:val="22"/>
        </w:rPr>
        <w:t xml:space="preserve"> OF THE CONTRACT</w:t>
      </w:r>
    </w:p>
    <w:p w14:paraId="1EE11DCC" w14:textId="6A1BFB21" w:rsidR="00465F90" w:rsidRPr="00821B21" w:rsidRDefault="00465F90" w:rsidP="00465F90">
      <w:pPr>
        <w:spacing w:line="240" w:lineRule="auto"/>
        <w:jc w:val="center"/>
        <w:rPr>
          <w:rFonts w:ascii="Segoe UI" w:hAnsi="Segoe UI" w:cs="Segoe UI"/>
          <w:b/>
          <w:bCs/>
          <w:color w:val="000000"/>
          <w:sz w:val="22"/>
        </w:rPr>
      </w:pPr>
      <w:proofErr w:type="spellStart"/>
      <w:r>
        <w:rPr>
          <w:rFonts w:ascii="Segoe UI" w:hAnsi="Segoe UI" w:cs="Segoe UI"/>
          <w:b/>
          <w:bCs/>
          <w:color w:val="000000"/>
          <w:sz w:val="22"/>
        </w:rPr>
        <w:t>Article</w:t>
      </w:r>
      <w:proofErr w:type="spellEnd"/>
      <w:r>
        <w:rPr>
          <w:rFonts w:ascii="Segoe UI" w:hAnsi="Segoe UI" w:cs="Segoe UI"/>
          <w:b/>
          <w:bCs/>
          <w:color w:val="000000"/>
          <w:sz w:val="22"/>
        </w:rPr>
        <w:t xml:space="preserve"> 2</w:t>
      </w:r>
    </w:p>
    <w:p w14:paraId="428D83DE" w14:textId="77777777" w:rsidR="006B7FFD" w:rsidRPr="00821B21" w:rsidRDefault="006B7FFD" w:rsidP="006B7FFD">
      <w:pPr>
        <w:spacing w:line="240" w:lineRule="auto"/>
        <w:rPr>
          <w:rFonts w:ascii="Segoe UI" w:hAnsi="Segoe UI" w:cs="Segoe UI"/>
          <w:b/>
          <w:bCs/>
          <w:color w:val="000000"/>
          <w:sz w:val="22"/>
        </w:rPr>
      </w:pPr>
    </w:p>
    <w:p w14:paraId="3E92FB74" w14:textId="77777777" w:rsidR="00DA527D" w:rsidRDefault="00DA527D" w:rsidP="00DA527D">
      <w:pPr>
        <w:tabs>
          <w:tab w:val="left" w:pos="792"/>
        </w:tabs>
        <w:jc w:val="both"/>
        <w:rPr>
          <w:rFonts w:ascii="Segoe UI" w:hAnsi="Segoe UI" w:cs="Segoe UI"/>
          <w:color w:val="000000"/>
          <w:sz w:val="22"/>
        </w:rPr>
      </w:pPr>
      <w:proofErr w:type="spellStart"/>
      <w:r w:rsidRPr="00DA527D">
        <w:rPr>
          <w:rFonts w:ascii="Segoe UI" w:hAnsi="Segoe UI" w:cs="Segoe UI"/>
          <w:color w:val="000000"/>
          <w:sz w:val="22"/>
        </w:rPr>
        <w:t>Subject-matter</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of</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contract</w:t>
      </w:r>
      <w:proofErr w:type="spellEnd"/>
      <w:r w:rsidRPr="00DA527D">
        <w:rPr>
          <w:rFonts w:ascii="Segoe UI" w:hAnsi="Segoe UI" w:cs="Segoe UI"/>
          <w:color w:val="000000"/>
          <w:sz w:val="22"/>
        </w:rPr>
        <w:t xml:space="preserve"> is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
    <w:p w14:paraId="5889B4AD" w14:textId="77777777" w:rsidR="00DA527D" w:rsidRDefault="00DA527D" w:rsidP="00DA527D">
      <w:pPr>
        <w:tabs>
          <w:tab w:val="left" w:pos="792"/>
        </w:tabs>
        <w:jc w:val="both"/>
        <w:rPr>
          <w:rFonts w:ascii="Segoe UI" w:hAnsi="Segoe UI" w:cs="Segoe UI"/>
          <w:color w:val="000000"/>
          <w:sz w:val="22"/>
        </w:rPr>
      </w:pPr>
    </w:p>
    <w:p w14:paraId="72AA0E63" w14:textId="69662D55" w:rsidR="00DA527D" w:rsidRPr="009452D7" w:rsidRDefault="00952651" w:rsidP="00B97212">
      <w:pPr>
        <w:tabs>
          <w:tab w:val="left" w:pos="792"/>
        </w:tabs>
        <w:jc w:val="center"/>
        <w:rPr>
          <w:rFonts w:ascii="Segoe UI" w:hAnsi="Segoe UI" w:cs="Segoe UI"/>
          <w:b/>
          <w:sz w:val="22"/>
        </w:rPr>
      </w:pPr>
      <w:r>
        <w:rPr>
          <w:rFonts w:ascii="Segoe UI" w:hAnsi="Segoe UI" w:cs="Segoe UI"/>
          <w:b/>
          <w:szCs w:val="24"/>
        </w:rPr>
        <w:t>MELTING STRIP-CASTING FURNACE</w:t>
      </w:r>
    </w:p>
    <w:p w14:paraId="79066CCF" w14:textId="77777777" w:rsidR="00B97212" w:rsidRDefault="00B97212" w:rsidP="00DA527D">
      <w:pPr>
        <w:tabs>
          <w:tab w:val="left" w:pos="792"/>
        </w:tabs>
        <w:jc w:val="both"/>
        <w:rPr>
          <w:rFonts w:ascii="Segoe UI" w:hAnsi="Segoe UI" w:cs="Segoe UI"/>
          <w:b/>
          <w:bCs/>
          <w:color w:val="FF0000"/>
          <w:sz w:val="22"/>
        </w:rPr>
      </w:pPr>
    </w:p>
    <w:p w14:paraId="2A9D5C0E" w14:textId="7FFCC817" w:rsidR="00906D83" w:rsidRPr="00906D83" w:rsidRDefault="00DA527D" w:rsidP="00906D83">
      <w:pPr>
        <w:tabs>
          <w:tab w:val="left" w:pos="792"/>
        </w:tabs>
        <w:jc w:val="both"/>
        <w:rPr>
          <w:rFonts w:ascii="Segoe UI" w:eastAsia="Times New Roman" w:hAnsi="Segoe UI" w:cs="Segoe UI"/>
          <w:sz w:val="22"/>
          <w:lang w:val="en-GB"/>
        </w:rPr>
      </w:pPr>
      <w:r w:rsidRPr="00DA527D">
        <w:rPr>
          <w:rFonts w:ascii="Segoe UI" w:eastAsia="Times New Roman" w:hAnsi="Segoe UI" w:cs="Segoe UI"/>
          <w:sz w:val="22"/>
          <w:lang w:val="en-GB"/>
        </w:rPr>
        <w:t>specified, in detail, in the Quotation/pro-forma invoice with the ref. number ………..... as of ………….... that is an integral part of this contract.</w:t>
      </w:r>
    </w:p>
    <w:p w14:paraId="6E3A3050" w14:textId="77777777" w:rsidR="00906D83" w:rsidRPr="00DA527D" w:rsidRDefault="00906D83" w:rsidP="006B7FFD">
      <w:pPr>
        <w:spacing w:line="240" w:lineRule="auto"/>
        <w:jc w:val="both"/>
        <w:rPr>
          <w:rFonts w:ascii="Segoe UI" w:hAnsi="Segoe UI" w:cs="Segoe UI"/>
          <w:b/>
          <w:bCs/>
          <w:color w:val="FF0000"/>
          <w:sz w:val="22"/>
        </w:rPr>
      </w:pPr>
    </w:p>
    <w:p w14:paraId="168978C7" w14:textId="2E3D37B8" w:rsidR="00343C3C" w:rsidRDefault="00906D83" w:rsidP="006B7FFD">
      <w:pPr>
        <w:spacing w:line="240" w:lineRule="auto"/>
        <w:rPr>
          <w:rFonts w:ascii="Segoe UI" w:hAnsi="Segoe UI" w:cs="Segoe UI"/>
          <w:color w:val="000000"/>
          <w:sz w:val="22"/>
        </w:rPr>
      </w:pPr>
      <w:r w:rsidRPr="00906D83">
        <w:rPr>
          <w:rFonts w:ascii="Segoe UI" w:hAnsi="Segoe UI" w:cs="Segoe UI"/>
          <w:color w:val="000000"/>
          <w:sz w:val="22"/>
        </w:rPr>
        <w:t xml:space="preserve">An integral part </w:t>
      </w:r>
      <w:proofErr w:type="spellStart"/>
      <w:r w:rsidRPr="00906D83">
        <w:rPr>
          <w:rFonts w:ascii="Segoe UI" w:hAnsi="Segoe UI" w:cs="Segoe UI"/>
          <w:color w:val="000000"/>
          <w:sz w:val="22"/>
        </w:rPr>
        <w:t>of</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this</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contract</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the</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client's</w:t>
      </w:r>
      <w:proofErr w:type="spellEnd"/>
      <w:r w:rsidRPr="00906D83">
        <w:rPr>
          <w:rFonts w:ascii="Segoe UI" w:hAnsi="Segoe UI" w:cs="Segoe UI"/>
          <w:color w:val="000000"/>
          <w:sz w:val="22"/>
        </w:rPr>
        <w:t xml:space="preserve"> tender </w:t>
      </w:r>
      <w:proofErr w:type="spellStart"/>
      <w:r w:rsidRPr="00906D83">
        <w:rPr>
          <w:rFonts w:ascii="Segoe UI" w:hAnsi="Segoe UI" w:cs="Segoe UI"/>
          <w:color w:val="000000"/>
          <w:sz w:val="22"/>
        </w:rPr>
        <w:t>and</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the</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entire</w:t>
      </w:r>
      <w:proofErr w:type="spellEnd"/>
      <w:r w:rsidRPr="00906D83">
        <w:rPr>
          <w:rFonts w:ascii="Segoe UI" w:hAnsi="Segoe UI" w:cs="Segoe UI"/>
          <w:color w:val="000000"/>
          <w:sz w:val="22"/>
        </w:rPr>
        <w:t xml:space="preserve"> tender </w:t>
      </w:r>
      <w:proofErr w:type="spellStart"/>
      <w:r w:rsidRPr="00906D83">
        <w:rPr>
          <w:rFonts w:ascii="Segoe UI" w:hAnsi="Segoe UI" w:cs="Segoe UI"/>
          <w:color w:val="000000"/>
          <w:sz w:val="22"/>
        </w:rPr>
        <w:t>documentation</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including</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all</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technical</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documentation</w:t>
      </w:r>
      <w:proofErr w:type="spellEnd"/>
      <w:r w:rsidRPr="00906D83">
        <w:rPr>
          <w:rFonts w:ascii="Segoe UI" w:hAnsi="Segoe UI" w:cs="Segoe UI"/>
          <w:color w:val="000000"/>
          <w:sz w:val="22"/>
        </w:rPr>
        <w:t>.</w:t>
      </w:r>
    </w:p>
    <w:p w14:paraId="5CEC4BD6" w14:textId="70264434" w:rsidR="00857CBE" w:rsidRDefault="00857CBE" w:rsidP="006B7FFD">
      <w:pPr>
        <w:spacing w:line="240" w:lineRule="auto"/>
        <w:rPr>
          <w:rFonts w:ascii="Segoe UI" w:hAnsi="Segoe UI" w:cs="Segoe UI"/>
          <w:color w:val="000000"/>
          <w:sz w:val="22"/>
        </w:rPr>
      </w:pPr>
    </w:p>
    <w:p w14:paraId="07137B93" w14:textId="50E8C599" w:rsidR="00857CBE" w:rsidRDefault="00857CBE" w:rsidP="006B7FFD">
      <w:pPr>
        <w:spacing w:line="240" w:lineRule="auto"/>
        <w:rPr>
          <w:rFonts w:ascii="Segoe UI" w:hAnsi="Segoe UI" w:cs="Segoe UI"/>
          <w:color w:val="000000"/>
          <w:sz w:val="22"/>
        </w:rPr>
      </w:pPr>
    </w:p>
    <w:p w14:paraId="0CF1537B" w14:textId="77777777" w:rsidR="001D1959" w:rsidRDefault="001D1959" w:rsidP="006B7FFD">
      <w:pPr>
        <w:spacing w:line="240" w:lineRule="auto"/>
        <w:rPr>
          <w:rFonts w:ascii="Segoe UI" w:hAnsi="Segoe UI" w:cs="Segoe UI"/>
          <w:color w:val="000000"/>
          <w:sz w:val="22"/>
        </w:rPr>
      </w:pPr>
    </w:p>
    <w:p w14:paraId="50E381DA" w14:textId="294055AD" w:rsidR="006B7FFD" w:rsidRPr="00821B21" w:rsidRDefault="00983832"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lastRenderedPageBreak/>
        <w:t>VALUE OF THE CONTRACT</w:t>
      </w:r>
    </w:p>
    <w:p w14:paraId="42F96A6D" w14:textId="174B735C" w:rsidR="006B7FFD" w:rsidRPr="00821B21" w:rsidRDefault="00465F90" w:rsidP="006B7FFD">
      <w:pPr>
        <w:spacing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sidR="00DA527D">
        <w:rPr>
          <w:rFonts w:ascii="Segoe UI" w:hAnsi="Segoe UI" w:cs="Segoe UI"/>
          <w:b/>
          <w:bCs/>
          <w:color w:val="000000"/>
          <w:sz w:val="22"/>
        </w:rPr>
        <w:t>3</w:t>
      </w:r>
    </w:p>
    <w:p w14:paraId="0D4828C1" w14:textId="1D4FBEB1" w:rsidR="00DA527D" w:rsidRDefault="00DA527D" w:rsidP="006B7FFD">
      <w:pPr>
        <w:spacing w:before="225" w:after="225"/>
        <w:jc w:val="both"/>
        <w:rPr>
          <w:rFonts w:ascii="Segoe UI" w:hAnsi="Segoe UI" w:cs="Segoe UI"/>
          <w:color w:val="000000"/>
          <w:sz w:val="22"/>
        </w:rPr>
      </w:pP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value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of</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above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equipment</w:t>
      </w:r>
      <w:proofErr w:type="spellEnd"/>
      <w:r w:rsidRPr="00DA527D">
        <w:rPr>
          <w:rFonts w:ascii="Segoe UI" w:hAnsi="Segoe UI" w:cs="Segoe UI"/>
          <w:color w:val="000000"/>
          <w:sz w:val="22"/>
        </w:rPr>
        <w:t xml:space="preserve"> is …….………….. .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price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does</w:t>
      </w:r>
      <w:proofErr w:type="spellEnd"/>
      <w:r w:rsidRPr="00DA527D">
        <w:rPr>
          <w:rFonts w:ascii="Segoe UI" w:hAnsi="Segoe UI" w:cs="Segoe UI"/>
          <w:color w:val="000000"/>
          <w:sz w:val="22"/>
        </w:rPr>
        <w:t xml:space="preserve"> not </w:t>
      </w:r>
      <w:proofErr w:type="spellStart"/>
      <w:r w:rsidRPr="00DA527D">
        <w:rPr>
          <w:rFonts w:ascii="Segoe UI" w:hAnsi="Segoe UI" w:cs="Segoe UI"/>
          <w:color w:val="000000"/>
          <w:sz w:val="22"/>
        </w:rPr>
        <w:t>include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VAT.</w:t>
      </w:r>
    </w:p>
    <w:p w14:paraId="17535AE7" w14:textId="77777777" w:rsidR="00A66D00" w:rsidRDefault="00A66D00" w:rsidP="006B7FFD">
      <w:pPr>
        <w:spacing w:before="225" w:after="225"/>
        <w:jc w:val="both"/>
        <w:rPr>
          <w:rFonts w:ascii="Segoe UI" w:hAnsi="Segoe UI" w:cs="Segoe UI"/>
          <w:color w:val="000000"/>
          <w:sz w:val="22"/>
        </w:rPr>
      </w:pPr>
    </w:p>
    <w:p w14:paraId="5D79C078" w14:textId="3BA99D71" w:rsidR="006B7FFD" w:rsidRPr="00821B21" w:rsidRDefault="00983832" w:rsidP="006B7FFD">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DELIVERY TERMS</w:t>
      </w:r>
    </w:p>
    <w:p w14:paraId="22D9A924" w14:textId="16049248" w:rsidR="006B7FFD" w:rsidRPr="00821B21" w:rsidRDefault="00465F90" w:rsidP="006B7FFD">
      <w:pPr>
        <w:spacing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sidR="0053367F">
        <w:rPr>
          <w:rFonts w:ascii="Segoe UI" w:hAnsi="Segoe UI" w:cs="Segoe UI"/>
          <w:b/>
          <w:bCs/>
          <w:color w:val="000000"/>
          <w:sz w:val="22"/>
        </w:rPr>
        <w:t>4</w:t>
      </w:r>
    </w:p>
    <w:p w14:paraId="133A92FD" w14:textId="77777777" w:rsidR="006B7FFD" w:rsidRPr="00821B21" w:rsidRDefault="006B7FFD" w:rsidP="006B7FFD">
      <w:pPr>
        <w:spacing w:line="240" w:lineRule="auto"/>
        <w:jc w:val="center"/>
        <w:rPr>
          <w:rFonts w:ascii="Segoe UI" w:hAnsi="Segoe UI" w:cs="Segoe UI"/>
          <w:b/>
          <w:bCs/>
          <w:color w:val="000000"/>
          <w:sz w:val="22"/>
        </w:rPr>
      </w:pPr>
    </w:p>
    <w:p w14:paraId="47B2795C" w14:textId="55F64A7C" w:rsidR="0058754C" w:rsidRPr="0058754C" w:rsidRDefault="0058754C" w:rsidP="0058754C">
      <w:pPr>
        <w:spacing w:line="240" w:lineRule="auto"/>
        <w:jc w:val="both"/>
        <w:rPr>
          <w:rFonts w:ascii="Segoe UI" w:eastAsia="Times New Roman" w:hAnsi="Segoe UI" w:cs="Segoe UI"/>
          <w:sz w:val="22"/>
          <w:lang w:val="pl-PL"/>
        </w:rPr>
      </w:pPr>
      <w:r w:rsidRPr="0058754C">
        <w:rPr>
          <w:rFonts w:ascii="Segoe UI" w:eastAsia="Times New Roman" w:hAnsi="Segoe UI" w:cs="Segoe UI"/>
          <w:sz w:val="22"/>
          <w:lang w:val="pl-PL"/>
        </w:rPr>
        <w:t xml:space="preserve">The delivery for the equipment that is the subject of this contract is </w:t>
      </w:r>
      <w:r w:rsidR="000C3C1A">
        <w:rPr>
          <w:rFonts w:ascii="Segoe UI" w:eastAsia="Times New Roman" w:hAnsi="Segoe UI" w:cs="Segoe UI"/>
          <w:sz w:val="22"/>
          <w:lang w:val="pl-PL"/>
        </w:rPr>
        <w:t xml:space="preserve">within </w:t>
      </w:r>
      <w:r w:rsidR="0098596A">
        <w:rPr>
          <w:rFonts w:ascii="Segoe UI" w:eastAsia="Times New Roman" w:hAnsi="Segoe UI" w:cs="Segoe UI"/>
          <w:sz w:val="22"/>
          <w:lang w:val="pl-PL"/>
        </w:rPr>
        <w:t>12</w:t>
      </w:r>
      <w:r w:rsidR="000C3C1A">
        <w:rPr>
          <w:rFonts w:ascii="Segoe UI" w:eastAsia="Times New Roman" w:hAnsi="Segoe UI" w:cs="Segoe UI"/>
          <w:sz w:val="22"/>
          <w:lang w:val="pl-PL"/>
        </w:rPr>
        <w:t xml:space="preserve"> </w:t>
      </w:r>
      <w:r w:rsidR="0098596A">
        <w:rPr>
          <w:rFonts w:ascii="Segoe UI" w:eastAsia="Times New Roman" w:hAnsi="Segoe UI" w:cs="Segoe UI"/>
          <w:sz w:val="22"/>
          <w:lang w:val="pl-PL"/>
        </w:rPr>
        <w:t>months</w:t>
      </w:r>
      <w:r w:rsidR="000C3C1A">
        <w:rPr>
          <w:rFonts w:ascii="Segoe UI" w:eastAsia="Times New Roman" w:hAnsi="Segoe UI" w:cs="Segoe UI"/>
          <w:sz w:val="22"/>
          <w:lang w:val="pl-PL"/>
        </w:rPr>
        <w:t xml:space="preserve"> of receipt of </w:t>
      </w:r>
      <w:r w:rsidR="001D1959">
        <w:rPr>
          <w:rFonts w:ascii="Segoe UI" w:eastAsia="Times New Roman" w:hAnsi="Segoe UI" w:cs="Segoe UI"/>
          <w:sz w:val="22"/>
          <w:lang w:val="pl-PL"/>
        </w:rPr>
        <w:t xml:space="preserve">the </w:t>
      </w:r>
      <w:r w:rsidR="000C3C1A">
        <w:rPr>
          <w:rFonts w:ascii="Segoe UI" w:eastAsia="Times New Roman" w:hAnsi="Segoe UI" w:cs="Segoe UI"/>
          <w:sz w:val="22"/>
          <w:lang w:val="pl-PL"/>
        </w:rPr>
        <w:t>order</w:t>
      </w:r>
      <w:r w:rsidRPr="0058754C">
        <w:rPr>
          <w:rFonts w:ascii="Segoe UI" w:eastAsia="Times New Roman" w:hAnsi="Segoe UI" w:cs="Segoe UI"/>
          <w:sz w:val="22"/>
          <w:lang w:val="pl-PL"/>
        </w:rPr>
        <w:t xml:space="preserve">. </w:t>
      </w:r>
    </w:p>
    <w:p w14:paraId="24E69F88" w14:textId="77777777" w:rsidR="0058754C" w:rsidRPr="0058754C" w:rsidRDefault="0058754C" w:rsidP="0058754C">
      <w:pPr>
        <w:spacing w:line="240" w:lineRule="auto"/>
        <w:jc w:val="both"/>
        <w:rPr>
          <w:rFonts w:ascii="Segoe UI" w:eastAsia="Times New Roman" w:hAnsi="Segoe UI" w:cs="Segoe UI"/>
          <w:sz w:val="22"/>
          <w:lang w:val="pl-PL"/>
        </w:rPr>
      </w:pPr>
    </w:p>
    <w:p w14:paraId="3E82E778" w14:textId="2F5FB352" w:rsidR="0058754C" w:rsidRPr="0058754C" w:rsidRDefault="0058754C" w:rsidP="0058754C">
      <w:pPr>
        <w:spacing w:line="240" w:lineRule="auto"/>
        <w:jc w:val="both"/>
        <w:rPr>
          <w:rFonts w:ascii="Segoe UI" w:eastAsia="Times New Roman" w:hAnsi="Segoe UI" w:cs="Segoe UI"/>
          <w:sz w:val="22"/>
          <w:lang w:val="pl-PL"/>
        </w:rPr>
      </w:pPr>
      <w:r w:rsidRPr="0058754C">
        <w:rPr>
          <w:rFonts w:ascii="Segoe UI" w:eastAsia="Times New Roman" w:hAnsi="Segoe UI" w:cs="Segoe UI"/>
          <w:sz w:val="22"/>
          <w:lang w:val="pl-PL"/>
        </w:rPr>
        <w:t xml:space="preserve">The Supplier shall provide, transportation including transport insurance of the equipment to the Client’s address. The costs for transportation including insurance is included in the price as set out in article </w:t>
      </w:r>
      <w:r w:rsidR="00F463D9">
        <w:rPr>
          <w:rFonts w:ascii="Segoe UI" w:eastAsia="Times New Roman" w:hAnsi="Segoe UI" w:cs="Segoe UI"/>
          <w:sz w:val="22"/>
          <w:lang w:val="pl-PL"/>
        </w:rPr>
        <w:t>3</w:t>
      </w:r>
      <w:r w:rsidRPr="0058754C">
        <w:rPr>
          <w:rFonts w:ascii="Segoe UI" w:eastAsia="Times New Roman" w:hAnsi="Segoe UI" w:cs="Segoe UI"/>
          <w:sz w:val="22"/>
          <w:lang w:val="pl-PL"/>
        </w:rPr>
        <w:t xml:space="preserve"> of this agreement. The Supplier shall notify the Client of the intended delivery e-mail, in writing or by telephone, at least 3 working days prior to the delivery. </w:t>
      </w:r>
    </w:p>
    <w:p w14:paraId="3EF6AFE0" w14:textId="77777777" w:rsidR="0058754C" w:rsidRPr="0058754C" w:rsidRDefault="0058754C" w:rsidP="0058754C">
      <w:pPr>
        <w:spacing w:line="240" w:lineRule="auto"/>
        <w:jc w:val="both"/>
        <w:rPr>
          <w:rFonts w:ascii="Segoe UI" w:eastAsia="Times New Roman" w:hAnsi="Segoe UI" w:cs="Segoe UI"/>
          <w:sz w:val="22"/>
          <w:lang w:val="pl-PL"/>
        </w:rPr>
      </w:pPr>
    </w:p>
    <w:p w14:paraId="18C5F094" w14:textId="77777777" w:rsidR="0058754C" w:rsidRPr="0058754C" w:rsidRDefault="0058754C" w:rsidP="0058754C">
      <w:pPr>
        <w:spacing w:line="240" w:lineRule="auto"/>
        <w:jc w:val="both"/>
        <w:rPr>
          <w:rFonts w:ascii="Segoe UI" w:eastAsia="Times New Roman" w:hAnsi="Segoe UI" w:cs="Segoe UI"/>
          <w:sz w:val="22"/>
          <w:lang w:val="pl-PL"/>
        </w:rPr>
      </w:pPr>
      <w:r w:rsidRPr="0058754C">
        <w:rPr>
          <w:rFonts w:ascii="Segoe UI" w:eastAsia="Times New Roman" w:hAnsi="Segoe UI" w:cs="Segoe UI"/>
          <w:sz w:val="22"/>
          <w:lang w:val="pl-PL"/>
        </w:rPr>
        <w:t xml:space="preserve">The Client shall sign the handover note after the establishing that the equipment has been correctly delivered. </w:t>
      </w:r>
    </w:p>
    <w:p w14:paraId="333FD247" w14:textId="7025020F" w:rsidR="006A5220" w:rsidRDefault="006A5220" w:rsidP="006B7FFD">
      <w:pPr>
        <w:spacing w:line="240" w:lineRule="auto"/>
        <w:jc w:val="both"/>
        <w:rPr>
          <w:rFonts w:ascii="Segoe UI" w:eastAsia="Times New Roman" w:hAnsi="Segoe UI" w:cs="Segoe UI"/>
          <w:sz w:val="22"/>
          <w:lang w:val="pl-PL"/>
        </w:rPr>
      </w:pPr>
    </w:p>
    <w:p w14:paraId="5D7232DC" w14:textId="77777777" w:rsidR="00484B43" w:rsidRPr="00484B43" w:rsidRDefault="00484B43" w:rsidP="00484B43">
      <w:pPr>
        <w:tabs>
          <w:tab w:val="left" w:pos="792"/>
        </w:tabs>
        <w:spacing w:line="240" w:lineRule="auto"/>
        <w:jc w:val="both"/>
        <w:rPr>
          <w:rFonts w:ascii="Segoe UI" w:eastAsia="Times New Roman" w:hAnsi="Segoe UI" w:cs="Segoe UI"/>
          <w:sz w:val="22"/>
          <w:lang w:val="en-GB"/>
        </w:rPr>
      </w:pPr>
      <w:r w:rsidRPr="00484B43">
        <w:rPr>
          <w:rFonts w:ascii="Segoe UI" w:eastAsia="Times New Roman" w:hAnsi="Segoe UI" w:cs="Segoe UI"/>
          <w:sz w:val="22"/>
          <w:lang w:val="en-GB"/>
        </w:rPr>
        <w:t xml:space="preserve">The Client shall sign the handover note after the establishing that the correctly delivered equipment has been properly installed and that the Supplier presented to the Client the warranty certificates.  </w:t>
      </w:r>
    </w:p>
    <w:p w14:paraId="0116117F" w14:textId="77777777" w:rsidR="00484B43" w:rsidRPr="00484B43" w:rsidRDefault="00484B43" w:rsidP="00484B43">
      <w:pPr>
        <w:spacing w:line="240" w:lineRule="auto"/>
        <w:jc w:val="center"/>
        <w:rPr>
          <w:rFonts w:ascii="Segoe UI" w:eastAsia="Times New Roman" w:hAnsi="Segoe UI" w:cs="Segoe UI"/>
          <w:sz w:val="22"/>
          <w:lang w:val="en-GB"/>
        </w:rPr>
      </w:pPr>
    </w:p>
    <w:p w14:paraId="46A9D402" w14:textId="77777777" w:rsidR="00484B43" w:rsidRPr="00484B43" w:rsidRDefault="00484B43" w:rsidP="00484B43">
      <w:pPr>
        <w:spacing w:line="240" w:lineRule="auto"/>
        <w:jc w:val="both"/>
        <w:rPr>
          <w:rFonts w:ascii="Segoe UI" w:eastAsia="Times New Roman" w:hAnsi="Segoe UI" w:cs="Segoe UI"/>
          <w:sz w:val="22"/>
          <w:lang w:val="en-GB"/>
        </w:rPr>
      </w:pPr>
      <w:r w:rsidRPr="00484B43">
        <w:rPr>
          <w:rFonts w:ascii="Segoe UI" w:eastAsia="Times New Roman" w:hAnsi="Segoe UI" w:cs="Segoe UI"/>
          <w:sz w:val="22"/>
          <w:lang w:val="en-GB"/>
        </w:rPr>
        <w:t>The Supplier shall provide the delivery of the equipment with his its own professionally qualified staff or with the subcontractors, listed in tender documentation. If the Client finds that the work is carried out by the subcontractor not listed in the tender, he is entitled to cancel the contract. The Supplier reserves the right to verify any time subcontractor employees performing work. All employees are required to give credible information.</w:t>
      </w:r>
    </w:p>
    <w:p w14:paraId="56CCF65B" w14:textId="77777777" w:rsidR="00D120A8" w:rsidRDefault="00D120A8" w:rsidP="006B7FFD">
      <w:pPr>
        <w:spacing w:line="240" w:lineRule="auto"/>
        <w:jc w:val="both"/>
        <w:rPr>
          <w:rFonts w:ascii="Segoe UI" w:eastAsia="Times New Roman" w:hAnsi="Segoe UI" w:cs="Segoe UI"/>
          <w:sz w:val="22"/>
          <w:lang w:val="pl-PL"/>
        </w:rPr>
      </w:pPr>
    </w:p>
    <w:p w14:paraId="7B08D7C3" w14:textId="1C503BD9" w:rsidR="006B7FFD" w:rsidRPr="00821B21" w:rsidRDefault="00983832" w:rsidP="006B7FFD">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PAYMENT TERMS</w:t>
      </w:r>
    </w:p>
    <w:p w14:paraId="19A04145" w14:textId="6A10D8DA" w:rsidR="000434CE" w:rsidRDefault="00465F90" w:rsidP="006B7FFD">
      <w:pPr>
        <w:spacing w:line="240" w:lineRule="auto"/>
        <w:jc w:val="center"/>
        <w:rPr>
          <w:rFonts w:ascii="Segoe UI" w:hAnsi="Segoe UI" w:cs="Segoe UI"/>
          <w:b/>
          <w:bCs/>
          <w:color w:val="000000"/>
          <w:sz w:val="22"/>
        </w:rPr>
      </w:pPr>
      <w:proofErr w:type="spellStart"/>
      <w:r w:rsidRPr="00484B43">
        <w:rPr>
          <w:rFonts w:ascii="Segoe UI" w:hAnsi="Segoe UI" w:cs="Segoe UI"/>
          <w:b/>
          <w:bCs/>
          <w:color w:val="000000"/>
          <w:sz w:val="22"/>
        </w:rPr>
        <w:t>Article</w:t>
      </w:r>
      <w:proofErr w:type="spellEnd"/>
      <w:r w:rsidRPr="00484B43">
        <w:rPr>
          <w:rFonts w:ascii="Segoe UI" w:hAnsi="Segoe UI" w:cs="Segoe UI"/>
          <w:b/>
          <w:bCs/>
          <w:color w:val="000000"/>
          <w:sz w:val="22"/>
        </w:rPr>
        <w:t xml:space="preserve"> </w:t>
      </w:r>
      <w:r w:rsidR="0053367F" w:rsidRPr="00484B43">
        <w:rPr>
          <w:rFonts w:ascii="Segoe UI" w:hAnsi="Segoe UI" w:cs="Segoe UI"/>
          <w:b/>
          <w:bCs/>
          <w:color w:val="000000"/>
          <w:sz w:val="22"/>
        </w:rPr>
        <w:t>5</w:t>
      </w:r>
    </w:p>
    <w:p w14:paraId="235C2247" w14:textId="77777777" w:rsidR="00484B43" w:rsidRPr="00484B43" w:rsidRDefault="00484B43" w:rsidP="006B7FFD">
      <w:pPr>
        <w:spacing w:line="240" w:lineRule="auto"/>
        <w:jc w:val="center"/>
        <w:rPr>
          <w:rFonts w:ascii="Segoe UI" w:hAnsi="Segoe UI" w:cs="Segoe UI"/>
          <w:b/>
          <w:bCs/>
          <w:color w:val="000000"/>
          <w:sz w:val="22"/>
        </w:rPr>
      </w:pPr>
    </w:p>
    <w:p w14:paraId="14D6F9DE" w14:textId="77777777" w:rsidR="001D1959" w:rsidRDefault="001D1959" w:rsidP="002A245C">
      <w:pPr>
        <w:spacing w:line="240" w:lineRule="auto"/>
        <w:jc w:val="both"/>
        <w:rPr>
          <w:rFonts w:ascii="Segoe UI" w:eastAsia="Times New Roman" w:hAnsi="Segoe UI" w:cs="Segoe UI"/>
          <w:sz w:val="22"/>
          <w:lang w:val="pl-PL"/>
        </w:rPr>
      </w:pPr>
    </w:p>
    <w:p w14:paraId="168A8AE0" w14:textId="77777777" w:rsidR="001D1959" w:rsidRPr="00484B43" w:rsidRDefault="001D1959" w:rsidP="001D1959">
      <w:pPr>
        <w:tabs>
          <w:tab w:val="left" w:pos="792"/>
        </w:tabs>
        <w:spacing w:line="240" w:lineRule="auto"/>
        <w:jc w:val="both"/>
        <w:rPr>
          <w:rFonts w:ascii="Segoe UI" w:eastAsia="Times New Roman" w:hAnsi="Segoe UI" w:cs="Segoe UI"/>
          <w:sz w:val="22"/>
          <w:lang w:val="en-GB"/>
        </w:rPr>
      </w:pPr>
      <w:r w:rsidRPr="00484B43">
        <w:rPr>
          <w:rFonts w:ascii="Segoe UI" w:eastAsia="Times New Roman" w:hAnsi="Segoe UI" w:cs="Segoe UI"/>
          <w:sz w:val="22"/>
          <w:lang w:val="en-GB"/>
        </w:rPr>
        <w:t xml:space="preserve">The Supplier shall issue the invoices to the Client in the following order:  </w:t>
      </w:r>
    </w:p>
    <w:p w14:paraId="5BFE6FD7" w14:textId="0FE665C1" w:rsidR="001D1959" w:rsidRPr="001F7D6B" w:rsidRDefault="001D1959" w:rsidP="001D1959">
      <w:pPr>
        <w:numPr>
          <w:ilvl w:val="0"/>
          <w:numId w:val="24"/>
        </w:numPr>
        <w:spacing w:line="252" w:lineRule="auto"/>
        <w:rPr>
          <w:rFonts w:ascii="Segoe UI" w:hAnsi="Segoe UI" w:cs="Segoe UI"/>
          <w:sz w:val="22"/>
          <w:lang w:eastAsia="sl-SI"/>
        </w:rPr>
      </w:pPr>
      <w:r>
        <w:rPr>
          <w:rFonts w:ascii="Segoe UI" w:hAnsi="Segoe UI" w:cs="Segoe UI"/>
          <w:sz w:val="22"/>
          <w:lang w:val="en-US"/>
        </w:rPr>
        <w:t>4</w:t>
      </w:r>
      <w:r w:rsidRPr="001F7D6B">
        <w:rPr>
          <w:rFonts w:ascii="Segoe UI" w:hAnsi="Segoe UI" w:cs="Segoe UI"/>
          <w:sz w:val="22"/>
          <w:lang w:val="en-US"/>
        </w:rPr>
        <w:t>0% payment in advance after receipt of the order and signed contract</w:t>
      </w:r>
    </w:p>
    <w:p w14:paraId="4B157B59" w14:textId="6E41AC71" w:rsidR="001D1959" w:rsidRPr="001F7D6B" w:rsidRDefault="001D1959" w:rsidP="001D1959">
      <w:pPr>
        <w:numPr>
          <w:ilvl w:val="0"/>
          <w:numId w:val="24"/>
        </w:numPr>
        <w:spacing w:line="252" w:lineRule="auto"/>
        <w:rPr>
          <w:rFonts w:ascii="Segoe UI" w:hAnsi="Segoe UI" w:cs="Segoe UI"/>
          <w:sz w:val="22"/>
          <w:lang w:val="en-US"/>
        </w:rPr>
      </w:pPr>
      <w:r>
        <w:rPr>
          <w:rFonts w:ascii="Segoe UI" w:hAnsi="Segoe UI" w:cs="Segoe UI"/>
          <w:sz w:val="22"/>
          <w:lang w:val="en-US"/>
        </w:rPr>
        <w:t>1</w:t>
      </w:r>
      <w:r w:rsidRPr="001F7D6B">
        <w:rPr>
          <w:rFonts w:ascii="Segoe UI" w:hAnsi="Segoe UI" w:cs="Segoe UI"/>
          <w:sz w:val="22"/>
          <w:lang w:val="en-US"/>
        </w:rPr>
        <w:t xml:space="preserve">0% payment payable on receipt of Invoice, </w:t>
      </w:r>
      <w:r>
        <w:rPr>
          <w:rFonts w:ascii="Segoe UI" w:hAnsi="Segoe UI" w:cs="Segoe UI"/>
          <w:sz w:val="22"/>
          <w:lang w:val="en-US"/>
        </w:rPr>
        <w:t>before</w:t>
      </w:r>
      <w:r w:rsidRPr="001F7D6B">
        <w:rPr>
          <w:rFonts w:ascii="Segoe UI" w:hAnsi="Segoe UI" w:cs="Segoe UI"/>
          <w:sz w:val="22"/>
          <w:lang w:val="en-US"/>
        </w:rPr>
        <w:t xml:space="preserve"> shipping</w:t>
      </w:r>
    </w:p>
    <w:p w14:paraId="1229E2EC" w14:textId="77777777" w:rsidR="001D1959" w:rsidRDefault="001D1959" w:rsidP="001D1959">
      <w:pPr>
        <w:numPr>
          <w:ilvl w:val="0"/>
          <w:numId w:val="24"/>
        </w:numPr>
        <w:spacing w:line="252" w:lineRule="auto"/>
        <w:rPr>
          <w:rFonts w:ascii="Segoe UI" w:hAnsi="Segoe UI" w:cs="Segoe UI"/>
          <w:sz w:val="22"/>
          <w:lang w:val="en-US"/>
        </w:rPr>
      </w:pPr>
      <w:r>
        <w:rPr>
          <w:rFonts w:ascii="Segoe UI" w:hAnsi="Segoe UI" w:cs="Segoe UI"/>
          <w:sz w:val="22"/>
          <w:lang w:val="en-US"/>
        </w:rPr>
        <w:t>4</w:t>
      </w:r>
      <w:r w:rsidRPr="001F7D6B">
        <w:rPr>
          <w:rFonts w:ascii="Segoe UI" w:hAnsi="Segoe UI" w:cs="Segoe UI"/>
          <w:sz w:val="22"/>
          <w:lang w:val="en-US"/>
        </w:rPr>
        <w:t>0% payment payable on receipt of Invoice, upon delivery</w:t>
      </w:r>
    </w:p>
    <w:p w14:paraId="6BF32630" w14:textId="77777777" w:rsidR="001D1959" w:rsidRPr="001F7D6B" w:rsidRDefault="001D1959" w:rsidP="001D1959">
      <w:pPr>
        <w:numPr>
          <w:ilvl w:val="0"/>
          <w:numId w:val="24"/>
        </w:numPr>
        <w:spacing w:line="252" w:lineRule="auto"/>
        <w:rPr>
          <w:rFonts w:ascii="Segoe UI" w:hAnsi="Segoe UI" w:cs="Segoe UI"/>
          <w:sz w:val="22"/>
          <w:lang w:val="en-US"/>
        </w:rPr>
      </w:pPr>
      <w:r>
        <w:rPr>
          <w:rFonts w:ascii="Segoe UI" w:hAnsi="Segoe UI" w:cs="Segoe UI"/>
          <w:sz w:val="22"/>
          <w:lang w:val="en-US"/>
        </w:rPr>
        <w:t>10% payment after upon installation of the equipment</w:t>
      </w:r>
    </w:p>
    <w:p w14:paraId="5199DB9A" w14:textId="77777777" w:rsidR="001D1959" w:rsidRDefault="001D1959" w:rsidP="002A245C">
      <w:pPr>
        <w:spacing w:line="240" w:lineRule="auto"/>
        <w:jc w:val="both"/>
        <w:rPr>
          <w:rFonts w:ascii="Segoe UI" w:eastAsia="Times New Roman" w:hAnsi="Segoe UI" w:cs="Segoe UI"/>
          <w:sz w:val="22"/>
          <w:lang w:val="pl-PL"/>
        </w:rPr>
      </w:pPr>
    </w:p>
    <w:p w14:paraId="2235BAC8" w14:textId="00838BE1" w:rsidR="002A245C" w:rsidRPr="002A245C" w:rsidRDefault="002A245C" w:rsidP="002A245C">
      <w:pPr>
        <w:spacing w:line="240" w:lineRule="auto"/>
        <w:jc w:val="both"/>
        <w:rPr>
          <w:rFonts w:ascii="Segoe UI" w:eastAsia="Times New Roman" w:hAnsi="Segoe UI" w:cs="Segoe UI"/>
          <w:sz w:val="22"/>
          <w:lang w:val="pl-PL"/>
        </w:rPr>
      </w:pPr>
      <w:r w:rsidRPr="002A245C">
        <w:rPr>
          <w:rFonts w:ascii="Segoe UI" w:eastAsia="Times New Roman" w:hAnsi="Segoe UI" w:cs="Segoe UI"/>
          <w:sz w:val="22"/>
          <w:lang w:val="pl-PL"/>
        </w:rPr>
        <w:t xml:space="preserve">The Client is obliged to pay an invoice for the goods, i.e., the equipment, within 30 days of the correct issuing of the invoice.            </w:t>
      </w:r>
    </w:p>
    <w:p w14:paraId="024B4075" w14:textId="77777777" w:rsidR="002A245C" w:rsidRPr="002A245C" w:rsidRDefault="002A245C" w:rsidP="002A245C">
      <w:pPr>
        <w:spacing w:line="240" w:lineRule="auto"/>
        <w:jc w:val="both"/>
        <w:rPr>
          <w:rFonts w:ascii="Segoe UI" w:eastAsia="Times New Roman" w:hAnsi="Segoe UI" w:cs="Segoe UI"/>
          <w:sz w:val="22"/>
          <w:lang w:val="pl-PL"/>
        </w:rPr>
      </w:pPr>
      <w:r w:rsidRPr="002A245C">
        <w:rPr>
          <w:rFonts w:ascii="Segoe UI" w:eastAsia="Times New Roman" w:hAnsi="Segoe UI" w:cs="Segoe UI"/>
          <w:sz w:val="22"/>
          <w:lang w:val="pl-PL"/>
        </w:rPr>
        <w:t xml:space="preserve">                   </w:t>
      </w:r>
    </w:p>
    <w:p w14:paraId="3AED76AE" w14:textId="1BF48C04" w:rsidR="006B7FFD" w:rsidRPr="00821B21" w:rsidRDefault="002A245C" w:rsidP="002A245C">
      <w:pPr>
        <w:spacing w:line="240" w:lineRule="auto"/>
        <w:jc w:val="both"/>
        <w:rPr>
          <w:rFonts w:ascii="Segoe UI" w:eastAsia="Times New Roman" w:hAnsi="Segoe UI" w:cs="Segoe UI"/>
          <w:sz w:val="22"/>
          <w:lang w:val="pt-BR"/>
        </w:rPr>
      </w:pPr>
      <w:r w:rsidRPr="002A245C">
        <w:rPr>
          <w:rFonts w:ascii="Segoe UI" w:eastAsia="Times New Roman" w:hAnsi="Segoe UI" w:cs="Segoe UI"/>
          <w:sz w:val="22"/>
          <w:lang w:val="pl-PL"/>
        </w:rPr>
        <w:t>The contracting parties agree that, in the case of a late payment, the Client has to pay the default interest.</w:t>
      </w:r>
    </w:p>
    <w:p w14:paraId="5306FD00" w14:textId="11787379" w:rsidR="006B7FFD" w:rsidRDefault="006B7FFD" w:rsidP="006B7FFD">
      <w:pPr>
        <w:spacing w:line="240" w:lineRule="auto"/>
        <w:rPr>
          <w:rFonts w:ascii="Segoe UI" w:hAnsi="Segoe UI" w:cs="Segoe UI"/>
          <w:b/>
          <w:bCs/>
          <w:color w:val="000000"/>
          <w:sz w:val="22"/>
        </w:rPr>
      </w:pPr>
    </w:p>
    <w:p w14:paraId="587AB02F" w14:textId="77777777" w:rsidR="003D3C60" w:rsidRPr="00821B21" w:rsidRDefault="003D3C60" w:rsidP="006B7FFD">
      <w:pPr>
        <w:spacing w:line="240" w:lineRule="auto"/>
        <w:rPr>
          <w:rFonts w:ascii="Segoe UI" w:hAnsi="Segoe UI" w:cs="Segoe UI"/>
          <w:b/>
          <w:bCs/>
          <w:color w:val="000000"/>
          <w:sz w:val="22"/>
        </w:rPr>
      </w:pPr>
    </w:p>
    <w:p w14:paraId="4E24D366" w14:textId="3C4C9D20" w:rsidR="006B7FFD" w:rsidRPr="00821B21" w:rsidRDefault="00983832" w:rsidP="006B7FFD">
      <w:pPr>
        <w:shd w:val="clear" w:color="auto" w:fill="DEEAF6" w:themeFill="accent5" w:themeFillTint="33"/>
        <w:spacing w:line="240" w:lineRule="auto"/>
        <w:rPr>
          <w:rFonts w:ascii="Segoe UI" w:eastAsia="Times New Roman" w:hAnsi="Segoe UI" w:cs="Segoe UI"/>
          <w:b/>
          <w:sz w:val="22"/>
          <w:lang w:val="pt-BR"/>
        </w:rPr>
      </w:pPr>
      <w:r>
        <w:rPr>
          <w:rFonts w:ascii="Segoe UI" w:eastAsia="Times New Roman" w:hAnsi="Segoe UI" w:cs="Segoe UI"/>
          <w:b/>
          <w:sz w:val="22"/>
          <w:lang w:val="pt-BR"/>
        </w:rPr>
        <w:lastRenderedPageBreak/>
        <w:t>ACCEPTANCE</w:t>
      </w:r>
    </w:p>
    <w:p w14:paraId="75CEC731" w14:textId="772367C7" w:rsidR="006B7FFD" w:rsidRPr="00821B21" w:rsidRDefault="00465F90" w:rsidP="006B7FFD">
      <w:pPr>
        <w:spacing w:before="225" w:after="225"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sidR="0053367F">
        <w:rPr>
          <w:rFonts w:ascii="Segoe UI" w:hAnsi="Segoe UI" w:cs="Segoe UI"/>
          <w:b/>
          <w:bCs/>
          <w:color w:val="000000"/>
          <w:sz w:val="22"/>
        </w:rPr>
        <w:t>6</w:t>
      </w:r>
    </w:p>
    <w:p w14:paraId="15F57376" w14:textId="1013D31C" w:rsidR="00B97535" w:rsidRDefault="00B97535" w:rsidP="00B97535">
      <w:pPr>
        <w:spacing w:line="240" w:lineRule="auto"/>
        <w:jc w:val="both"/>
        <w:rPr>
          <w:rFonts w:ascii="Segoe UI" w:eastAsia="Times New Roman" w:hAnsi="Segoe UI" w:cs="Segoe UI"/>
          <w:sz w:val="22"/>
          <w:lang w:val="en-GB"/>
        </w:rPr>
      </w:pPr>
      <w:r w:rsidRPr="00B97535">
        <w:rPr>
          <w:rFonts w:ascii="Segoe UI" w:eastAsia="Times New Roman" w:hAnsi="Segoe UI" w:cs="Segoe UI"/>
          <w:sz w:val="22"/>
          <w:lang w:val="en-GB"/>
        </w:rPr>
        <w:t>The acceptance shall be performed on the basis of the Final Acceptance Certificate (APPENDIX 1), signed by the authorised representatives of both contracting parties, upon the proper delivery of the equipment of adequate quality and quantity.</w:t>
      </w:r>
    </w:p>
    <w:p w14:paraId="16C59C04" w14:textId="77777777" w:rsidR="00D120A8" w:rsidRPr="00B97535" w:rsidRDefault="00D120A8" w:rsidP="00B97535">
      <w:pPr>
        <w:spacing w:line="240" w:lineRule="auto"/>
        <w:jc w:val="both"/>
        <w:rPr>
          <w:rFonts w:ascii="Segoe UI" w:eastAsia="Times New Roman" w:hAnsi="Segoe UI" w:cs="Segoe UI"/>
          <w:sz w:val="22"/>
          <w:lang w:val="en-GB"/>
        </w:rPr>
      </w:pPr>
    </w:p>
    <w:p w14:paraId="045B21C7" w14:textId="77777777" w:rsidR="00B97535" w:rsidRPr="00A15647" w:rsidRDefault="00B97535" w:rsidP="00B97535">
      <w:pPr>
        <w:spacing w:line="240" w:lineRule="auto"/>
        <w:rPr>
          <w:rFonts w:ascii="Segoe UI" w:eastAsia="Times New Roman" w:hAnsi="Segoe UI" w:cs="Segoe UI"/>
          <w:sz w:val="10"/>
          <w:szCs w:val="10"/>
          <w:lang w:val="en-GB"/>
        </w:rPr>
      </w:pPr>
    </w:p>
    <w:p w14:paraId="372B93B4" w14:textId="77777777" w:rsidR="00B97535" w:rsidRPr="00B97535" w:rsidRDefault="00B97535" w:rsidP="00B97535">
      <w:pPr>
        <w:spacing w:line="240" w:lineRule="auto"/>
        <w:rPr>
          <w:rFonts w:ascii="Segoe UI" w:eastAsia="Times New Roman" w:hAnsi="Segoe UI" w:cs="Segoe UI"/>
          <w:sz w:val="22"/>
          <w:lang w:val="en-GB"/>
        </w:rPr>
      </w:pPr>
      <w:r w:rsidRPr="00B97535">
        <w:rPr>
          <w:rFonts w:ascii="Segoe UI" w:eastAsia="Times New Roman" w:hAnsi="Segoe UI" w:cs="Segoe UI"/>
          <w:sz w:val="22"/>
          <w:lang w:val="en-GB"/>
        </w:rPr>
        <w:t>The Supplier will submit to the Client the following documentation:</w:t>
      </w:r>
    </w:p>
    <w:p w14:paraId="1DCE3403" w14:textId="77777777" w:rsidR="00B97535" w:rsidRPr="00B97535" w:rsidRDefault="00B97535" w:rsidP="00E424C3">
      <w:pPr>
        <w:numPr>
          <w:ilvl w:val="0"/>
          <w:numId w:val="10"/>
        </w:numPr>
        <w:spacing w:line="240" w:lineRule="auto"/>
        <w:rPr>
          <w:rFonts w:ascii="Segoe UI" w:eastAsia="Times New Roman" w:hAnsi="Segoe UI" w:cs="Segoe UI"/>
          <w:bCs/>
          <w:iCs/>
          <w:sz w:val="22"/>
          <w:lang w:val="en-GB"/>
        </w:rPr>
      </w:pPr>
      <w:r w:rsidRPr="00B97535">
        <w:rPr>
          <w:rFonts w:ascii="Segoe UI" w:eastAsia="Times New Roman" w:hAnsi="Segoe UI" w:cs="Segoe UI"/>
          <w:bCs/>
          <w:iCs/>
          <w:sz w:val="22"/>
          <w:lang w:val="en-GB"/>
        </w:rPr>
        <w:t>Invoice</w:t>
      </w:r>
    </w:p>
    <w:p w14:paraId="0AAE25D8" w14:textId="77777777" w:rsidR="00B97535" w:rsidRPr="00B97535" w:rsidRDefault="00B97535" w:rsidP="00E424C3">
      <w:pPr>
        <w:numPr>
          <w:ilvl w:val="0"/>
          <w:numId w:val="10"/>
        </w:numPr>
        <w:spacing w:line="240" w:lineRule="auto"/>
        <w:rPr>
          <w:rFonts w:ascii="Segoe UI" w:eastAsia="Times New Roman" w:hAnsi="Segoe UI" w:cs="Segoe UI"/>
          <w:bCs/>
          <w:iCs/>
          <w:sz w:val="22"/>
          <w:lang w:val="en-GB"/>
        </w:rPr>
      </w:pPr>
      <w:r w:rsidRPr="00B97535">
        <w:rPr>
          <w:rFonts w:ascii="Segoe UI" w:eastAsia="Times New Roman" w:hAnsi="Segoe UI" w:cs="Segoe UI"/>
          <w:bCs/>
          <w:iCs/>
          <w:sz w:val="22"/>
          <w:lang w:val="en-GB"/>
        </w:rPr>
        <w:t>Delivery note (with an exact list of delivered parts, data about the gross and net weight)</w:t>
      </w:r>
    </w:p>
    <w:p w14:paraId="55EE7F46" w14:textId="77777777" w:rsidR="00B97535" w:rsidRPr="00B97535" w:rsidRDefault="00B97535" w:rsidP="00E424C3">
      <w:pPr>
        <w:numPr>
          <w:ilvl w:val="0"/>
          <w:numId w:val="10"/>
        </w:numPr>
        <w:spacing w:line="240" w:lineRule="auto"/>
        <w:contextualSpacing/>
        <w:rPr>
          <w:rFonts w:ascii="Segoe UI" w:eastAsia="Times New Roman" w:hAnsi="Segoe UI" w:cs="Segoe UI"/>
          <w:bCs/>
          <w:sz w:val="22"/>
          <w:lang w:val="en-GB"/>
        </w:rPr>
      </w:pPr>
      <w:r w:rsidRPr="00B97535">
        <w:rPr>
          <w:rFonts w:ascii="Segoe UI" w:eastAsia="Times New Roman" w:hAnsi="Segoe UI" w:cs="Segoe UI"/>
          <w:sz w:val="22"/>
          <w:lang w:val="en-GB"/>
        </w:rPr>
        <w:t>T</w:t>
      </w:r>
      <w:r w:rsidRPr="00B97535">
        <w:rPr>
          <w:rFonts w:ascii="Segoe UI" w:eastAsia="Times New Roman" w:hAnsi="Segoe UI" w:cs="Segoe UI"/>
          <w:bCs/>
          <w:sz w:val="22"/>
          <w:lang w:val="en-GB"/>
        </w:rPr>
        <w:t>echnical documentation and instructions for use</w:t>
      </w:r>
    </w:p>
    <w:p w14:paraId="399575EC" w14:textId="77777777" w:rsidR="00B97535" w:rsidRPr="00B97535" w:rsidRDefault="00B97535" w:rsidP="00E424C3">
      <w:pPr>
        <w:numPr>
          <w:ilvl w:val="0"/>
          <w:numId w:val="10"/>
        </w:numPr>
        <w:spacing w:line="240" w:lineRule="auto"/>
        <w:contextualSpacing/>
        <w:rPr>
          <w:rFonts w:ascii="Segoe UI" w:eastAsia="Times New Roman" w:hAnsi="Segoe UI" w:cs="Segoe UI"/>
          <w:bCs/>
          <w:sz w:val="22"/>
          <w:lang w:val="en-GB"/>
        </w:rPr>
      </w:pPr>
      <w:r w:rsidRPr="00B97535">
        <w:rPr>
          <w:rFonts w:ascii="Segoe UI" w:eastAsia="Times New Roman" w:hAnsi="Segoe UI" w:cs="Segoe UI"/>
          <w:bCs/>
          <w:sz w:val="22"/>
          <w:lang w:val="en-GB"/>
        </w:rPr>
        <w:t>Handover note – final acceptance certificate</w:t>
      </w:r>
    </w:p>
    <w:p w14:paraId="35D9C23D" w14:textId="77777777" w:rsidR="00B97535" w:rsidRPr="00B97535" w:rsidRDefault="00B97535" w:rsidP="00E424C3">
      <w:pPr>
        <w:numPr>
          <w:ilvl w:val="0"/>
          <w:numId w:val="10"/>
        </w:numPr>
        <w:spacing w:line="240" w:lineRule="auto"/>
        <w:rPr>
          <w:rFonts w:ascii="Segoe UI" w:eastAsia="Times New Roman" w:hAnsi="Segoe UI" w:cs="Segoe UI"/>
          <w:bCs/>
          <w:sz w:val="22"/>
          <w:lang w:val="en-GB"/>
        </w:rPr>
      </w:pPr>
      <w:r w:rsidRPr="00B97535">
        <w:rPr>
          <w:rFonts w:ascii="Segoe UI" w:eastAsia="Times New Roman" w:hAnsi="Segoe UI" w:cs="Segoe UI"/>
          <w:bCs/>
          <w:sz w:val="22"/>
          <w:lang w:val="en-GB"/>
        </w:rPr>
        <w:t>Warranty certificate</w:t>
      </w:r>
    </w:p>
    <w:p w14:paraId="7DFD8063" w14:textId="77777777" w:rsidR="00B97535" w:rsidRPr="00F36A2C" w:rsidRDefault="00B97535" w:rsidP="00B97535">
      <w:pPr>
        <w:spacing w:line="240" w:lineRule="auto"/>
        <w:ind w:left="720"/>
        <w:contextualSpacing/>
        <w:rPr>
          <w:rFonts w:ascii="Segoe UI" w:eastAsia="Times New Roman" w:hAnsi="Segoe UI" w:cs="Segoe UI"/>
          <w:bCs/>
          <w:sz w:val="10"/>
          <w:szCs w:val="10"/>
          <w:lang w:val="en-GB"/>
        </w:rPr>
      </w:pPr>
    </w:p>
    <w:p w14:paraId="0DE40F34" w14:textId="77777777" w:rsidR="007D70CF" w:rsidRDefault="007D70CF" w:rsidP="00C9766B">
      <w:pPr>
        <w:spacing w:line="240" w:lineRule="auto"/>
        <w:contextualSpacing/>
        <w:jc w:val="both"/>
        <w:rPr>
          <w:rFonts w:ascii="Segoe UI" w:eastAsia="Times New Roman" w:hAnsi="Segoe UI" w:cs="Segoe UI"/>
          <w:bCs/>
          <w:sz w:val="22"/>
          <w:lang w:val="en-GB"/>
        </w:rPr>
      </w:pPr>
    </w:p>
    <w:p w14:paraId="428F8093" w14:textId="5B1B4B56" w:rsidR="00C9766B" w:rsidRPr="007D70CF" w:rsidRDefault="00B97535" w:rsidP="007D70CF">
      <w:pPr>
        <w:spacing w:line="240" w:lineRule="auto"/>
        <w:contextualSpacing/>
        <w:jc w:val="both"/>
        <w:rPr>
          <w:rFonts w:ascii="Arial" w:eastAsia="Times New Roman" w:hAnsi="Arial" w:cs="Arial"/>
          <w:bCs/>
          <w:sz w:val="22"/>
          <w:lang w:val="en-GB"/>
        </w:rPr>
      </w:pPr>
      <w:r w:rsidRPr="00B97535">
        <w:rPr>
          <w:rFonts w:ascii="Segoe UI" w:eastAsia="Times New Roman" w:hAnsi="Segoe UI" w:cs="Segoe UI"/>
          <w:bCs/>
          <w:sz w:val="22"/>
          <w:lang w:val="en-GB"/>
        </w:rPr>
        <w:t>The documentation must be in Slovene or English</w:t>
      </w:r>
      <w:r w:rsidRPr="00B97535">
        <w:rPr>
          <w:rFonts w:ascii="Arial" w:eastAsia="Times New Roman" w:hAnsi="Arial" w:cs="Arial"/>
          <w:bCs/>
          <w:sz w:val="22"/>
          <w:lang w:val="en-GB"/>
        </w:rPr>
        <w:t>.</w:t>
      </w:r>
    </w:p>
    <w:p w14:paraId="0408F85C" w14:textId="77777777" w:rsidR="00003208" w:rsidRPr="00003208" w:rsidRDefault="00003208" w:rsidP="00C9766B">
      <w:pPr>
        <w:spacing w:before="120" w:after="60" w:line="240" w:lineRule="auto"/>
        <w:contextualSpacing/>
        <w:jc w:val="both"/>
        <w:rPr>
          <w:rFonts w:ascii="Segoe UI" w:eastAsia="Times New Roman" w:hAnsi="Segoe UI" w:cs="Segoe UI"/>
          <w:bCs/>
          <w:sz w:val="18"/>
          <w:szCs w:val="18"/>
        </w:rPr>
      </w:pPr>
    </w:p>
    <w:p w14:paraId="426E14A2" w14:textId="77777777" w:rsidR="00065DB2" w:rsidRPr="00065DB2" w:rsidRDefault="00065DB2" w:rsidP="006B7FFD">
      <w:pPr>
        <w:spacing w:before="120" w:after="60" w:line="240" w:lineRule="auto"/>
        <w:contextualSpacing/>
        <w:rPr>
          <w:rFonts w:ascii="Segoe UI" w:eastAsia="Times New Roman" w:hAnsi="Segoe UI" w:cs="Segoe UI"/>
          <w:bCs/>
          <w:sz w:val="18"/>
          <w:szCs w:val="18"/>
        </w:rPr>
      </w:pPr>
    </w:p>
    <w:p w14:paraId="1FB07CA8" w14:textId="3CE4B34A" w:rsidR="006B7FFD" w:rsidRPr="00821B21" w:rsidRDefault="00983832"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Pr>
          <w:rFonts w:ascii="Segoe UI" w:eastAsia="Times New Roman" w:hAnsi="Segoe UI" w:cs="Segoe UI"/>
          <w:b/>
          <w:sz w:val="22"/>
          <w:lang w:val="pl-PL"/>
        </w:rPr>
        <w:t>SUPPLIER GUARENTEES</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22CE0B9C" w:rsidR="006B7FFD" w:rsidRPr="00821B21" w:rsidRDefault="00034118" w:rsidP="006B7FFD">
      <w:pPr>
        <w:tabs>
          <w:tab w:val="left" w:pos="360"/>
        </w:tabs>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sidR="00A94A0F">
        <w:rPr>
          <w:rFonts w:ascii="Segoe UI" w:eastAsia="Times New Roman" w:hAnsi="Segoe UI" w:cs="Segoe UI"/>
          <w:b/>
          <w:sz w:val="22"/>
          <w:lang w:val="pl-PL"/>
        </w:rPr>
        <w:t>7</w:t>
      </w:r>
    </w:p>
    <w:p w14:paraId="1E7C8F0B" w14:textId="77777777" w:rsidR="006B7FFD" w:rsidRPr="00003208" w:rsidRDefault="006B7FFD" w:rsidP="006B7FFD">
      <w:pPr>
        <w:tabs>
          <w:tab w:val="left" w:pos="360"/>
        </w:tabs>
        <w:spacing w:line="240" w:lineRule="auto"/>
        <w:jc w:val="center"/>
        <w:rPr>
          <w:rFonts w:ascii="Segoe UI" w:eastAsia="Times New Roman" w:hAnsi="Segoe UI" w:cs="Segoe UI"/>
          <w:sz w:val="14"/>
          <w:szCs w:val="14"/>
          <w:lang w:val="pl-PL"/>
        </w:rPr>
      </w:pPr>
    </w:p>
    <w:p w14:paraId="36C93418" w14:textId="77777777" w:rsidR="005B7D94" w:rsidRPr="005B7D94" w:rsidRDefault="005B7D94" w:rsidP="005B7D94">
      <w:pPr>
        <w:tabs>
          <w:tab w:val="left" w:pos="792"/>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 xml:space="preserve">The responsibility for keeping the equipment undamaged is transferred from the Supplier to the Client once the equipment is delivered to the Client. </w:t>
      </w:r>
    </w:p>
    <w:p w14:paraId="5FE05030" w14:textId="77777777" w:rsidR="005B7D94" w:rsidRPr="00003208" w:rsidRDefault="005B7D94" w:rsidP="005B7D94">
      <w:pPr>
        <w:tabs>
          <w:tab w:val="left" w:pos="360"/>
        </w:tabs>
        <w:spacing w:line="240" w:lineRule="auto"/>
        <w:jc w:val="center"/>
        <w:rPr>
          <w:rFonts w:ascii="Segoe UI" w:eastAsia="Times New Roman" w:hAnsi="Segoe UI" w:cs="Segoe UI"/>
          <w:sz w:val="18"/>
          <w:szCs w:val="18"/>
          <w:lang w:val="en-GB"/>
        </w:rPr>
      </w:pPr>
    </w:p>
    <w:p w14:paraId="3B71289D" w14:textId="77777777" w:rsidR="005B7D94" w:rsidRPr="005B7D94" w:rsidRDefault="005B7D94" w:rsidP="005B7D94">
      <w:p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The Supplier guarantees to the Client:</w:t>
      </w:r>
    </w:p>
    <w:p w14:paraId="7F2FED71" w14:textId="77777777" w:rsidR="005B7D94" w:rsidRPr="005B7D94" w:rsidRDefault="005B7D94" w:rsidP="00E424C3">
      <w:pPr>
        <w:numPr>
          <w:ilvl w:val="0"/>
          <w:numId w:val="15"/>
        </w:numPr>
        <w:spacing w:line="240" w:lineRule="auto"/>
        <w:rPr>
          <w:rFonts w:ascii="Segoe UI" w:eastAsia="Times New Roman" w:hAnsi="Segoe UI" w:cs="Segoe UI"/>
          <w:sz w:val="22"/>
          <w:lang w:val="en-GB"/>
        </w:rPr>
      </w:pPr>
      <w:r w:rsidRPr="005B7D94">
        <w:rPr>
          <w:rFonts w:ascii="Segoe UI" w:eastAsia="Times New Roman" w:hAnsi="Segoe UI" w:cs="Segoe UI"/>
          <w:sz w:val="22"/>
          <w:lang w:val="en-GB"/>
        </w:rPr>
        <w:t>that the equipment is new, not used and free of any actual and legal defects;</w:t>
      </w:r>
    </w:p>
    <w:p w14:paraId="6CB50328" w14:textId="77777777" w:rsidR="005B7D94" w:rsidRPr="005B7D94" w:rsidRDefault="005B7D94" w:rsidP="00E424C3">
      <w:pPr>
        <w:numPr>
          <w:ilvl w:val="0"/>
          <w:numId w:val="15"/>
        </w:num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that the supplied equipment functions perfectly and that it complies fully with all technical descriptions, characteristics and specifications, provided by the Client;</w:t>
      </w:r>
    </w:p>
    <w:p w14:paraId="77470027" w14:textId="77777777" w:rsidR="005B7D94" w:rsidRPr="005B7D94" w:rsidRDefault="005B7D94" w:rsidP="00E424C3">
      <w:pPr>
        <w:numPr>
          <w:ilvl w:val="0"/>
          <w:numId w:val="15"/>
        </w:numPr>
        <w:spacing w:line="240" w:lineRule="auto"/>
        <w:rPr>
          <w:rFonts w:ascii="Segoe UI" w:eastAsia="Times New Roman" w:hAnsi="Segoe UI" w:cs="Segoe UI"/>
          <w:sz w:val="22"/>
          <w:lang w:val="en-GB"/>
        </w:rPr>
      </w:pPr>
      <w:r w:rsidRPr="005B7D94">
        <w:rPr>
          <w:rFonts w:ascii="Segoe UI" w:eastAsia="Times New Roman" w:hAnsi="Segoe UI" w:cs="Segoe UI"/>
          <w:sz w:val="22"/>
          <w:lang w:val="en-GB"/>
        </w:rPr>
        <w:t>that additional activities related to the supplied equipment (installation and training) are carried out professionally,</w:t>
      </w:r>
    </w:p>
    <w:p w14:paraId="681F81FA" w14:textId="5255A269" w:rsidR="00F54A8B" w:rsidRDefault="005B7D94" w:rsidP="00E424C3">
      <w:pPr>
        <w:numPr>
          <w:ilvl w:val="0"/>
          <w:numId w:val="15"/>
        </w:num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that the Client shall acquire all the rights related to the equipment, while the Supplier shall duly perform all the obligations related to the equipment.</w:t>
      </w:r>
    </w:p>
    <w:p w14:paraId="3A446C76" w14:textId="77777777" w:rsidR="00065DB2" w:rsidRPr="0037294C" w:rsidRDefault="00065DB2" w:rsidP="00065DB2">
      <w:pPr>
        <w:tabs>
          <w:tab w:val="left" w:pos="360"/>
        </w:tabs>
        <w:spacing w:line="240" w:lineRule="auto"/>
        <w:ind w:left="720"/>
        <w:jc w:val="both"/>
        <w:rPr>
          <w:rFonts w:ascii="Segoe UI" w:eastAsia="Times New Roman" w:hAnsi="Segoe UI" w:cs="Segoe UI"/>
          <w:sz w:val="22"/>
          <w:lang w:val="en-GB"/>
        </w:rPr>
      </w:pPr>
    </w:p>
    <w:p w14:paraId="647A39DE" w14:textId="77777777" w:rsidR="005B7D94" w:rsidRPr="005B7D94" w:rsidRDefault="005B7D94" w:rsidP="005B7D94">
      <w:pPr>
        <w:tabs>
          <w:tab w:val="left" w:pos="792"/>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 xml:space="preserve">The Supplier provides the Client with a warrantee to cover the quality of the equipment and its smooth operation at least to an extent equal to the extent of the warrantee given by the producer of the equipment to the Supplier, i.e., ……. years following the date of the receipt of the equipment. </w:t>
      </w:r>
    </w:p>
    <w:p w14:paraId="7B90E65F" w14:textId="77777777" w:rsidR="005B7D94" w:rsidRPr="00090408" w:rsidRDefault="005B7D94" w:rsidP="00090408">
      <w:pPr>
        <w:tabs>
          <w:tab w:val="left" w:pos="360"/>
        </w:tabs>
        <w:spacing w:line="240" w:lineRule="auto"/>
        <w:rPr>
          <w:rFonts w:ascii="Segoe UI" w:eastAsia="Times New Roman" w:hAnsi="Segoe UI" w:cs="Segoe UI"/>
          <w:sz w:val="22"/>
          <w:lang w:val="en-US"/>
        </w:rPr>
      </w:pPr>
    </w:p>
    <w:p w14:paraId="181C94C5" w14:textId="77777777" w:rsidR="00096284" w:rsidRDefault="005B7D94" w:rsidP="00F54A8B">
      <w:pPr>
        <w:tabs>
          <w:tab w:val="left" w:pos="792"/>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During the warrantee period the Supplier shall provide for emergency services responding to the Client by E-mail or telephone within five working day after the receipt of a notification. If a repair service is needed, the Supplier shall provide it typically within 30 working days after the problem has been identified.</w:t>
      </w:r>
    </w:p>
    <w:p w14:paraId="21A0575E" w14:textId="011DFB52" w:rsidR="008A4756" w:rsidRDefault="008A4756" w:rsidP="00F54A8B">
      <w:pPr>
        <w:tabs>
          <w:tab w:val="left" w:pos="792"/>
        </w:tabs>
        <w:spacing w:line="240" w:lineRule="auto"/>
        <w:jc w:val="both"/>
        <w:rPr>
          <w:rFonts w:ascii="Segoe UI" w:eastAsia="Times New Roman" w:hAnsi="Segoe UI" w:cs="Segoe UI"/>
          <w:sz w:val="22"/>
          <w:lang w:val="en-GB"/>
        </w:rPr>
      </w:pPr>
    </w:p>
    <w:p w14:paraId="1048719A" w14:textId="77777777" w:rsidR="00484B43" w:rsidRPr="00484B43" w:rsidRDefault="00484B43" w:rsidP="00484B43">
      <w:pPr>
        <w:tabs>
          <w:tab w:val="left" w:pos="792"/>
        </w:tabs>
        <w:spacing w:line="240" w:lineRule="auto"/>
        <w:jc w:val="both"/>
        <w:rPr>
          <w:rFonts w:ascii="Segoe UI" w:eastAsia="Times New Roman" w:hAnsi="Segoe UI" w:cs="Segoe UI"/>
          <w:sz w:val="22"/>
          <w:lang w:val="en-GB"/>
        </w:rPr>
      </w:pPr>
      <w:r w:rsidRPr="00484B43">
        <w:rPr>
          <w:rFonts w:ascii="Segoe UI" w:eastAsia="Times New Roman" w:hAnsi="Segoe UI" w:cs="Segoe UI"/>
          <w:sz w:val="22"/>
          <w:lang w:val="en-GB"/>
        </w:rPr>
        <w:t>In the case of a defect identified in the minutes upon delivery, the warranty period begins on the day the defect is rectified. If the fault cannot be rectified, the warranty period begins on the day of receipt of the new goods.</w:t>
      </w:r>
    </w:p>
    <w:p w14:paraId="7D605B13" w14:textId="1D53ECD6" w:rsidR="009F6B42" w:rsidRDefault="009F6B42" w:rsidP="00F54A8B">
      <w:pPr>
        <w:tabs>
          <w:tab w:val="left" w:pos="792"/>
        </w:tabs>
        <w:spacing w:line="240" w:lineRule="auto"/>
        <w:jc w:val="both"/>
        <w:rPr>
          <w:rFonts w:ascii="Segoe UI" w:eastAsia="Times New Roman" w:hAnsi="Segoe UI" w:cs="Segoe UI"/>
          <w:sz w:val="22"/>
          <w:lang w:val="en-GB"/>
        </w:rPr>
      </w:pPr>
    </w:p>
    <w:p w14:paraId="348D7DA1" w14:textId="568AEB22" w:rsidR="00857CBE" w:rsidRDefault="00857CBE" w:rsidP="00F54A8B">
      <w:pPr>
        <w:tabs>
          <w:tab w:val="left" w:pos="792"/>
        </w:tabs>
        <w:spacing w:line="240" w:lineRule="auto"/>
        <w:jc w:val="both"/>
        <w:rPr>
          <w:rFonts w:ascii="Segoe UI" w:eastAsia="Times New Roman" w:hAnsi="Segoe UI" w:cs="Segoe UI"/>
          <w:sz w:val="22"/>
          <w:lang w:val="en-GB"/>
        </w:rPr>
      </w:pPr>
    </w:p>
    <w:p w14:paraId="2A6B6799" w14:textId="75720FCD" w:rsidR="00E14E4A" w:rsidRDefault="00E14E4A" w:rsidP="00F54A8B">
      <w:pPr>
        <w:tabs>
          <w:tab w:val="left" w:pos="792"/>
        </w:tabs>
        <w:spacing w:line="240" w:lineRule="auto"/>
        <w:jc w:val="both"/>
        <w:rPr>
          <w:rFonts w:ascii="Segoe UI" w:eastAsia="Times New Roman" w:hAnsi="Segoe UI" w:cs="Segoe UI"/>
          <w:sz w:val="22"/>
          <w:lang w:val="en-GB"/>
        </w:rPr>
      </w:pPr>
    </w:p>
    <w:p w14:paraId="33D526A8" w14:textId="1338C630" w:rsidR="00E14E4A" w:rsidRDefault="00E14E4A" w:rsidP="00F54A8B">
      <w:pPr>
        <w:tabs>
          <w:tab w:val="left" w:pos="792"/>
        </w:tabs>
        <w:spacing w:line="240" w:lineRule="auto"/>
        <w:jc w:val="both"/>
        <w:rPr>
          <w:rFonts w:ascii="Segoe UI" w:eastAsia="Times New Roman" w:hAnsi="Segoe UI" w:cs="Segoe UI"/>
          <w:sz w:val="22"/>
          <w:lang w:val="en-GB"/>
        </w:rPr>
      </w:pPr>
    </w:p>
    <w:p w14:paraId="0417DA09" w14:textId="77777777" w:rsidR="00E14E4A" w:rsidRPr="00F54A8B" w:rsidRDefault="00E14E4A" w:rsidP="00F54A8B">
      <w:pPr>
        <w:tabs>
          <w:tab w:val="left" w:pos="792"/>
        </w:tabs>
        <w:spacing w:line="240" w:lineRule="auto"/>
        <w:jc w:val="both"/>
        <w:rPr>
          <w:rFonts w:ascii="Segoe UI" w:eastAsia="Times New Roman" w:hAnsi="Segoe UI" w:cs="Segoe UI"/>
          <w:sz w:val="22"/>
          <w:lang w:val="en-GB"/>
        </w:rPr>
      </w:pPr>
    </w:p>
    <w:p w14:paraId="0DC35E6F" w14:textId="655EF42B" w:rsidR="006B7FFD" w:rsidRPr="00821B21" w:rsidRDefault="00983832" w:rsidP="006B7FF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lastRenderedPageBreak/>
        <w:t>ELIMINATION OF ERRORS AND SUPPLY OF SPARE PARTS</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CC07331" w14:textId="7D49F997" w:rsidR="006B7FFD" w:rsidRPr="00821B21" w:rsidRDefault="00034118" w:rsidP="006B7FFD">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sidR="00A94A0F">
        <w:rPr>
          <w:rFonts w:ascii="Segoe UI" w:eastAsia="Times New Roman" w:hAnsi="Segoe UI" w:cs="Segoe UI"/>
          <w:b/>
          <w:sz w:val="22"/>
          <w:lang w:val="pl-PL"/>
        </w:rPr>
        <w:t>8</w:t>
      </w:r>
    </w:p>
    <w:p w14:paraId="7E1020CC" w14:textId="77777777" w:rsidR="006B7FFD" w:rsidRPr="008A4756" w:rsidRDefault="006B7FFD" w:rsidP="006B7FFD">
      <w:pPr>
        <w:spacing w:line="240" w:lineRule="auto"/>
        <w:jc w:val="both"/>
        <w:rPr>
          <w:rFonts w:ascii="Segoe UI" w:eastAsia="Times New Roman" w:hAnsi="Segoe UI" w:cs="Segoe UI"/>
          <w:sz w:val="10"/>
          <w:szCs w:val="10"/>
          <w:lang w:val="pl-PL"/>
        </w:rPr>
      </w:pPr>
    </w:p>
    <w:p w14:paraId="5A750C7E" w14:textId="576D343C" w:rsidR="0037294C" w:rsidRDefault="00F54A8B" w:rsidP="00F54A8B">
      <w:pPr>
        <w:spacing w:line="240" w:lineRule="auto"/>
        <w:jc w:val="both"/>
        <w:rPr>
          <w:rFonts w:ascii="Segoe UI" w:eastAsia="Times New Roman" w:hAnsi="Segoe UI" w:cs="Segoe UI"/>
          <w:sz w:val="22"/>
          <w:lang w:val="en-GB"/>
        </w:rPr>
      </w:pPr>
      <w:r w:rsidRPr="00F54A8B">
        <w:rPr>
          <w:rFonts w:ascii="Segoe UI" w:eastAsia="Times New Roman" w:hAnsi="Segoe UI" w:cs="Segoe UI"/>
          <w:sz w:val="22"/>
          <w:lang w:val="en-GB"/>
        </w:rPr>
        <w:t>The Supplier undertakes to eliminate the errors of the delivered goods within the warranty period providing uninterrupted service to its own costs, including transport costs to a specific location. The period of notice is considered to be the time when the message reaches to the supplier at the phone number or e-mail stated in this agreement, provided that it has been awarded by the Client and shall contain at least the necessary data for identification of the goods.</w:t>
      </w:r>
    </w:p>
    <w:p w14:paraId="08056318" w14:textId="64E064AF" w:rsidR="00F54A8B" w:rsidRDefault="00F54A8B" w:rsidP="00F54A8B">
      <w:pPr>
        <w:spacing w:line="240" w:lineRule="auto"/>
        <w:jc w:val="both"/>
        <w:rPr>
          <w:rFonts w:ascii="Segoe UI" w:eastAsia="Times New Roman" w:hAnsi="Segoe UI" w:cs="Segoe UI"/>
          <w:sz w:val="22"/>
          <w:lang w:val="en-GB"/>
        </w:rPr>
      </w:pPr>
    </w:p>
    <w:p w14:paraId="5F295071" w14:textId="65D800F0" w:rsidR="005817F6" w:rsidRPr="005817F6" w:rsidRDefault="005817F6" w:rsidP="005817F6">
      <w:pPr>
        <w:spacing w:line="240" w:lineRule="auto"/>
        <w:jc w:val="both"/>
        <w:rPr>
          <w:rFonts w:ascii="Segoe UI" w:eastAsia="Times New Roman" w:hAnsi="Segoe UI" w:cs="Segoe UI"/>
          <w:sz w:val="22"/>
          <w:lang w:val="pl-PL"/>
        </w:rPr>
      </w:pPr>
      <w:r w:rsidRPr="005817F6">
        <w:rPr>
          <w:rFonts w:ascii="Segoe UI" w:eastAsia="Times New Roman" w:hAnsi="Segoe UI" w:cs="Segoe UI"/>
          <w:sz w:val="22"/>
          <w:lang w:val="pl-PL"/>
        </w:rPr>
        <w:t xml:space="preserve">The supplier is obliged to eliminate defects that occur during the warranty period within </w:t>
      </w:r>
      <w:r w:rsidR="001C4083">
        <w:rPr>
          <w:rFonts w:ascii="Segoe UI" w:eastAsia="Times New Roman" w:hAnsi="Segoe UI" w:cs="Segoe UI"/>
          <w:sz w:val="22"/>
          <w:lang w:val="pl-PL"/>
        </w:rPr>
        <w:t>45</w:t>
      </w:r>
      <w:r w:rsidRPr="005817F6">
        <w:rPr>
          <w:rFonts w:ascii="Segoe UI" w:eastAsia="Times New Roman" w:hAnsi="Segoe UI" w:cs="Segoe UI"/>
          <w:sz w:val="22"/>
          <w:lang w:val="pl-PL"/>
        </w:rPr>
        <w:t xml:space="preserve"> days from the date of notification of the defect to the supplier by the client.</w:t>
      </w:r>
    </w:p>
    <w:p w14:paraId="4112A9C8" w14:textId="17D9E822" w:rsidR="005817F6" w:rsidRDefault="005817F6" w:rsidP="00F54A8B">
      <w:pPr>
        <w:spacing w:line="240" w:lineRule="auto"/>
        <w:jc w:val="both"/>
        <w:rPr>
          <w:rFonts w:ascii="Segoe UI" w:eastAsia="Times New Roman" w:hAnsi="Segoe UI" w:cs="Segoe UI"/>
          <w:sz w:val="22"/>
          <w:lang w:val="en-GB"/>
        </w:rPr>
      </w:pPr>
    </w:p>
    <w:p w14:paraId="4B24150B" w14:textId="536AB611" w:rsidR="006741F0" w:rsidRPr="006741F0" w:rsidRDefault="007B3D13" w:rsidP="00F54A8B">
      <w:pPr>
        <w:spacing w:line="240" w:lineRule="auto"/>
        <w:jc w:val="both"/>
        <w:rPr>
          <w:rFonts w:ascii="Segoe UI" w:eastAsia="Times New Roman" w:hAnsi="Segoe UI" w:cs="Segoe UI"/>
          <w:sz w:val="22"/>
          <w:lang w:val="pl-PL"/>
        </w:rPr>
      </w:pPr>
      <w:r w:rsidRPr="006741F0">
        <w:rPr>
          <w:rFonts w:ascii="Segoe UI" w:eastAsia="Times New Roman" w:hAnsi="Segoe UI" w:cs="Segoe UI"/>
          <w:sz w:val="22"/>
          <w:lang w:val="pl-PL"/>
        </w:rPr>
        <w:t xml:space="preserve">If the same error occurs at least 2 times in a row on the same equipment or the error is not corrected within 45 days, from the date of the client's written notification to the </w:t>
      </w:r>
      <w:r w:rsidR="006741F0">
        <w:rPr>
          <w:rFonts w:ascii="Segoe UI" w:eastAsia="Times New Roman" w:hAnsi="Segoe UI" w:cs="Segoe UI"/>
          <w:sz w:val="22"/>
          <w:lang w:val="pl-PL"/>
        </w:rPr>
        <w:t>supplier</w:t>
      </w:r>
      <w:r w:rsidRPr="006741F0">
        <w:rPr>
          <w:rFonts w:ascii="Segoe UI" w:eastAsia="Times New Roman" w:hAnsi="Segoe UI" w:cs="Segoe UI"/>
          <w:sz w:val="22"/>
          <w:lang w:val="pl-PL"/>
        </w:rPr>
        <w:t xml:space="preserve"> about the error, during the warranty period, the </w:t>
      </w:r>
      <w:r w:rsidR="006741F0">
        <w:rPr>
          <w:rFonts w:ascii="Segoe UI" w:eastAsia="Times New Roman" w:hAnsi="Segoe UI" w:cs="Segoe UI"/>
          <w:sz w:val="22"/>
          <w:lang w:val="pl-PL"/>
        </w:rPr>
        <w:t>supplier</w:t>
      </w:r>
      <w:r w:rsidRPr="006741F0">
        <w:rPr>
          <w:rFonts w:ascii="Segoe UI" w:eastAsia="Times New Roman" w:hAnsi="Segoe UI" w:cs="Segoe UI"/>
          <w:sz w:val="22"/>
          <w:lang w:val="pl-PL"/>
        </w:rPr>
        <w:t xml:space="preserve"> must replace this piece of equipment with a new equivalent. </w:t>
      </w:r>
    </w:p>
    <w:p w14:paraId="64516137" w14:textId="77777777" w:rsidR="006741F0" w:rsidRPr="006741F0" w:rsidRDefault="006741F0" w:rsidP="00F54A8B">
      <w:pPr>
        <w:spacing w:line="240" w:lineRule="auto"/>
        <w:jc w:val="both"/>
        <w:rPr>
          <w:rFonts w:ascii="Segoe UI" w:eastAsia="Times New Roman" w:hAnsi="Segoe UI" w:cs="Segoe UI"/>
          <w:sz w:val="22"/>
          <w:lang w:val="pl-PL"/>
        </w:rPr>
      </w:pPr>
    </w:p>
    <w:p w14:paraId="225A852B" w14:textId="4248221C" w:rsidR="007B3D13" w:rsidRPr="006741F0" w:rsidRDefault="007B3D13" w:rsidP="00F54A8B">
      <w:pPr>
        <w:spacing w:line="240" w:lineRule="auto"/>
        <w:jc w:val="both"/>
        <w:rPr>
          <w:rFonts w:ascii="Segoe UI" w:eastAsia="Times New Roman" w:hAnsi="Segoe UI" w:cs="Segoe UI"/>
          <w:sz w:val="22"/>
          <w:lang w:val="pl-PL"/>
        </w:rPr>
      </w:pPr>
      <w:r w:rsidRPr="006741F0">
        <w:rPr>
          <w:rFonts w:ascii="Segoe UI" w:eastAsia="Times New Roman" w:hAnsi="Segoe UI" w:cs="Segoe UI"/>
          <w:sz w:val="22"/>
          <w:lang w:val="pl-PL"/>
        </w:rPr>
        <w:t>The supplier undertakes to provide spare parts and to provide service support and spare parts against payment for at least another 10 (ten) years from the end of the warranty period.</w:t>
      </w:r>
    </w:p>
    <w:p w14:paraId="6FF3F7BC" w14:textId="77777777" w:rsidR="006741F0" w:rsidRPr="00F54A8B" w:rsidRDefault="006741F0" w:rsidP="00F54A8B">
      <w:pPr>
        <w:spacing w:line="240" w:lineRule="auto"/>
        <w:jc w:val="both"/>
        <w:rPr>
          <w:rFonts w:ascii="Segoe UI" w:eastAsia="Times New Roman" w:hAnsi="Segoe UI" w:cs="Segoe UI"/>
          <w:sz w:val="22"/>
          <w:lang w:val="en-GB"/>
        </w:rPr>
      </w:pPr>
    </w:p>
    <w:p w14:paraId="6FA46FD8" w14:textId="4CD6057B" w:rsidR="000E2FEB" w:rsidRDefault="000E2FEB" w:rsidP="000E2FEB">
      <w:pPr>
        <w:spacing w:line="240" w:lineRule="auto"/>
        <w:jc w:val="both"/>
        <w:rPr>
          <w:rFonts w:ascii="Segoe UI" w:eastAsia="Times New Roman" w:hAnsi="Segoe UI" w:cs="Segoe UI"/>
          <w:sz w:val="22"/>
          <w:lang w:val="en-GB"/>
        </w:rPr>
      </w:pPr>
      <w:r w:rsidRPr="00F54A8B">
        <w:rPr>
          <w:rFonts w:ascii="Segoe UI" w:eastAsia="Times New Roman" w:hAnsi="Segoe UI" w:cs="Segoe UI"/>
          <w:sz w:val="22"/>
          <w:lang w:val="en-GB"/>
        </w:rPr>
        <w:t xml:space="preserve">The Supplier commits to provide the spare parts </w:t>
      </w:r>
      <w:r w:rsidRPr="0067234D">
        <w:rPr>
          <w:rFonts w:ascii="Segoe UI" w:eastAsia="Times New Roman" w:hAnsi="Segoe UI" w:cs="Segoe UI"/>
          <w:sz w:val="22"/>
          <w:lang w:val="en-GB"/>
        </w:rPr>
        <w:t>and to provide service support</w:t>
      </w:r>
      <w:r>
        <w:rPr>
          <w:rFonts w:ascii="Segoe UI" w:eastAsia="Times New Roman" w:hAnsi="Segoe UI" w:cs="Segoe UI"/>
          <w:sz w:val="22"/>
          <w:lang w:val="en-GB"/>
        </w:rPr>
        <w:t xml:space="preserve"> against payment</w:t>
      </w:r>
      <w:r w:rsidRPr="0067234D">
        <w:rPr>
          <w:rFonts w:ascii="Segoe UI" w:eastAsia="Times New Roman" w:hAnsi="Segoe UI" w:cs="Segoe UI"/>
          <w:sz w:val="22"/>
          <w:lang w:val="en-GB"/>
        </w:rPr>
        <w:t xml:space="preserve"> </w:t>
      </w:r>
      <w:r w:rsidRPr="00F54A8B">
        <w:rPr>
          <w:rFonts w:ascii="Segoe UI" w:eastAsia="Times New Roman" w:hAnsi="Segoe UI" w:cs="Segoe UI"/>
          <w:sz w:val="22"/>
          <w:lang w:val="en-GB"/>
        </w:rPr>
        <w:t xml:space="preserve">for </w:t>
      </w:r>
      <w:r w:rsidRPr="00B440F9">
        <w:rPr>
          <w:rFonts w:ascii="Segoe UI" w:eastAsia="Times New Roman" w:hAnsi="Segoe UI" w:cs="Segoe UI"/>
          <w:sz w:val="22"/>
          <w:lang w:val="en-GB"/>
        </w:rPr>
        <w:t xml:space="preserve">another </w:t>
      </w:r>
      <w:r w:rsidR="0031754A">
        <w:rPr>
          <w:rFonts w:ascii="Segoe UI" w:eastAsia="Times New Roman" w:hAnsi="Segoe UI" w:cs="Segoe UI"/>
          <w:sz w:val="22"/>
          <w:lang w:val="en-GB"/>
        </w:rPr>
        <w:t>5</w:t>
      </w:r>
      <w:r w:rsidRPr="00B440F9">
        <w:rPr>
          <w:rFonts w:ascii="Segoe UI" w:eastAsia="Times New Roman" w:hAnsi="Segoe UI" w:cs="Segoe UI"/>
          <w:sz w:val="22"/>
          <w:lang w:val="en-GB"/>
        </w:rPr>
        <w:t xml:space="preserve"> (</w:t>
      </w:r>
      <w:r w:rsidR="0031754A">
        <w:rPr>
          <w:rFonts w:ascii="Segoe UI" w:eastAsia="Times New Roman" w:hAnsi="Segoe UI" w:cs="Segoe UI"/>
          <w:sz w:val="22"/>
          <w:lang w:val="en-GB"/>
        </w:rPr>
        <w:t>five</w:t>
      </w:r>
      <w:r w:rsidRPr="00B440F9">
        <w:rPr>
          <w:rFonts w:ascii="Segoe UI" w:eastAsia="Times New Roman" w:hAnsi="Segoe UI" w:cs="Segoe UI"/>
          <w:sz w:val="22"/>
          <w:lang w:val="en-GB"/>
        </w:rPr>
        <w:t>) years from the</w:t>
      </w:r>
      <w:r w:rsidRPr="0067234D">
        <w:rPr>
          <w:rFonts w:ascii="Segoe UI" w:eastAsia="Times New Roman" w:hAnsi="Segoe UI" w:cs="Segoe UI"/>
          <w:sz w:val="22"/>
          <w:lang w:val="en-GB"/>
        </w:rPr>
        <w:t xml:space="preserve"> end of the warranty period</w:t>
      </w:r>
      <w:r>
        <w:rPr>
          <w:rFonts w:ascii="Segoe UI" w:eastAsia="Times New Roman" w:hAnsi="Segoe UI" w:cs="Segoe UI"/>
          <w:sz w:val="22"/>
          <w:lang w:val="en-GB"/>
        </w:rPr>
        <w:t>.</w:t>
      </w:r>
    </w:p>
    <w:p w14:paraId="33951669" w14:textId="77777777" w:rsidR="00A2704A" w:rsidRDefault="00A2704A" w:rsidP="00F54A8B">
      <w:pPr>
        <w:spacing w:line="240" w:lineRule="auto"/>
        <w:jc w:val="both"/>
        <w:rPr>
          <w:rFonts w:ascii="Segoe UI" w:eastAsia="Times New Roman" w:hAnsi="Segoe UI" w:cs="Segoe UI"/>
          <w:sz w:val="22"/>
          <w:lang w:val="en-GB"/>
        </w:rPr>
      </w:pPr>
    </w:p>
    <w:p w14:paraId="51B73F73" w14:textId="0E537AA7" w:rsidR="00F54A8B" w:rsidRPr="00F54A8B" w:rsidRDefault="00F54A8B" w:rsidP="00F54A8B">
      <w:pPr>
        <w:spacing w:line="240" w:lineRule="auto"/>
        <w:jc w:val="both"/>
        <w:rPr>
          <w:rFonts w:ascii="Segoe UI" w:eastAsia="Times New Roman" w:hAnsi="Segoe UI" w:cs="Segoe UI"/>
          <w:sz w:val="22"/>
          <w:lang w:val="en-GB"/>
        </w:rPr>
      </w:pPr>
      <w:r w:rsidRPr="00F54A8B">
        <w:rPr>
          <w:rFonts w:ascii="Segoe UI" w:eastAsia="Times New Roman" w:hAnsi="Segoe UI" w:cs="Segoe UI"/>
          <w:sz w:val="22"/>
          <w:lang w:val="en-GB"/>
        </w:rPr>
        <w:t>In the case of failure to fulfil obligations, the Supplier must reimburse any additional costs and damage to the Client, which would consequently suffer.</w:t>
      </w:r>
    </w:p>
    <w:p w14:paraId="4941CC61" w14:textId="73D31825" w:rsidR="0022179E" w:rsidRDefault="0022179E" w:rsidP="0022179E">
      <w:pPr>
        <w:widowControl w:val="0"/>
        <w:spacing w:line="240" w:lineRule="auto"/>
        <w:jc w:val="both"/>
        <w:rPr>
          <w:rFonts w:ascii="Segoe UI" w:eastAsia="Calibri" w:hAnsi="Segoe UI" w:cs="Segoe UI"/>
          <w:sz w:val="22"/>
          <w:lang w:val="pl-PL"/>
        </w:rPr>
      </w:pPr>
    </w:p>
    <w:p w14:paraId="0452478B" w14:textId="2802C8CB" w:rsidR="00A66D00" w:rsidRDefault="00A66D00" w:rsidP="0022179E">
      <w:pPr>
        <w:widowControl w:val="0"/>
        <w:spacing w:line="240" w:lineRule="auto"/>
        <w:jc w:val="both"/>
        <w:rPr>
          <w:rFonts w:ascii="Segoe UI" w:eastAsia="Calibri" w:hAnsi="Segoe UI" w:cs="Segoe UI"/>
          <w:sz w:val="22"/>
          <w:lang w:val="pl-PL"/>
        </w:rPr>
      </w:pPr>
    </w:p>
    <w:p w14:paraId="7318C292" w14:textId="23F00AA7" w:rsidR="007F75C8" w:rsidRPr="00821B21" w:rsidRDefault="007F75C8" w:rsidP="007F75C8">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 xml:space="preserve">MAINTENANCE AND SERVICE OF THE </w:t>
      </w:r>
      <w:r w:rsidR="00B665DA">
        <w:rPr>
          <w:rFonts w:ascii="Segoe UI" w:eastAsia="Times New Roman" w:hAnsi="Segoe UI" w:cs="Segoe UI"/>
          <w:b/>
          <w:sz w:val="22"/>
          <w:lang w:val="pl-PL"/>
        </w:rPr>
        <w:t>E</w:t>
      </w:r>
      <w:r>
        <w:rPr>
          <w:rFonts w:ascii="Segoe UI" w:eastAsia="Times New Roman" w:hAnsi="Segoe UI" w:cs="Segoe UI"/>
          <w:b/>
          <w:sz w:val="22"/>
          <w:lang w:val="pl-PL"/>
        </w:rPr>
        <w:t>QUIPMENT</w:t>
      </w:r>
    </w:p>
    <w:p w14:paraId="17ED4D88" w14:textId="77777777" w:rsidR="007F75C8" w:rsidRPr="00821B21" w:rsidRDefault="007F75C8" w:rsidP="007F75C8">
      <w:pPr>
        <w:spacing w:line="240" w:lineRule="auto"/>
        <w:jc w:val="center"/>
        <w:rPr>
          <w:rFonts w:ascii="Segoe UI" w:eastAsia="Times New Roman" w:hAnsi="Segoe UI" w:cs="Segoe UI"/>
          <w:b/>
          <w:sz w:val="22"/>
          <w:lang w:val="pl-PL"/>
        </w:rPr>
      </w:pPr>
    </w:p>
    <w:p w14:paraId="05C422DE" w14:textId="50737716" w:rsidR="007F75C8" w:rsidRPr="00821B21" w:rsidRDefault="007F75C8" w:rsidP="007F75C8">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Pr>
          <w:rFonts w:ascii="Segoe UI" w:eastAsia="Times New Roman" w:hAnsi="Segoe UI" w:cs="Segoe UI"/>
          <w:b/>
          <w:sz w:val="22"/>
          <w:lang w:val="pl-PL"/>
        </w:rPr>
        <w:t>9</w:t>
      </w:r>
    </w:p>
    <w:p w14:paraId="45E2DB57" w14:textId="77777777" w:rsidR="007F75C8" w:rsidRPr="007F75C8" w:rsidRDefault="007F75C8" w:rsidP="007F75C8">
      <w:pPr>
        <w:tabs>
          <w:tab w:val="left" w:pos="360"/>
        </w:tabs>
        <w:spacing w:line="240" w:lineRule="auto"/>
        <w:jc w:val="both"/>
        <w:rPr>
          <w:rFonts w:ascii="Segoe UI" w:eastAsia="Times New Roman" w:hAnsi="Segoe UI" w:cs="Segoe UI"/>
          <w:sz w:val="16"/>
          <w:szCs w:val="16"/>
          <w:lang w:val="en"/>
        </w:rPr>
      </w:pPr>
    </w:p>
    <w:p w14:paraId="2B056F7B" w14:textId="77777777" w:rsidR="007F75C8" w:rsidRPr="007F75C8" w:rsidRDefault="007F75C8" w:rsidP="007F75C8">
      <w:pPr>
        <w:tabs>
          <w:tab w:val="left" w:pos="360"/>
        </w:tabs>
        <w:spacing w:line="240" w:lineRule="auto"/>
        <w:jc w:val="both"/>
        <w:rPr>
          <w:rFonts w:ascii="Segoe UI" w:eastAsia="Times New Roman" w:hAnsi="Segoe UI" w:cs="Segoe UI"/>
          <w:sz w:val="22"/>
          <w:lang w:val="en"/>
        </w:rPr>
      </w:pPr>
      <w:r w:rsidRPr="007F75C8">
        <w:rPr>
          <w:rFonts w:ascii="Segoe UI" w:eastAsia="Times New Roman" w:hAnsi="Segoe UI" w:cs="Segoe UI"/>
          <w:sz w:val="22"/>
          <w:lang w:val="en"/>
        </w:rPr>
        <w:t>Service of the equipment is a repair service that is performed in case of equipment failure on the basis of the customer's order after the expiration of the warranty period. Service services are intended to establish such condition of the equipment in which the equipment performs its intended function. Service maintenance costs are calculated according to the actual time and material used. The Supplier informs the Client about at least approximate costs before service is performed.</w:t>
      </w:r>
    </w:p>
    <w:p w14:paraId="0A92983B" w14:textId="77777777" w:rsidR="007F75C8" w:rsidRPr="007F75C8" w:rsidRDefault="007F75C8" w:rsidP="007F75C8">
      <w:pPr>
        <w:tabs>
          <w:tab w:val="left" w:pos="360"/>
        </w:tabs>
        <w:spacing w:line="240" w:lineRule="auto"/>
        <w:jc w:val="both"/>
        <w:rPr>
          <w:rFonts w:ascii="Segoe UI" w:eastAsia="Times New Roman" w:hAnsi="Segoe UI" w:cs="Segoe UI"/>
          <w:sz w:val="16"/>
          <w:szCs w:val="16"/>
          <w:lang w:val="en"/>
        </w:rPr>
      </w:pPr>
    </w:p>
    <w:p w14:paraId="34E6BB0B" w14:textId="77777777" w:rsidR="007F75C8" w:rsidRPr="007F75C8" w:rsidRDefault="007F75C8" w:rsidP="007F75C8">
      <w:pPr>
        <w:widowControl w:val="0"/>
        <w:tabs>
          <w:tab w:val="left" w:pos="792"/>
        </w:tabs>
        <w:suppressAutoHyphens/>
        <w:spacing w:line="240" w:lineRule="auto"/>
        <w:jc w:val="both"/>
        <w:rPr>
          <w:rFonts w:ascii="Segoe UI" w:eastAsia="SimSun" w:hAnsi="Segoe UI" w:cs="Segoe UI"/>
          <w:color w:val="000000"/>
          <w:sz w:val="22"/>
          <w:lang w:val="en-US" w:eastAsia="zh-CN" w:bidi="hi-IN"/>
        </w:rPr>
      </w:pPr>
      <w:r w:rsidRPr="007F75C8">
        <w:rPr>
          <w:rFonts w:ascii="Segoe UI" w:eastAsia="SimSun" w:hAnsi="Segoe UI" w:cs="Segoe UI"/>
          <w:color w:val="000000"/>
          <w:sz w:val="22"/>
          <w:lang w:val="en-US" w:eastAsia="zh-CN" w:bidi="hi-IN"/>
        </w:rPr>
        <w:t xml:space="preserve">The responsibility for keeping the equipment undamaged is transferred from the Supplier to the Client once the equipment is delivered to the Client. </w:t>
      </w:r>
    </w:p>
    <w:p w14:paraId="12A263E6" w14:textId="77777777" w:rsidR="007F75C8" w:rsidRPr="007F75C8" w:rsidRDefault="007F75C8" w:rsidP="007F75C8">
      <w:pPr>
        <w:tabs>
          <w:tab w:val="left" w:pos="360"/>
        </w:tabs>
        <w:spacing w:line="240" w:lineRule="auto"/>
        <w:jc w:val="both"/>
        <w:rPr>
          <w:rFonts w:ascii="Segoe UI" w:eastAsia="Times New Roman" w:hAnsi="Segoe UI" w:cs="Segoe UI"/>
          <w:sz w:val="16"/>
          <w:szCs w:val="16"/>
          <w:lang w:val="en"/>
        </w:rPr>
      </w:pPr>
    </w:p>
    <w:p w14:paraId="7ADF2C4B" w14:textId="77777777" w:rsidR="007F75C8" w:rsidRPr="007F75C8" w:rsidRDefault="007F75C8" w:rsidP="007F75C8">
      <w:pPr>
        <w:tabs>
          <w:tab w:val="left" w:pos="360"/>
        </w:tabs>
        <w:spacing w:line="240" w:lineRule="auto"/>
        <w:rPr>
          <w:rFonts w:ascii="Segoe UI" w:eastAsia="Times New Roman" w:hAnsi="Segoe UI" w:cs="Segoe UI"/>
          <w:sz w:val="22"/>
          <w:lang w:val="en"/>
        </w:rPr>
      </w:pPr>
      <w:r w:rsidRPr="007F75C8">
        <w:rPr>
          <w:rFonts w:ascii="Segoe UI" w:eastAsia="Times New Roman" w:hAnsi="Segoe UI" w:cs="Segoe UI"/>
          <w:sz w:val="22"/>
          <w:lang w:val="en"/>
        </w:rPr>
        <w:t>The Supplier shall provide for emergency services responding to the Client within five working days after the receipt of a notification.</w:t>
      </w:r>
    </w:p>
    <w:p w14:paraId="0DDDE69F" w14:textId="14E51132" w:rsidR="007F75C8" w:rsidRDefault="007F75C8" w:rsidP="0022179E">
      <w:pPr>
        <w:widowControl w:val="0"/>
        <w:spacing w:line="240" w:lineRule="auto"/>
        <w:jc w:val="both"/>
        <w:rPr>
          <w:rFonts w:ascii="Segoe UI" w:eastAsia="Calibri" w:hAnsi="Segoe UI" w:cs="Segoe UI"/>
          <w:sz w:val="22"/>
          <w:lang w:val="pl-PL"/>
        </w:rPr>
      </w:pPr>
    </w:p>
    <w:p w14:paraId="626C62D7" w14:textId="77777777" w:rsidR="007F75C8" w:rsidRPr="0022179E" w:rsidRDefault="007F75C8" w:rsidP="0022179E">
      <w:pPr>
        <w:widowControl w:val="0"/>
        <w:spacing w:line="240" w:lineRule="auto"/>
        <w:jc w:val="both"/>
        <w:rPr>
          <w:rFonts w:ascii="Segoe UI" w:eastAsia="Calibri" w:hAnsi="Segoe UI" w:cs="Segoe UI"/>
          <w:sz w:val="22"/>
          <w:lang w:val="pl-PL"/>
        </w:rPr>
      </w:pPr>
    </w:p>
    <w:p w14:paraId="558E6B2B" w14:textId="1B0704AB" w:rsidR="006B7FFD" w:rsidRPr="00821B21" w:rsidRDefault="0045057B" w:rsidP="006B7FF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EARLY TERMINATION OF THE CONTRACT</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666274CB" w:rsidR="006B7FFD" w:rsidRDefault="00034118" w:rsidP="006B7FFD">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sidR="007F75C8">
        <w:rPr>
          <w:rFonts w:ascii="Segoe UI" w:eastAsia="Times New Roman" w:hAnsi="Segoe UI" w:cs="Segoe UI"/>
          <w:b/>
          <w:sz w:val="22"/>
          <w:lang w:val="pl-PL"/>
        </w:rPr>
        <w:t>10</w:t>
      </w:r>
    </w:p>
    <w:p w14:paraId="2F3FFD76" w14:textId="77777777" w:rsidR="00CA6434" w:rsidRPr="00821B21" w:rsidRDefault="00CA6434" w:rsidP="006B7FFD">
      <w:pPr>
        <w:spacing w:line="240" w:lineRule="auto"/>
        <w:jc w:val="center"/>
        <w:rPr>
          <w:rFonts w:ascii="Segoe UI" w:eastAsia="Times New Roman" w:hAnsi="Segoe UI" w:cs="Segoe UI"/>
          <w:b/>
          <w:sz w:val="22"/>
          <w:lang w:val="pl-PL"/>
        </w:rPr>
      </w:pPr>
    </w:p>
    <w:p w14:paraId="7F81B78E" w14:textId="77777777" w:rsidR="00CA6434" w:rsidRPr="00CA6434" w:rsidRDefault="00CA6434" w:rsidP="00CA6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22"/>
          <w:lang w:val="en" w:eastAsia="sl-SI"/>
        </w:rPr>
      </w:pPr>
      <w:r w:rsidRPr="00CA6434">
        <w:rPr>
          <w:rFonts w:ascii="Segoe UI" w:eastAsia="Times New Roman" w:hAnsi="Segoe UI" w:cs="Segoe UI"/>
          <w:sz w:val="22"/>
          <w:lang w:val="en" w:eastAsia="sl-SI"/>
        </w:rPr>
        <w:t>The Client may withdraw from the contract without obligation to the Supplier if the Supplier:</w:t>
      </w:r>
    </w:p>
    <w:p w14:paraId="2E6BB71A" w14:textId="77777777" w:rsidR="00CA6434" w:rsidRPr="00CA6434" w:rsidRDefault="00CA6434" w:rsidP="00E424C3">
      <w:pPr>
        <w:numPr>
          <w:ilvl w:val="0"/>
          <w:numId w:val="16"/>
        </w:numPr>
        <w:spacing w:line="240" w:lineRule="auto"/>
        <w:ind w:left="567" w:hanging="283"/>
        <w:rPr>
          <w:rFonts w:ascii="Segoe UI" w:eastAsia="Times New Roman" w:hAnsi="Segoe UI" w:cs="Segoe UI"/>
          <w:sz w:val="22"/>
          <w:lang w:eastAsia="zh-CN"/>
        </w:rPr>
      </w:pPr>
      <w:proofErr w:type="spellStart"/>
      <w:r w:rsidRPr="00CA6434">
        <w:rPr>
          <w:rFonts w:ascii="Segoe UI" w:eastAsia="Times New Roman" w:hAnsi="Segoe UI" w:cs="Segoe UI"/>
          <w:sz w:val="22"/>
          <w:lang w:eastAsia="zh-CN"/>
        </w:rPr>
        <w:lastRenderedPageBreak/>
        <w:t>does</w:t>
      </w:r>
      <w:proofErr w:type="spellEnd"/>
      <w:r w:rsidRPr="00CA6434">
        <w:rPr>
          <w:rFonts w:ascii="Segoe UI" w:eastAsia="Times New Roman" w:hAnsi="Segoe UI" w:cs="Segoe UI"/>
          <w:sz w:val="22"/>
          <w:lang w:eastAsia="zh-CN"/>
        </w:rPr>
        <w:t xml:space="preserve"> not </w:t>
      </w:r>
      <w:proofErr w:type="spellStart"/>
      <w:r w:rsidRPr="00CA6434">
        <w:rPr>
          <w:rFonts w:ascii="Segoe UI" w:eastAsia="Times New Roman" w:hAnsi="Segoe UI" w:cs="Segoe UI"/>
          <w:sz w:val="22"/>
          <w:lang w:eastAsia="zh-CN"/>
        </w:rPr>
        <w:t>comply</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with</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all</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requirements</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of</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client</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and</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does</w:t>
      </w:r>
      <w:proofErr w:type="spellEnd"/>
      <w:r w:rsidRPr="00CA6434">
        <w:rPr>
          <w:rFonts w:ascii="Segoe UI" w:eastAsia="Times New Roman" w:hAnsi="Segoe UI" w:cs="Segoe UI"/>
          <w:sz w:val="22"/>
          <w:lang w:eastAsia="zh-CN"/>
        </w:rPr>
        <w:t xml:space="preserve"> not </w:t>
      </w:r>
      <w:proofErr w:type="spellStart"/>
      <w:r w:rsidRPr="00CA6434">
        <w:rPr>
          <w:rFonts w:ascii="Segoe UI" w:eastAsia="Times New Roman" w:hAnsi="Segoe UI" w:cs="Segoe UI"/>
          <w:sz w:val="22"/>
          <w:lang w:eastAsia="zh-CN"/>
        </w:rPr>
        <w:t>meet</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them</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despite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warning</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of</w:t>
      </w:r>
      <w:proofErr w:type="spellEnd"/>
      <w:r w:rsidRPr="00CA6434">
        <w:rPr>
          <w:rFonts w:ascii="Segoe UI" w:eastAsia="Times New Roman" w:hAnsi="Segoe UI" w:cs="Segoe UI"/>
          <w:sz w:val="22"/>
          <w:lang w:eastAsia="zh-CN"/>
        </w:rPr>
        <w:t xml:space="preserve"> non-</w:t>
      </w:r>
      <w:proofErr w:type="spellStart"/>
      <w:r w:rsidRPr="00CA6434">
        <w:rPr>
          <w:rFonts w:ascii="Segoe UI" w:eastAsia="Times New Roman" w:hAnsi="Segoe UI" w:cs="Segoe UI"/>
          <w:sz w:val="22"/>
          <w:lang w:eastAsia="zh-CN"/>
        </w:rPr>
        <w:t>compliance</w:t>
      </w:r>
      <w:proofErr w:type="spellEnd"/>
    </w:p>
    <w:p w14:paraId="755C254D" w14:textId="77777777" w:rsidR="00CA6434" w:rsidRPr="00CA6434" w:rsidRDefault="00CA6434" w:rsidP="00E424C3">
      <w:pPr>
        <w:numPr>
          <w:ilvl w:val="0"/>
          <w:numId w:val="16"/>
        </w:numPr>
        <w:spacing w:line="240" w:lineRule="auto"/>
        <w:ind w:left="567" w:hanging="283"/>
        <w:rPr>
          <w:rFonts w:ascii="Segoe UI" w:eastAsia="Times New Roman" w:hAnsi="Segoe UI" w:cs="Segoe UI"/>
          <w:sz w:val="22"/>
          <w:lang w:eastAsia="zh-CN"/>
        </w:rPr>
      </w:pPr>
      <w:proofErr w:type="spellStart"/>
      <w:r w:rsidRPr="00CA6434">
        <w:rPr>
          <w:rFonts w:ascii="Segoe UI" w:eastAsia="Times New Roman" w:hAnsi="Segoe UI" w:cs="Segoe UI"/>
          <w:sz w:val="22"/>
          <w:lang w:eastAsia="zh-CN"/>
        </w:rPr>
        <w:t>increases</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prices</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during</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validity</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of</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contract</w:t>
      </w:r>
      <w:proofErr w:type="spellEnd"/>
      <w:r w:rsidRPr="00CA6434">
        <w:rPr>
          <w:rFonts w:ascii="Segoe UI" w:eastAsia="Times New Roman" w:hAnsi="Segoe UI" w:cs="Segoe UI"/>
          <w:sz w:val="22"/>
          <w:lang w:eastAsia="zh-CN"/>
        </w:rPr>
        <w:t>,</w:t>
      </w:r>
    </w:p>
    <w:p w14:paraId="6B0FF866" w14:textId="77777777" w:rsidR="00CA6434" w:rsidRPr="00CA6434" w:rsidRDefault="00CA6434" w:rsidP="00E424C3">
      <w:pPr>
        <w:numPr>
          <w:ilvl w:val="0"/>
          <w:numId w:val="16"/>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does not perform the subject of the contract in the agreed quality or within the agreed deadlines,</w:t>
      </w:r>
    </w:p>
    <w:p w14:paraId="5EB963F4" w14:textId="77777777" w:rsidR="00CA6434" w:rsidRPr="00CA6434" w:rsidRDefault="00CA6434" w:rsidP="00E424C3">
      <w:pPr>
        <w:numPr>
          <w:ilvl w:val="0"/>
          <w:numId w:val="16"/>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does not fulfill all its obligations under the contract,</w:t>
      </w:r>
    </w:p>
    <w:p w14:paraId="093C6E12" w14:textId="77777777" w:rsidR="00CA6434" w:rsidRPr="00CA6434" w:rsidRDefault="00CA6434" w:rsidP="00E424C3">
      <w:pPr>
        <w:numPr>
          <w:ilvl w:val="0"/>
          <w:numId w:val="16"/>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in other cases and to the extent specified in this contract.</w:t>
      </w:r>
    </w:p>
    <w:p w14:paraId="6E5767A0" w14:textId="77777777" w:rsidR="00CA6434" w:rsidRPr="00CA6434" w:rsidRDefault="00CA6434" w:rsidP="00CA6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22"/>
          <w:lang w:val="en" w:eastAsia="sl-SI"/>
        </w:rPr>
      </w:pPr>
    </w:p>
    <w:p w14:paraId="76F8DD24" w14:textId="7419AED5" w:rsidR="00CA6434" w:rsidRDefault="00CA6434" w:rsidP="0005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r w:rsidRPr="00CA6434">
        <w:rPr>
          <w:rFonts w:ascii="Segoe UI" w:eastAsia="Times New Roman" w:hAnsi="Segoe UI" w:cs="Segoe UI"/>
          <w:sz w:val="22"/>
          <w:lang w:val="en" w:eastAsia="sl-SI"/>
        </w:rPr>
        <w:t xml:space="preserve">The Client will notify the Supplier of the withdrawal with a withdrawal notice sent by registered mail. Withdrawal from the contract is valid from the date of receipt of written notice of withdrawal if the client does not write in the notice a later date of termination of the contract. </w:t>
      </w:r>
      <w:r w:rsidRPr="00CA6434">
        <w:rPr>
          <w:rFonts w:ascii="Segoe UI" w:eastAsia="Times New Roman" w:hAnsi="Segoe UI" w:cs="Segoe UI"/>
          <w:sz w:val="22"/>
          <w:lang w:val="en-GB"/>
        </w:rPr>
        <w:t>If the Supplier cannot be served with the withdrawal notice for any reason, the contract shall expire on the day the withdrawal notice was submitted to the post.</w:t>
      </w:r>
      <w:r w:rsidRPr="00CA6434">
        <w:rPr>
          <w:rFonts w:ascii="Segoe UI" w:eastAsia="Times New Roman" w:hAnsi="Segoe UI" w:cs="Segoe UI"/>
          <w:sz w:val="22"/>
          <w:lang w:val="en" w:eastAsia="sl-SI"/>
        </w:rPr>
        <w:t xml:space="preserve"> In this case, the Supplier is not entitled to any compensation or any other claim.</w:t>
      </w:r>
    </w:p>
    <w:p w14:paraId="18552721" w14:textId="77777777" w:rsidR="00055141" w:rsidRPr="00FC2E09" w:rsidRDefault="00055141" w:rsidP="0005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18"/>
          <w:szCs w:val="18"/>
          <w:lang w:eastAsia="sl-SI"/>
        </w:rPr>
      </w:pPr>
    </w:p>
    <w:p w14:paraId="444896FA" w14:textId="77777777" w:rsidR="00CA6434" w:rsidRPr="00CA6434" w:rsidRDefault="00CA6434" w:rsidP="000551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
        </w:rPr>
      </w:pPr>
      <w:r w:rsidRPr="00CA6434">
        <w:rPr>
          <w:rFonts w:ascii="Segoe UI" w:eastAsia="Times New Roman" w:hAnsi="Segoe UI" w:cs="Segoe UI"/>
          <w:color w:val="212121"/>
          <w:sz w:val="22"/>
          <w:lang w:val="en"/>
        </w:rPr>
        <w:t>The Supplier has the right to withdraw from this contract in the event of violation of the terms of the contract by the Client. In this case, the contract will expire when the Client receives a written notice of withdrawal, stating the reason for the assignment by the registered mail.</w:t>
      </w:r>
    </w:p>
    <w:p w14:paraId="2FD4DA0D" w14:textId="77777777" w:rsidR="00CA6434" w:rsidRPr="00CA6434" w:rsidRDefault="00CA6434" w:rsidP="00CA643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18"/>
          <w:szCs w:val="18"/>
          <w:lang w:val="en"/>
        </w:rPr>
      </w:pPr>
    </w:p>
    <w:p w14:paraId="13BDE769" w14:textId="77777777" w:rsidR="00CA6434" w:rsidRPr="00CA6434" w:rsidRDefault="00CA6434" w:rsidP="00CA643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US"/>
        </w:rPr>
      </w:pPr>
      <w:r w:rsidRPr="00CA6434">
        <w:rPr>
          <w:rFonts w:ascii="Segoe UI" w:eastAsia="Times New Roman" w:hAnsi="Segoe UI" w:cs="Segoe UI"/>
          <w:color w:val="212121"/>
          <w:sz w:val="22"/>
          <w:lang w:val="en"/>
        </w:rPr>
        <w:t>In the event of withdrawal, the parties shall be obliged to fulfil the obligation so far made as agreed prior to the termination.</w:t>
      </w:r>
    </w:p>
    <w:p w14:paraId="182B4314" w14:textId="77777777" w:rsidR="009F6B42" w:rsidRPr="00821B21" w:rsidRDefault="009F6B42" w:rsidP="006B7FFD">
      <w:pPr>
        <w:widowControl w:val="0"/>
        <w:suppressAutoHyphens/>
        <w:spacing w:before="72" w:line="240" w:lineRule="auto"/>
        <w:ind w:right="-20"/>
        <w:rPr>
          <w:rFonts w:ascii="Segoe UI" w:eastAsia="Times New Roman" w:hAnsi="Segoe UI" w:cs="Segoe UI"/>
          <w:sz w:val="22"/>
          <w:lang w:eastAsia="zh-CN"/>
        </w:rPr>
      </w:pPr>
    </w:p>
    <w:p w14:paraId="79E90EC2" w14:textId="729A6DAA" w:rsidR="006B7FFD" w:rsidRPr="00821B21" w:rsidRDefault="0045057B" w:rsidP="006B7FFD">
      <w:pPr>
        <w:shd w:val="clear" w:color="auto" w:fill="DEEAF6" w:themeFill="accent5" w:themeFillTint="33"/>
        <w:spacing w:line="240" w:lineRule="auto"/>
        <w:jc w:val="both"/>
        <w:rPr>
          <w:rFonts w:ascii="Segoe UI" w:eastAsia="Times New Roman" w:hAnsi="Segoe UI" w:cs="Segoe UI"/>
          <w:b/>
          <w:sz w:val="22"/>
          <w:lang w:val="pl-PL"/>
        </w:rPr>
      </w:pPr>
      <w:r>
        <w:rPr>
          <w:rFonts w:ascii="Segoe UI" w:eastAsia="Times New Roman" w:hAnsi="Segoe UI" w:cs="Segoe UI"/>
          <w:b/>
          <w:sz w:val="22"/>
          <w:lang w:val="pl-PL"/>
        </w:rPr>
        <w:t>TERMS FOR TERMINATION OF THE CONTRACT</w:t>
      </w:r>
    </w:p>
    <w:p w14:paraId="7CE81C16" w14:textId="77777777" w:rsidR="006B7FFD" w:rsidRPr="00821B21" w:rsidRDefault="006B7FFD" w:rsidP="006B7FFD">
      <w:pPr>
        <w:spacing w:line="240" w:lineRule="auto"/>
        <w:ind w:left="4412" w:firstLine="132"/>
        <w:rPr>
          <w:rFonts w:ascii="Segoe UI" w:eastAsia="Times New Roman" w:hAnsi="Segoe UI" w:cs="Segoe UI"/>
          <w:b/>
          <w:sz w:val="22"/>
          <w:lang w:val="pl-PL"/>
        </w:rPr>
      </w:pPr>
    </w:p>
    <w:p w14:paraId="6F8A82AF" w14:textId="09883D70" w:rsidR="006B7FFD" w:rsidRPr="00821B21" w:rsidRDefault="00034118" w:rsidP="006B7FFD">
      <w:pPr>
        <w:spacing w:line="240" w:lineRule="auto"/>
        <w:ind w:left="4412" w:firstLine="132"/>
        <w:rPr>
          <w:rFonts w:ascii="Segoe UI" w:eastAsia="Times New Roman" w:hAnsi="Segoe UI" w:cs="Segoe UI"/>
          <w:b/>
          <w:sz w:val="22"/>
          <w:lang w:val="pl-PL"/>
        </w:rPr>
      </w:pPr>
      <w:r w:rsidRPr="00034118">
        <w:rPr>
          <w:rFonts w:ascii="Segoe UI" w:eastAsia="Times New Roman" w:hAnsi="Segoe UI" w:cs="Segoe UI"/>
          <w:b/>
          <w:sz w:val="22"/>
          <w:lang w:val="pl-PL"/>
        </w:rPr>
        <w:t>Article 1</w:t>
      </w:r>
      <w:r w:rsidR="007F75C8">
        <w:rPr>
          <w:rFonts w:ascii="Segoe UI" w:eastAsia="Times New Roman" w:hAnsi="Segoe UI" w:cs="Segoe UI"/>
          <w:b/>
          <w:sz w:val="22"/>
          <w:lang w:val="pl-PL"/>
        </w:rPr>
        <w:t>1</w:t>
      </w:r>
    </w:p>
    <w:p w14:paraId="2FC455CE" w14:textId="77777777" w:rsidR="006B7FFD" w:rsidRPr="000844FF" w:rsidRDefault="006B7FFD" w:rsidP="006B7FFD">
      <w:pPr>
        <w:spacing w:line="240" w:lineRule="auto"/>
        <w:ind w:left="720"/>
        <w:rPr>
          <w:rFonts w:ascii="Segoe UI" w:eastAsia="Times New Roman" w:hAnsi="Segoe UI" w:cs="Segoe UI"/>
          <w:sz w:val="22"/>
          <w:lang w:val="pl-PL"/>
        </w:rPr>
      </w:pPr>
    </w:p>
    <w:p w14:paraId="63DB700A" w14:textId="77777777" w:rsidR="000844FF" w:rsidRPr="000844FF" w:rsidRDefault="000844FF" w:rsidP="000844FF">
      <w:p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This contract is concluded under the termination terms that will be met if one of the following circumstances is fulfilled:</w:t>
      </w:r>
    </w:p>
    <w:p w14:paraId="7466298A" w14:textId="11461946" w:rsidR="000844FF" w:rsidRPr="000844FF" w:rsidRDefault="000844FF" w:rsidP="00E424C3">
      <w:pPr>
        <w:numPr>
          <w:ilvl w:val="0"/>
          <w:numId w:val="21"/>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if the Contracting Authority is informed that a competent court has established with a final decision that the Suppler or its Subcontractor has infringed applicable obligations in the area of mandatory environmental, social and labour law, or</w:t>
      </w:r>
    </w:p>
    <w:p w14:paraId="0E548148" w14:textId="77777777" w:rsidR="000844FF" w:rsidRPr="000844FF" w:rsidRDefault="000844FF" w:rsidP="00E424C3">
      <w:pPr>
        <w:numPr>
          <w:ilvl w:val="0"/>
          <w:numId w:val="21"/>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 xml:space="preserve">if the Contracting Authority is informed that </w:t>
      </w:r>
      <w:r w:rsidRPr="000844FF">
        <w:rPr>
          <w:rFonts w:ascii="Segoe UI" w:eastAsia="Times New Roman" w:hAnsi="Segoe UI" w:cs="Segoe UI"/>
          <w:color w:val="000000"/>
          <w:sz w:val="22"/>
          <w:lang w:val="en-GB" w:eastAsia="sl-SI"/>
        </w:rPr>
        <w:t>the competent state authority established that the Supplier or its Subcontractor has at the time of the contract infringed at least two</w:t>
      </w:r>
      <w:r w:rsidRPr="000844FF">
        <w:rPr>
          <w:rFonts w:ascii="Segoe UI" w:eastAsia="Times New Roman" w:hAnsi="Segoe UI" w:cs="Segoe UI"/>
          <w:sz w:val="22"/>
          <w:lang w:val="en-GB"/>
        </w:rPr>
        <w:t xml:space="preserve"> infringement in relation to:</w:t>
      </w:r>
    </w:p>
    <w:p w14:paraId="5AF05B3B" w14:textId="77777777" w:rsidR="000844FF" w:rsidRPr="000844FF" w:rsidRDefault="000844FF" w:rsidP="00E424C3">
      <w:pPr>
        <w:numPr>
          <w:ilvl w:val="0"/>
          <w:numId w:val="21"/>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payment for work,</w:t>
      </w:r>
    </w:p>
    <w:p w14:paraId="51E8C97D" w14:textId="77777777" w:rsidR="000844FF" w:rsidRPr="000844FF" w:rsidRDefault="000844FF" w:rsidP="00E424C3">
      <w:pPr>
        <w:numPr>
          <w:ilvl w:val="0"/>
          <w:numId w:val="21"/>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working hours,</w:t>
      </w:r>
    </w:p>
    <w:p w14:paraId="6A869F31" w14:textId="77777777" w:rsidR="000844FF" w:rsidRPr="000844FF" w:rsidRDefault="000844FF" w:rsidP="00E424C3">
      <w:pPr>
        <w:numPr>
          <w:ilvl w:val="0"/>
          <w:numId w:val="21"/>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on rest,</w:t>
      </w:r>
    </w:p>
    <w:p w14:paraId="0FBCEC3C" w14:textId="7245E050" w:rsidR="000844FF" w:rsidRDefault="000844FF" w:rsidP="00E424C3">
      <w:pPr>
        <w:numPr>
          <w:ilvl w:val="0"/>
          <w:numId w:val="21"/>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the performance of work on the basis of civil law contracts, despite the existence of elements of an employment relationship or in connection with the employment of illegal workers</w:t>
      </w:r>
      <w:r w:rsidR="00E149D1">
        <w:rPr>
          <w:rFonts w:ascii="Segoe UI" w:eastAsia="Times New Roman" w:hAnsi="Segoe UI" w:cs="Segoe UI"/>
          <w:sz w:val="22"/>
          <w:lang w:val="en-GB"/>
        </w:rPr>
        <w:t xml:space="preserve"> </w:t>
      </w:r>
      <w:r w:rsidRPr="00E149D1">
        <w:rPr>
          <w:rFonts w:ascii="Segoe UI" w:eastAsia="Times New Roman" w:hAnsi="Segoe UI" w:cs="Segoe UI"/>
          <w:sz w:val="22"/>
          <w:lang w:val="en-GB"/>
        </w:rPr>
        <w:t>and for which an offence has been imposed by a final decision or several final decisions of the competent authority</w:t>
      </w:r>
      <w:r w:rsidR="00E149D1">
        <w:rPr>
          <w:rFonts w:ascii="Segoe UI" w:eastAsia="Times New Roman" w:hAnsi="Segoe UI" w:cs="Segoe UI"/>
          <w:sz w:val="22"/>
          <w:lang w:val="en-GB"/>
        </w:rPr>
        <w:t>.</w:t>
      </w:r>
    </w:p>
    <w:p w14:paraId="7DBB54A5" w14:textId="77777777" w:rsidR="00731D37" w:rsidRPr="00FC2E09" w:rsidRDefault="00731D37" w:rsidP="00731D37">
      <w:pPr>
        <w:spacing w:line="240" w:lineRule="auto"/>
        <w:ind w:left="1440"/>
        <w:jc w:val="both"/>
        <w:rPr>
          <w:rFonts w:ascii="Segoe UI" w:eastAsia="Times New Roman" w:hAnsi="Segoe UI" w:cs="Segoe UI"/>
          <w:sz w:val="18"/>
          <w:szCs w:val="18"/>
          <w:lang w:val="en-GB"/>
        </w:rPr>
      </w:pPr>
    </w:p>
    <w:p w14:paraId="5DBF834D" w14:textId="77777777" w:rsidR="000844FF" w:rsidRPr="000844FF" w:rsidRDefault="000844FF" w:rsidP="000844FF">
      <w:pPr>
        <w:spacing w:line="240" w:lineRule="auto"/>
        <w:jc w:val="both"/>
        <w:rPr>
          <w:rFonts w:ascii="Segoe UI" w:eastAsia="Times New Roman" w:hAnsi="Segoe UI" w:cs="Segoe UI"/>
          <w:sz w:val="4"/>
          <w:szCs w:val="4"/>
          <w:lang w:val="en-GB"/>
        </w:rPr>
      </w:pPr>
    </w:p>
    <w:p w14:paraId="5D36631A" w14:textId="68962F6A" w:rsidR="00731D37" w:rsidRPr="00731D37" w:rsidRDefault="00731D37" w:rsidP="000A7EBB">
      <w:pPr>
        <w:pStyle w:val="NoSpacing"/>
        <w:jc w:val="both"/>
        <w:rPr>
          <w:rFonts w:ascii="Segoe UI" w:eastAsia="Times New Roman" w:hAnsi="Segoe UI" w:cs="Segoe UI"/>
          <w:sz w:val="22"/>
          <w:lang w:val="en-GB"/>
        </w:rPr>
      </w:pPr>
      <w:r w:rsidRPr="00731D37">
        <w:rPr>
          <w:rFonts w:ascii="Segoe UI" w:eastAsia="Times New Roman" w:hAnsi="Segoe UI" w:cs="Segoe UI"/>
          <w:sz w:val="22"/>
          <w:lang w:val="en-GB"/>
        </w:rPr>
        <w:t xml:space="preserve">If the </w:t>
      </w:r>
      <w:r w:rsidR="0072498E">
        <w:rPr>
          <w:rFonts w:ascii="Segoe UI" w:eastAsia="Times New Roman" w:hAnsi="Segoe UI" w:cs="Segoe UI"/>
          <w:sz w:val="22"/>
          <w:lang w:val="en-GB"/>
        </w:rPr>
        <w:t>Client</w:t>
      </w:r>
      <w:r w:rsidRPr="00731D37">
        <w:rPr>
          <w:rFonts w:ascii="Segoe UI" w:eastAsia="Times New Roman" w:hAnsi="Segoe UI" w:cs="Segoe UI"/>
          <w:sz w:val="22"/>
          <w:lang w:val="en-GB"/>
        </w:rPr>
        <w:t xml:space="preserve"> becomes aware of a violation, he must notify 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within ten days.</w:t>
      </w:r>
      <w:r w:rsidR="00FC2E09">
        <w:rPr>
          <w:rFonts w:ascii="Segoe UI" w:eastAsia="Times New Roman" w:hAnsi="Segoe UI" w:cs="Segoe UI"/>
          <w:sz w:val="22"/>
          <w:lang w:val="en-GB"/>
        </w:rPr>
        <w:t xml:space="preserve"> </w:t>
      </w:r>
      <w:r w:rsidRPr="00731D37">
        <w:rPr>
          <w:rFonts w:ascii="Segoe UI" w:eastAsia="Times New Roman" w:hAnsi="Segoe UI" w:cs="Segoe UI"/>
          <w:sz w:val="22"/>
          <w:lang w:val="en-GB"/>
        </w:rPr>
        <w:t xml:space="preserve">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may, within the time limit set by the client, which may not be longer than 15 days, submit evidence that he has taken sufficient measures to prove his reliability despite the existence of violations.</w:t>
      </w:r>
      <w:r w:rsidR="00FC2E09">
        <w:rPr>
          <w:rFonts w:ascii="Segoe UI" w:eastAsia="Times New Roman" w:hAnsi="Segoe UI" w:cs="Segoe UI"/>
          <w:sz w:val="22"/>
          <w:lang w:val="en-GB"/>
        </w:rPr>
        <w:t xml:space="preserve"> </w:t>
      </w:r>
      <w:r w:rsidRPr="00731D37">
        <w:rPr>
          <w:rFonts w:ascii="Segoe UI" w:eastAsia="Times New Roman" w:hAnsi="Segoe UI" w:cs="Segoe UI"/>
          <w:sz w:val="22"/>
          <w:lang w:val="en-GB"/>
        </w:rPr>
        <w:t xml:space="preserve">If there is a violation by the subcontractor, 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can submit evidence within the same period that the subcontractor has taken sufficient measures to prove its reliability despite the existence of violations.</w:t>
      </w:r>
      <w:r w:rsidR="00FC2E09">
        <w:rPr>
          <w:rFonts w:ascii="Segoe UI" w:eastAsia="Times New Roman" w:hAnsi="Segoe UI" w:cs="Segoe UI"/>
          <w:sz w:val="22"/>
          <w:lang w:val="en-GB"/>
        </w:rPr>
        <w:t xml:space="preserve"> </w:t>
      </w:r>
      <w:r w:rsidRPr="00731D37">
        <w:rPr>
          <w:rFonts w:ascii="Segoe UI" w:eastAsia="Times New Roman" w:hAnsi="Segoe UI" w:cs="Segoe UI"/>
          <w:sz w:val="22"/>
          <w:lang w:val="en-GB"/>
        </w:rPr>
        <w:t xml:space="preserve">If 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has not submitted evidence for the subcontractor, or if there is evidence, but the </w:t>
      </w:r>
      <w:r w:rsidR="006C0BB7">
        <w:rPr>
          <w:rFonts w:ascii="Segoe UI" w:eastAsia="Times New Roman" w:hAnsi="Segoe UI" w:cs="Segoe UI"/>
          <w:sz w:val="22"/>
          <w:lang w:val="en-GB"/>
        </w:rPr>
        <w:t>C</w:t>
      </w:r>
      <w:r w:rsidRPr="00731D37">
        <w:rPr>
          <w:rFonts w:ascii="Segoe UI" w:eastAsia="Times New Roman" w:hAnsi="Segoe UI" w:cs="Segoe UI"/>
          <w:sz w:val="22"/>
          <w:lang w:val="en-GB"/>
        </w:rPr>
        <w:t xml:space="preserve">lient considers that these measures are insufficient, 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can replace the subcontractor within a period determined by the </w:t>
      </w:r>
      <w:r w:rsidR="006C0BB7">
        <w:rPr>
          <w:rFonts w:ascii="Segoe UI" w:eastAsia="Times New Roman" w:hAnsi="Segoe UI" w:cs="Segoe UI"/>
          <w:sz w:val="22"/>
          <w:lang w:val="en-GB"/>
        </w:rPr>
        <w:t>C</w:t>
      </w:r>
      <w:r w:rsidRPr="00731D37">
        <w:rPr>
          <w:rFonts w:ascii="Segoe UI" w:eastAsia="Times New Roman" w:hAnsi="Segoe UI" w:cs="Segoe UI"/>
          <w:sz w:val="22"/>
          <w:lang w:val="en-GB"/>
        </w:rPr>
        <w:t>lient, which may not be longer than 15 days in accordance with Article 94 of this law. or takes over the part he has subcontracted to this subcontractor himself, if this replacement or takeover does not constitute a substantial change to the contract.</w:t>
      </w:r>
      <w:r w:rsidR="00FC2E09">
        <w:rPr>
          <w:rFonts w:ascii="Segoe UI" w:eastAsia="Times New Roman" w:hAnsi="Segoe UI" w:cs="Segoe UI"/>
          <w:sz w:val="22"/>
          <w:lang w:val="en-GB"/>
        </w:rPr>
        <w:t xml:space="preserve"> </w:t>
      </w:r>
      <w:r w:rsidRPr="00731D37">
        <w:rPr>
          <w:rFonts w:ascii="Segoe UI" w:eastAsia="Times New Roman" w:hAnsi="Segoe UI" w:cs="Segoe UI"/>
          <w:sz w:val="22"/>
          <w:lang w:val="en-GB"/>
        </w:rPr>
        <w:t xml:space="preserve">If 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has not submitted evidence for himself or the </w:t>
      </w:r>
      <w:r w:rsidRPr="00731D37">
        <w:rPr>
          <w:rFonts w:ascii="Segoe UI" w:eastAsia="Times New Roman" w:hAnsi="Segoe UI" w:cs="Segoe UI"/>
          <w:sz w:val="22"/>
          <w:lang w:val="en-GB"/>
        </w:rPr>
        <w:lastRenderedPageBreak/>
        <w:t xml:space="preserve">subcontractor, or if there is any, the </w:t>
      </w:r>
      <w:r w:rsidR="006C0BB7">
        <w:rPr>
          <w:rFonts w:ascii="Segoe UI" w:eastAsia="Times New Roman" w:hAnsi="Segoe UI" w:cs="Segoe UI"/>
          <w:sz w:val="22"/>
          <w:lang w:val="en-GB"/>
        </w:rPr>
        <w:t>Cl</w:t>
      </w:r>
      <w:r w:rsidRPr="00731D37">
        <w:rPr>
          <w:rFonts w:ascii="Segoe UI" w:eastAsia="Times New Roman" w:hAnsi="Segoe UI" w:cs="Segoe UI"/>
          <w:sz w:val="22"/>
          <w:lang w:val="en-GB"/>
        </w:rPr>
        <w:t xml:space="preserve">ient assesses that these measures are insufficient, or if 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does not take over the work himself or proposes a new subcontractor, or if the </w:t>
      </w:r>
      <w:r w:rsidR="006C0BB7">
        <w:rPr>
          <w:rFonts w:ascii="Segoe UI" w:eastAsia="Times New Roman" w:hAnsi="Segoe UI" w:cs="Segoe UI"/>
          <w:sz w:val="22"/>
          <w:lang w:val="en-GB"/>
        </w:rPr>
        <w:t>C</w:t>
      </w:r>
      <w:r w:rsidRPr="00731D37">
        <w:rPr>
          <w:rFonts w:ascii="Segoe UI" w:eastAsia="Times New Roman" w:hAnsi="Segoe UI" w:cs="Segoe UI"/>
          <w:sz w:val="22"/>
          <w:lang w:val="en-GB"/>
        </w:rPr>
        <w:t>lient, in accordance with Article 94 of this law, timely proposes a new subcontractor refuses, the termination condition is implemented on the condition that there is at least six months between the client's knowledge of the breach and the expiry of the contract.</w:t>
      </w:r>
    </w:p>
    <w:p w14:paraId="0A84B6E3" w14:textId="77777777" w:rsidR="00731D37" w:rsidRPr="00731D37" w:rsidRDefault="00731D37" w:rsidP="00731D37">
      <w:pPr>
        <w:pStyle w:val="NoSpacing"/>
        <w:rPr>
          <w:rFonts w:ascii="Segoe UI" w:eastAsia="Times New Roman" w:hAnsi="Segoe UI" w:cs="Segoe UI"/>
          <w:sz w:val="22"/>
          <w:lang w:val="en-GB"/>
        </w:rPr>
      </w:pPr>
    </w:p>
    <w:p w14:paraId="52B173D7" w14:textId="3BEBA1B9" w:rsidR="00C446BB" w:rsidRDefault="00731D37" w:rsidP="00731D37">
      <w:pPr>
        <w:pStyle w:val="NoSpacing"/>
        <w:rPr>
          <w:rFonts w:ascii="Segoe UI" w:eastAsia="Times New Roman" w:hAnsi="Segoe UI" w:cs="Segoe UI"/>
          <w:sz w:val="22"/>
          <w:lang w:val="en-GB"/>
        </w:rPr>
      </w:pPr>
      <w:r w:rsidRPr="00731D37">
        <w:rPr>
          <w:rFonts w:ascii="Segoe UI" w:eastAsia="Times New Roman" w:hAnsi="Segoe UI" w:cs="Segoe UI"/>
          <w:sz w:val="22"/>
          <w:lang w:val="en-GB"/>
        </w:rPr>
        <w:t xml:space="preserve">If the termination condition is met, the contract is considered to be terminated on the date of conclusion of the new public procurement contract, and the client must start a new public procurement procedure immediately, but no later than within 60 days of becoming aware of the violation. </w:t>
      </w:r>
      <w:r w:rsidR="00924414">
        <w:rPr>
          <w:rFonts w:ascii="Segoe UI" w:eastAsia="Times New Roman" w:hAnsi="Segoe UI" w:cs="Segoe UI"/>
          <w:sz w:val="22"/>
          <w:lang w:val="en-GB"/>
        </w:rPr>
        <w:t xml:space="preserve"> </w:t>
      </w:r>
      <w:r w:rsidRPr="00731D37">
        <w:rPr>
          <w:rFonts w:ascii="Segoe UI" w:eastAsia="Times New Roman" w:hAnsi="Segoe UI" w:cs="Segoe UI"/>
          <w:sz w:val="22"/>
          <w:lang w:val="en-GB"/>
        </w:rPr>
        <w:t xml:space="preserve">If the </w:t>
      </w:r>
      <w:r w:rsidR="006C0BB7">
        <w:rPr>
          <w:rFonts w:ascii="Segoe UI" w:eastAsia="Times New Roman" w:hAnsi="Segoe UI" w:cs="Segoe UI"/>
          <w:sz w:val="22"/>
          <w:lang w:val="en-GB"/>
        </w:rPr>
        <w:t>C</w:t>
      </w:r>
      <w:r w:rsidRPr="00731D37">
        <w:rPr>
          <w:rFonts w:ascii="Segoe UI" w:eastAsia="Times New Roman" w:hAnsi="Segoe UI" w:cs="Segoe UI"/>
          <w:sz w:val="22"/>
          <w:lang w:val="en-GB"/>
        </w:rPr>
        <w:t>lient does not start a new public procurement procedure within this period, the contract is considered to be terminated on the sixtieth day after becoming aware of the violation.</w:t>
      </w:r>
    </w:p>
    <w:p w14:paraId="369DA659" w14:textId="77777777" w:rsidR="0095011A" w:rsidRPr="00924414" w:rsidRDefault="0095011A" w:rsidP="00731D37">
      <w:pPr>
        <w:pStyle w:val="NoSpacing"/>
        <w:rPr>
          <w:rStyle w:val="Strong"/>
          <w:rFonts w:ascii="Segoe UI" w:eastAsia="Times New Roman" w:hAnsi="Segoe UI" w:cs="Segoe UI"/>
          <w:b w:val="0"/>
          <w:bCs w:val="0"/>
          <w:sz w:val="22"/>
          <w:lang w:val="en-GB"/>
        </w:rPr>
      </w:pPr>
    </w:p>
    <w:p w14:paraId="2BBE7459" w14:textId="2A370129" w:rsidR="006B7FFD" w:rsidRPr="00821B21" w:rsidRDefault="0045057B"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ANTI-CORRUPTION CLAUSE</w:t>
      </w:r>
    </w:p>
    <w:p w14:paraId="44823A3F" w14:textId="694ECCA2" w:rsidR="006B7FFD" w:rsidRPr="00821B21" w:rsidRDefault="00034118" w:rsidP="006B7FFD">
      <w:pPr>
        <w:spacing w:line="240" w:lineRule="auto"/>
        <w:jc w:val="center"/>
        <w:rPr>
          <w:rFonts w:ascii="Segoe UI" w:hAnsi="Segoe UI" w:cs="Segoe UI"/>
          <w:b/>
          <w:bCs/>
          <w:color w:val="000000"/>
          <w:sz w:val="22"/>
        </w:rPr>
      </w:pPr>
      <w:proofErr w:type="spellStart"/>
      <w:r w:rsidRPr="00034118">
        <w:rPr>
          <w:rFonts w:ascii="Segoe UI" w:hAnsi="Segoe UI" w:cs="Segoe UI"/>
          <w:b/>
          <w:bCs/>
          <w:color w:val="000000"/>
          <w:sz w:val="22"/>
        </w:rPr>
        <w:t>Article</w:t>
      </w:r>
      <w:proofErr w:type="spellEnd"/>
      <w:r w:rsidRPr="00034118">
        <w:rPr>
          <w:rFonts w:ascii="Segoe UI" w:hAnsi="Segoe UI" w:cs="Segoe UI"/>
          <w:b/>
          <w:bCs/>
          <w:color w:val="000000"/>
          <w:sz w:val="22"/>
        </w:rPr>
        <w:t xml:space="preserve"> 1</w:t>
      </w:r>
      <w:r w:rsidR="007F75C8">
        <w:rPr>
          <w:rFonts w:ascii="Segoe UI" w:hAnsi="Segoe UI" w:cs="Segoe UI"/>
          <w:b/>
          <w:bCs/>
          <w:color w:val="000000"/>
          <w:sz w:val="22"/>
        </w:rPr>
        <w:t>2</w:t>
      </w:r>
    </w:p>
    <w:p w14:paraId="53015A67" w14:textId="77777777" w:rsidR="006B7FFD" w:rsidRPr="00821B21" w:rsidRDefault="006B7FFD" w:rsidP="006B7FFD">
      <w:pPr>
        <w:spacing w:line="240" w:lineRule="auto"/>
        <w:jc w:val="center"/>
        <w:rPr>
          <w:rFonts w:ascii="Segoe UI" w:hAnsi="Segoe UI" w:cs="Segoe UI"/>
          <w:b/>
          <w:bCs/>
          <w:color w:val="000000"/>
          <w:sz w:val="22"/>
        </w:rPr>
      </w:pPr>
    </w:p>
    <w:p w14:paraId="0F619C2A" w14:textId="77777777" w:rsidR="00121242" w:rsidRPr="00121242" w:rsidRDefault="00121242" w:rsidP="00121242">
      <w:p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 xml:space="preserve">If it is found that, during the execution of the public tendering, on the basis of which this contract has been made, or during the execution of this contract, anyone acting in the name of – or on the account of – the Supplier, has promised, offered or given any undue advantage to the Client (the Contracting Authority), or those employees that had a decisive influence on the choice of the Supplier, in order:  </w:t>
      </w:r>
    </w:p>
    <w:p w14:paraId="2EB0BD8B" w14:textId="77777777" w:rsidR="00121242" w:rsidRPr="00121242" w:rsidRDefault="00121242" w:rsidP="00E424C3">
      <w:pPr>
        <w:numPr>
          <w:ilvl w:val="0"/>
          <w:numId w:val="17"/>
        </w:num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 xml:space="preserve">to win this public contract, </w:t>
      </w:r>
    </w:p>
    <w:p w14:paraId="4D643F82" w14:textId="77777777" w:rsidR="00121242" w:rsidRPr="00121242" w:rsidRDefault="00121242" w:rsidP="00E424C3">
      <w:pPr>
        <w:numPr>
          <w:ilvl w:val="0"/>
          <w:numId w:val="17"/>
        </w:num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 xml:space="preserve">to conclude this contract under more favourable conditions, </w:t>
      </w:r>
    </w:p>
    <w:p w14:paraId="19E5390B" w14:textId="77777777" w:rsidR="00121242" w:rsidRPr="00121242" w:rsidRDefault="00121242" w:rsidP="00E424C3">
      <w:pPr>
        <w:numPr>
          <w:ilvl w:val="0"/>
          <w:numId w:val="17"/>
        </w:num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to omit due diligence in the supervision of the contract implementation,</w:t>
      </w:r>
    </w:p>
    <w:p w14:paraId="28747FCD" w14:textId="5FAEC7FF" w:rsidR="00121242" w:rsidRDefault="00121242" w:rsidP="00E424C3">
      <w:pPr>
        <w:numPr>
          <w:ilvl w:val="0"/>
          <w:numId w:val="17"/>
        </w:num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to carry out any other act or omission causing damage to the Client or allowing the Client or its employees to obtain an undue advantage,</w:t>
      </w:r>
    </w:p>
    <w:p w14:paraId="4F3B642B" w14:textId="77777777" w:rsidR="00924414" w:rsidRPr="00121242" w:rsidRDefault="00924414" w:rsidP="00924414">
      <w:pPr>
        <w:spacing w:line="240" w:lineRule="auto"/>
        <w:ind w:left="1440"/>
        <w:jc w:val="both"/>
        <w:rPr>
          <w:rFonts w:ascii="Segoe UI" w:eastAsia="Times New Roman" w:hAnsi="Segoe UI" w:cs="Segoe UI"/>
          <w:sz w:val="22"/>
          <w:lang w:val="en-GB"/>
        </w:rPr>
      </w:pPr>
    </w:p>
    <w:p w14:paraId="1857AE92" w14:textId="77777777" w:rsidR="00121242" w:rsidRPr="00121242" w:rsidRDefault="00121242" w:rsidP="00121242">
      <w:p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this contract will be void.</w:t>
      </w:r>
    </w:p>
    <w:p w14:paraId="457CBE87" w14:textId="77777777" w:rsidR="00121242" w:rsidRPr="00121242" w:rsidRDefault="00121242" w:rsidP="00121242">
      <w:pPr>
        <w:spacing w:line="240" w:lineRule="auto"/>
        <w:jc w:val="both"/>
        <w:rPr>
          <w:rFonts w:ascii="Segoe UI" w:eastAsia="Times New Roman" w:hAnsi="Segoe UI" w:cs="Segoe UI"/>
          <w:sz w:val="10"/>
          <w:szCs w:val="10"/>
          <w:lang w:val="en-GB"/>
        </w:rPr>
      </w:pPr>
    </w:p>
    <w:p w14:paraId="6C6C8892" w14:textId="77777777" w:rsidR="00857CBE" w:rsidRDefault="00121242" w:rsidP="00121242">
      <w:p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In the case of an alleged existence of the conditions from the first paragraph of this article or from a notification of the Commission for the Prevention of Corruption, or any other responsible body, relating to their alleged existence, the Client shall initiate the proceedings for invalidity of the contract from the first paragraph of this article, or any other measures, in line with the regulations of the Republic of Slovenia.</w:t>
      </w:r>
    </w:p>
    <w:p w14:paraId="5DA613FD" w14:textId="33194B5A" w:rsidR="00121242" w:rsidRPr="00121242" w:rsidRDefault="00121242" w:rsidP="00121242">
      <w:p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 xml:space="preserve"> </w:t>
      </w:r>
    </w:p>
    <w:p w14:paraId="29FD6C98" w14:textId="66DD8079" w:rsidR="00A94A0F" w:rsidRPr="00821B21" w:rsidRDefault="00A94A0F" w:rsidP="00A94A0F">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RESOLUTION OF CONFLICTS</w:t>
      </w:r>
    </w:p>
    <w:p w14:paraId="7A3BCBAC" w14:textId="0F1F6774" w:rsidR="00A94A0F" w:rsidRPr="00821B21" w:rsidRDefault="00A94A0F" w:rsidP="00A94A0F">
      <w:pPr>
        <w:spacing w:line="240" w:lineRule="auto"/>
        <w:jc w:val="center"/>
        <w:rPr>
          <w:rFonts w:ascii="Segoe UI" w:hAnsi="Segoe UI" w:cs="Segoe UI"/>
          <w:b/>
          <w:bCs/>
          <w:color w:val="000000"/>
          <w:sz w:val="22"/>
        </w:rPr>
      </w:pPr>
      <w:r>
        <w:rPr>
          <w:rFonts w:ascii="Segoe UI" w:hAnsi="Segoe UI" w:cs="Segoe UI"/>
          <w:b/>
          <w:bCs/>
          <w:color w:val="000000"/>
          <w:sz w:val="22"/>
        </w:rPr>
        <w:t>1</w:t>
      </w:r>
      <w:r w:rsidR="007F75C8">
        <w:rPr>
          <w:rFonts w:ascii="Segoe UI" w:hAnsi="Segoe UI" w:cs="Segoe UI"/>
          <w:b/>
          <w:bCs/>
          <w:color w:val="000000"/>
          <w:sz w:val="22"/>
        </w:rPr>
        <w:t>3</w:t>
      </w:r>
      <w:r w:rsidRPr="00821B21">
        <w:rPr>
          <w:rFonts w:ascii="Segoe UI" w:hAnsi="Segoe UI" w:cs="Segoe UI"/>
          <w:b/>
          <w:bCs/>
          <w:color w:val="000000"/>
          <w:sz w:val="22"/>
        </w:rPr>
        <w:t>. člen</w:t>
      </w:r>
    </w:p>
    <w:p w14:paraId="6301781F" w14:textId="77777777" w:rsidR="00A94A0F" w:rsidRPr="00920CE3" w:rsidRDefault="00A94A0F" w:rsidP="00A94A0F">
      <w:pPr>
        <w:spacing w:line="240" w:lineRule="auto"/>
        <w:jc w:val="center"/>
        <w:rPr>
          <w:rFonts w:ascii="Segoe UI" w:hAnsi="Segoe UI" w:cs="Segoe UI"/>
          <w:sz w:val="16"/>
          <w:szCs w:val="16"/>
        </w:rPr>
      </w:pPr>
    </w:p>
    <w:p w14:paraId="3B67B62F" w14:textId="43EC6334" w:rsidR="00A94A0F" w:rsidRDefault="00A94A0F" w:rsidP="006B7FFD">
      <w:pPr>
        <w:spacing w:line="240" w:lineRule="auto"/>
        <w:jc w:val="both"/>
        <w:rPr>
          <w:rFonts w:ascii="Segoe UI" w:eastAsia="Times New Roman" w:hAnsi="Segoe UI" w:cs="Segoe UI"/>
          <w:sz w:val="22"/>
          <w:lang w:val="pl-PL"/>
        </w:rPr>
      </w:pPr>
      <w:r w:rsidRPr="00A94A0F">
        <w:rPr>
          <w:rFonts w:ascii="Segoe UI" w:eastAsia="Times New Roman" w:hAnsi="Segoe UI" w:cs="Segoe UI"/>
          <w:sz w:val="22"/>
          <w:lang w:val="pl-PL"/>
        </w:rPr>
        <w:t>The contracting parties shall resolve any disagreement relating to the realisation of this contract by common consent</w:t>
      </w:r>
      <w:r w:rsidR="0072428B">
        <w:rPr>
          <w:rFonts w:ascii="Segoe UI" w:eastAsia="Times New Roman" w:hAnsi="Segoe UI" w:cs="Segoe UI"/>
          <w:sz w:val="22"/>
          <w:lang w:val="pl-PL"/>
        </w:rPr>
        <w:t xml:space="preserve"> in accordance with the contract</w:t>
      </w:r>
      <w:r w:rsidRPr="00A94A0F">
        <w:rPr>
          <w:rFonts w:ascii="Segoe UI" w:eastAsia="Times New Roman" w:hAnsi="Segoe UI" w:cs="Segoe UI"/>
          <w:sz w:val="22"/>
          <w:lang w:val="pl-PL"/>
        </w:rPr>
        <w:t>. In the case that the contracting parties cannot settle a dispute by common consent, they shall abide by the decision of the competent court in Ljubljana.</w:t>
      </w:r>
    </w:p>
    <w:p w14:paraId="6604D18E" w14:textId="3EB7B726" w:rsidR="00A94A0F" w:rsidRDefault="00A94A0F" w:rsidP="006B7FFD">
      <w:pPr>
        <w:spacing w:line="240" w:lineRule="auto"/>
        <w:jc w:val="both"/>
        <w:rPr>
          <w:rFonts w:ascii="Segoe UI" w:eastAsia="Times New Roman" w:hAnsi="Segoe UI" w:cs="Segoe UI"/>
          <w:sz w:val="16"/>
          <w:szCs w:val="16"/>
          <w:lang w:val="pl-PL"/>
        </w:rPr>
      </w:pPr>
    </w:p>
    <w:p w14:paraId="1659619A" w14:textId="77777777" w:rsidR="00857CBE" w:rsidRDefault="00857CBE" w:rsidP="006B7FFD">
      <w:pPr>
        <w:spacing w:line="240" w:lineRule="auto"/>
        <w:jc w:val="both"/>
        <w:rPr>
          <w:rFonts w:ascii="Segoe UI" w:eastAsia="Times New Roman" w:hAnsi="Segoe UI" w:cs="Segoe UI"/>
          <w:sz w:val="16"/>
          <w:szCs w:val="16"/>
          <w:lang w:val="pl-PL"/>
        </w:rPr>
      </w:pPr>
    </w:p>
    <w:p w14:paraId="4E7F8B03" w14:textId="4BC1337B" w:rsidR="00C446BB" w:rsidRPr="00821B21" w:rsidRDefault="00C446BB" w:rsidP="00C446BB">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ADMINISTRATORS OF THE CONTRACT</w:t>
      </w:r>
    </w:p>
    <w:p w14:paraId="0E04D1B4" w14:textId="523F51F3" w:rsidR="00C446BB" w:rsidRPr="00821B21" w:rsidRDefault="00C446BB" w:rsidP="00C446BB">
      <w:pPr>
        <w:spacing w:line="240" w:lineRule="auto"/>
        <w:jc w:val="center"/>
        <w:rPr>
          <w:rFonts w:ascii="Segoe UI" w:hAnsi="Segoe UI" w:cs="Segoe UI"/>
          <w:b/>
          <w:bCs/>
          <w:color w:val="000000"/>
          <w:sz w:val="22"/>
        </w:rPr>
      </w:pPr>
      <w:r>
        <w:rPr>
          <w:rFonts w:ascii="Segoe UI" w:hAnsi="Segoe UI" w:cs="Segoe UI"/>
          <w:b/>
          <w:bCs/>
          <w:color w:val="000000"/>
          <w:sz w:val="22"/>
        </w:rPr>
        <w:t>1</w:t>
      </w:r>
      <w:r w:rsidR="007F75C8">
        <w:rPr>
          <w:rFonts w:ascii="Segoe UI" w:hAnsi="Segoe UI" w:cs="Segoe UI"/>
          <w:b/>
          <w:bCs/>
          <w:color w:val="000000"/>
          <w:sz w:val="22"/>
        </w:rPr>
        <w:t>4</w:t>
      </w:r>
      <w:r w:rsidRPr="00821B21">
        <w:rPr>
          <w:rFonts w:ascii="Segoe UI" w:hAnsi="Segoe UI" w:cs="Segoe UI"/>
          <w:b/>
          <w:bCs/>
          <w:color w:val="000000"/>
          <w:sz w:val="22"/>
        </w:rPr>
        <w:t>. člen</w:t>
      </w:r>
    </w:p>
    <w:p w14:paraId="69ED912C" w14:textId="77777777" w:rsidR="00C446BB" w:rsidRPr="00920CE3" w:rsidRDefault="00C446BB" w:rsidP="00C446BB">
      <w:pPr>
        <w:spacing w:line="240" w:lineRule="auto"/>
        <w:jc w:val="center"/>
        <w:rPr>
          <w:rFonts w:ascii="Segoe UI" w:hAnsi="Segoe UI" w:cs="Segoe UI"/>
          <w:sz w:val="16"/>
          <w:szCs w:val="16"/>
        </w:rPr>
      </w:pPr>
    </w:p>
    <w:p w14:paraId="0D03FB51" w14:textId="0C59E935" w:rsidR="00C446BB" w:rsidRPr="00C446BB" w:rsidRDefault="00C446BB" w:rsidP="00C446BB">
      <w:pPr>
        <w:spacing w:line="240" w:lineRule="auto"/>
        <w:jc w:val="both"/>
        <w:rPr>
          <w:rFonts w:ascii="Segoe UI" w:eastAsia="Times New Roman" w:hAnsi="Segoe UI" w:cs="Segoe UI"/>
          <w:sz w:val="22"/>
          <w:lang w:val="pl-PL"/>
        </w:rPr>
      </w:pPr>
      <w:bookmarkStart w:id="113" w:name="_Hlk133224311"/>
      <w:r w:rsidRPr="00C446BB">
        <w:rPr>
          <w:rFonts w:ascii="Segoe UI" w:eastAsia="Times New Roman" w:hAnsi="Segoe UI" w:cs="Segoe UI"/>
          <w:sz w:val="22"/>
          <w:lang w:val="pl-PL"/>
        </w:rPr>
        <w:t xml:space="preserve">The administrator of the contract on the part of the </w:t>
      </w:r>
      <w:r>
        <w:rPr>
          <w:rFonts w:ascii="Segoe UI" w:eastAsia="Times New Roman" w:hAnsi="Segoe UI" w:cs="Segoe UI"/>
          <w:sz w:val="22"/>
          <w:lang w:val="pl-PL"/>
        </w:rPr>
        <w:t>Client</w:t>
      </w:r>
      <w:r w:rsidRPr="00C446BB">
        <w:rPr>
          <w:rFonts w:ascii="Segoe UI" w:eastAsia="Times New Roman" w:hAnsi="Segoe UI" w:cs="Segoe UI"/>
          <w:sz w:val="22"/>
          <w:lang w:val="pl-PL"/>
        </w:rPr>
        <w:t xml:space="preserve"> is: ___________________________</w:t>
      </w:r>
      <w:r>
        <w:rPr>
          <w:rFonts w:ascii="Segoe UI" w:eastAsia="Times New Roman" w:hAnsi="Segoe UI" w:cs="Segoe UI"/>
          <w:sz w:val="22"/>
          <w:lang w:val="pl-PL"/>
        </w:rPr>
        <w:t>___________</w:t>
      </w:r>
    </w:p>
    <w:p w14:paraId="6CCD1436" w14:textId="77777777" w:rsidR="00C446BB" w:rsidRPr="0095011A" w:rsidRDefault="00C446BB" w:rsidP="00C446BB">
      <w:pPr>
        <w:spacing w:line="240" w:lineRule="auto"/>
        <w:jc w:val="both"/>
        <w:rPr>
          <w:rFonts w:ascii="Segoe UI" w:eastAsia="Times New Roman" w:hAnsi="Segoe UI" w:cs="Segoe UI"/>
          <w:sz w:val="18"/>
          <w:szCs w:val="18"/>
          <w:lang w:val="pl-PL"/>
        </w:rPr>
      </w:pPr>
    </w:p>
    <w:p w14:paraId="5F6A0F66" w14:textId="14D376B3" w:rsidR="00C446BB" w:rsidRPr="00C446BB" w:rsidRDefault="00C446BB" w:rsidP="00C446BB">
      <w:pPr>
        <w:rPr>
          <w:rFonts w:ascii="Segoe UI" w:eastAsia="Times New Roman" w:hAnsi="Segoe UI" w:cs="Segoe UI"/>
          <w:sz w:val="22"/>
          <w:lang w:val="pl-PL"/>
        </w:rPr>
      </w:pPr>
      <w:r w:rsidRPr="00C446BB">
        <w:rPr>
          <w:rFonts w:ascii="Segoe UI" w:eastAsia="Times New Roman" w:hAnsi="Segoe UI" w:cs="Segoe UI"/>
          <w:sz w:val="22"/>
          <w:lang w:val="pl-PL"/>
        </w:rPr>
        <w:t xml:space="preserve">The administrator of the contract on the part of the </w:t>
      </w:r>
      <w:r>
        <w:rPr>
          <w:rFonts w:ascii="Segoe UI" w:eastAsia="Times New Roman" w:hAnsi="Segoe UI" w:cs="Segoe UI"/>
          <w:sz w:val="22"/>
          <w:lang w:val="pl-PL"/>
        </w:rPr>
        <w:t>Supplier</w:t>
      </w:r>
      <w:r w:rsidRPr="00C446BB">
        <w:rPr>
          <w:rFonts w:ascii="Segoe UI" w:eastAsia="Times New Roman" w:hAnsi="Segoe UI" w:cs="Segoe UI"/>
          <w:sz w:val="22"/>
          <w:lang w:val="pl-PL"/>
        </w:rPr>
        <w:t xml:space="preserve"> is: ___________________________</w:t>
      </w:r>
      <w:r>
        <w:rPr>
          <w:rFonts w:ascii="Segoe UI" w:eastAsia="Times New Roman" w:hAnsi="Segoe UI" w:cs="Segoe UI"/>
          <w:sz w:val="22"/>
          <w:lang w:val="pl-PL"/>
        </w:rPr>
        <w:t>________</w:t>
      </w:r>
    </w:p>
    <w:p w14:paraId="4A2287B6" w14:textId="77777777" w:rsidR="00C446BB" w:rsidRPr="00DD258E" w:rsidRDefault="00C446BB" w:rsidP="00C446BB">
      <w:pPr>
        <w:spacing w:line="240" w:lineRule="auto"/>
        <w:jc w:val="both"/>
        <w:rPr>
          <w:rFonts w:ascii="Segoe UI" w:eastAsia="Times New Roman" w:hAnsi="Segoe UI" w:cs="Segoe UI"/>
          <w:sz w:val="18"/>
          <w:szCs w:val="18"/>
          <w:lang w:val="pl-PL"/>
        </w:rPr>
      </w:pPr>
    </w:p>
    <w:bookmarkEnd w:id="113"/>
    <w:p w14:paraId="2E15A823" w14:textId="3DC69597" w:rsidR="00C446BB" w:rsidRDefault="00C446BB" w:rsidP="00C446BB">
      <w:pPr>
        <w:spacing w:line="240" w:lineRule="auto"/>
        <w:jc w:val="both"/>
        <w:rPr>
          <w:rFonts w:ascii="Segoe UI" w:eastAsia="Times New Roman" w:hAnsi="Segoe UI" w:cs="Segoe UI"/>
          <w:sz w:val="16"/>
          <w:szCs w:val="16"/>
          <w:lang w:val="pl-PL"/>
        </w:rPr>
      </w:pPr>
      <w:r w:rsidRPr="00C446BB">
        <w:rPr>
          <w:rFonts w:ascii="Segoe UI" w:eastAsia="Times New Roman" w:hAnsi="Segoe UI" w:cs="Segoe UI"/>
          <w:sz w:val="22"/>
          <w:lang w:val="pl-PL"/>
        </w:rPr>
        <w:t>It is not necessary to conclude an annex to the contract to change the administrators referred to in this article. Both parties shall be notified of the change in writing.</w:t>
      </w:r>
    </w:p>
    <w:p w14:paraId="0FE01E62" w14:textId="77777777" w:rsidR="00C446BB" w:rsidRDefault="00C446BB" w:rsidP="00C446BB">
      <w:pPr>
        <w:spacing w:line="240" w:lineRule="auto"/>
        <w:jc w:val="both"/>
        <w:rPr>
          <w:rFonts w:ascii="Segoe UI" w:eastAsia="Times New Roman" w:hAnsi="Segoe UI" w:cs="Segoe UI"/>
          <w:sz w:val="16"/>
          <w:szCs w:val="16"/>
          <w:lang w:val="pl-PL"/>
        </w:rPr>
      </w:pPr>
    </w:p>
    <w:p w14:paraId="0CE3F9DE" w14:textId="75543E6E" w:rsidR="006B7FFD" w:rsidRPr="00821B21" w:rsidRDefault="00C65084"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FINAL PROVISIONS</w:t>
      </w:r>
    </w:p>
    <w:p w14:paraId="20F56350" w14:textId="116F7116"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7F75C8">
        <w:rPr>
          <w:rFonts w:ascii="Segoe UI" w:hAnsi="Segoe UI" w:cs="Segoe UI"/>
          <w:b/>
          <w:bCs/>
          <w:color w:val="000000"/>
          <w:sz w:val="22"/>
        </w:rPr>
        <w:t>5</w:t>
      </w:r>
      <w:r w:rsidRPr="00821B21">
        <w:rPr>
          <w:rFonts w:ascii="Segoe UI" w:hAnsi="Segoe UI" w:cs="Segoe UI"/>
          <w:b/>
          <w:bCs/>
          <w:color w:val="000000"/>
          <w:sz w:val="22"/>
        </w:rPr>
        <w:t>. člen</w:t>
      </w:r>
    </w:p>
    <w:p w14:paraId="00EFA73E" w14:textId="77777777" w:rsidR="006B7FFD" w:rsidRPr="002833BA" w:rsidRDefault="006B7FFD" w:rsidP="006B7FFD">
      <w:pPr>
        <w:spacing w:line="240" w:lineRule="auto"/>
        <w:jc w:val="center"/>
        <w:rPr>
          <w:rFonts w:ascii="Segoe UI" w:hAnsi="Segoe UI" w:cs="Segoe UI"/>
          <w:sz w:val="10"/>
          <w:szCs w:val="10"/>
        </w:rPr>
      </w:pPr>
    </w:p>
    <w:p w14:paraId="5B17C3A2" w14:textId="77777777" w:rsidR="00C65084" w:rsidRPr="00C65084" w:rsidRDefault="00C65084" w:rsidP="00C65084">
      <w:pPr>
        <w:tabs>
          <w:tab w:val="left" w:pos="792"/>
        </w:tabs>
        <w:spacing w:line="240" w:lineRule="auto"/>
        <w:jc w:val="both"/>
        <w:rPr>
          <w:rFonts w:ascii="Segoe UI" w:eastAsia="Times New Roman" w:hAnsi="Segoe UI" w:cs="Segoe UI"/>
          <w:sz w:val="22"/>
          <w:lang w:val="pl-PL"/>
        </w:rPr>
      </w:pPr>
      <w:r w:rsidRPr="00C65084">
        <w:rPr>
          <w:rFonts w:ascii="Segoe UI" w:eastAsia="Times New Roman" w:hAnsi="Segoe UI" w:cs="Segoe UI"/>
          <w:sz w:val="22"/>
          <w:lang w:val="pl-PL"/>
        </w:rPr>
        <w:t xml:space="preserve">The contracting parties shall determine all the amendments to this contract, after a previously reached agreement, with the annexes to this contract.  </w:t>
      </w:r>
    </w:p>
    <w:p w14:paraId="4734ACE7" w14:textId="77777777" w:rsidR="00C65084" w:rsidRPr="00DD258E" w:rsidRDefault="00C65084" w:rsidP="00C65084">
      <w:pPr>
        <w:tabs>
          <w:tab w:val="left" w:pos="792"/>
        </w:tabs>
        <w:spacing w:line="240" w:lineRule="auto"/>
        <w:jc w:val="both"/>
        <w:rPr>
          <w:rFonts w:ascii="Segoe UI" w:eastAsia="Times New Roman" w:hAnsi="Segoe UI" w:cs="Segoe UI"/>
          <w:sz w:val="18"/>
          <w:szCs w:val="18"/>
          <w:lang w:val="pl-PL"/>
        </w:rPr>
      </w:pPr>
    </w:p>
    <w:p w14:paraId="42E37A46" w14:textId="565AA50E" w:rsidR="00D278BA" w:rsidRDefault="00C65084" w:rsidP="00C65084">
      <w:pPr>
        <w:tabs>
          <w:tab w:val="left" w:pos="792"/>
        </w:tabs>
        <w:spacing w:line="240" w:lineRule="auto"/>
        <w:jc w:val="both"/>
        <w:rPr>
          <w:rFonts w:ascii="Segoe UI" w:eastAsia="Times New Roman" w:hAnsi="Segoe UI" w:cs="Segoe UI"/>
          <w:sz w:val="22"/>
          <w:lang w:val="pl-PL"/>
        </w:rPr>
      </w:pPr>
      <w:r w:rsidRPr="00C65084">
        <w:rPr>
          <w:rFonts w:ascii="Segoe UI" w:eastAsia="Times New Roman" w:hAnsi="Segoe UI" w:cs="Segoe UI"/>
          <w:sz w:val="22"/>
          <w:lang w:val="pl-PL"/>
        </w:rPr>
        <w:t>This contract comes into force on the day when it is signed by both contracting parties.</w:t>
      </w:r>
    </w:p>
    <w:p w14:paraId="6E7AF921" w14:textId="77777777" w:rsidR="00FB49D3" w:rsidRPr="00DD258E" w:rsidRDefault="00FB49D3" w:rsidP="00C65084">
      <w:pPr>
        <w:tabs>
          <w:tab w:val="left" w:pos="792"/>
        </w:tabs>
        <w:spacing w:line="240" w:lineRule="auto"/>
        <w:jc w:val="both"/>
        <w:rPr>
          <w:rFonts w:ascii="Segoe UI" w:eastAsia="Times New Roman" w:hAnsi="Segoe UI" w:cs="Segoe UI"/>
          <w:sz w:val="18"/>
          <w:szCs w:val="18"/>
          <w:lang w:val="pl-PL"/>
        </w:rPr>
      </w:pPr>
    </w:p>
    <w:p w14:paraId="23983F32" w14:textId="3EC8BC6B" w:rsidR="006B7FFD" w:rsidRDefault="00C65084" w:rsidP="00C65084">
      <w:pPr>
        <w:tabs>
          <w:tab w:val="left" w:pos="792"/>
        </w:tabs>
        <w:spacing w:line="240" w:lineRule="auto"/>
        <w:jc w:val="both"/>
        <w:rPr>
          <w:rFonts w:ascii="Segoe UI" w:eastAsia="Times New Roman" w:hAnsi="Segoe UI" w:cs="Segoe UI"/>
          <w:sz w:val="22"/>
          <w:lang w:val="pl-PL"/>
        </w:rPr>
      </w:pPr>
      <w:r w:rsidRPr="00C65084">
        <w:rPr>
          <w:rFonts w:ascii="Segoe UI" w:eastAsia="Times New Roman" w:hAnsi="Segoe UI" w:cs="Segoe UI"/>
          <w:sz w:val="22"/>
          <w:lang w:val="pl-PL"/>
        </w:rPr>
        <w:t>The contract is drawn up in two</w:t>
      </w:r>
      <w:r w:rsidR="00D278BA">
        <w:rPr>
          <w:rFonts w:ascii="Segoe UI" w:eastAsia="Times New Roman" w:hAnsi="Segoe UI" w:cs="Segoe UI"/>
          <w:sz w:val="22"/>
          <w:lang w:val="pl-PL"/>
        </w:rPr>
        <w:t xml:space="preserve"> (2)</w:t>
      </w:r>
      <w:r w:rsidRPr="00C65084">
        <w:rPr>
          <w:rFonts w:ascii="Segoe UI" w:eastAsia="Times New Roman" w:hAnsi="Segoe UI" w:cs="Segoe UI"/>
          <w:sz w:val="22"/>
          <w:lang w:val="pl-PL"/>
        </w:rPr>
        <w:t xml:space="preserve"> identical copies so that each contracting party receives one copy.</w:t>
      </w:r>
    </w:p>
    <w:p w14:paraId="52E555E8" w14:textId="77777777" w:rsidR="00FB49D3" w:rsidRPr="00DD258E" w:rsidRDefault="00FB49D3" w:rsidP="00C65084">
      <w:pPr>
        <w:tabs>
          <w:tab w:val="left" w:pos="792"/>
        </w:tabs>
        <w:spacing w:line="240" w:lineRule="auto"/>
        <w:jc w:val="both"/>
        <w:rPr>
          <w:rFonts w:ascii="Segoe UI" w:eastAsia="Times New Roman" w:hAnsi="Segoe UI" w:cs="Segoe UI"/>
          <w:sz w:val="10"/>
          <w:szCs w:val="10"/>
          <w:lang w:val="pl-PL"/>
        </w:rPr>
      </w:pPr>
    </w:p>
    <w:p w14:paraId="22BD2A5F" w14:textId="77777777" w:rsidR="006B7FFD" w:rsidRPr="00821B21" w:rsidRDefault="006B7FFD"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ED11F1">
        <w:tc>
          <w:tcPr>
            <w:tcW w:w="4820" w:type="dxa"/>
            <w:tcBorders>
              <w:top w:val="nil"/>
              <w:left w:val="nil"/>
              <w:bottom w:val="nil"/>
              <w:right w:val="nil"/>
            </w:tcBorders>
            <w:shd w:val="clear" w:color="auto" w:fill="DEEAF6"/>
          </w:tcPr>
          <w:p w14:paraId="4E0F43BF"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3AA6C9EF"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B7FFD" w:rsidRPr="00821B21" w14:paraId="729F70EF" w14:textId="77777777" w:rsidTr="0077511F">
        <w:tc>
          <w:tcPr>
            <w:tcW w:w="4820" w:type="dxa"/>
            <w:tcBorders>
              <w:top w:val="nil"/>
              <w:left w:val="nil"/>
              <w:bottom w:val="nil"/>
              <w:right w:val="nil"/>
            </w:tcBorders>
            <w:shd w:val="clear" w:color="auto" w:fill="DEEAF6" w:themeFill="accent5" w:themeFillTint="33"/>
          </w:tcPr>
          <w:p w14:paraId="10E04BB4" w14:textId="33B2BC0B" w:rsidR="006B7FFD" w:rsidRPr="000E7458" w:rsidRDefault="00C65084" w:rsidP="00ED11F1">
            <w:pPr>
              <w:shd w:val="clear" w:color="auto" w:fill="FFFFFF"/>
              <w:spacing w:before="150" w:after="150" w:line="360" w:lineRule="atLeast"/>
              <w:outlineLvl w:val="3"/>
              <w:rPr>
                <w:rFonts w:ascii="Segoe UI" w:eastAsia="Times New Roman" w:hAnsi="Segoe UI" w:cs="Segoe UI"/>
                <w:b/>
                <w:color w:val="000000"/>
                <w:sz w:val="28"/>
                <w:szCs w:val="28"/>
              </w:rPr>
            </w:pPr>
            <w:r>
              <w:rPr>
                <w:rFonts w:ascii="Segoe UI" w:eastAsia="Times New Roman" w:hAnsi="Segoe UI" w:cs="Segoe UI"/>
                <w:b/>
                <w:color w:val="000000"/>
                <w:sz w:val="28"/>
                <w:szCs w:val="28"/>
              </w:rPr>
              <w:t>Institut Jožef Stefan</w:t>
            </w:r>
          </w:p>
        </w:tc>
        <w:tc>
          <w:tcPr>
            <w:tcW w:w="425" w:type="dxa"/>
            <w:tcBorders>
              <w:top w:val="nil"/>
              <w:left w:val="nil"/>
              <w:bottom w:val="nil"/>
              <w:right w:val="nil"/>
            </w:tcBorders>
            <w:shd w:val="clear" w:color="auto" w:fill="DEEAF6"/>
          </w:tcPr>
          <w:p w14:paraId="07C4F90F"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ED11F1">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ED11F1">
        <w:tc>
          <w:tcPr>
            <w:tcW w:w="4820" w:type="dxa"/>
            <w:tcBorders>
              <w:top w:val="nil"/>
              <w:left w:val="nil"/>
              <w:bottom w:val="nil"/>
              <w:right w:val="nil"/>
            </w:tcBorders>
          </w:tcPr>
          <w:p w14:paraId="69BC6A9F" w14:textId="69E0B3FE" w:rsidR="006B7FFD" w:rsidRPr="00821B21" w:rsidRDefault="006B7FFD" w:rsidP="00ED11F1">
            <w:pPr>
              <w:tabs>
                <w:tab w:val="left" w:pos="792"/>
              </w:tabs>
              <w:spacing w:line="240" w:lineRule="auto"/>
              <w:jc w:val="both"/>
              <w:rPr>
                <w:rFonts w:ascii="Segoe UI" w:eastAsia="Times New Roman" w:hAnsi="Segoe UI" w:cs="Segoe UI"/>
                <w:color w:val="000000"/>
                <w:sz w:val="22"/>
              </w:rPr>
            </w:pPr>
            <w:proofErr w:type="spellStart"/>
            <w:r w:rsidRPr="00821B21">
              <w:rPr>
                <w:rFonts w:ascii="Segoe UI" w:eastAsia="Times New Roman" w:hAnsi="Segoe UI" w:cs="Segoe UI"/>
                <w:color w:val="000000"/>
                <w:sz w:val="22"/>
              </w:rPr>
              <w:t>Dir</w:t>
            </w:r>
            <w:r w:rsidR="00C65084">
              <w:rPr>
                <w:rFonts w:ascii="Segoe UI" w:eastAsia="Times New Roman" w:hAnsi="Segoe UI" w:cs="Segoe UI"/>
                <w:color w:val="000000"/>
                <w:sz w:val="22"/>
              </w:rPr>
              <w:t>ec</w:t>
            </w:r>
            <w:r w:rsidRPr="00821B21">
              <w:rPr>
                <w:rFonts w:ascii="Segoe UI" w:eastAsia="Times New Roman" w:hAnsi="Segoe UI" w:cs="Segoe UI"/>
                <w:color w:val="000000"/>
                <w:sz w:val="22"/>
              </w:rPr>
              <w:t>tor</w:t>
            </w:r>
            <w:proofErr w:type="spellEnd"/>
            <w:r w:rsidRPr="00821B21">
              <w:rPr>
                <w:rFonts w:ascii="Segoe UI" w:eastAsia="Times New Roman" w:hAnsi="Segoe UI" w:cs="Segoe UI"/>
                <w:color w:val="000000"/>
                <w:sz w:val="22"/>
              </w:rPr>
              <w:t>:</w:t>
            </w:r>
          </w:p>
        </w:tc>
        <w:tc>
          <w:tcPr>
            <w:tcW w:w="425" w:type="dxa"/>
            <w:tcBorders>
              <w:top w:val="nil"/>
              <w:left w:val="nil"/>
              <w:bottom w:val="nil"/>
              <w:right w:val="nil"/>
            </w:tcBorders>
          </w:tcPr>
          <w:p w14:paraId="7C5341E1"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2110127B" w:rsidR="006B7FFD" w:rsidRPr="00821B21" w:rsidRDefault="006B7FFD" w:rsidP="00ED11F1">
            <w:pPr>
              <w:tabs>
                <w:tab w:val="left" w:pos="792"/>
              </w:tabs>
              <w:spacing w:line="240" w:lineRule="auto"/>
              <w:jc w:val="both"/>
              <w:rPr>
                <w:rFonts w:ascii="Segoe UI" w:eastAsia="Times New Roman" w:hAnsi="Segoe UI" w:cs="Segoe UI"/>
                <w:color w:val="000000"/>
                <w:sz w:val="22"/>
              </w:rPr>
            </w:pPr>
            <w:proofErr w:type="spellStart"/>
            <w:r w:rsidRPr="00821B21">
              <w:rPr>
                <w:rFonts w:ascii="Segoe UI" w:eastAsia="Times New Roman" w:hAnsi="Segoe UI" w:cs="Segoe UI"/>
                <w:color w:val="000000"/>
                <w:sz w:val="22"/>
              </w:rPr>
              <w:t>Dire</w:t>
            </w:r>
            <w:r w:rsidR="00C65084">
              <w:rPr>
                <w:rFonts w:ascii="Segoe UI" w:eastAsia="Times New Roman" w:hAnsi="Segoe UI" w:cs="Segoe UI"/>
                <w:color w:val="000000"/>
                <w:sz w:val="22"/>
              </w:rPr>
              <w:t>c</w:t>
            </w:r>
            <w:r w:rsidRPr="00821B21">
              <w:rPr>
                <w:rFonts w:ascii="Segoe UI" w:eastAsia="Times New Roman" w:hAnsi="Segoe UI" w:cs="Segoe UI"/>
                <w:color w:val="000000"/>
                <w:sz w:val="22"/>
              </w:rPr>
              <w:t>tor</w:t>
            </w:r>
            <w:proofErr w:type="spellEnd"/>
            <w:r w:rsidRPr="00821B21">
              <w:rPr>
                <w:rFonts w:ascii="Segoe UI" w:eastAsia="Times New Roman" w:hAnsi="Segoe UI" w:cs="Segoe UI"/>
                <w:color w:val="000000"/>
                <w:sz w:val="22"/>
              </w:rPr>
              <w:t>:</w:t>
            </w:r>
          </w:p>
        </w:tc>
      </w:tr>
      <w:tr w:rsidR="006B7FFD" w:rsidRPr="00821B21" w14:paraId="7FBB238C" w14:textId="77777777" w:rsidTr="00ED11F1">
        <w:tc>
          <w:tcPr>
            <w:tcW w:w="4820" w:type="dxa"/>
            <w:tcBorders>
              <w:top w:val="nil"/>
              <w:left w:val="nil"/>
              <w:bottom w:val="dashed" w:sz="4" w:space="0" w:color="auto"/>
              <w:right w:val="nil"/>
            </w:tcBorders>
          </w:tcPr>
          <w:p w14:paraId="51CF523C" w14:textId="77777777" w:rsidR="006B7FFD" w:rsidRDefault="006B7FFD" w:rsidP="00ED11F1">
            <w:pPr>
              <w:tabs>
                <w:tab w:val="left" w:pos="792"/>
              </w:tabs>
              <w:spacing w:line="240" w:lineRule="auto"/>
              <w:jc w:val="both"/>
              <w:rPr>
                <w:rFonts w:ascii="Segoe UI" w:eastAsia="Times New Roman" w:hAnsi="Segoe UI" w:cs="Segoe UI"/>
                <w:color w:val="000000"/>
                <w:sz w:val="22"/>
              </w:rPr>
            </w:pPr>
          </w:p>
          <w:p w14:paraId="1992ADC7"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p>
          <w:p w14:paraId="57F57CA1"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ED11F1">
        <w:tc>
          <w:tcPr>
            <w:tcW w:w="4820" w:type="dxa"/>
            <w:tcBorders>
              <w:top w:val="dashed" w:sz="4" w:space="0" w:color="auto"/>
              <w:left w:val="nil"/>
              <w:bottom w:val="nil"/>
              <w:right w:val="nil"/>
            </w:tcBorders>
          </w:tcPr>
          <w:p w14:paraId="494FA3C0" w14:textId="56DEE556" w:rsidR="006B7FFD" w:rsidRPr="00821B21" w:rsidRDefault="006B7FFD" w:rsidP="00ED11F1">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00C65084">
              <w:rPr>
                <w:rFonts w:ascii="Segoe UI" w:eastAsia="Times New Roman" w:hAnsi="Segoe UI" w:cs="Segoe UI"/>
                <w:sz w:val="22"/>
              </w:rPr>
              <w:t>Boštjan Zalar</w:t>
            </w:r>
          </w:p>
        </w:tc>
        <w:tc>
          <w:tcPr>
            <w:tcW w:w="425" w:type="dxa"/>
            <w:tcBorders>
              <w:top w:val="nil"/>
              <w:left w:val="nil"/>
              <w:bottom w:val="nil"/>
              <w:right w:val="nil"/>
            </w:tcBorders>
          </w:tcPr>
          <w:p w14:paraId="0F49DA30"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ED11F1">
        <w:tc>
          <w:tcPr>
            <w:tcW w:w="4820" w:type="dxa"/>
            <w:tcBorders>
              <w:top w:val="nil"/>
              <w:left w:val="nil"/>
              <w:bottom w:val="dashed" w:sz="4" w:space="0" w:color="auto"/>
              <w:right w:val="nil"/>
            </w:tcBorders>
          </w:tcPr>
          <w:p w14:paraId="63086E48" w14:textId="1C94F469" w:rsidR="006B7FFD" w:rsidRPr="00821B21" w:rsidRDefault="006B7FFD" w:rsidP="00ED11F1">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w:t>
            </w:r>
            <w:r w:rsidR="00C65084">
              <w:rPr>
                <w:rFonts w:ascii="Segoe UI" w:eastAsia="Times New Roman" w:hAnsi="Segoe UI" w:cs="Segoe UI"/>
                <w:color w:val="000000"/>
                <w:sz w:val="22"/>
              </w:rPr>
              <w:t>te</w:t>
            </w:r>
            <w:r w:rsidRPr="00821B21">
              <w:rPr>
                <w:rFonts w:ascii="Segoe UI" w:eastAsia="Times New Roman" w:hAnsi="Segoe UI" w:cs="Segoe UI"/>
                <w:color w:val="000000"/>
                <w:sz w:val="22"/>
              </w:rPr>
              <w:t xml:space="preserve">: </w:t>
            </w:r>
          </w:p>
        </w:tc>
        <w:tc>
          <w:tcPr>
            <w:tcW w:w="425" w:type="dxa"/>
            <w:tcBorders>
              <w:top w:val="nil"/>
              <w:left w:val="nil"/>
              <w:bottom w:val="nil"/>
              <w:right w:val="nil"/>
            </w:tcBorders>
          </w:tcPr>
          <w:p w14:paraId="557BA2B0"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7EF7F4C8" w14:textId="0936ABB1" w:rsidR="00FB49D3" w:rsidRDefault="00FB49D3" w:rsidP="006B7FFD">
      <w:pPr>
        <w:spacing w:before="120" w:after="60" w:line="240" w:lineRule="auto"/>
        <w:jc w:val="both"/>
        <w:rPr>
          <w:rFonts w:ascii="Segoe UI" w:eastAsia="Times New Roman" w:hAnsi="Segoe UI" w:cs="Segoe UI"/>
          <w:b/>
          <w:i/>
          <w:color w:val="000000"/>
          <w:sz w:val="10"/>
          <w:szCs w:val="10"/>
        </w:rPr>
      </w:pPr>
    </w:p>
    <w:p w14:paraId="4724369A" w14:textId="77777777" w:rsidR="00FF45B1" w:rsidRPr="002336D7" w:rsidRDefault="00FF45B1" w:rsidP="006B7FFD">
      <w:pPr>
        <w:spacing w:before="120" w:after="60" w:line="240" w:lineRule="auto"/>
        <w:jc w:val="both"/>
        <w:rPr>
          <w:rFonts w:ascii="Segoe UI" w:eastAsia="Times New Roman" w:hAnsi="Segoe UI" w:cs="Segoe UI"/>
          <w:b/>
          <w:i/>
          <w:color w:val="000000"/>
          <w:sz w:val="10"/>
          <w:szCs w:val="10"/>
        </w:rPr>
      </w:pPr>
    </w:p>
    <w:p w14:paraId="3851EAF5" w14:textId="7121ED89" w:rsidR="0077511F" w:rsidRDefault="0077511F" w:rsidP="00642DF9">
      <w:pPr>
        <w:spacing w:before="120" w:after="60" w:line="240" w:lineRule="auto"/>
        <w:jc w:val="both"/>
        <w:rPr>
          <w:rFonts w:ascii="Segoe UI" w:eastAsia="Times New Roman" w:hAnsi="Segoe UI" w:cs="Segoe UI"/>
          <w:b/>
          <w:i/>
          <w:color w:val="000000"/>
          <w:sz w:val="22"/>
        </w:rPr>
      </w:pPr>
      <w:proofErr w:type="spellStart"/>
      <w:r w:rsidRPr="0077511F">
        <w:rPr>
          <w:rFonts w:ascii="Segoe UI" w:eastAsia="Times New Roman" w:hAnsi="Segoe UI" w:cs="Segoe UI"/>
          <w:b/>
          <w:i/>
          <w:color w:val="000000"/>
          <w:sz w:val="22"/>
        </w:rPr>
        <w:t>We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herewith</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declare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that</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the</w:t>
      </w:r>
      <w:proofErr w:type="spellEnd"/>
      <w:r w:rsidRPr="0077511F">
        <w:rPr>
          <w:rFonts w:ascii="Segoe UI" w:eastAsia="Times New Roman" w:hAnsi="Segoe UI" w:cs="Segoe UI"/>
          <w:b/>
          <w:i/>
          <w:color w:val="000000"/>
          <w:sz w:val="22"/>
        </w:rPr>
        <w:t xml:space="preserve"> format </w:t>
      </w:r>
      <w:proofErr w:type="spellStart"/>
      <w:r w:rsidRPr="0077511F">
        <w:rPr>
          <w:rFonts w:ascii="Segoe UI" w:eastAsia="Times New Roman" w:hAnsi="Segoe UI" w:cs="Segoe UI"/>
          <w:b/>
          <w:i/>
          <w:color w:val="000000"/>
          <w:sz w:val="22"/>
        </w:rPr>
        <w:t>of</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this</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sample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contract</w:t>
      </w:r>
      <w:proofErr w:type="spellEnd"/>
      <w:r w:rsidRPr="0077511F">
        <w:rPr>
          <w:rFonts w:ascii="Segoe UI" w:eastAsia="Times New Roman" w:hAnsi="Segoe UI" w:cs="Segoe UI"/>
          <w:b/>
          <w:i/>
          <w:color w:val="000000"/>
          <w:sz w:val="22"/>
        </w:rPr>
        <w:t xml:space="preserve"> is </w:t>
      </w:r>
      <w:proofErr w:type="spellStart"/>
      <w:r w:rsidRPr="0077511F">
        <w:rPr>
          <w:rFonts w:ascii="Segoe UI" w:eastAsia="Times New Roman" w:hAnsi="Segoe UI" w:cs="Segoe UI"/>
          <w:b/>
          <w:i/>
          <w:color w:val="000000"/>
          <w:sz w:val="22"/>
        </w:rPr>
        <w:t>acceptable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for</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Bidder</w:t>
      </w:r>
      <w:proofErr w:type="spellEnd"/>
      <w:r w:rsidRPr="0077511F">
        <w:rPr>
          <w:rFonts w:ascii="Segoe UI" w:eastAsia="Times New Roman" w:hAnsi="Segoe UI" w:cs="Segoe UI"/>
          <w:b/>
          <w:i/>
          <w:color w:val="000000"/>
          <w:sz w:val="22"/>
        </w:rPr>
        <w:t>.</w:t>
      </w:r>
    </w:p>
    <w:tbl>
      <w:tblPr>
        <w:tblW w:w="10206" w:type="dxa"/>
        <w:tblLayout w:type="fixed"/>
        <w:tblLook w:val="0000" w:firstRow="0" w:lastRow="0" w:firstColumn="0" w:lastColumn="0" w:noHBand="0" w:noVBand="0"/>
      </w:tblPr>
      <w:tblGrid>
        <w:gridCol w:w="3190"/>
        <w:gridCol w:w="3190"/>
        <w:gridCol w:w="3826"/>
      </w:tblGrid>
      <w:tr w:rsidR="00C62F56" w:rsidRPr="00642DF9" w14:paraId="202CD337" w14:textId="77777777" w:rsidTr="00ED11F1">
        <w:tc>
          <w:tcPr>
            <w:tcW w:w="3190" w:type="dxa"/>
          </w:tcPr>
          <w:p w14:paraId="022D51EF" w14:textId="77777777" w:rsidR="00C62F56" w:rsidRPr="00642DF9" w:rsidRDefault="00C62F56" w:rsidP="00ED11F1">
            <w:pPr>
              <w:spacing w:line="240" w:lineRule="auto"/>
              <w:jc w:val="both"/>
              <w:rPr>
                <w:rFonts w:ascii="Segoe UI" w:eastAsia="Times New Roman" w:hAnsi="Segoe UI" w:cs="Segoe UI"/>
                <w:color w:val="000000"/>
                <w:sz w:val="22"/>
              </w:rPr>
            </w:pPr>
          </w:p>
        </w:tc>
        <w:tc>
          <w:tcPr>
            <w:tcW w:w="3190" w:type="dxa"/>
          </w:tcPr>
          <w:p w14:paraId="1FACF19A" w14:textId="77777777" w:rsidR="00C62F56" w:rsidRPr="00642DF9" w:rsidRDefault="00C62F56" w:rsidP="00ED11F1">
            <w:pPr>
              <w:spacing w:line="240" w:lineRule="auto"/>
              <w:jc w:val="both"/>
              <w:rPr>
                <w:rFonts w:ascii="Segoe UI" w:eastAsia="Times New Roman" w:hAnsi="Segoe UI" w:cs="Segoe UI"/>
                <w:color w:val="000000"/>
                <w:sz w:val="22"/>
              </w:rPr>
            </w:pPr>
          </w:p>
        </w:tc>
        <w:tc>
          <w:tcPr>
            <w:tcW w:w="3826" w:type="dxa"/>
          </w:tcPr>
          <w:p w14:paraId="48BD6821" w14:textId="771675B3" w:rsidR="00C62F56" w:rsidRDefault="00C62F56" w:rsidP="002336D7">
            <w:pPr>
              <w:spacing w:line="240" w:lineRule="auto"/>
              <w:rPr>
                <w:rFonts w:ascii="Segoe UI" w:eastAsia="Times New Roman" w:hAnsi="Segoe UI" w:cs="Segoe UI"/>
                <w:color w:val="000000"/>
                <w:sz w:val="12"/>
                <w:szCs w:val="12"/>
              </w:rPr>
            </w:pPr>
          </w:p>
          <w:p w14:paraId="33AE4818" w14:textId="77777777" w:rsidR="00BE3738" w:rsidRPr="002336D7" w:rsidRDefault="00BE3738" w:rsidP="002336D7">
            <w:pPr>
              <w:spacing w:line="240" w:lineRule="auto"/>
              <w:rPr>
                <w:rFonts w:ascii="Segoe UI" w:eastAsia="Times New Roman" w:hAnsi="Segoe UI" w:cs="Segoe UI"/>
                <w:color w:val="000000"/>
                <w:sz w:val="12"/>
                <w:szCs w:val="12"/>
              </w:rPr>
            </w:pPr>
          </w:p>
          <w:p w14:paraId="444F88F2" w14:textId="77777777" w:rsidR="00C62F56" w:rsidRDefault="00C62F56" w:rsidP="00ED11F1">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Pr="00642DF9">
              <w:rPr>
                <w:rFonts w:ascii="Segoe UI" w:eastAsia="Times New Roman" w:hAnsi="Segoe UI" w:cs="Segoe UI"/>
                <w:color w:val="000000"/>
                <w:sz w:val="22"/>
              </w:rPr>
              <w:t>:</w:t>
            </w:r>
          </w:p>
          <w:p w14:paraId="4E08C5D0" w14:textId="77777777" w:rsidR="00BE3738" w:rsidRDefault="00BE3738" w:rsidP="00ED11F1">
            <w:pPr>
              <w:spacing w:line="240" w:lineRule="auto"/>
              <w:jc w:val="center"/>
              <w:rPr>
                <w:rFonts w:ascii="Segoe UI" w:eastAsia="Times New Roman" w:hAnsi="Segoe UI" w:cs="Segoe UI"/>
                <w:color w:val="000000"/>
                <w:sz w:val="16"/>
                <w:szCs w:val="16"/>
              </w:rPr>
            </w:pPr>
          </w:p>
          <w:p w14:paraId="3D4E1207" w14:textId="77777777" w:rsidR="00BE3738" w:rsidRDefault="00BE3738" w:rsidP="00ED11F1">
            <w:pPr>
              <w:spacing w:line="240" w:lineRule="auto"/>
              <w:jc w:val="center"/>
              <w:rPr>
                <w:rFonts w:ascii="Segoe UI" w:eastAsia="Times New Roman" w:hAnsi="Segoe UI" w:cs="Segoe UI"/>
                <w:color w:val="000000"/>
                <w:sz w:val="16"/>
                <w:szCs w:val="16"/>
              </w:rPr>
            </w:pPr>
          </w:p>
          <w:p w14:paraId="255099E6" w14:textId="41999DF8" w:rsidR="00BE3738" w:rsidRPr="00BE3738" w:rsidRDefault="00BE3738" w:rsidP="00ED11F1">
            <w:pPr>
              <w:spacing w:line="240" w:lineRule="auto"/>
              <w:jc w:val="center"/>
              <w:rPr>
                <w:rFonts w:ascii="Segoe UI" w:eastAsia="Times New Roman" w:hAnsi="Segoe UI" w:cs="Segoe UI"/>
                <w:color w:val="000000"/>
                <w:sz w:val="16"/>
                <w:szCs w:val="16"/>
              </w:rPr>
            </w:pPr>
          </w:p>
        </w:tc>
      </w:tr>
      <w:tr w:rsidR="00C62F56" w:rsidRPr="00642DF9" w14:paraId="446E549D" w14:textId="77777777" w:rsidTr="00FB49D3">
        <w:trPr>
          <w:trHeight w:val="86"/>
        </w:trPr>
        <w:tc>
          <w:tcPr>
            <w:tcW w:w="3190" w:type="dxa"/>
            <w:tcBorders>
              <w:top w:val="dashed" w:sz="4" w:space="0" w:color="auto"/>
              <w:bottom w:val="dashed" w:sz="4" w:space="0" w:color="auto"/>
            </w:tcBorders>
          </w:tcPr>
          <w:p w14:paraId="2F2C29BF" w14:textId="77777777" w:rsidR="00C62F56" w:rsidRPr="00642DF9" w:rsidRDefault="00C62F56"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4C4A589B" w14:textId="38AB0B10" w:rsidR="00C62F56" w:rsidRPr="00642DF9" w:rsidRDefault="00C62F56"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bottom w:val="dashed" w:sz="4" w:space="0" w:color="auto"/>
            </w:tcBorders>
          </w:tcPr>
          <w:p w14:paraId="5B361271" w14:textId="77777777" w:rsidR="00C62F56" w:rsidRPr="00642DF9" w:rsidRDefault="00C62F56"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the</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r w:rsidR="00FB49D3" w:rsidRPr="00642DF9" w14:paraId="4CD0A15B" w14:textId="77777777" w:rsidTr="00ED11F1">
        <w:trPr>
          <w:trHeight w:val="86"/>
        </w:trPr>
        <w:tc>
          <w:tcPr>
            <w:tcW w:w="3190" w:type="dxa"/>
            <w:tcBorders>
              <w:top w:val="dashed" w:sz="4" w:space="0" w:color="auto"/>
            </w:tcBorders>
          </w:tcPr>
          <w:p w14:paraId="68BC9A74" w14:textId="77777777" w:rsidR="00FB49D3" w:rsidRDefault="00FB49D3" w:rsidP="00DD258E">
            <w:pPr>
              <w:spacing w:line="240" w:lineRule="auto"/>
              <w:rPr>
                <w:rFonts w:ascii="Segoe UI" w:eastAsia="Times New Roman" w:hAnsi="Segoe UI" w:cs="Segoe UI"/>
                <w:i/>
                <w:color w:val="000000"/>
                <w:sz w:val="18"/>
                <w:szCs w:val="18"/>
              </w:rPr>
            </w:pPr>
          </w:p>
          <w:p w14:paraId="56EC8BD9" w14:textId="7E7B8FF1" w:rsidR="00535606" w:rsidRDefault="00535606" w:rsidP="00DD258E">
            <w:pPr>
              <w:spacing w:line="240" w:lineRule="auto"/>
              <w:rPr>
                <w:rFonts w:ascii="Segoe UI" w:eastAsia="Times New Roman" w:hAnsi="Segoe UI" w:cs="Segoe UI"/>
                <w:i/>
                <w:color w:val="000000"/>
                <w:sz w:val="18"/>
                <w:szCs w:val="18"/>
              </w:rPr>
            </w:pPr>
          </w:p>
          <w:p w14:paraId="654E1BC4" w14:textId="008C1AEE" w:rsidR="00A66D00" w:rsidRDefault="00A66D00" w:rsidP="00DD258E">
            <w:pPr>
              <w:spacing w:line="240" w:lineRule="auto"/>
              <w:rPr>
                <w:rFonts w:ascii="Segoe UI" w:eastAsia="Times New Roman" w:hAnsi="Segoe UI" w:cs="Segoe UI"/>
                <w:i/>
                <w:color w:val="000000"/>
                <w:sz w:val="18"/>
                <w:szCs w:val="18"/>
              </w:rPr>
            </w:pPr>
          </w:p>
          <w:p w14:paraId="19F1BF15" w14:textId="6A3C38F5" w:rsidR="00A66D00" w:rsidRDefault="00A66D00" w:rsidP="00DD258E">
            <w:pPr>
              <w:spacing w:line="240" w:lineRule="auto"/>
              <w:rPr>
                <w:rFonts w:ascii="Segoe UI" w:eastAsia="Times New Roman" w:hAnsi="Segoe UI" w:cs="Segoe UI"/>
                <w:i/>
                <w:color w:val="000000"/>
                <w:sz w:val="18"/>
                <w:szCs w:val="18"/>
              </w:rPr>
            </w:pPr>
          </w:p>
          <w:p w14:paraId="2361FA6A" w14:textId="00D089C8" w:rsidR="00A66D00" w:rsidRDefault="00A66D00" w:rsidP="00DD258E">
            <w:pPr>
              <w:spacing w:line="240" w:lineRule="auto"/>
              <w:rPr>
                <w:rFonts w:ascii="Segoe UI" w:eastAsia="Times New Roman" w:hAnsi="Segoe UI" w:cs="Segoe UI"/>
                <w:i/>
                <w:color w:val="000000"/>
                <w:sz w:val="18"/>
                <w:szCs w:val="18"/>
              </w:rPr>
            </w:pPr>
          </w:p>
          <w:p w14:paraId="5B4265E4" w14:textId="1D4BCA6D" w:rsidR="00A66D00" w:rsidRDefault="00A66D00" w:rsidP="00DD258E">
            <w:pPr>
              <w:spacing w:line="240" w:lineRule="auto"/>
              <w:rPr>
                <w:rFonts w:ascii="Segoe UI" w:eastAsia="Times New Roman" w:hAnsi="Segoe UI" w:cs="Segoe UI"/>
                <w:i/>
                <w:color w:val="000000"/>
                <w:sz w:val="18"/>
                <w:szCs w:val="18"/>
              </w:rPr>
            </w:pPr>
          </w:p>
          <w:p w14:paraId="7FA17A6E" w14:textId="70E2CF0F" w:rsidR="00A66D00" w:rsidRDefault="00A66D00" w:rsidP="00DD258E">
            <w:pPr>
              <w:spacing w:line="240" w:lineRule="auto"/>
              <w:rPr>
                <w:rFonts w:ascii="Segoe UI" w:eastAsia="Times New Roman" w:hAnsi="Segoe UI" w:cs="Segoe UI"/>
                <w:i/>
                <w:color w:val="000000"/>
                <w:sz w:val="18"/>
                <w:szCs w:val="18"/>
              </w:rPr>
            </w:pPr>
          </w:p>
          <w:p w14:paraId="482E7174" w14:textId="38C3447C" w:rsidR="00A66D00" w:rsidRDefault="00A66D00" w:rsidP="00DD258E">
            <w:pPr>
              <w:spacing w:line="240" w:lineRule="auto"/>
              <w:rPr>
                <w:rFonts w:ascii="Segoe UI" w:eastAsia="Times New Roman" w:hAnsi="Segoe UI" w:cs="Segoe UI"/>
                <w:i/>
                <w:color w:val="000000"/>
                <w:sz w:val="18"/>
                <w:szCs w:val="18"/>
              </w:rPr>
            </w:pPr>
          </w:p>
          <w:p w14:paraId="36271E9E" w14:textId="15CE5783" w:rsidR="00A66D00" w:rsidRDefault="00A66D00" w:rsidP="00DD258E">
            <w:pPr>
              <w:spacing w:line="240" w:lineRule="auto"/>
              <w:rPr>
                <w:rFonts w:ascii="Segoe UI" w:eastAsia="Times New Roman" w:hAnsi="Segoe UI" w:cs="Segoe UI"/>
                <w:i/>
                <w:color w:val="000000"/>
                <w:sz w:val="18"/>
                <w:szCs w:val="18"/>
              </w:rPr>
            </w:pPr>
          </w:p>
          <w:p w14:paraId="27FFF457" w14:textId="214D667A" w:rsidR="00A66D00" w:rsidRDefault="00A66D00" w:rsidP="00DD258E">
            <w:pPr>
              <w:spacing w:line="240" w:lineRule="auto"/>
              <w:rPr>
                <w:rFonts w:ascii="Segoe UI" w:eastAsia="Times New Roman" w:hAnsi="Segoe UI" w:cs="Segoe UI"/>
                <w:i/>
                <w:color w:val="000000"/>
                <w:sz w:val="18"/>
                <w:szCs w:val="18"/>
              </w:rPr>
            </w:pPr>
          </w:p>
          <w:p w14:paraId="31612AFE" w14:textId="77BB0F7D" w:rsidR="00A66D00" w:rsidRDefault="00A66D00" w:rsidP="00DD258E">
            <w:pPr>
              <w:spacing w:line="240" w:lineRule="auto"/>
              <w:rPr>
                <w:rFonts w:ascii="Segoe UI" w:eastAsia="Times New Roman" w:hAnsi="Segoe UI" w:cs="Segoe UI"/>
                <w:i/>
                <w:color w:val="000000"/>
                <w:sz w:val="18"/>
                <w:szCs w:val="18"/>
              </w:rPr>
            </w:pPr>
          </w:p>
          <w:p w14:paraId="5E4E179C" w14:textId="74EC9668" w:rsidR="00A66D00" w:rsidRDefault="00A66D00" w:rsidP="00DD258E">
            <w:pPr>
              <w:spacing w:line="240" w:lineRule="auto"/>
              <w:rPr>
                <w:rFonts w:ascii="Segoe UI" w:eastAsia="Times New Roman" w:hAnsi="Segoe UI" w:cs="Segoe UI"/>
                <w:i/>
                <w:color w:val="000000"/>
                <w:sz w:val="18"/>
                <w:szCs w:val="18"/>
              </w:rPr>
            </w:pPr>
          </w:p>
          <w:p w14:paraId="40ABB2F7" w14:textId="7989FE41" w:rsidR="00A66D00" w:rsidRDefault="00A66D00" w:rsidP="00DD258E">
            <w:pPr>
              <w:spacing w:line="240" w:lineRule="auto"/>
              <w:rPr>
                <w:rFonts w:ascii="Segoe UI" w:eastAsia="Times New Roman" w:hAnsi="Segoe UI" w:cs="Segoe UI"/>
                <w:i/>
                <w:color w:val="000000"/>
                <w:sz w:val="18"/>
                <w:szCs w:val="18"/>
              </w:rPr>
            </w:pPr>
          </w:p>
          <w:p w14:paraId="3DEC0AB6" w14:textId="2363AEC7" w:rsidR="00701DA4" w:rsidRDefault="00701DA4" w:rsidP="00DD258E">
            <w:pPr>
              <w:spacing w:line="240" w:lineRule="auto"/>
              <w:rPr>
                <w:rFonts w:ascii="Segoe UI" w:eastAsia="Times New Roman" w:hAnsi="Segoe UI" w:cs="Segoe UI"/>
                <w:i/>
                <w:color w:val="000000"/>
                <w:sz w:val="18"/>
                <w:szCs w:val="18"/>
              </w:rPr>
            </w:pPr>
          </w:p>
          <w:p w14:paraId="4234C6C9" w14:textId="7DBAD339" w:rsidR="00701DA4" w:rsidRDefault="00701DA4" w:rsidP="00DD258E">
            <w:pPr>
              <w:spacing w:line="240" w:lineRule="auto"/>
              <w:rPr>
                <w:rFonts w:ascii="Segoe UI" w:eastAsia="Times New Roman" w:hAnsi="Segoe UI" w:cs="Segoe UI"/>
                <w:i/>
                <w:color w:val="000000"/>
                <w:sz w:val="18"/>
                <w:szCs w:val="18"/>
              </w:rPr>
            </w:pPr>
          </w:p>
          <w:p w14:paraId="0346397B" w14:textId="3817DC41" w:rsidR="00701DA4" w:rsidRDefault="00701DA4" w:rsidP="00DD258E">
            <w:pPr>
              <w:spacing w:line="240" w:lineRule="auto"/>
              <w:rPr>
                <w:rFonts w:ascii="Segoe UI" w:eastAsia="Times New Roman" w:hAnsi="Segoe UI" w:cs="Segoe UI"/>
                <w:i/>
                <w:color w:val="000000"/>
                <w:sz w:val="18"/>
                <w:szCs w:val="18"/>
              </w:rPr>
            </w:pPr>
          </w:p>
          <w:p w14:paraId="066988C7" w14:textId="615E16F6" w:rsidR="00701DA4" w:rsidRDefault="00701DA4" w:rsidP="00DD258E">
            <w:pPr>
              <w:spacing w:line="240" w:lineRule="auto"/>
              <w:rPr>
                <w:rFonts w:ascii="Segoe UI" w:eastAsia="Times New Roman" w:hAnsi="Segoe UI" w:cs="Segoe UI"/>
                <w:i/>
                <w:color w:val="000000"/>
                <w:sz w:val="18"/>
                <w:szCs w:val="18"/>
              </w:rPr>
            </w:pPr>
          </w:p>
          <w:p w14:paraId="71A3B86D" w14:textId="30E71E5E" w:rsidR="000C3C1A" w:rsidRDefault="000C3C1A" w:rsidP="00DD258E">
            <w:pPr>
              <w:spacing w:line="240" w:lineRule="auto"/>
              <w:rPr>
                <w:rFonts w:ascii="Segoe UI" w:eastAsia="Times New Roman" w:hAnsi="Segoe UI" w:cs="Segoe UI"/>
                <w:i/>
                <w:color w:val="000000"/>
                <w:sz w:val="18"/>
                <w:szCs w:val="18"/>
              </w:rPr>
            </w:pPr>
          </w:p>
          <w:p w14:paraId="2D84BDDD" w14:textId="58748639" w:rsidR="000C3C1A" w:rsidRDefault="000C3C1A" w:rsidP="00DD258E">
            <w:pPr>
              <w:spacing w:line="240" w:lineRule="auto"/>
              <w:rPr>
                <w:rFonts w:ascii="Segoe UI" w:eastAsia="Times New Roman" w:hAnsi="Segoe UI" w:cs="Segoe UI"/>
                <w:i/>
                <w:color w:val="000000"/>
                <w:sz w:val="18"/>
                <w:szCs w:val="18"/>
              </w:rPr>
            </w:pPr>
          </w:p>
          <w:p w14:paraId="094E28BA" w14:textId="167D3041" w:rsidR="000C3C1A" w:rsidRDefault="000C3C1A" w:rsidP="00DD258E">
            <w:pPr>
              <w:spacing w:line="240" w:lineRule="auto"/>
              <w:rPr>
                <w:rFonts w:ascii="Segoe UI" w:eastAsia="Times New Roman" w:hAnsi="Segoe UI" w:cs="Segoe UI"/>
                <w:i/>
                <w:color w:val="000000"/>
                <w:sz w:val="18"/>
                <w:szCs w:val="18"/>
              </w:rPr>
            </w:pPr>
          </w:p>
          <w:p w14:paraId="5BB0E86E" w14:textId="2CD1B45B" w:rsidR="000C3C1A" w:rsidRDefault="000C3C1A" w:rsidP="00DD258E">
            <w:pPr>
              <w:spacing w:line="240" w:lineRule="auto"/>
              <w:rPr>
                <w:rFonts w:ascii="Segoe UI" w:eastAsia="Times New Roman" w:hAnsi="Segoe UI" w:cs="Segoe UI"/>
                <w:i/>
                <w:color w:val="000000"/>
                <w:sz w:val="18"/>
                <w:szCs w:val="18"/>
              </w:rPr>
            </w:pPr>
          </w:p>
          <w:p w14:paraId="025D2CD9" w14:textId="4BBDE337" w:rsidR="00535606" w:rsidRPr="00642DF9" w:rsidRDefault="00535606" w:rsidP="00DD258E">
            <w:pPr>
              <w:spacing w:line="240" w:lineRule="auto"/>
              <w:rPr>
                <w:rFonts w:ascii="Segoe UI" w:eastAsia="Times New Roman" w:hAnsi="Segoe UI" w:cs="Segoe UI"/>
                <w:i/>
                <w:color w:val="000000"/>
                <w:sz w:val="18"/>
                <w:szCs w:val="18"/>
              </w:rPr>
            </w:pPr>
          </w:p>
        </w:tc>
        <w:tc>
          <w:tcPr>
            <w:tcW w:w="3190" w:type="dxa"/>
          </w:tcPr>
          <w:p w14:paraId="4B8E2FE3" w14:textId="77777777" w:rsidR="00FB49D3" w:rsidRPr="00642DF9" w:rsidRDefault="00FB49D3" w:rsidP="00ED11F1">
            <w:pPr>
              <w:spacing w:line="240" w:lineRule="auto"/>
              <w:jc w:val="center"/>
              <w:rPr>
                <w:rFonts w:ascii="Segoe UI" w:eastAsia="Times New Roman" w:hAnsi="Segoe UI" w:cs="Segoe UI"/>
                <w:i/>
                <w:color w:val="000000"/>
                <w:sz w:val="18"/>
                <w:szCs w:val="18"/>
              </w:rPr>
            </w:pPr>
          </w:p>
        </w:tc>
        <w:tc>
          <w:tcPr>
            <w:tcW w:w="3826" w:type="dxa"/>
            <w:tcBorders>
              <w:top w:val="dashed" w:sz="4" w:space="0" w:color="auto"/>
            </w:tcBorders>
          </w:tcPr>
          <w:p w14:paraId="28CFF401" w14:textId="77777777" w:rsidR="00FB49D3" w:rsidRPr="00642DF9" w:rsidRDefault="00FB49D3" w:rsidP="00ED11F1">
            <w:pPr>
              <w:spacing w:line="240" w:lineRule="auto"/>
              <w:jc w:val="center"/>
              <w:rPr>
                <w:rFonts w:ascii="Segoe UI" w:eastAsia="Times New Roman" w:hAnsi="Segoe UI" w:cs="Segoe UI"/>
                <w:i/>
                <w:color w:val="000000"/>
                <w:sz w:val="18"/>
                <w:szCs w:val="18"/>
              </w:rPr>
            </w:pPr>
          </w:p>
        </w:tc>
      </w:tr>
    </w:tbl>
    <w:p w14:paraId="76473D81" w14:textId="09769EE3" w:rsidR="00642DF9" w:rsidRPr="00642DF9" w:rsidRDefault="00E07BE4"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lastRenderedPageBreak/>
        <w:t>final acceptance certificate</w:t>
      </w:r>
    </w:p>
    <w:p w14:paraId="260F6E68" w14:textId="1359A7D6"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proofErr w:type="spellStart"/>
      <w:r w:rsidR="00190639">
        <w:rPr>
          <w:rFonts w:ascii="Segoe UI" w:eastAsia="Times New Roman" w:hAnsi="Segoe UI" w:cs="Segoe UI"/>
          <w:b/>
          <w:color w:val="FFFFFF" w:themeColor="background1"/>
          <w:sz w:val="28"/>
          <w:szCs w:val="28"/>
          <w:shd w:val="clear" w:color="auto" w:fill="2F5496" w:themeFill="accent1" w:themeFillShade="BF"/>
          <w:lang w:eastAsia="sl-SI"/>
        </w:rPr>
        <w:t>Appendix</w:t>
      </w:r>
      <w:proofErr w:type="spellEnd"/>
      <w:r w:rsidR="00190639">
        <w:rPr>
          <w:rFonts w:ascii="Segoe UI" w:eastAsia="Times New Roman" w:hAnsi="Segoe UI" w:cs="Segoe UI"/>
          <w:b/>
          <w:color w:val="FFFFFF" w:themeColor="background1"/>
          <w:sz w:val="28"/>
          <w:szCs w:val="28"/>
          <w:shd w:val="clear" w:color="auto" w:fill="2F5496" w:themeFill="accent1" w:themeFillShade="BF"/>
          <w:lang w:eastAsia="sl-SI"/>
        </w:rPr>
        <w:t xml:space="preserve"> 1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7229"/>
      </w:tblGrid>
      <w:tr w:rsidR="007748AA" w:rsidRPr="00642DF9" w14:paraId="0E3A5357" w14:textId="77777777" w:rsidTr="00B655FD">
        <w:trPr>
          <w:trHeight w:hRule="exact" w:val="397"/>
        </w:trPr>
        <w:tc>
          <w:tcPr>
            <w:tcW w:w="2972" w:type="dxa"/>
            <w:shd w:val="clear" w:color="auto" w:fill="DEEAF6" w:themeFill="accent5" w:themeFillTint="33"/>
            <w:vAlign w:val="center"/>
          </w:tcPr>
          <w:p w14:paraId="390B5F07" w14:textId="72195E8F" w:rsidR="007748AA" w:rsidRPr="00642DF9" w:rsidRDefault="00E07BE4" w:rsidP="00AC4822">
            <w:pPr>
              <w:spacing w:line="240" w:lineRule="auto"/>
              <w:jc w:val="both"/>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7229"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B655FD">
        <w:trPr>
          <w:trHeight w:hRule="exact" w:val="397"/>
        </w:trPr>
        <w:tc>
          <w:tcPr>
            <w:tcW w:w="2972" w:type="dxa"/>
            <w:shd w:val="clear" w:color="auto" w:fill="DEEAF6" w:themeFill="accent5" w:themeFillTint="33"/>
            <w:vAlign w:val="center"/>
          </w:tcPr>
          <w:p w14:paraId="6E9BDDDC" w14:textId="3DB55A3A" w:rsidR="007748AA" w:rsidRPr="00642DF9" w:rsidRDefault="00E07BE4" w:rsidP="00AC4822">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sidR="007748AA" w:rsidRPr="00642DF9">
              <w:rPr>
                <w:rFonts w:ascii="Segoe UI" w:eastAsia="Times New Roman" w:hAnsi="Segoe UI" w:cs="Segoe UI"/>
                <w:sz w:val="22"/>
              </w:rPr>
              <w:t>:</w:t>
            </w:r>
          </w:p>
        </w:tc>
        <w:tc>
          <w:tcPr>
            <w:tcW w:w="7229"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B655FD">
        <w:trPr>
          <w:trHeight w:hRule="exact" w:val="397"/>
        </w:trPr>
        <w:tc>
          <w:tcPr>
            <w:tcW w:w="2972" w:type="dxa"/>
            <w:shd w:val="clear" w:color="auto" w:fill="DEEAF6" w:themeFill="accent5" w:themeFillTint="33"/>
            <w:vAlign w:val="center"/>
          </w:tcPr>
          <w:p w14:paraId="7F79391F" w14:textId="5CE98E66" w:rsidR="007748AA" w:rsidRPr="00642DF9" w:rsidRDefault="00160ACC" w:rsidP="00AC4822">
            <w:pPr>
              <w:spacing w:line="240" w:lineRule="auto"/>
              <w:jc w:val="both"/>
              <w:rPr>
                <w:rFonts w:ascii="Segoe UI" w:eastAsia="Times New Roman" w:hAnsi="Segoe UI" w:cs="Segoe UI"/>
                <w:sz w:val="22"/>
              </w:rPr>
            </w:pPr>
            <w:r w:rsidRPr="00160ACC">
              <w:rPr>
                <w:rFonts w:ascii="Segoe UI" w:eastAsia="Times New Roman" w:hAnsi="Segoe UI" w:cs="Segoe UI"/>
                <w:sz w:val="22"/>
              </w:rPr>
              <w:t xml:space="preserve">VAT </w:t>
            </w:r>
            <w:proofErr w:type="spellStart"/>
            <w:r w:rsidRPr="00160ACC">
              <w:rPr>
                <w:rFonts w:ascii="Segoe UI" w:eastAsia="Times New Roman" w:hAnsi="Segoe UI" w:cs="Segoe UI"/>
                <w:sz w:val="22"/>
              </w:rPr>
              <w:t>identification</w:t>
            </w:r>
            <w:proofErr w:type="spellEnd"/>
            <w:r w:rsidRPr="00160ACC">
              <w:rPr>
                <w:rFonts w:ascii="Segoe UI" w:eastAsia="Times New Roman" w:hAnsi="Segoe UI" w:cs="Segoe UI"/>
                <w:sz w:val="22"/>
              </w:rPr>
              <w:t xml:space="preserve"> </w:t>
            </w:r>
            <w:proofErr w:type="spellStart"/>
            <w:r w:rsidRPr="00160ACC">
              <w:rPr>
                <w:rFonts w:ascii="Segoe UI" w:eastAsia="Times New Roman" w:hAnsi="Segoe UI" w:cs="Segoe UI"/>
                <w:sz w:val="22"/>
              </w:rPr>
              <w:t>number</w:t>
            </w:r>
            <w:proofErr w:type="spellEnd"/>
            <w:r w:rsidRPr="00160ACC">
              <w:rPr>
                <w:rFonts w:ascii="Segoe UI" w:eastAsia="Times New Roman" w:hAnsi="Segoe UI" w:cs="Segoe UI"/>
                <w:sz w:val="22"/>
              </w:rPr>
              <w:t>:</w:t>
            </w:r>
          </w:p>
        </w:tc>
        <w:tc>
          <w:tcPr>
            <w:tcW w:w="7229"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D11E14F" w14:textId="77777777" w:rsidTr="00535606">
        <w:trPr>
          <w:trHeight w:hRule="exact" w:val="595"/>
        </w:trPr>
        <w:tc>
          <w:tcPr>
            <w:tcW w:w="2972" w:type="dxa"/>
            <w:shd w:val="clear" w:color="auto" w:fill="DEEAF6" w:themeFill="accent5" w:themeFillTint="33"/>
            <w:vAlign w:val="center"/>
          </w:tcPr>
          <w:p w14:paraId="727D9CC0" w14:textId="092992EC" w:rsidR="007748AA" w:rsidRPr="00642DF9" w:rsidRDefault="00FD1AC9" w:rsidP="00AC4822">
            <w:pPr>
              <w:spacing w:line="240" w:lineRule="auto"/>
              <w:jc w:val="both"/>
              <w:rPr>
                <w:rFonts w:ascii="Segoe UI" w:eastAsia="Times New Roman" w:hAnsi="Segoe UI" w:cs="Segoe UI"/>
                <w:sz w:val="22"/>
              </w:rPr>
            </w:pPr>
            <w:proofErr w:type="spellStart"/>
            <w:r>
              <w:rPr>
                <w:rFonts w:ascii="Segoe UI" w:eastAsia="Times New Roman" w:hAnsi="Segoe UI" w:cs="Segoe UI"/>
                <w:color w:val="000000"/>
                <w:sz w:val="22"/>
                <w:szCs w:val="20"/>
                <w:lang w:eastAsia="ar-SA"/>
              </w:rPr>
              <w:t>Subject</w:t>
            </w:r>
            <w:proofErr w:type="spellEnd"/>
            <w:r>
              <w:rPr>
                <w:rFonts w:ascii="Segoe UI" w:eastAsia="Times New Roman" w:hAnsi="Segoe UI" w:cs="Segoe UI"/>
                <w:color w:val="000000"/>
                <w:sz w:val="22"/>
                <w:szCs w:val="20"/>
                <w:lang w:eastAsia="ar-SA"/>
              </w:rPr>
              <w:t>:</w:t>
            </w:r>
          </w:p>
        </w:tc>
        <w:tc>
          <w:tcPr>
            <w:tcW w:w="7229" w:type="dxa"/>
            <w:vAlign w:val="center"/>
          </w:tcPr>
          <w:p w14:paraId="141079AA" w14:textId="77777777" w:rsidR="00E14E4A" w:rsidRPr="00E14E4A" w:rsidRDefault="00E14E4A" w:rsidP="001F7D6B">
            <w:pPr>
              <w:tabs>
                <w:tab w:val="left" w:pos="792"/>
              </w:tabs>
              <w:rPr>
                <w:rFonts w:ascii="Segoe UI" w:hAnsi="Segoe UI" w:cs="Segoe UI"/>
                <w:b/>
                <w:sz w:val="16"/>
                <w:szCs w:val="16"/>
              </w:rPr>
            </w:pPr>
          </w:p>
          <w:p w14:paraId="05CD3C71" w14:textId="494FC39F" w:rsidR="001F7D6B" w:rsidRPr="001F7D6B" w:rsidRDefault="00952651" w:rsidP="001F7D6B">
            <w:pPr>
              <w:tabs>
                <w:tab w:val="left" w:pos="792"/>
              </w:tabs>
              <w:rPr>
                <w:rFonts w:ascii="Segoe UI" w:hAnsi="Segoe UI" w:cs="Segoe UI"/>
                <w:b/>
                <w:sz w:val="22"/>
              </w:rPr>
            </w:pPr>
            <w:r w:rsidRPr="00952651">
              <w:rPr>
                <w:rFonts w:ascii="Segoe UI" w:hAnsi="Segoe UI" w:cs="Segoe UI"/>
                <w:b/>
                <w:sz w:val="22"/>
              </w:rPr>
              <w:t>MELTING STRIP-CASTING FURNACE</w:t>
            </w:r>
          </w:p>
          <w:p w14:paraId="596C0A6E" w14:textId="77777777" w:rsidR="00535606" w:rsidRPr="002A0722" w:rsidRDefault="00535606" w:rsidP="00AC4822">
            <w:pPr>
              <w:spacing w:line="240" w:lineRule="auto"/>
              <w:jc w:val="both"/>
              <w:rPr>
                <w:rFonts w:ascii="Segoe UI" w:hAnsi="Segoe UI" w:cs="Segoe UI"/>
                <w:b/>
                <w:bCs/>
                <w:sz w:val="22"/>
              </w:rPr>
            </w:pPr>
          </w:p>
          <w:p w14:paraId="2EDEC714" w14:textId="77777777" w:rsidR="00B655FD" w:rsidRDefault="00B655FD" w:rsidP="00AC4822">
            <w:pPr>
              <w:spacing w:line="240" w:lineRule="auto"/>
              <w:jc w:val="both"/>
              <w:rPr>
                <w:rFonts w:ascii="Segoe UI" w:hAnsi="Segoe UI" w:cs="Segoe UI"/>
                <w:b/>
                <w:bCs/>
                <w:color w:val="FF0000"/>
                <w:sz w:val="22"/>
              </w:rPr>
            </w:pPr>
          </w:p>
          <w:p w14:paraId="57F35507" w14:textId="1B8094F2" w:rsidR="007748AA" w:rsidRPr="00642DF9" w:rsidRDefault="00B97212" w:rsidP="00AC4822">
            <w:pPr>
              <w:spacing w:line="240" w:lineRule="auto"/>
              <w:jc w:val="both"/>
              <w:rPr>
                <w:rFonts w:ascii="Segoe UI" w:eastAsia="Times New Roman" w:hAnsi="Segoe UI" w:cs="Segoe UI"/>
                <w:sz w:val="22"/>
              </w:rPr>
            </w:pPr>
            <w:r w:rsidRPr="00B97212">
              <w:rPr>
                <w:rFonts w:ascii="Segoe UI" w:hAnsi="Segoe UI" w:cs="Segoe UI"/>
                <w:b/>
                <w:bCs/>
                <w:color w:val="FF0000"/>
                <w:sz w:val="22"/>
              </w:rPr>
              <w:t xml:space="preserve"> LASER SYSTEM</w:t>
            </w:r>
          </w:p>
        </w:tc>
      </w:tr>
      <w:tr w:rsidR="007748AA" w:rsidRPr="00642DF9" w14:paraId="7E3516AB" w14:textId="77777777" w:rsidTr="00B655FD">
        <w:trPr>
          <w:trHeight w:hRule="exact" w:val="397"/>
        </w:trPr>
        <w:tc>
          <w:tcPr>
            <w:tcW w:w="2972" w:type="dxa"/>
            <w:shd w:val="clear" w:color="auto" w:fill="DEEAF6" w:themeFill="accent5" w:themeFillTint="33"/>
            <w:vAlign w:val="center"/>
          </w:tcPr>
          <w:p w14:paraId="21FD5F87" w14:textId="6BA09698" w:rsidR="007748AA" w:rsidRPr="00642DF9" w:rsidRDefault="00FD1AC9" w:rsidP="00AC4822">
            <w:pPr>
              <w:spacing w:line="240" w:lineRule="auto"/>
              <w:jc w:val="both"/>
              <w:rPr>
                <w:rFonts w:ascii="Segoe UI" w:eastAsia="Times New Roman" w:hAnsi="Segoe UI" w:cs="Segoe UI"/>
                <w:sz w:val="22"/>
              </w:rPr>
            </w:pPr>
            <w:proofErr w:type="spellStart"/>
            <w:r>
              <w:rPr>
                <w:rFonts w:ascii="Segoe UI" w:eastAsia="Times New Roman" w:hAnsi="Segoe UI" w:cs="Segoe UI"/>
                <w:color w:val="000000"/>
                <w:sz w:val="22"/>
                <w:szCs w:val="20"/>
                <w:lang w:eastAsia="ar-SA"/>
              </w:rPr>
              <w:t>Contract</w:t>
            </w:r>
            <w:proofErr w:type="spellEnd"/>
            <w:r>
              <w:rPr>
                <w:rFonts w:ascii="Segoe UI" w:eastAsia="Times New Roman" w:hAnsi="Segoe UI" w:cs="Segoe UI"/>
                <w:color w:val="000000"/>
                <w:sz w:val="22"/>
                <w:szCs w:val="20"/>
                <w:lang w:eastAsia="ar-SA"/>
              </w:rPr>
              <w:t xml:space="preserve"> No.</w:t>
            </w:r>
            <w:r w:rsidR="007748AA" w:rsidRPr="00642DF9">
              <w:rPr>
                <w:rFonts w:ascii="Segoe UI" w:eastAsia="Times New Roman" w:hAnsi="Segoe UI" w:cs="Segoe UI"/>
                <w:color w:val="000000"/>
                <w:sz w:val="22"/>
                <w:szCs w:val="20"/>
                <w:lang w:eastAsia="ar-SA"/>
              </w:rPr>
              <w:t>:</w:t>
            </w:r>
          </w:p>
        </w:tc>
        <w:tc>
          <w:tcPr>
            <w:tcW w:w="7229"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619502F" w14:textId="24260DF1" w:rsidR="002E1AB9" w:rsidRDefault="002E1AB9" w:rsidP="00642DF9">
      <w:pPr>
        <w:suppressAutoHyphens/>
        <w:spacing w:line="240" w:lineRule="auto"/>
        <w:rPr>
          <w:rFonts w:ascii="Segoe UI" w:eastAsia="Times New Roman" w:hAnsi="Segoe UI" w:cs="Segoe UI"/>
          <w:color w:val="000000"/>
          <w:sz w:val="22"/>
          <w:szCs w:val="20"/>
          <w:lang w:eastAsia="ar-SA"/>
        </w:rPr>
      </w:pPr>
    </w:p>
    <w:tbl>
      <w:tblPr>
        <w:tblW w:w="0" w:type="auto"/>
        <w:tblLayout w:type="fixed"/>
        <w:tblLook w:val="0000" w:firstRow="0" w:lastRow="0" w:firstColumn="0" w:lastColumn="0" w:noHBand="0" w:noVBand="0"/>
      </w:tblPr>
      <w:tblGrid>
        <w:gridCol w:w="2943"/>
        <w:gridCol w:w="2127"/>
        <w:gridCol w:w="425"/>
        <w:gridCol w:w="2268"/>
        <w:gridCol w:w="2126"/>
      </w:tblGrid>
      <w:tr w:rsidR="002E1AB9" w:rsidRPr="002E1AB9" w14:paraId="7FC8EDF9" w14:textId="77777777" w:rsidTr="00ED11F1">
        <w:trPr>
          <w:cantSplit/>
        </w:trPr>
        <w:tc>
          <w:tcPr>
            <w:tcW w:w="2943" w:type="dxa"/>
            <w:vAlign w:val="bottom"/>
          </w:tcPr>
          <w:p w14:paraId="436DA9C6" w14:textId="77777777" w:rsidR="002E1AB9" w:rsidRPr="002E1AB9" w:rsidRDefault="002E1AB9" w:rsidP="002E1AB9">
            <w:pPr>
              <w:spacing w:line="240" w:lineRule="auto"/>
              <w:rPr>
                <w:rFonts w:ascii="Segoe UI" w:eastAsia="Times New Roman" w:hAnsi="Segoe UI" w:cs="Segoe UI"/>
                <w:sz w:val="22"/>
                <w:szCs w:val="20"/>
                <w:lang w:val="pt-PT"/>
              </w:rPr>
            </w:pPr>
          </w:p>
          <w:p w14:paraId="6116DCAE"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 xml:space="preserve">Following Delivery note No. </w:t>
            </w:r>
          </w:p>
        </w:tc>
        <w:tc>
          <w:tcPr>
            <w:tcW w:w="2127" w:type="dxa"/>
            <w:tcBorders>
              <w:bottom w:val="dashed" w:sz="4" w:space="0" w:color="auto"/>
            </w:tcBorders>
            <w:vAlign w:val="bottom"/>
          </w:tcPr>
          <w:p w14:paraId="451CF18D" w14:textId="77777777" w:rsidR="002E1AB9" w:rsidRPr="002E1AB9" w:rsidRDefault="002E1AB9" w:rsidP="002E1AB9">
            <w:pPr>
              <w:spacing w:line="240" w:lineRule="auto"/>
              <w:jc w:val="center"/>
              <w:rPr>
                <w:rFonts w:ascii="Segoe UI" w:eastAsia="Times New Roman" w:hAnsi="Segoe UI" w:cs="Segoe UI"/>
                <w:sz w:val="22"/>
                <w:szCs w:val="20"/>
                <w:lang w:val="pt-PT"/>
              </w:rPr>
            </w:pPr>
          </w:p>
        </w:tc>
        <w:tc>
          <w:tcPr>
            <w:tcW w:w="425" w:type="dxa"/>
            <w:vAlign w:val="bottom"/>
          </w:tcPr>
          <w:p w14:paraId="026B8F1C" w14:textId="77777777" w:rsidR="002E1AB9" w:rsidRPr="002E1AB9" w:rsidRDefault="002E1AB9" w:rsidP="002E1AB9">
            <w:pPr>
              <w:spacing w:line="240" w:lineRule="auto"/>
              <w:jc w:val="center"/>
              <w:rPr>
                <w:rFonts w:ascii="Segoe UI" w:eastAsia="Times New Roman" w:hAnsi="Segoe UI" w:cs="Segoe UI"/>
                <w:sz w:val="22"/>
                <w:szCs w:val="20"/>
                <w:lang w:val="pt-PT"/>
              </w:rPr>
            </w:pPr>
            <w:r w:rsidRPr="002E1AB9">
              <w:rPr>
                <w:rFonts w:ascii="Segoe UI" w:eastAsia="Times New Roman" w:hAnsi="Segoe UI" w:cs="Segoe UI"/>
                <w:sz w:val="22"/>
                <w:szCs w:val="20"/>
                <w:lang w:val="pt-PT"/>
              </w:rPr>
              <w:t>of</w:t>
            </w:r>
          </w:p>
        </w:tc>
        <w:tc>
          <w:tcPr>
            <w:tcW w:w="2268" w:type="dxa"/>
            <w:tcBorders>
              <w:bottom w:val="dashed" w:sz="4" w:space="0" w:color="auto"/>
            </w:tcBorders>
            <w:vAlign w:val="bottom"/>
          </w:tcPr>
          <w:p w14:paraId="735DD353" w14:textId="77777777" w:rsidR="002E1AB9" w:rsidRPr="002E1AB9" w:rsidRDefault="002E1AB9" w:rsidP="002E1AB9">
            <w:pPr>
              <w:spacing w:line="240" w:lineRule="auto"/>
              <w:rPr>
                <w:rFonts w:ascii="Segoe UI" w:eastAsia="Times New Roman" w:hAnsi="Segoe UI" w:cs="Segoe UI"/>
                <w:sz w:val="22"/>
                <w:szCs w:val="20"/>
                <w:lang w:val="pt-PT"/>
              </w:rPr>
            </w:pPr>
          </w:p>
        </w:tc>
        <w:tc>
          <w:tcPr>
            <w:tcW w:w="2126" w:type="dxa"/>
            <w:vAlign w:val="bottom"/>
          </w:tcPr>
          <w:p w14:paraId="71811329"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herewith we issue :</w:t>
            </w:r>
          </w:p>
        </w:tc>
      </w:tr>
    </w:tbl>
    <w:p w14:paraId="71B51966" w14:textId="77777777" w:rsidR="002E1AB9" w:rsidRPr="002E1AB9" w:rsidRDefault="002E1AB9" w:rsidP="002E1AB9">
      <w:pPr>
        <w:spacing w:line="240" w:lineRule="auto"/>
        <w:rPr>
          <w:rFonts w:ascii="Segoe UI" w:eastAsia="Times New Roman" w:hAnsi="Segoe UI" w:cs="Segoe UI"/>
          <w:sz w:val="22"/>
          <w:szCs w:val="20"/>
          <w:u w:val="single"/>
          <w:lang w:val="pt-PT"/>
        </w:rPr>
      </w:pPr>
    </w:p>
    <w:tbl>
      <w:tblPr>
        <w:tblW w:w="9365" w:type="dxa"/>
        <w:tblLayout w:type="fixed"/>
        <w:tblLook w:val="0000" w:firstRow="0" w:lastRow="0" w:firstColumn="0" w:lastColumn="0" w:noHBand="0" w:noVBand="0"/>
      </w:tblPr>
      <w:tblGrid>
        <w:gridCol w:w="5495"/>
        <w:gridCol w:w="357"/>
        <w:gridCol w:w="777"/>
        <w:gridCol w:w="78"/>
        <w:gridCol w:w="2580"/>
        <w:gridCol w:w="78"/>
      </w:tblGrid>
      <w:tr w:rsidR="002E1AB9" w:rsidRPr="002E1AB9" w14:paraId="3DB7E2DF" w14:textId="77777777" w:rsidTr="00ED11F1">
        <w:tc>
          <w:tcPr>
            <w:tcW w:w="5852" w:type="dxa"/>
            <w:gridSpan w:val="2"/>
            <w:vAlign w:val="bottom"/>
          </w:tcPr>
          <w:p w14:paraId="4B9C5856" w14:textId="77777777" w:rsidR="002E1AB9" w:rsidRPr="002E1AB9" w:rsidRDefault="002E1AB9" w:rsidP="002E1AB9">
            <w:pPr>
              <w:spacing w:line="240" w:lineRule="auto"/>
              <w:jc w:val="right"/>
              <w:rPr>
                <w:rFonts w:ascii="Segoe UI" w:eastAsia="Times New Roman" w:hAnsi="Segoe UI" w:cs="Segoe UI"/>
                <w:b/>
                <w:sz w:val="32"/>
                <w:szCs w:val="20"/>
                <w:lang w:val="pt-PT"/>
              </w:rPr>
            </w:pPr>
            <w:r w:rsidRPr="002E1AB9">
              <w:rPr>
                <w:rFonts w:ascii="Segoe UI" w:eastAsia="Times New Roman" w:hAnsi="Segoe UI" w:cs="Segoe UI"/>
                <w:b/>
                <w:sz w:val="32"/>
                <w:szCs w:val="20"/>
                <w:lang w:val="pt-PT"/>
              </w:rPr>
              <w:t>FINAL ACCEPTANCE CERTIFICATE</w:t>
            </w:r>
          </w:p>
        </w:tc>
        <w:tc>
          <w:tcPr>
            <w:tcW w:w="855" w:type="dxa"/>
            <w:gridSpan w:val="2"/>
            <w:vAlign w:val="bottom"/>
          </w:tcPr>
          <w:p w14:paraId="47F5C5DD" w14:textId="42EB699A" w:rsidR="002E1AB9" w:rsidRPr="002E1AB9" w:rsidRDefault="002E1AB9" w:rsidP="002E1AB9">
            <w:pPr>
              <w:spacing w:line="240" w:lineRule="auto"/>
              <w:jc w:val="center"/>
              <w:rPr>
                <w:rFonts w:ascii="Segoe UI" w:eastAsia="Times New Roman" w:hAnsi="Segoe UI" w:cs="Segoe UI"/>
                <w:sz w:val="28"/>
                <w:szCs w:val="20"/>
                <w:lang w:val="pt-PT"/>
              </w:rPr>
            </w:pPr>
            <w:r w:rsidRPr="002E1AB9">
              <w:rPr>
                <w:rFonts w:ascii="Segoe UI" w:eastAsia="Times New Roman" w:hAnsi="Segoe UI" w:cs="Segoe UI"/>
                <w:sz w:val="28"/>
                <w:szCs w:val="20"/>
                <w:lang w:val="pt-PT"/>
              </w:rPr>
              <w:t xml:space="preserve"> No.</w:t>
            </w:r>
          </w:p>
        </w:tc>
        <w:tc>
          <w:tcPr>
            <w:tcW w:w="2658" w:type="dxa"/>
            <w:gridSpan w:val="2"/>
            <w:tcBorders>
              <w:bottom w:val="dashed" w:sz="4" w:space="0" w:color="auto"/>
            </w:tcBorders>
            <w:vAlign w:val="bottom"/>
          </w:tcPr>
          <w:p w14:paraId="3AB49B55" w14:textId="77777777" w:rsidR="002E1AB9" w:rsidRPr="002E1AB9" w:rsidRDefault="002E1AB9" w:rsidP="002E1AB9">
            <w:pPr>
              <w:spacing w:line="240" w:lineRule="auto"/>
              <w:rPr>
                <w:rFonts w:ascii="Segoe UI" w:eastAsia="Times New Roman" w:hAnsi="Segoe UI" w:cs="Segoe UI"/>
                <w:sz w:val="20"/>
                <w:szCs w:val="20"/>
                <w:lang w:val="pt-PT"/>
              </w:rPr>
            </w:pPr>
          </w:p>
        </w:tc>
      </w:tr>
      <w:tr w:rsidR="002E1AB9" w:rsidRPr="002E1AB9" w14:paraId="5803E9E5" w14:textId="77777777" w:rsidTr="00ED11F1">
        <w:trPr>
          <w:gridAfter w:val="1"/>
          <w:wAfter w:w="78" w:type="dxa"/>
          <w:cantSplit/>
        </w:trPr>
        <w:tc>
          <w:tcPr>
            <w:tcW w:w="5495" w:type="dxa"/>
          </w:tcPr>
          <w:p w14:paraId="52875A6E" w14:textId="77777777" w:rsidR="002E1AB9" w:rsidRPr="002E1AB9" w:rsidRDefault="002E1AB9" w:rsidP="002E1AB9">
            <w:pPr>
              <w:spacing w:line="240" w:lineRule="auto"/>
              <w:jc w:val="right"/>
              <w:rPr>
                <w:rFonts w:ascii="Segoe UI" w:eastAsia="Times New Roman" w:hAnsi="Segoe UI" w:cs="Segoe UI"/>
                <w:b/>
                <w:sz w:val="16"/>
                <w:szCs w:val="20"/>
                <w:lang w:val="pt-PT"/>
              </w:rPr>
            </w:pPr>
          </w:p>
        </w:tc>
        <w:tc>
          <w:tcPr>
            <w:tcW w:w="1134" w:type="dxa"/>
            <w:gridSpan w:val="2"/>
            <w:tcBorders>
              <w:left w:val="nil"/>
            </w:tcBorders>
            <w:vAlign w:val="bottom"/>
          </w:tcPr>
          <w:p w14:paraId="2DA50A80" w14:textId="77777777" w:rsidR="002E1AB9" w:rsidRPr="002E1AB9" w:rsidRDefault="002E1AB9" w:rsidP="002E1AB9">
            <w:pPr>
              <w:spacing w:line="240" w:lineRule="auto"/>
              <w:jc w:val="right"/>
              <w:rPr>
                <w:rFonts w:ascii="Segoe UI" w:eastAsia="Times New Roman" w:hAnsi="Segoe UI" w:cs="Segoe UI"/>
                <w:sz w:val="20"/>
                <w:szCs w:val="20"/>
                <w:lang w:val="pt-PT"/>
              </w:rPr>
            </w:pPr>
            <w:r w:rsidRPr="002E1AB9">
              <w:rPr>
                <w:rFonts w:ascii="Segoe UI" w:eastAsia="Times New Roman" w:hAnsi="Segoe UI" w:cs="Segoe UI"/>
                <w:sz w:val="20"/>
                <w:szCs w:val="20"/>
                <w:lang w:val="pt-PT"/>
              </w:rPr>
              <w:t xml:space="preserve">place: </w:t>
            </w:r>
          </w:p>
        </w:tc>
        <w:tc>
          <w:tcPr>
            <w:tcW w:w="2658" w:type="dxa"/>
            <w:gridSpan w:val="2"/>
            <w:tcBorders>
              <w:bottom w:val="dashed" w:sz="4" w:space="0" w:color="auto"/>
            </w:tcBorders>
            <w:vAlign w:val="bottom"/>
          </w:tcPr>
          <w:p w14:paraId="2F90907D" w14:textId="77777777" w:rsidR="002E1AB9" w:rsidRPr="002E1AB9" w:rsidRDefault="002E1AB9" w:rsidP="002E1AB9">
            <w:pPr>
              <w:spacing w:line="240" w:lineRule="auto"/>
              <w:rPr>
                <w:rFonts w:ascii="Segoe UI" w:eastAsia="Times New Roman" w:hAnsi="Segoe UI" w:cs="Segoe UI"/>
                <w:sz w:val="20"/>
                <w:szCs w:val="20"/>
                <w:lang w:val="pt-PT"/>
              </w:rPr>
            </w:pPr>
          </w:p>
        </w:tc>
      </w:tr>
      <w:tr w:rsidR="002E1AB9" w:rsidRPr="002E1AB9" w14:paraId="6FB360D3" w14:textId="77777777" w:rsidTr="00ED11F1">
        <w:trPr>
          <w:gridAfter w:val="1"/>
          <w:wAfter w:w="78" w:type="dxa"/>
        </w:trPr>
        <w:tc>
          <w:tcPr>
            <w:tcW w:w="5495" w:type="dxa"/>
            <w:vAlign w:val="bottom"/>
          </w:tcPr>
          <w:p w14:paraId="2930D1E8" w14:textId="77777777" w:rsidR="002E1AB9" w:rsidRPr="002E1AB9" w:rsidRDefault="002E1AB9" w:rsidP="002E1AB9">
            <w:pPr>
              <w:spacing w:line="240" w:lineRule="auto"/>
              <w:rPr>
                <w:rFonts w:ascii="Segoe UI" w:eastAsia="Times New Roman" w:hAnsi="Segoe UI" w:cs="Segoe UI"/>
                <w:sz w:val="22"/>
                <w:szCs w:val="20"/>
                <w:lang w:val="pt-PT"/>
              </w:rPr>
            </w:pPr>
          </w:p>
        </w:tc>
        <w:tc>
          <w:tcPr>
            <w:tcW w:w="1134" w:type="dxa"/>
            <w:gridSpan w:val="2"/>
            <w:vAlign w:val="bottom"/>
          </w:tcPr>
          <w:p w14:paraId="50F17158" w14:textId="77777777" w:rsidR="002E1AB9" w:rsidRPr="002E1AB9" w:rsidRDefault="002E1AB9" w:rsidP="002E1AB9">
            <w:pPr>
              <w:spacing w:line="240" w:lineRule="auto"/>
              <w:jc w:val="right"/>
              <w:rPr>
                <w:rFonts w:ascii="Segoe UI" w:eastAsia="Times New Roman" w:hAnsi="Segoe UI" w:cs="Segoe UI"/>
                <w:sz w:val="20"/>
                <w:szCs w:val="20"/>
                <w:lang w:val="pt-PT"/>
              </w:rPr>
            </w:pPr>
            <w:r w:rsidRPr="002E1AB9">
              <w:rPr>
                <w:rFonts w:ascii="Segoe UI" w:eastAsia="Times New Roman" w:hAnsi="Segoe UI" w:cs="Segoe UI"/>
                <w:sz w:val="20"/>
                <w:szCs w:val="20"/>
                <w:lang w:val="pt-PT"/>
              </w:rPr>
              <w:t>date:</w:t>
            </w:r>
          </w:p>
        </w:tc>
        <w:tc>
          <w:tcPr>
            <w:tcW w:w="2658" w:type="dxa"/>
            <w:gridSpan w:val="2"/>
            <w:tcBorders>
              <w:top w:val="dashed" w:sz="4" w:space="0" w:color="auto"/>
              <w:bottom w:val="dashed" w:sz="4" w:space="0" w:color="auto"/>
            </w:tcBorders>
            <w:vAlign w:val="bottom"/>
          </w:tcPr>
          <w:p w14:paraId="5996226C" w14:textId="77777777" w:rsidR="002E1AB9" w:rsidRPr="002E1AB9" w:rsidRDefault="002E1AB9" w:rsidP="002E1AB9">
            <w:pPr>
              <w:spacing w:line="240" w:lineRule="auto"/>
              <w:rPr>
                <w:rFonts w:ascii="Segoe UI" w:eastAsia="Times New Roman" w:hAnsi="Segoe UI" w:cs="Segoe UI"/>
                <w:sz w:val="20"/>
                <w:szCs w:val="20"/>
                <w:lang w:val="pt-PT"/>
              </w:rPr>
            </w:pPr>
          </w:p>
        </w:tc>
      </w:tr>
    </w:tbl>
    <w:p w14:paraId="4F966574" w14:textId="77777777" w:rsidR="002E1AB9" w:rsidRPr="002E1AB9" w:rsidRDefault="002E1AB9" w:rsidP="002E1AB9">
      <w:pPr>
        <w:spacing w:line="240" w:lineRule="auto"/>
        <w:rPr>
          <w:rFonts w:ascii="Segoe UI" w:eastAsia="Times New Roman" w:hAnsi="Segoe UI" w:cs="Segoe UI"/>
          <w:sz w:val="22"/>
          <w:szCs w:val="20"/>
          <w:lang w:val="pt-PT"/>
        </w:rPr>
      </w:pPr>
    </w:p>
    <w:p w14:paraId="57BEF512" w14:textId="77777777" w:rsidR="002E1AB9" w:rsidRPr="002E1AB9" w:rsidRDefault="002E1AB9" w:rsidP="002E1AB9">
      <w:pPr>
        <w:spacing w:line="240" w:lineRule="auto"/>
        <w:rPr>
          <w:rFonts w:ascii="Segoe UI" w:eastAsia="Times New Roman" w:hAnsi="Segoe UI" w:cs="Segoe UI"/>
          <w:sz w:val="22"/>
          <w:szCs w:val="20"/>
          <w:lang w:val="pt-PT"/>
        </w:rPr>
      </w:pPr>
    </w:p>
    <w:tbl>
      <w:tblPr>
        <w:tblW w:w="9915" w:type="dxa"/>
        <w:tblLayout w:type="fixed"/>
        <w:tblLook w:val="0000" w:firstRow="0" w:lastRow="0" w:firstColumn="0" w:lastColumn="0" w:noHBand="0" w:noVBand="0"/>
      </w:tblPr>
      <w:tblGrid>
        <w:gridCol w:w="2235"/>
        <w:gridCol w:w="36"/>
        <w:gridCol w:w="248"/>
        <w:gridCol w:w="36"/>
        <w:gridCol w:w="1526"/>
        <w:gridCol w:w="36"/>
        <w:gridCol w:w="248"/>
        <w:gridCol w:w="36"/>
        <w:gridCol w:w="1584"/>
        <w:gridCol w:w="284"/>
        <w:gridCol w:w="152"/>
        <w:gridCol w:w="284"/>
        <w:gridCol w:w="942"/>
        <w:gridCol w:w="214"/>
        <w:gridCol w:w="284"/>
        <w:gridCol w:w="1584"/>
        <w:gridCol w:w="186"/>
      </w:tblGrid>
      <w:tr w:rsidR="002E1AB9" w:rsidRPr="002E1AB9" w14:paraId="40964B73" w14:textId="77777777" w:rsidTr="00ED11F1">
        <w:trPr>
          <w:gridAfter w:val="1"/>
          <w:wAfter w:w="186" w:type="dxa"/>
        </w:trPr>
        <w:tc>
          <w:tcPr>
            <w:tcW w:w="2271" w:type="dxa"/>
            <w:gridSpan w:val="2"/>
            <w:tcBorders>
              <w:right w:val="single" w:sz="4" w:space="0" w:color="auto"/>
            </w:tcBorders>
          </w:tcPr>
          <w:p w14:paraId="53CC9CE3"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pt-PT"/>
              </w:rPr>
              <w:t>Type of purchasing:</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6BAB9923"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62" w:type="dxa"/>
            <w:gridSpan w:val="2"/>
            <w:tcBorders>
              <w:left w:val="single" w:sz="4" w:space="0" w:color="auto"/>
              <w:right w:val="single" w:sz="4" w:space="0" w:color="auto"/>
            </w:tcBorders>
          </w:tcPr>
          <w:p w14:paraId="311ECA67"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Service</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0547A079"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Borders>
              <w:left w:val="single" w:sz="4" w:space="0" w:color="auto"/>
              <w:right w:val="single" w:sz="4" w:space="0" w:color="auto"/>
            </w:tcBorders>
          </w:tcPr>
          <w:p w14:paraId="27E3E746"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Material</w:t>
            </w:r>
          </w:p>
        </w:tc>
        <w:tc>
          <w:tcPr>
            <w:tcW w:w="284" w:type="dxa"/>
            <w:tcBorders>
              <w:top w:val="single" w:sz="4" w:space="0" w:color="auto"/>
              <w:left w:val="single" w:sz="4" w:space="0" w:color="auto"/>
              <w:bottom w:val="single" w:sz="4" w:space="0" w:color="auto"/>
              <w:right w:val="single" w:sz="4" w:space="0" w:color="auto"/>
            </w:tcBorders>
            <w:vAlign w:val="center"/>
          </w:tcPr>
          <w:p w14:paraId="6D2C2D70" w14:textId="77777777" w:rsidR="002E1AB9" w:rsidRPr="002E1AB9" w:rsidRDefault="002E1AB9" w:rsidP="002E1AB9">
            <w:pPr>
              <w:spacing w:line="240" w:lineRule="auto"/>
              <w:jc w:val="center"/>
              <w:rPr>
                <w:rFonts w:ascii="Segoe UI" w:eastAsia="Times New Roman" w:hAnsi="Segoe UI" w:cs="Segoe UI"/>
                <w:b/>
                <w:sz w:val="20"/>
                <w:szCs w:val="20"/>
                <w:lang w:val="en-GB"/>
              </w:rPr>
            </w:pPr>
            <w:r w:rsidRPr="002E1AB9">
              <w:rPr>
                <w:rFonts w:ascii="Segoe UI" w:eastAsia="Times New Roman" w:hAnsi="Segoe UI" w:cs="Segoe UI"/>
                <w:b/>
                <w:sz w:val="20"/>
                <w:szCs w:val="20"/>
                <w:lang w:val="en-GB"/>
              </w:rPr>
              <w:t>X</w:t>
            </w:r>
          </w:p>
        </w:tc>
        <w:tc>
          <w:tcPr>
            <w:tcW w:w="1592" w:type="dxa"/>
            <w:gridSpan w:val="4"/>
            <w:tcBorders>
              <w:left w:val="single" w:sz="4" w:space="0" w:color="auto"/>
              <w:right w:val="single" w:sz="4" w:space="0" w:color="auto"/>
            </w:tcBorders>
          </w:tcPr>
          <w:p w14:paraId="52D806B1"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Equipment</w:t>
            </w:r>
          </w:p>
        </w:tc>
        <w:tc>
          <w:tcPr>
            <w:tcW w:w="284" w:type="dxa"/>
            <w:tcBorders>
              <w:top w:val="single" w:sz="4" w:space="0" w:color="auto"/>
              <w:left w:val="single" w:sz="4" w:space="0" w:color="auto"/>
              <w:bottom w:val="single" w:sz="4" w:space="0" w:color="auto"/>
              <w:right w:val="single" w:sz="4" w:space="0" w:color="auto"/>
            </w:tcBorders>
            <w:vAlign w:val="center"/>
          </w:tcPr>
          <w:p w14:paraId="44858872"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Borders>
              <w:left w:val="single" w:sz="4" w:space="0" w:color="auto"/>
            </w:tcBorders>
          </w:tcPr>
          <w:p w14:paraId="51D05694"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Construction</w:t>
            </w:r>
          </w:p>
        </w:tc>
      </w:tr>
      <w:tr w:rsidR="002E1AB9" w:rsidRPr="002E1AB9" w14:paraId="110516E5" w14:textId="77777777" w:rsidTr="00ED11F1">
        <w:trPr>
          <w:gridAfter w:val="1"/>
          <w:wAfter w:w="186" w:type="dxa"/>
        </w:trPr>
        <w:tc>
          <w:tcPr>
            <w:tcW w:w="2271" w:type="dxa"/>
            <w:gridSpan w:val="2"/>
          </w:tcPr>
          <w:p w14:paraId="60D952E4" w14:textId="77777777" w:rsidR="002E1AB9" w:rsidRPr="002E1AB9" w:rsidRDefault="002E1AB9" w:rsidP="002E1AB9">
            <w:pPr>
              <w:spacing w:line="240" w:lineRule="auto"/>
              <w:rPr>
                <w:rFonts w:ascii="Segoe UI" w:eastAsia="Times New Roman" w:hAnsi="Segoe UI" w:cs="Segoe UI"/>
                <w:sz w:val="22"/>
                <w:szCs w:val="20"/>
                <w:lang w:val="en-GB"/>
              </w:rPr>
            </w:pPr>
          </w:p>
        </w:tc>
        <w:tc>
          <w:tcPr>
            <w:tcW w:w="284" w:type="dxa"/>
            <w:gridSpan w:val="2"/>
            <w:tcBorders>
              <w:top w:val="single" w:sz="4" w:space="0" w:color="auto"/>
            </w:tcBorders>
            <w:vAlign w:val="center"/>
          </w:tcPr>
          <w:p w14:paraId="0C4DE60C"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62" w:type="dxa"/>
            <w:gridSpan w:val="2"/>
          </w:tcPr>
          <w:p w14:paraId="237F1F72"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gridSpan w:val="2"/>
            <w:tcBorders>
              <w:top w:val="single" w:sz="4" w:space="0" w:color="auto"/>
            </w:tcBorders>
            <w:vAlign w:val="center"/>
          </w:tcPr>
          <w:p w14:paraId="5EE61E05"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Pr>
          <w:p w14:paraId="3D1A9C34"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40E7506E"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92" w:type="dxa"/>
            <w:gridSpan w:val="4"/>
          </w:tcPr>
          <w:p w14:paraId="05056820"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3B785723"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Pr>
          <w:p w14:paraId="12B3A672" w14:textId="77777777" w:rsidR="002E1AB9" w:rsidRPr="002E1AB9" w:rsidRDefault="002E1AB9" w:rsidP="002E1AB9">
            <w:pPr>
              <w:spacing w:line="240" w:lineRule="auto"/>
              <w:rPr>
                <w:rFonts w:ascii="Segoe UI" w:eastAsia="Times New Roman" w:hAnsi="Segoe UI" w:cs="Segoe UI"/>
                <w:sz w:val="20"/>
                <w:szCs w:val="20"/>
                <w:lang w:val="en-GB"/>
              </w:rPr>
            </w:pPr>
          </w:p>
        </w:tc>
      </w:tr>
      <w:tr w:rsidR="002E1AB9" w:rsidRPr="002E1AB9" w14:paraId="6DFDE200" w14:textId="77777777" w:rsidTr="00ED11F1">
        <w:trPr>
          <w:cantSplit/>
        </w:trPr>
        <w:tc>
          <w:tcPr>
            <w:tcW w:w="2235" w:type="dxa"/>
            <w:tcBorders>
              <w:right w:val="single" w:sz="4" w:space="0" w:color="auto"/>
            </w:tcBorders>
          </w:tcPr>
          <w:p w14:paraId="0B4BFA81"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Delivery method:</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7CD5D9E3" w14:textId="77777777" w:rsidR="002E1AB9" w:rsidRPr="002E1AB9" w:rsidRDefault="002E1AB9" w:rsidP="002E1AB9">
            <w:pPr>
              <w:spacing w:line="240" w:lineRule="auto"/>
              <w:jc w:val="center"/>
              <w:rPr>
                <w:rFonts w:ascii="Segoe UI" w:eastAsia="Times New Roman" w:hAnsi="Segoe UI" w:cs="Segoe UI"/>
                <w:b/>
                <w:sz w:val="20"/>
                <w:szCs w:val="20"/>
                <w:lang w:val="en-GB"/>
              </w:rPr>
            </w:pPr>
            <w:r w:rsidRPr="002E1AB9">
              <w:rPr>
                <w:rFonts w:ascii="Segoe UI" w:eastAsia="Times New Roman" w:hAnsi="Segoe UI" w:cs="Segoe UI"/>
                <w:b/>
                <w:sz w:val="20"/>
                <w:szCs w:val="20"/>
                <w:lang w:val="en-GB"/>
              </w:rPr>
              <w:t>x</w:t>
            </w:r>
          </w:p>
        </w:tc>
        <w:tc>
          <w:tcPr>
            <w:tcW w:w="1562" w:type="dxa"/>
            <w:gridSpan w:val="2"/>
            <w:tcBorders>
              <w:left w:val="single" w:sz="4" w:space="0" w:color="auto"/>
              <w:right w:val="single" w:sz="4" w:space="0" w:color="auto"/>
            </w:tcBorders>
          </w:tcPr>
          <w:p w14:paraId="3314CE0E"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Supplier</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4031BAD7" w14:textId="77777777" w:rsidR="002E1AB9" w:rsidRPr="002E1AB9" w:rsidRDefault="002E1AB9" w:rsidP="002E1AB9">
            <w:pPr>
              <w:spacing w:line="240" w:lineRule="auto"/>
              <w:jc w:val="center"/>
              <w:rPr>
                <w:rFonts w:ascii="Segoe UI" w:eastAsia="Times New Roman" w:hAnsi="Segoe UI" w:cs="Segoe UI"/>
                <w:b/>
                <w:sz w:val="22"/>
                <w:szCs w:val="20"/>
                <w:lang w:val="en-GB"/>
              </w:rPr>
            </w:pPr>
          </w:p>
        </w:tc>
        <w:tc>
          <w:tcPr>
            <w:tcW w:w="2056" w:type="dxa"/>
            <w:gridSpan w:val="4"/>
            <w:tcBorders>
              <w:left w:val="single" w:sz="4" w:space="0" w:color="auto"/>
              <w:right w:val="single" w:sz="4" w:space="0" w:color="auto"/>
            </w:tcBorders>
          </w:tcPr>
          <w:p w14:paraId="4ED99615"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JSI arrangement:</w:t>
            </w:r>
          </w:p>
        </w:tc>
        <w:tc>
          <w:tcPr>
            <w:tcW w:w="284" w:type="dxa"/>
            <w:tcBorders>
              <w:top w:val="single" w:sz="4" w:space="0" w:color="auto"/>
              <w:left w:val="single" w:sz="4" w:space="0" w:color="auto"/>
              <w:bottom w:val="single" w:sz="4" w:space="0" w:color="auto"/>
              <w:right w:val="single" w:sz="4" w:space="0" w:color="auto"/>
            </w:tcBorders>
            <w:vAlign w:val="center"/>
          </w:tcPr>
          <w:p w14:paraId="0C5F8484" w14:textId="77777777" w:rsidR="002E1AB9" w:rsidRPr="002E1AB9" w:rsidRDefault="002E1AB9" w:rsidP="002E1AB9">
            <w:pPr>
              <w:spacing w:line="240" w:lineRule="auto"/>
              <w:jc w:val="center"/>
              <w:rPr>
                <w:rFonts w:ascii="Segoe UI" w:eastAsia="Times New Roman" w:hAnsi="Segoe UI" w:cs="Segoe UI"/>
                <w:b/>
                <w:sz w:val="22"/>
                <w:szCs w:val="20"/>
                <w:lang w:val="en-GB"/>
              </w:rPr>
            </w:pPr>
          </w:p>
        </w:tc>
        <w:tc>
          <w:tcPr>
            <w:tcW w:w="942" w:type="dxa"/>
            <w:tcBorders>
              <w:left w:val="single" w:sz="4" w:space="0" w:color="auto"/>
            </w:tcBorders>
          </w:tcPr>
          <w:p w14:paraId="476B6A1C"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 xml:space="preserve">Other: </w:t>
            </w:r>
          </w:p>
        </w:tc>
        <w:tc>
          <w:tcPr>
            <w:tcW w:w="2268" w:type="dxa"/>
            <w:gridSpan w:val="4"/>
            <w:tcBorders>
              <w:bottom w:val="dashed" w:sz="4" w:space="0" w:color="auto"/>
            </w:tcBorders>
          </w:tcPr>
          <w:p w14:paraId="7ED289D0" w14:textId="77777777" w:rsidR="002E1AB9" w:rsidRPr="002E1AB9" w:rsidRDefault="002E1AB9" w:rsidP="002E1AB9">
            <w:pPr>
              <w:spacing w:line="240" w:lineRule="auto"/>
              <w:rPr>
                <w:rFonts w:ascii="Segoe UI" w:eastAsia="Times New Roman" w:hAnsi="Segoe UI" w:cs="Segoe UI"/>
                <w:sz w:val="22"/>
                <w:szCs w:val="20"/>
                <w:lang w:val="pt-PT"/>
              </w:rPr>
            </w:pPr>
          </w:p>
        </w:tc>
      </w:tr>
    </w:tbl>
    <w:p w14:paraId="3FD41A81" w14:textId="77777777" w:rsidR="002E1AB9" w:rsidRPr="002E1AB9" w:rsidRDefault="002E1AB9" w:rsidP="002E1AB9">
      <w:pPr>
        <w:suppressAutoHyphens/>
        <w:spacing w:line="240" w:lineRule="auto"/>
        <w:rPr>
          <w:rFonts w:ascii="Segoe UI" w:eastAsia="Times New Roman" w:hAnsi="Segoe UI" w:cs="Segoe UI"/>
          <w:sz w:val="20"/>
          <w:szCs w:val="20"/>
          <w:lang w:val="en-GB" w:eastAsia="ar-SA"/>
        </w:rPr>
      </w:pPr>
    </w:p>
    <w:tbl>
      <w:tblPr>
        <w:tblW w:w="0" w:type="auto"/>
        <w:tblInd w:w="108" w:type="dxa"/>
        <w:tblLayout w:type="fixed"/>
        <w:tblLook w:val="0000" w:firstRow="0" w:lastRow="0" w:firstColumn="0" w:lastColumn="0" w:noHBand="0" w:noVBand="0"/>
      </w:tblPr>
      <w:tblGrid>
        <w:gridCol w:w="583"/>
        <w:gridCol w:w="6233"/>
        <w:gridCol w:w="288"/>
        <w:gridCol w:w="834"/>
        <w:gridCol w:w="284"/>
        <w:gridCol w:w="850"/>
        <w:gridCol w:w="30"/>
      </w:tblGrid>
      <w:tr w:rsidR="002E1AB9" w:rsidRPr="002E1AB9" w14:paraId="1FC2B364" w14:textId="77777777" w:rsidTr="002E1AB9">
        <w:trPr>
          <w:cantSplit/>
        </w:trPr>
        <w:tc>
          <w:tcPr>
            <w:tcW w:w="583" w:type="dxa"/>
            <w:tcBorders>
              <w:top w:val="single" w:sz="8" w:space="0" w:color="000000"/>
              <w:left w:val="single" w:sz="8" w:space="0" w:color="000000"/>
              <w:bottom w:val="single" w:sz="8" w:space="0" w:color="000000"/>
            </w:tcBorders>
            <w:shd w:val="clear" w:color="auto" w:fill="DEEAF6" w:themeFill="accent5" w:themeFillTint="33"/>
          </w:tcPr>
          <w:p w14:paraId="47098E1F"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No.</w:t>
            </w:r>
          </w:p>
        </w:tc>
        <w:tc>
          <w:tcPr>
            <w:tcW w:w="6233" w:type="dxa"/>
            <w:tcBorders>
              <w:top w:val="single" w:sz="8" w:space="0" w:color="000000"/>
              <w:left w:val="single" w:sz="4" w:space="0" w:color="000000"/>
              <w:bottom w:val="single" w:sz="8" w:space="0" w:color="000000"/>
            </w:tcBorders>
            <w:shd w:val="clear" w:color="auto" w:fill="DEEAF6" w:themeFill="accent5" w:themeFillTint="33"/>
          </w:tcPr>
          <w:p w14:paraId="549E0B22" w14:textId="77777777" w:rsidR="002E1AB9" w:rsidRPr="002E1AB9" w:rsidRDefault="002E1AB9" w:rsidP="002E1AB9">
            <w:pPr>
              <w:suppressAutoHyphens/>
              <w:snapToGrid w:val="0"/>
              <w:spacing w:line="240" w:lineRule="auto"/>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 xml:space="preserve">Findings </w:t>
            </w:r>
          </w:p>
        </w:tc>
        <w:tc>
          <w:tcPr>
            <w:tcW w:w="288" w:type="dxa"/>
            <w:tcBorders>
              <w:left w:val="single" w:sz="8" w:space="0" w:color="000000"/>
            </w:tcBorders>
          </w:tcPr>
          <w:p w14:paraId="4E1E0951"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p>
        </w:tc>
        <w:tc>
          <w:tcPr>
            <w:tcW w:w="834" w:type="dxa"/>
            <w:tcBorders>
              <w:top w:val="single" w:sz="8" w:space="0" w:color="000000"/>
              <w:left w:val="single" w:sz="8" w:space="0" w:color="000000"/>
              <w:bottom w:val="single" w:sz="8" w:space="0" w:color="000000"/>
            </w:tcBorders>
            <w:shd w:val="clear" w:color="auto" w:fill="DEEAF6" w:themeFill="accent5" w:themeFillTint="33"/>
          </w:tcPr>
          <w:p w14:paraId="71584CD4"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YES</w:t>
            </w:r>
          </w:p>
        </w:tc>
        <w:tc>
          <w:tcPr>
            <w:tcW w:w="284" w:type="dxa"/>
            <w:tcBorders>
              <w:left w:val="single" w:sz="8" w:space="0" w:color="000000"/>
            </w:tcBorders>
          </w:tcPr>
          <w:p w14:paraId="63884A23"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p>
        </w:tc>
        <w:tc>
          <w:tcPr>
            <w:tcW w:w="880" w:type="dxa"/>
            <w:gridSpan w:val="2"/>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7E911AEB"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NO</w:t>
            </w:r>
          </w:p>
        </w:tc>
      </w:tr>
      <w:tr w:rsidR="002E1AB9" w:rsidRPr="002E1AB9" w14:paraId="3AEB70B3" w14:textId="77777777" w:rsidTr="00ED11F1">
        <w:trPr>
          <w:cantSplit/>
        </w:trPr>
        <w:tc>
          <w:tcPr>
            <w:tcW w:w="583" w:type="dxa"/>
            <w:tcBorders>
              <w:top w:val="single" w:sz="8" w:space="0" w:color="000000"/>
              <w:left w:val="single" w:sz="8" w:space="0" w:color="000000"/>
              <w:bottom w:val="single" w:sz="4" w:space="0" w:color="000000"/>
            </w:tcBorders>
          </w:tcPr>
          <w:p w14:paraId="0B68CD49"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1</w:t>
            </w:r>
          </w:p>
        </w:tc>
        <w:tc>
          <w:tcPr>
            <w:tcW w:w="6233" w:type="dxa"/>
            <w:tcBorders>
              <w:top w:val="single" w:sz="8" w:space="0" w:color="000000"/>
              <w:left w:val="single" w:sz="4" w:space="0" w:color="000000"/>
              <w:bottom w:val="single" w:sz="4" w:space="0" w:color="000000"/>
            </w:tcBorders>
            <w:vAlign w:val="center"/>
          </w:tcPr>
          <w:p w14:paraId="4E9827B6"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r w:rsidRPr="002E1AB9">
              <w:rPr>
                <w:rFonts w:ascii="Segoe UI" w:eastAsia="Times New Roman" w:hAnsi="Segoe UI" w:cs="Segoe UI"/>
                <w:color w:val="222222"/>
                <w:sz w:val="20"/>
                <w:szCs w:val="20"/>
                <w:lang w:val="en"/>
              </w:rPr>
              <w:t>All the ordered parts or services have been delivered.</w:t>
            </w:r>
          </w:p>
        </w:tc>
        <w:tc>
          <w:tcPr>
            <w:tcW w:w="288" w:type="dxa"/>
            <w:tcBorders>
              <w:left w:val="single" w:sz="8" w:space="0" w:color="000000"/>
            </w:tcBorders>
          </w:tcPr>
          <w:p w14:paraId="3E3841D1"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left w:val="single" w:sz="8" w:space="0" w:color="000000"/>
              <w:bottom w:val="single" w:sz="4" w:space="0" w:color="000000"/>
            </w:tcBorders>
            <w:vAlign w:val="center"/>
          </w:tcPr>
          <w:p w14:paraId="0F41BA75"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679AD193"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8" w:space="0" w:color="000000"/>
              <w:left w:val="single" w:sz="8" w:space="0" w:color="000000"/>
              <w:bottom w:val="single" w:sz="4" w:space="0" w:color="000000"/>
              <w:right w:val="single" w:sz="8" w:space="0" w:color="000000"/>
            </w:tcBorders>
            <w:vAlign w:val="center"/>
          </w:tcPr>
          <w:p w14:paraId="3966E1A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0FF767B3" w14:textId="77777777" w:rsidTr="00ED11F1">
        <w:trPr>
          <w:cantSplit/>
        </w:trPr>
        <w:tc>
          <w:tcPr>
            <w:tcW w:w="583" w:type="dxa"/>
            <w:tcBorders>
              <w:top w:val="single" w:sz="4" w:space="0" w:color="000000"/>
              <w:left w:val="single" w:sz="8" w:space="0" w:color="000000"/>
              <w:bottom w:val="single" w:sz="4" w:space="0" w:color="000000"/>
            </w:tcBorders>
          </w:tcPr>
          <w:p w14:paraId="754F633B"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2</w:t>
            </w:r>
          </w:p>
        </w:tc>
        <w:tc>
          <w:tcPr>
            <w:tcW w:w="6233" w:type="dxa"/>
            <w:tcBorders>
              <w:top w:val="single" w:sz="4" w:space="0" w:color="000000"/>
              <w:left w:val="single" w:sz="4" w:space="0" w:color="000000"/>
              <w:bottom w:val="single" w:sz="4" w:space="0" w:color="000000"/>
            </w:tcBorders>
            <w:vAlign w:val="center"/>
          </w:tcPr>
          <w:p w14:paraId="019ED755"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quality</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of</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supplied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parts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services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complies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with</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all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terms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of</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purchase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agreement</w:t>
            </w:r>
            <w:proofErr w:type="spellEnd"/>
            <w:r w:rsidRPr="002E1AB9">
              <w:rPr>
                <w:rFonts w:ascii="Segoe UI" w:eastAsia="Times New Roman" w:hAnsi="Segoe UI" w:cs="Segoe UI"/>
                <w:sz w:val="20"/>
                <w:szCs w:val="20"/>
                <w:lang w:eastAsia="ar-SA"/>
              </w:rPr>
              <w:t>.</w:t>
            </w:r>
          </w:p>
        </w:tc>
        <w:tc>
          <w:tcPr>
            <w:tcW w:w="288" w:type="dxa"/>
            <w:tcBorders>
              <w:left w:val="single" w:sz="8" w:space="0" w:color="000000"/>
            </w:tcBorders>
          </w:tcPr>
          <w:p w14:paraId="45B785F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2C9AFD0B"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50EA69A9"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4BE449F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30F65E66" w14:textId="77777777" w:rsidTr="00ED11F1">
        <w:trPr>
          <w:cantSplit/>
        </w:trPr>
        <w:tc>
          <w:tcPr>
            <w:tcW w:w="583" w:type="dxa"/>
            <w:tcBorders>
              <w:top w:val="single" w:sz="4" w:space="0" w:color="000000"/>
              <w:left w:val="single" w:sz="8" w:space="0" w:color="000000"/>
              <w:bottom w:val="single" w:sz="4" w:space="0" w:color="000000"/>
            </w:tcBorders>
          </w:tcPr>
          <w:p w14:paraId="2151EA03"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3</w:t>
            </w:r>
          </w:p>
        </w:tc>
        <w:tc>
          <w:tcPr>
            <w:tcW w:w="6233" w:type="dxa"/>
            <w:tcBorders>
              <w:top w:val="single" w:sz="4" w:space="0" w:color="000000"/>
              <w:left w:val="single" w:sz="4" w:space="0" w:color="000000"/>
              <w:bottom w:val="single" w:sz="4" w:space="0" w:color="000000"/>
            </w:tcBorders>
            <w:vAlign w:val="center"/>
          </w:tcPr>
          <w:p w14:paraId="5E8B4077"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required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quantity</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of</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individual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components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services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has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been</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supplied</w:t>
            </w:r>
            <w:proofErr w:type="spellEnd"/>
            <w:r w:rsidRPr="002E1AB9">
              <w:rPr>
                <w:rFonts w:ascii="Segoe UI" w:eastAsia="Times New Roman" w:hAnsi="Segoe UI" w:cs="Segoe UI"/>
                <w:sz w:val="20"/>
                <w:szCs w:val="20"/>
                <w:lang w:eastAsia="ar-SA"/>
              </w:rPr>
              <w:t>.</w:t>
            </w:r>
          </w:p>
        </w:tc>
        <w:tc>
          <w:tcPr>
            <w:tcW w:w="288" w:type="dxa"/>
            <w:tcBorders>
              <w:left w:val="single" w:sz="8" w:space="0" w:color="000000"/>
            </w:tcBorders>
          </w:tcPr>
          <w:p w14:paraId="1F350B18"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50F766D8"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3E313F1D"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024F22CA"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1308CEA1" w14:textId="77777777" w:rsidTr="00ED11F1">
        <w:trPr>
          <w:cantSplit/>
        </w:trPr>
        <w:tc>
          <w:tcPr>
            <w:tcW w:w="583" w:type="dxa"/>
            <w:tcBorders>
              <w:top w:val="single" w:sz="4" w:space="0" w:color="000000"/>
              <w:left w:val="single" w:sz="8" w:space="0" w:color="000000"/>
              <w:bottom w:val="single" w:sz="4" w:space="0" w:color="000000"/>
            </w:tcBorders>
          </w:tcPr>
          <w:p w14:paraId="76903FAD"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4</w:t>
            </w:r>
          </w:p>
        </w:tc>
        <w:tc>
          <w:tcPr>
            <w:tcW w:w="6233" w:type="dxa"/>
            <w:tcBorders>
              <w:top w:val="single" w:sz="4" w:space="0" w:color="000000"/>
              <w:left w:val="single" w:sz="4" w:space="0" w:color="000000"/>
              <w:bottom w:val="single" w:sz="4" w:space="0" w:color="000000"/>
            </w:tcBorders>
            <w:vAlign w:val="center"/>
          </w:tcPr>
          <w:p w14:paraId="16E7D1C7"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All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required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necessary</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documentation</w:t>
            </w:r>
            <w:proofErr w:type="spellEnd"/>
            <w:r w:rsidRPr="002E1AB9">
              <w:rPr>
                <w:rFonts w:ascii="Segoe UI" w:eastAsia="Times New Roman" w:hAnsi="Segoe UI" w:cs="Segoe UI"/>
                <w:sz w:val="20"/>
                <w:szCs w:val="20"/>
                <w:lang w:eastAsia="ar-SA"/>
              </w:rPr>
              <w:t xml:space="preserve"> is </w:t>
            </w:r>
            <w:proofErr w:type="spellStart"/>
            <w:r w:rsidRPr="002E1AB9">
              <w:rPr>
                <w:rFonts w:ascii="Segoe UI" w:eastAsia="Times New Roman" w:hAnsi="Segoe UI" w:cs="Segoe UI"/>
                <w:sz w:val="20"/>
                <w:szCs w:val="20"/>
                <w:lang w:eastAsia="ar-SA"/>
              </w:rPr>
              <w:t>included</w:t>
            </w:r>
            <w:proofErr w:type="spellEnd"/>
            <w:r w:rsidRPr="002E1AB9">
              <w:rPr>
                <w:rFonts w:ascii="Segoe UI" w:eastAsia="Times New Roman" w:hAnsi="Segoe UI" w:cs="Segoe UI"/>
                <w:sz w:val="20"/>
                <w:szCs w:val="20"/>
                <w:lang w:eastAsia="ar-SA"/>
              </w:rPr>
              <w:t>.</w:t>
            </w:r>
          </w:p>
        </w:tc>
        <w:tc>
          <w:tcPr>
            <w:tcW w:w="288" w:type="dxa"/>
            <w:tcBorders>
              <w:left w:val="single" w:sz="8" w:space="0" w:color="000000"/>
            </w:tcBorders>
          </w:tcPr>
          <w:p w14:paraId="5667719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597CC34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225D7C4D"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77765E33"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2AFC640E" w14:textId="77777777" w:rsidTr="00ED11F1">
        <w:trPr>
          <w:cantSplit/>
        </w:trPr>
        <w:tc>
          <w:tcPr>
            <w:tcW w:w="583" w:type="dxa"/>
            <w:tcBorders>
              <w:top w:val="single" w:sz="4" w:space="0" w:color="000000"/>
              <w:left w:val="single" w:sz="8" w:space="0" w:color="000000"/>
              <w:bottom w:val="single" w:sz="4" w:space="0" w:color="000000"/>
            </w:tcBorders>
          </w:tcPr>
          <w:p w14:paraId="53EBB2F4"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5</w:t>
            </w:r>
          </w:p>
        </w:tc>
        <w:tc>
          <w:tcPr>
            <w:tcW w:w="6233" w:type="dxa"/>
            <w:tcBorders>
              <w:top w:val="single" w:sz="4" w:space="0" w:color="000000"/>
              <w:left w:val="single" w:sz="4" w:space="0" w:color="000000"/>
              <w:bottom w:val="single" w:sz="4" w:space="0" w:color="000000"/>
            </w:tcBorders>
            <w:vAlign w:val="center"/>
          </w:tcPr>
          <w:p w14:paraId="143D2AE3"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Allthe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manuals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including</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instruction</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for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use</w:t>
            </w:r>
            <w:proofErr w:type="spellEnd"/>
            <w:r w:rsidRPr="002E1AB9">
              <w:rPr>
                <w:rFonts w:ascii="Segoe UI" w:eastAsia="Times New Roman" w:hAnsi="Segoe UI" w:cs="Segoe UI"/>
                <w:sz w:val="20"/>
                <w:szCs w:val="20"/>
                <w:lang w:eastAsia="ar-SA"/>
              </w:rPr>
              <w:t xml:space="preserve"> are </w:t>
            </w:r>
            <w:proofErr w:type="spellStart"/>
            <w:r w:rsidRPr="002E1AB9">
              <w:rPr>
                <w:rFonts w:ascii="Segoe UI" w:eastAsia="Times New Roman" w:hAnsi="Segoe UI" w:cs="Segoe UI"/>
                <w:sz w:val="20"/>
                <w:szCs w:val="20"/>
                <w:lang w:eastAsia="ar-SA"/>
              </w:rPr>
              <w:t>included</w:t>
            </w:r>
            <w:proofErr w:type="spellEnd"/>
            <w:r w:rsidRPr="002E1AB9">
              <w:rPr>
                <w:rFonts w:ascii="Segoe UI" w:eastAsia="Times New Roman" w:hAnsi="Segoe UI" w:cs="Segoe UI"/>
                <w:sz w:val="20"/>
                <w:szCs w:val="20"/>
                <w:lang w:eastAsia="ar-SA"/>
              </w:rPr>
              <w:t>.</w:t>
            </w:r>
          </w:p>
        </w:tc>
        <w:tc>
          <w:tcPr>
            <w:tcW w:w="288" w:type="dxa"/>
            <w:tcBorders>
              <w:left w:val="single" w:sz="8" w:space="0" w:color="000000"/>
            </w:tcBorders>
          </w:tcPr>
          <w:p w14:paraId="09A2FDB1"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4CEB1DC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72E166A0"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4C2B0F7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55EE81E4" w14:textId="77777777" w:rsidTr="00ED11F1">
        <w:trPr>
          <w:cantSplit/>
        </w:trPr>
        <w:tc>
          <w:tcPr>
            <w:tcW w:w="583" w:type="dxa"/>
            <w:tcBorders>
              <w:top w:val="single" w:sz="4" w:space="0" w:color="000000"/>
              <w:left w:val="single" w:sz="8" w:space="0" w:color="000000"/>
              <w:bottom w:val="single" w:sz="8" w:space="0" w:color="000000"/>
            </w:tcBorders>
          </w:tcPr>
          <w:p w14:paraId="2F97262F"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6</w:t>
            </w:r>
          </w:p>
        </w:tc>
        <w:tc>
          <w:tcPr>
            <w:tcW w:w="6233" w:type="dxa"/>
            <w:tcBorders>
              <w:top w:val="single" w:sz="4" w:space="0" w:color="000000"/>
              <w:left w:val="single" w:sz="4" w:space="0" w:color="000000"/>
              <w:bottom w:val="single" w:sz="8" w:space="0" w:color="000000"/>
            </w:tcBorders>
            <w:vAlign w:val="center"/>
          </w:tcPr>
          <w:p w14:paraId="54A09C49"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All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other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required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acceptance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tests</w:t>
            </w:r>
            <w:proofErr w:type="spellEnd"/>
            <w:r w:rsidRPr="002E1AB9">
              <w:rPr>
                <w:rFonts w:ascii="Segoe UI" w:eastAsia="Times New Roman" w:hAnsi="Segoe UI" w:cs="Segoe UI"/>
                <w:sz w:val="20"/>
                <w:szCs w:val="20"/>
                <w:lang w:eastAsia="ar-SA"/>
              </w:rPr>
              <w:t xml:space="preserve">, as </w:t>
            </w:r>
            <w:proofErr w:type="spellStart"/>
            <w:r w:rsidRPr="002E1AB9">
              <w:rPr>
                <w:rFonts w:ascii="Segoe UI" w:eastAsia="Times New Roman" w:hAnsi="Segoe UI" w:cs="Segoe UI"/>
                <w:sz w:val="20"/>
                <w:szCs w:val="20"/>
                <w:lang w:eastAsia="ar-SA"/>
              </w:rPr>
              <w:t>specified</w:t>
            </w:r>
            <w:proofErr w:type="spellEnd"/>
            <w:r w:rsidRPr="002E1AB9">
              <w:rPr>
                <w:rFonts w:ascii="Segoe UI" w:eastAsia="Times New Roman" w:hAnsi="Segoe UI" w:cs="Segoe UI"/>
                <w:sz w:val="20"/>
                <w:szCs w:val="20"/>
                <w:lang w:eastAsia="ar-SA"/>
              </w:rPr>
              <w:t xml:space="preserve"> in </w:t>
            </w:r>
            <w:proofErr w:type="spellStart"/>
            <w:r w:rsidRPr="002E1AB9">
              <w:rPr>
                <w:rFonts w:ascii="Segoe UI" w:eastAsia="Times New Roman" w:hAnsi="Segoe UI" w:cs="Segoe UI"/>
                <w:sz w:val="20"/>
                <w:szCs w:val="20"/>
                <w:lang w:eastAsia="ar-SA"/>
              </w:rPr>
              <w:t>Technical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specifications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have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been</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carried</w:t>
            </w:r>
            <w:proofErr w:type="spellEnd"/>
            <w:r w:rsidRPr="002E1AB9">
              <w:rPr>
                <w:rFonts w:ascii="Segoe UI" w:eastAsia="Times New Roman" w:hAnsi="Segoe UI" w:cs="Segoe UI"/>
                <w:sz w:val="20"/>
                <w:szCs w:val="20"/>
                <w:lang w:eastAsia="ar-SA"/>
              </w:rPr>
              <w:t xml:space="preserve"> out </w:t>
            </w:r>
            <w:proofErr w:type="spellStart"/>
            <w:r w:rsidRPr="002E1AB9">
              <w:rPr>
                <w:rFonts w:ascii="Segoe UI" w:eastAsia="Times New Roman" w:hAnsi="Segoe UI" w:cs="Segoe UI"/>
                <w:sz w:val="20"/>
                <w:szCs w:val="20"/>
                <w:lang w:eastAsia="ar-SA"/>
              </w:rPr>
              <w:t>and</w:t>
            </w:r>
            <w:proofErr w:type="spellEnd"/>
            <w:r w:rsidRPr="002E1AB9">
              <w:rPr>
                <w:rFonts w:ascii="Segoe UI" w:eastAsia="Times New Roman" w:hAnsi="Segoe UI" w:cs="Segoe UI"/>
                <w:sz w:val="20"/>
                <w:szCs w:val="20"/>
                <w:lang w:eastAsia="ar-SA"/>
              </w:rPr>
              <w:t xml:space="preserve"> are </w:t>
            </w:r>
            <w:proofErr w:type="spellStart"/>
            <w:r w:rsidRPr="002E1AB9">
              <w:rPr>
                <w:rFonts w:ascii="Segoe UI" w:eastAsia="Times New Roman" w:hAnsi="Segoe UI" w:cs="Segoe UI"/>
                <w:sz w:val="20"/>
                <w:szCs w:val="20"/>
                <w:lang w:eastAsia="ar-SA"/>
              </w:rPr>
              <w:t>approved</w:t>
            </w:r>
            <w:proofErr w:type="spellEnd"/>
            <w:r w:rsidRPr="002E1AB9">
              <w:rPr>
                <w:rFonts w:ascii="Segoe UI" w:eastAsia="Times New Roman" w:hAnsi="Segoe UI" w:cs="Segoe UI"/>
                <w:sz w:val="20"/>
                <w:szCs w:val="20"/>
                <w:lang w:eastAsia="ar-SA"/>
              </w:rPr>
              <w:t xml:space="preserve"> (QA)</w:t>
            </w:r>
          </w:p>
        </w:tc>
        <w:tc>
          <w:tcPr>
            <w:tcW w:w="288" w:type="dxa"/>
            <w:tcBorders>
              <w:left w:val="single" w:sz="8" w:space="0" w:color="000000"/>
            </w:tcBorders>
          </w:tcPr>
          <w:p w14:paraId="309873B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8" w:space="0" w:color="000000"/>
            </w:tcBorders>
            <w:vAlign w:val="center"/>
          </w:tcPr>
          <w:p w14:paraId="639CDD9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13EEECF0"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8" w:space="0" w:color="000000"/>
              <w:right w:val="single" w:sz="8" w:space="0" w:color="000000"/>
            </w:tcBorders>
            <w:vAlign w:val="center"/>
          </w:tcPr>
          <w:p w14:paraId="5004744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1094248C" w14:textId="77777777" w:rsidTr="00ED11F1">
        <w:trPr>
          <w:gridAfter w:val="1"/>
          <w:wAfter w:w="30" w:type="dxa"/>
          <w:cantSplit/>
          <w:trHeight w:hRule="exact" w:val="170"/>
        </w:trPr>
        <w:tc>
          <w:tcPr>
            <w:tcW w:w="583" w:type="dxa"/>
            <w:tcBorders>
              <w:top w:val="single" w:sz="8" w:space="0" w:color="000000"/>
              <w:bottom w:val="single" w:sz="8" w:space="0" w:color="000000"/>
            </w:tcBorders>
          </w:tcPr>
          <w:p w14:paraId="39F9F274"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p>
        </w:tc>
        <w:tc>
          <w:tcPr>
            <w:tcW w:w="6233" w:type="dxa"/>
            <w:tcBorders>
              <w:top w:val="single" w:sz="8" w:space="0" w:color="000000"/>
              <w:bottom w:val="single" w:sz="8" w:space="0" w:color="000000"/>
            </w:tcBorders>
            <w:vAlign w:val="center"/>
          </w:tcPr>
          <w:p w14:paraId="44D711D3"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
        </w:tc>
        <w:tc>
          <w:tcPr>
            <w:tcW w:w="288" w:type="dxa"/>
          </w:tcPr>
          <w:p w14:paraId="09D3A2A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bottom w:val="single" w:sz="8" w:space="0" w:color="000000"/>
            </w:tcBorders>
            <w:vAlign w:val="center"/>
          </w:tcPr>
          <w:p w14:paraId="1713695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vAlign w:val="center"/>
          </w:tcPr>
          <w:p w14:paraId="5EBDCAF5"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50" w:type="dxa"/>
            <w:tcBorders>
              <w:top w:val="single" w:sz="8" w:space="0" w:color="000000"/>
              <w:bottom w:val="single" w:sz="8" w:space="0" w:color="000000"/>
            </w:tcBorders>
            <w:vAlign w:val="center"/>
          </w:tcPr>
          <w:p w14:paraId="321FFF5B"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4DB98F48" w14:textId="77777777" w:rsidTr="00ED11F1">
        <w:trPr>
          <w:cantSplit/>
        </w:trPr>
        <w:tc>
          <w:tcPr>
            <w:tcW w:w="6816" w:type="dxa"/>
            <w:gridSpan w:val="2"/>
            <w:tcBorders>
              <w:top w:val="single" w:sz="8" w:space="0" w:color="000000"/>
              <w:left w:val="single" w:sz="8" w:space="0" w:color="000000"/>
              <w:bottom w:val="single" w:sz="8" w:space="0" w:color="000000"/>
            </w:tcBorders>
          </w:tcPr>
          <w:p w14:paraId="1E4AC436" w14:textId="77777777" w:rsidR="002E1AB9" w:rsidRPr="002E1AB9" w:rsidRDefault="002E1AB9" w:rsidP="002E1AB9">
            <w:pPr>
              <w:tabs>
                <w:tab w:val="center" w:pos="4153"/>
                <w:tab w:val="right" w:pos="8306"/>
              </w:tabs>
              <w:suppressAutoHyphens/>
              <w:snapToGrid w:val="0"/>
              <w:spacing w:line="240" w:lineRule="auto"/>
              <w:jc w:val="center"/>
              <w:rPr>
                <w:rFonts w:ascii="Segoe UI" w:eastAsia="Times New Roman" w:hAnsi="Segoe UI" w:cs="Segoe UI"/>
                <w:b/>
                <w:sz w:val="22"/>
                <w:szCs w:val="20"/>
                <w:lang w:eastAsia="ar-SA"/>
              </w:rPr>
            </w:pPr>
            <w:proofErr w:type="spellStart"/>
            <w:r w:rsidRPr="002E1AB9">
              <w:rPr>
                <w:rFonts w:ascii="Segoe UI" w:eastAsia="Times New Roman" w:hAnsi="Segoe UI" w:cs="Segoe UI"/>
                <w:b/>
                <w:sz w:val="22"/>
                <w:szCs w:val="20"/>
                <w:lang w:eastAsia="ar-SA"/>
              </w:rPr>
              <w:t>According</w:t>
            </w:r>
            <w:proofErr w:type="spellEnd"/>
            <w:r w:rsidRPr="002E1AB9">
              <w:rPr>
                <w:rFonts w:ascii="Segoe UI" w:eastAsia="Times New Roman" w:hAnsi="Segoe UI" w:cs="Segoe UI"/>
                <w:b/>
                <w:sz w:val="22"/>
                <w:szCs w:val="20"/>
                <w:lang w:eastAsia="ar-SA"/>
              </w:rPr>
              <w:t xml:space="preserve"> to </w:t>
            </w:r>
            <w:proofErr w:type="spellStart"/>
            <w:r w:rsidRPr="002E1AB9">
              <w:rPr>
                <w:rFonts w:ascii="Segoe UI" w:eastAsia="Times New Roman" w:hAnsi="Segoe UI" w:cs="Segoe UI"/>
                <w:b/>
                <w:sz w:val="22"/>
                <w:szCs w:val="20"/>
                <w:lang w:eastAsia="ar-SA"/>
              </w:rPr>
              <w:t>the</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above</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findings</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we</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confirm</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acceptance</w:t>
            </w:r>
            <w:proofErr w:type="spellEnd"/>
          </w:p>
        </w:tc>
        <w:tc>
          <w:tcPr>
            <w:tcW w:w="288" w:type="dxa"/>
            <w:tcBorders>
              <w:left w:val="single" w:sz="8" w:space="0" w:color="000000"/>
            </w:tcBorders>
          </w:tcPr>
          <w:p w14:paraId="35560BAF"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left w:val="single" w:sz="8" w:space="0" w:color="000000"/>
              <w:bottom w:val="single" w:sz="8" w:space="0" w:color="000000"/>
            </w:tcBorders>
            <w:vAlign w:val="center"/>
          </w:tcPr>
          <w:p w14:paraId="410AF7AA"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5CCC0C59"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8" w:space="0" w:color="000000"/>
              <w:left w:val="single" w:sz="8" w:space="0" w:color="000000"/>
              <w:bottom w:val="single" w:sz="8" w:space="0" w:color="000000"/>
              <w:right w:val="single" w:sz="8" w:space="0" w:color="000000"/>
            </w:tcBorders>
            <w:vAlign w:val="center"/>
          </w:tcPr>
          <w:p w14:paraId="1B029923"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r>
    </w:tbl>
    <w:p w14:paraId="62BAA681" w14:textId="77777777" w:rsidR="002E1AB9" w:rsidRPr="002E1AB9" w:rsidRDefault="002E1AB9" w:rsidP="002E1AB9">
      <w:pPr>
        <w:suppressAutoHyphens/>
        <w:spacing w:line="240" w:lineRule="auto"/>
        <w:rPr>
          <w:rFonts w:ascii="Segoe UI" w:eastAsia="Times New Roman" w:hAnsi="Segoe UI" w:cs="Segoe UI"/>
          <w:sz w:val="10"/>
          <w:szCs w:val="10"/>
          <w:lang w:val="en-GB" w:eastAsia="ar-SA"/>
        </w:rPr>
      </w:pPr>
    </w:p>
    <w:p w14:paraId="2D928B8A"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Additional comments:</w:t>
      </w:r>
    </w:p>
    <w:tbl>
      <w:tblP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9180"/>
      </w:tblGrid>
      <w:tr w:rsidR="002E1AB9" w:rsidRPr="002E1AB9" w14:paraId="1CAB408E" w14:textId="77777777" w:rsidTr="00ED11F1">
        <w:trPr>
          <w:trHeight w:hRule="exact" w:val="284"/>
        </w:trPr>
        <w:tc>
          <w:tcPr>
            <w:tcW w:w="9180" w:type="dxa"/>
            <w:vAlign w:val="center"/>
          </w:tcPr>
          <w:p w14:paraId="69FFFD74" w14:textId="77777777" w:rsidR="002E1AB9" w:rsidRPr="002E1AB9" w:rsidRDefault="002E1AB9" w:rsidP="002E1AB9">
            <w:pPr>
              <w:tabs>
                <w:tab w:val="center" w:pos="4153"/>
                <w:tab w:val="right" w:pos="8306"/>
              </w:tabs>
              <w:spacing w:line="240" w:lineRule="auto"/>
              <w:rPr>
                <w:rFonts w:ascii="Segoe UI" w:eastAsia="Times New Roman" w:hAnsi="Segoe UI" w:cs="Segoe UI"/>
                <w:sz w:val="20"/>
                <w:szCs w:val="20"/>
                <w:lang w:eastAsia="sl-SI"/>
              </w:rPr>
            </w:pPr>
          </w:p>
        </w:tc>
      </w:tr>
      <w:tr w:rsidR="002E1AB9" w:rsidRPr="002E1AB9" w14:paraId="35FF1CB7" w14:textId="77777777" w:rsidTr="00ED11F1">
        <w:trPr>
          <w:trHeight w:hRule="exact" w:val="284"/>
        </w:trPr>
        <w:tc>
          <w:tcPr>
            <w:tcW w:w="9180" w:type="dxa"/>
            <w:vAlign w:val="center"/>
          </w:tcPr>
          <w:p w14:paraId="70D85343" w14:textId="77777777" w:rsidR="002E1AB9" w:rsidRPr="002E1AB9" w:rsidRDefault="002E1AB9" w:rsidP="002E1AB9">
            <w:pPr>
              <w:spacing w:line="240" w:lineRule="auto"/>
              <w:rPr>
                <w:rFonts w:ascii="Segoe UI" w:eastAsia="Times New Roman" w:hAnsi="Segoe UI" w:cs="Segoe UI"/>
                <w:sz w:val="20"/>
                <w:szCs w:val="20"/>
                <w:lang w:val="en-GB"/>
              </w:rPr>
            </w:pPr>
          </w:p>
        </w:tc>
      </w:tr>
      <w:tr w:rsidR="002E1AB9" w:rsidRPr="002E1AB9" w14:paraId="1006F448" w14:textId="77777777" w:rsidTr="00ED11F1">
        <w:trPr>
          <w:trHeight w:hRule="exact" w:val="284"/>
        </w:trPr>
        <w:tc>
          <w:tcPr>
            <w:tcW w:w="9180" w:type="dxa"/>
            <w:vAlign w:val="center"/>
          </w:tcPr>
          <w:p w14:paraId="16FD5733" w14:textId="77777777" w:rsidR="002E1AB9" w:rsidRPr="002E1AB9" w:rsidRDefault="002E1AB9" w:rsidP="002E1AB9">
            <w:pPr>
              <w:spacing w:line="240" w:lineRule="auto"/>
              <w:rPr>
                <w:rFonts w:ascii="Segoe UI" w:eastAsia="Times New Roman" w:hAnsi="Segoe UI" w:cs="Segoe UI"/>
                <w:sz w:val="20"/>
                <w:szCs w:val="20"/>
                <w:lang w:val="en-GB"/>
              </w:rPr>
            </w:pPr>
          </w:p>
        </w:tc>
      </w:tr>
    </w:tbl>
    <w:p w14:paraId="75D61CD5" w14:textId="77777777" w:rsidR="002E1AB9" w:rsidRPr="002E1AB9" w:rsidRDefault="002E1AB9" w:rsidP="002E1AB9">
      <w:pPr>
        <w:spacing w:line="240" w:lineRule="auto"/>
        <w:rPr>
          <w:rFonts w:ascii="Segoe UI" w:eastAsia="Times New Roman" w:hAnsi="Segoe UI" w:cs="Segoe UI"/>
          <w:color w:val="222222"/>
          <w:sz w:val="10"/>
          <w:szCs w:val="10"/>
          <w:lang w:val="en"/>
        </w:rPr>
      </w:pPr>
    </w:p>
    <w:p w14:paraId="321D1DCD" w14:textId="77777777" w:rsidR="002E1AB9" w:rsidRPr="002E1AB9" w:rsidRDefault="002E1AB9" w:rsidP="002E1AB9">
      <w:pPr>
        <w:spacing w:line="240" w:lineRule="auto"/>
        <w:rPr>
          <w:rFonts w:ascii="Segoe UI" w:eastAsia="Times New Roman" w:hAnsi="Segoe UI" w:cs="Segoe UI"/>
          <w:sz w:val="22"/>
          <w:lang w:val="en-GB"/>
        </w:rPr>
      </w:pPr>
      <w:r w:rsidRPr="002E1AB9">
        <w:rPr>
          <w:rFonts w:ascii="Segoe UI" w:eastAsia="Times New Roman" w:hAnsi="Segoe UI" w:cs="Segoe UI"/>
          <w:color w:val="222222"/>
          <w:sz w:val="22"/>
          <w:lang w:val="en"/>
        </w:rPr>
        <w:t>Supplier shall receive a copy of the signed final acceptance certificate.</w:t>
      </w:r>
    </w:p>
    <w:p w14:paraId="62F19B7C" w14:textId="69E6C214" w:rsidR="002E1AB9" w:rsidRDefault="002E1AB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4820"/>
        <w:gridCol w:w="425"/>
        <w:gridCol w:w="4961"/>
      </w:tblGrid>
      <w:tr w:rsidR="002E1AB9" w:rsidRPr="00642DF9" w14:paraId="58489D76" w14:textId="77777777" w:rsidTr="00ED11F1">
        <w:tc>
          <w:tcPr>
            <w:tcW w:w="4820" w:type="dxa"/>
            <w:shd w:val="clear" w:color="auto" w:fill="DEEAF6" w:themeFill="accent5" w:themeFillTint="33"/>
          </w:tcPr>
          <w:p w14:paraId="05219D44" w14:textId="4D721491" w:rsidR="002E1AB9" w:rsidRPr="00642DF9" w:rsidRDefault="002E1AB9" w:rsidP="00ED11F1">
            <w:pPr>
              <w:spacing w:line="240" w:lineRule="auto"/>
              <w:jc w:val="center"/>
              <w:rPr>
                <w:rFonts w:ascii="Segoe UI" w:eastAsia="Times New Roman" w:hAnsi="Segoe UI" w:cs="Segoe UI"/>
                <w:color w:val="000000"/>
                <w:sz w:val="22"/>
                <w:szCs w:val="20"/>
              </w:rPr>
            </w:pPr>
            <w:proofErr w:type="spellStart"/>
            <w:r>
              <w:rPr>
                <w:rFonts w:ascii="Segoe UI" w:eastAsia="Times New Roman" w:hAnsi="Segoe UI" w:cs="Segoe UI"/>
                <w:color w:val="000000"/>
                <w:sz w:val="22"/>
                <w:szCs w:val="20"/>
              </w:rPr>
              <w:t>The</w:t>
            </w:r>
            <w:proofErr w:type="spellEnd"/>
            <w:r>
              <w:rPr>
                <w:rFonts w:ascii="Segoe UI" w:eastAsia="Times New Roman" w:hAnsi="Segoe UI" w:cs="Segoe UI"/>
                <w:color w:val="000000"/>
                <w:sz w:val="22"/>
                <w:szCs w:val="20"/>
              </w:rPr>
              <w:t xml:space="preserve"> </w:t>
            </w:r>
            <w:proofErr w:type="spellStart"/>
            <w:r>
              <w:rPr>
                <w:rFonts w:ascii="Segoe UI" w:eastAsia="Times New Roman" w:hAnsi="Segoe UI" w:cs="Segoe UI"/>
                <w:color w:val="000000"/>
                <w:sz w:val="22"/>
                <w:szCs w:val="20"/>
              </w:rPr>
              <w:t>Supplier</w:t>
            </w:r>
            <w:proofErr w:type="spellEnd"/>
          </w:p>
        </w:tc>
        <w:tc>
          <w:tcPr>
            <w:tcW w:w="425" w:type="dxa"/>
            <w:shd w:val="clear" w:color="auto" w:fill="DEEAF6" w:themeFill="accent5" w:themeFillTint="33"/>
          </w:tcPr>
          <w:p w14:paraId="759AF32C" w14:textId="77777777" w:rsidR="002E1AB9" w:rsidRPr="00642DF9" w:rsidRDefault="002E1AB9" w:rsidP="00ED11F1">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5EE6D364" w14:textId="77777777" w:rsidR="002E1AB9" w:rsidRPr="00642DF9" w:rsidRDefault="002E1AB9" w:rsidP="00ED11F1">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434FA87E" w14:textId="77777777" w:rsidTr="00374587">
        <w:tc>
          <w:tcPr>
            <w:tcW w:w="4820" w:type="dxa"/>
            <w:shd w:val="clear" w:color="auto" w:fill="DEEAF6" w:themeFill="accent5" w:themeFillTint="33"/>
          </w:tcPr>
          <w:p w14:paraId="1CAB85B4" w14:textId="2AFDFBDF" w:rsidR="00642DF9" w:rsidRPr="00642DF9" w:rsidRDefault="00642DF9" w:rsidP="002E1AB9">
            <w:pPr>
              <w:spacing w:line="240" w:lineRule="auto"/>
              <w:rPr>
                <w:rFonts w:ascii="Segoe UI" w:eastAsia="Times New Roman" w:hAnsi="Segoe UI" w:cs="Segoe UI"/>
                <w:color w:val="000000"/>
                <w:sz w:val="22"/>
                <w:szCs w:val="20"/>
              </w:rPr>
            </w:pP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4737D0BC" w14:textId="6CB462D7" w:rsidR="00642DF9" w:rsidRPr="00642DF9" w:rsidRDefault="00642DF9" w:rsidP="002E1AB9">
            <w:pPr>
              <w:spacing w:line="240" w:lineRule="auto"/>
              <w:rPr>
                <w:rFonts w:ascii="Segoe UI" w:eastAsia="Times New Roman" w:hAnsi="Segoe UI" w:cs="Segoe UI"/>
                <w:color w:val="000000"/>
                <w:sz w:val="22"/>
                <w:szCs w:val="20"/>
              </w:rPr>
            </w:pP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29D8A4E8" w14:textId="06F99CD5"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2E1AB9" w:rsidRPr="002E1AB9">
              <w:rPr>
                <w:rFonts w:ascii="Segoe UI" w:eastAsia="Times New Roman" w:hAnsi="Segoe UI" w:cs="Segoe UI"/>
                <w:i/>
                <w:color w:val="000000"/>
                <w:sz w:val="18"/>
                <w:szCs w:val="18"/>
              </w:rPr>
              <w:t xml:space="preserve">(name </w:t>
            </w:r>
            <w:proofErr w:type="spellStart"/>
            <w:r w:rsidR="002E1AB9" w:rsidRPr="002E1AB9">
              <w:rPr>
                <w:rFonts w:ascii="Segoe UI" w:eastAsia="Times New Roman" w:hAnsi="Segoe UI" w:cs="Segoe UI"/>
                <w:i/>
                <w:color w:val="000000"/>
                <w:sz w:val="18"/>
                <w:szCs w:val="18"/>
              </w:rPr>
              <w:t>and</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surname</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of</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the</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supplie’s</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representativer</w:t>
            </w:r>
            <w:proofErr w:type="spellEnd"/>
            <w:r w:rsidR="002E1AB9" w:rsidRPr="002E1AB9">
              <w:rPr>
                <w:rFonts w:ascii="Segoe UI" w:eastAsia="Times New Roman" w:hAnsi="Segoe UI" w:cs="Segoe UI"/>
                <w:i/>
                <w:color w:val="000000"/>
                <w:sz w:val="18"/>
                <w:szCs w:val="18"/>
              </w:rPr>
              <w:t>)</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6A04B2BD" w14:textId="7C8BDE93" w:rsidR="00642DF9" w:rsidRPr="00642DF9" w:rsidRDefault="002E1AB9" w:rsidP="00642DF9">
            <w:pPr>
              <w:spacing w:line="240" w:lineRule="auto"/>
              <w:jc w:val="center"/>
              <w:rPr>
                <w:rFonts w:ascii="Segoe UI" w:eastAsia="Times New Roman" w:hAnsi="Segoe UI" w:cs="Segoe UI"/>
                <w:i/>
                <w:color w:val="000000"/>
                <w:sz w:val="18"/>
                <w:szCs w:val="18"/>
              </w:rPr>
            </w:pPr>
            <w:r w:rsidRPr="002E1AB9">
              <w:rPr>
                <w:rFonts w:ascii="Segoe UI" w:eastAsia="Times New Roman" w:hAnsi="Segoe UI" w:cs="Segoe UI"/>
                <w:i/>
                <w:color w:val="000000"/>
                <w:sz w:val="18"/>
                <w:szCs w:val="18"/>
              </w:rPr>
              <w:t xml:space="preserve">(name </w:t>
            </w:r>
            <w:proofErr w:type="spellStart"/>
            <w:r w:rsidRPr="002E1AB9">
              <w:rPr>
                <w:rFonts w:ascii="Segoe UI" w:eastAsia="Times New Roman" w:hAnsi="Segoe UI" w:cs="Segoe UI"/>
                <w:i/>
                <w:color w:val="000000"/>
                <w:sz w:val="18"/>
                <w:szCs w:val="18"/>
              </w:rPr>
              <w:t>and</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surname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of</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the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responsible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for</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the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equipment</w:t>
            </w:r>
            <w:proofErr w:type="spellEnd"/>
            <w:r w:rsidRPr="002E1AB9">
              <w:rPr>
                <w:rFonts w:ascii="Segoe UI" w:eastAsia="Times New Roman" w:hAnsi="Segoe UI" w:cs="Segoe UI"/>
                <w:i/>
                <w:color w:val="000000"/>
                <w:sz w:val="18"/>
                <w:szCs w:val="18"/>
              </w:rPr>
              <w:t>)</w:t>
            </w:r>
          </w:p>
        </w:tc>
      </w:tr>
    </w:tbl>
    <w:p w14:paraId="19FE6F6E" w14:textId="0A799542" w:rsidR="00642DF9" w:rsidRPr="00642DF9" w:rsidRDefault="004A581A" w:rsidP="00642DF9">
      <w:pPr>
        <w:spacing w:line="240" w:lineRule="auto"/>
        <w:jc w:val="both"/>
        <w:rPr>
          <w:rFonts w:ascii="Segoe UI" w:eastAsia="Times New Roman" w:hAnsi="Segoe UI" w:cs="Segoe UI"/>
          <w:b/>
          <w:color w:val="000000"/>
          <w:sz w:val="22"/>
          <w:lang w:eastAsia="sl-SI"/>
        </w:rPr>
      </w:pPr>
      <w:r w:rsidRPr="004A581A">
        <w:rPr>
          <w:rFonts w:ascii="Segoe UI" w:eastAsia="Times New Roman" w:hAnsi="Segoe UI" w:cs="Segoe UI"/>
          <w:b/>
          <w:color w:val="000000"/>
          <w:sz w:val="28"/>
          <w:szCs w:val="28"/>
          <w:shd w:val="clear" w:color="auto" w:fill="DEEAF6"/>
        </w:rPr>
        <w:lastRenderedPageBreak/>
        <w:t>A STATEMENT WITH DETAILS ABOUT THE NATURAL AND LEGAL ENTITIES OWNED BY THE BIDDER</w:t>
      </w:r>
      <w:r>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including</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partners</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and</w:t>
      </w:r>
      <w:proofErr w:type="spellEnd"/>
      <w:r w:rsidRPr="004A581A">
        <w:rPr>
          <w:rFonts w:ascii="Segoe UI" w:eastAsia="Times New Roman" w:hAnsi="Segoe UI" w:cs="Segoe UI"/>
          <w:color w:val="000000"/>
          <w:sz w:val="22"/>
        </w:rPr>
        <w:t xml:space="preserve"> business </w:t>
      </w:r>
      <w:proofErr w:type="spellStart"/>
      <w:r w:rsidRPr="004A581A">
        <w:rPr>
          <w:rFonts w:ascii="Segoe UI" w:eastAsia="Times New Roman" w:hAnsi="Segoe UI" w:cs="Segoe UI"/>
          <w:color w:val="000000"/>
          <w:sz w:val="22"/>
        </w:rPr>
        <w:t>entities</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that</w:t>
      </w:r>
      <w:proofErr w:type="spellEnd"/>
      <w:r w:rsidRPr="004A581A">
        <w:rPr>
          <w:rFonts w:ascii="Segoe UI" w:eastAsia="Times New Roman" w:hAnsi="Segoe UI" w:cs="Segoe UI"/>
          <w:color w:val="000000"/>
          <w:sz w:val="22"/>
        </w:rPr>
        <w:t xml:space="preserve"> are </w:t>
      </w:r>
      <w:proofErr w:type="spellStart"/>
      <w:r w:rsidRPr="004A581A">
        <w:rPr>
          <w:rFonts w:ascii="Segoe UI" w:eastAsia="Times New Roman" w:hAnsi="Segoe UI" w:cs="Segoe UI"/>
          <w:color w:val="000000"/>
          <w:sz w:val="22"/>
        </w:rPr>
        <w:t>considered</w:t>
      </w:r>
      <w:proofErr w:type="spellEnd"/>
      <w:r w:rsidRPr="004A581A">
        <w:rPr>
          <w:rFonts w:ascii="Segoe UI" w:eastAsia="Times New Roman" w:hAnsi="Segoe UI" w:cs="Segoe UI"/>
          <w:color w:val="000000"/>
          <w:sz w:val="22"/>
        </w:rPr>
        <w:t xml:space="preserve"> to be </w:t>
      </w:r>
      <w:proofErr w:type="spellStart"/>
      <w:r w:rsidRPr="004A581A">
        <w:rPr>
          <w:rFonts w:ascii="Segoe UI" w:eastAsia="Times New Roman" w:hAnsi="Segoe UI" w:cs="Segoe UI"/>
          <w:color w:val="000000"/>
          <w:sz w:val="22"/>
        </w:rPr>
        <w:t>associated</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with</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Bidder</w:t>
      </w:r>
      <w:proofErr w:type="spellEnd"/>
      <w:r w:rsidRPr="004A581A">
        <w:rPr>
          <w:rFonts w:ascii="Segoe UI" w:eastAsia="Times New Roman" w:hAnsi="Segoe UI" w:cs="Segoe UI"/>
          <w:color w:val="000000"/>
          <w:sz w:val="22"/>
        </w:rPr>
        <w:t xml:space="preserve"> in line </w:t>
      </w:r>
      <w:proofErr w:type="spellStart"/>
      <w:r w:rsidRPr="004A581A">
        <w:rPr>
          <w:rFonts w:ascii="Segoe UI" w:eastAsia="Times New Roman" w:hAnsi="Segoe UI" w:cs="Segoe UI"/>
          <w:color w:val="000000"/>
          <w:sz w:val="22"/>
        </w:rPr>
        <w:t>with</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provisions</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of</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law</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governing</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companies</w:t>
      </w:r>
      <w:proofErr w:type="spellEnd"/>
    </w:p>
    <w:p w14:paraId="4963D874" w14:textId="22FE23E9" w:rsidR="00C62F56" w:rsidRPr="00280928" w:rsidRDefault="00642DF9" w:rsidP="00280928">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proofErr w:type="spellStart"/>
      <w:r w:rsidR="004A581A">
        <w:rPr>
          <w:rFonts w:ascii="Segoe UI" w:eastAsia="Times New Roman" w:hAnsi="Segoe UI" w:cs="Segoe UI"/>
          <w:b/>
          <w:color w:val="FFFFFF" w:themeColor="background1"/>
          <w:sz w:val="28"/>
          <w:szCs w:val="28"/>
          <w:shd w:val="clear" w:color="auto" w:fill="2F5496" w:themeFill="accent1" w:themeFillShade="BF"/>
          <w:lang w:eastAsia="sl-SI"/>
        </w:rPr>
        <w:t>Appendi</w:t>
      </w:r>
      <w:r w:rsidR="00280928">
        <w:rPr>
          <w:rFonts w:ascii="Segoe UI" w:eastAsia="Times New Roman" w:hAnsi="Segoe UI" w:cs="Segoe UI"/>
          <w:b/>
          <w:color w:val="FFFFFF" w:themeColor="background1"/>
          <w:sz w:val="28"/>
          <w:szCs w:val="28"/>
          <w:shd w:val="clear" w:color="auto" w:fill="2F5496" w:themeFill="accent1" w:themeFillShade="BF"/>
          <w:lang w:eastAsia="sl-SI"/>
        </w:rPr>
        <w:t>x</w:t>
      </w:r>
      <w:proofErr w:type="spellEnd"/>
      <w:r w:rsidR="00280928">
        <w:rPr>
          <w:rFonts w:ascii="Segoe UI" w:eastAsia="Times New Roman" w:hAnsi="Segoe UI" w:cs="Segoe UI"/>
          <w:b/>
          <w:color w:val="FFFFFF" w:themeColor="background1"/>
          <w:sz w:val="28"/>
          <w:szCs w:val="28"/>
          <w:shd w:val="clear" w:color="auto" w:fill="2F5496" w:themeFill="accent1" w:themeFillShade="BF"/>
          <w:lang w:eastAsia="sl-SI"/>
        </w:rPr>
        <w:t xml:space="preserve"> 2</w:t>
      </w:r>
    </w:p>
    <w:p w14:paraId="3F2F5981" w14:textId="77777777" w:rsidR="00280928" w:rsidRPr="00280928" w:rsidRDefault="00280928" w:rsidP="00280928">
      <w:pPr>
        <w:spacing w:line="240" w:lineRule="auto"/>
        <w:rPr>
          <w:rFonts w:ascii="Segoe UI" w:eastAsia="Times New Roman" w:hAnsi="Segoe UI" w:cs="Segoe UI"/>
          <w:b/>
          <w:sz w:val="22"/>
        </w:rPr>
      </w:pPr>
      <w:proofErr w:type="spellStart"/>
      <w:r w:rsidRPr="00280928">
        <w:rPr>
          <w:rFonts w:ascii="Segoe UI" w:eastAsia="Times New Roman" w:hAnsi="Segoe UI" w:cs="Segoe UI"/>
          <w:b/>
          <w:sz w:val="22"/>
        </w:rPr>
        <w:t>Details</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obout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Contracting</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Authority</w:t>
      </w:r>
      <w:proofErr w:type="spellEnd"/>
      <w:r w:rsidRPr="00280928">
        <w:rPr>
          <w:rFonts w:ascii="Segoe UI" w:eastAsia="Times New Roman" w:hAnsi="Segoe UI" w:cs="Segoe UI"/>
          <w:b/>
          <w:sz w:val="22"/>
        </w:rPr>
        <w:t>/</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208"/>
      </w:tblGrid>
      <w:tr w:rsidR="00280928" w:rsidRPr="00280928" w14:paraId="5CFD3373" w14:textId="77777777" w:rsidTr="00280928">
        <w:tc>
          <w:tcPr>
            <w:tcW w:w="3573" w:type="dxa"/>
            <w:shd w:val="clear" w:color="auto" w:fill="DEEAF6" w:themeFill="accent5" w:themeFillTint="33"/>
          </w:tcPr>
          <w:p w14:paraId="16897060" w14:textId="77777777" w:rsidR="00280928" w:rsidRPr="00280928" w:rsidRDefault="00280928" w:rsidP="00280928">
            <w:pPr>
              <w:spacing w:line="240" w:lineRule="auto"/>
              <w:rPr>
                <w:rFonts w:ascii="Segoe UI" w:eastAsia="Times New Roman" w:hAnsi="Segoe UI" w:cs="Segoe UI"/>
                <w:sz w:val="22"/>
              </w:rPr>
            </w:pP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Contracting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Authority</w:t>
            </w:r>
            <w:proofErr w:type="spellEnd"/>
          </w:p>
        </w:tc>
        <w:tc>
          <w:tcPr>
            <w:tcW w:w="6208" w:type="dxa"/>
            <w:shd w:val="clear" w:color="auto" w:fill="DEEAF6" w:themeFill="accent5" w:themeFillTint="33"/>
          </w:tcPr>
          <w:p w14:paraId="31A8C36E" w14:textId="77777777" w:rsidR="00280928" w:rsidRPr="00280928" w:rsidRDefault="00280928" w:rsidP="00280928">
            <w:pPr>
              <w:spacing w:line="240" w:lineRule="auto"/>
              <w:rPr>
                <w:rFonts w:ascii="Segoe UI" w:eastAsia="Calibri" w:hAnsi="Segoe UI" w:cs="Segoe UI"/>
                <w:color w:val="000000"/>
                <w:sz w:val="22"/>
              </w:rPr>
            </w:pPr>
            <w:r w:rsidRPr="00280928">
              <w:rPr>
                <w:rFonts w:ascii="Segoe UI" w:eastAsia="Calibri" w:hAnsi="Segoe UI" w:cs="Segoe UI"/>
                <w:b/>
                <w:caps/>
                <w:color w:val="000000"/>
                <w:sz w:val="22"/>
              </w:rPr>
              <w:t>Jožef Stefan INSTITUTE</w:t>
            </w:r>
            <w:r w:rsidRPr="00280928">
              <w:rPr>
                <w:rFonts w:ascii="Segoe UI" w:eastAsia="Calibri" w:hAnsi="Segoe UI" w:cs="Segoe UI"/>
                <w:color w:val="000000"/>
                <w:sz w:val="22"/>
              </w:rPr>
              <w:t xml:space="preserve"> </w:t>
            </w:r>
          </w:p>
          <w:p w14:paraId="325E2169" w14:textId="77777777" w:rsidR="00280928" w:rsidRPr="00280928" w:rsidRDefault="00280928" w:rsidP="00280928">
            <w:pPr>
              <w:spacing w:line="240" w:lineRule="auto"/>
              <w:rPr>
                <w:rFonts w:ascii="Segoe UI" w:eastAsia="Calibri" w:hAnsi="Segoe UI" w:cs="Segoe UI"/>
                <w:color w:val="000000"/>
                <w:sz w:val="22"/>
              </w:rPr>
            </w:pPr>
            <w:r w:rsidRPr="00280928">
              <w:rPr>
                <w:rFonts w:ascii="Segoe UI" w:eastAsia="Calibri" w:hAnsi="Segoe UI" w:cs="Segoe UI"/>
                <w:color w:val="000000"/>
                <w:sz w:val="22"/>
              </w:rPr>
              <w:t xml:space="preserve">Jamova cesta 39, </w:t>
            </w:r>
          </w:p>
          <w:p w14:paraId="603499CD"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Calibri" w:hAnsi="Segoe UI" w:cs="Segoe UI"/>
                <w:color w:val="000000"/>
                <w:sz w:val="22"/>
              </w:rPr>
              <w:t xml:space="preserve">1000 Ljubljana, </w:t>
            </w:r>
            <w:proofErr w:type="spellStart"/>
            <w:r w:rsidRPr="00280928">
              <w:rPr>
                <w:rFonts w:ascii="Segoe UI" w:eastAsia="Calibri" w:hAnsi="Segoe UI" w:cs="Segoe UI"/>
                <w:color w:val="000000"/>
                <w:sz w:val="22"/>
              </w:rPr>
              <w:t>Slovenia</w:t>
            </w:r>
            <w:proofErr w:type="spellEnd"/>
          </w:p>
        </w:tc>
      </w:tr>
      <w:tr w:rsidR="00280928" w:rsidRPr="00280928" w14:paraId="2B104116" w14:textId="77777777" w:rsidTr="00280928">
        <w:tc>
          <w:tcPr>
            <w:tcW w:w="3573" w:type="dxa"/>
            <w:shd w:val="clear" w:color="auto" w:fill="DEEAF6" w:themeFill="accent5" w:themeFillTint="33"/>
          </w:tcPr>
          <w:p w14:paraId="78ABA4C8" w14:textId="77777777" w:rsidR="00280928" w:rsidRPr="00280928" w:rsidRDefault="00280928" w:rsidP="00280928">
            <w:pPr>
              <w:spacing w:line="240" w:lineRule="auto"/>
              <w:rPr>
                <w:rFonts w:ascii="Segoe UI" w:eastAsia="Times New Roman" w:hAnsi="Segoe UI" w:cs="Segoe UI"/>
                <w:sz w:val="22"/>
              </w:rPr>
            </w:pP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code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tender</w:t>
            </w:r>
          </w:p>
        </w:tc>
        <w:tc>
          <w:tcPr>
            <w:tcW w:w="6208" w:type="dxa"/>
            <w:shd w:val="clear" w:color="auto" w:fill="auto"/>
          </w:tcPr>
          <w:p w14:paraId="6BDD7CF9" w14:textId="28808336" w:rsidR="00280928" w:rsidRPr="00280928" w:rsidRDefault="00280928" w:rsidP="00280928">
            <w:pPr>
              <w:spacing w:line="240" w:lineRule="auto"/>
              <w:rPr>
                <w:rFonts w:ascii="Segoe UI" w:eastAsia="Times New Roman" w:hAnsi="Segoe UI" w:cs="Segoe UI"/>
                <w:b/>
                <w:sz w:val="22"/>
                <w:lang w:eastAsia="sl-SI"/>
              </w:rPr>
            </w:pPr>
            <w:r w:rsidRPr="00280928">
              <w:rPr>
                <w:rFonts w:ascii="Segoe UI" w:eastAsia="Times New Roman" w:hAnsi="Segoe UI" w:cs="Segoe UI"/>
                <w:b/>
                <w:sz w:val="22"/>
                <w:lang w:eastAsia="sl-SI"/>
              </w:rPr>
              <w:t>JN</w:t>
            </w:r>
            <w:r w:rsidR="00952651">
              <w:rPr>
                <w:rFonts w:ascii="Segoe UI" w:eastAsia="Times New Roman" w:hAnsi="Segoe UI" w:cs="Segoe UI"/>
                <w:b/>
                <w:sz w:val="22"/>
                <w:lang w:eastAsia="sl-SI"/>
              </w:rPr>
              <w:t>56</w:t>
            </w:r>
            <w:r w:rsidRPr="00280928">
              <w:rPr>
                <w:rFonts w:ascii="Segoe UI" w:eastAsia="Times New Roman" w:hAnsi="Segoe UI" w:cs="Segoe UI"/>
                <w:b/>
                <w:sz w:val="22"/>
                <w:lang w:eastAsia="sl-SI"/>
              </w:rPr>
              <w:t>/202</w:t>
            </w:r>
            <w:r w:rsidR="001F7D6B">
              <w:rPr>
                <w:rFonts w:ascii="Segoe UI" w:eastAsia="Times New Roman" w:hAnsi="Segoe UI" w:cs="Segoe UI"/>
                <w:b/>
                <w:sz w:val="22"/>
                <w:lang w:eastAsia="sl-SI"/>
              </w:rPr>
              <w:t>4</w:t>
            </w:r>
          </w:p>
        </w:tc>
      </w:tr>
      <w:tr w:rsidR="00280928" w:rsidRPr="00280928" w14:paraId="71C1322C" w14:textId="77777777" w:rsidTr="00280928">
        <w:trPr>
          <w:trHeight w:val="223"/>
        </w:trPr>
        <w:tc>
          <w:tcPr>
            <w:tcW w:w="3573" w:type="dxa"/>
            <w:shd w:val="clear" w:color="auto" w:fill="DEEAF6" w:themeFill="accent5" w:themeFillTint="33"/>
          </w:tcPr>
          <w:p w14:paraId="299DC0BC" w14:textId="77777777" w:rsidR="00280928" w:rsidRPr="00280928" w:rsidRDefault="00280928" w:rsidP="00280928">
            <w:pPr>
              <w:spacing w:line="240" w:lineRule="auto"/>
              <w:rPr>
                <w:rFonts w:ascii="Segoe UI" w:eastAsia="Times New Roman" w:hAnsi="Segoe UI" w:cs="Segoe UI"/>
                <w:sz w:val="22"/>
              </w:rPr>
            </w:pPr>
            <w:proofErr w:type="spellStart"/>
            <w:r w:rsidRPr="00280928">
              <w:rPr>
                <w:rFonts w:ascii="Segoe UI" w:eastAsia="Times New Roman" w:hAnsi="Segoe UI" w:cs="Segoe UI"/>
                <w:sz w:val="22"/>
              </w:rPr>
              <w:t>Subject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tender</w:t>
            </w:r>
          </w:p>
        </w:tc>
        <w:tc>
          <w:tcPr>
            <w:tcW w:w="6208" w:type="dxa"/>
            <w:shd w:val="clear" w:color="auto" w:fill="auto"/>
          </w:tcPr>
          <w:p w14:paraId="23F7BAAD" w14:textId="1B05B571" w:rsidR="00280928" w:rsidRPr="001F7D6B" w:rsidRDefault="00952651" w:rsidP="001F7D6B">
            <w:pPr>
              <w:tabs>
                <w:tab w:val="left" w:pos="792"/>
              </w:tabs>
              <w:rPr>
                <w:rFonts w:ascii="Segoe UI" w:hAnsi="Segoe UI" w:cs="Segoe UI"/>
                <w:b/>
                <w:sz w:val="22"/>
              </w:rPr>
            </w:pPr>
            <w:r w:rsidRPr="00952651">
              <w:rPr>
                <w:rFonts w:ascii="Segoe UI" w:hAnsi="Segoe UI" w:cs="Segoe UI"/>
                <w:b/>
                <w:sz w:val="22"/>
              </w:rPr>
              <w:t>MELTING STRIP-CASTING FURNACE</w:t>
            </w:r>
          </w:p>
        </w:tc>
      </w:tr>
    </w:tbl>
    <w:p w14:paraId="1BAEAC16" w14:textId="77777777" w:rsidR="00280928" w:rsidRPr="00280928" w:rsidRDefault="00280928" w:rsidP="00280928">
      <w:pPr>
        <w:spacing w:line="240" w:lineRule="auto"/>
        <w:rPr>
          <w:rFonts w:ascii="Segoe UI" w:eastAsia="Times New Roman" w:hAnsi="Segoe UI" w:cs="Segoe UI"/>
          <w:b/>
          <w:sz w:val="22"/>
        </w:rPr>
      </w:pPr>
    </w:p>
    <w:p w14:paraId="170C8343" w14:textId="77777777" w:rsidR="00280928" w:rsidRPr="00280928" w:rsidRDefault="00280928" w:rsidP="00280928">
      <w:pPr>
        <w:spacing w:line="240" w:lineRule="auto"/>
        <w:rPr>
          <w:rFonts w:ascii="Segoe UI" w:eastAsia="Times New Roman" w:hAnsi="Segoe UI" w:cs="Segoe UI"/>
          <w:b/>
          <w:sz w:val="22"/>
        </w:rPr>
      </w:pPr>
      <w:proofErr w:type="spellStart"/>
      <w:r w:rsidRPr="00280928">
        <w:rPr>
          <w:rFonts w:ascii="Segoe UI" w:eastAsia="Times New Roman" w:hAnsi="Segoe UI" w:cs="Segoe UI"/>
          <w:b/>
          <w:sz w:val="22"/>
        </w:rPr>
        <w:t>Details</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obout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Bidder</w:t>
      </w:r>
      <w:proofErr w:type="spellEnd"/>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208"/>
      </w:tblGrid>
      <w:tr w:rsidR="00280928" w:rsidRPr="00280928" w14:paraId="2BB1915F" w14:textId="77777777" w:rsidTr="00280928">
        <w:tc>
          <w:tcPr>
            <w:tcW w:w="3573" w:type="dxa"/>
            <w:shd w:val="clear" w:color="auto" w:fill="DEEAF6" w:themeFill="accent5" w:themeFillTint="33"/>
            <w:hideMark/>
          </w:tcPr>
          <w:p w14:paraId="56146ED1"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 xml:space="preserve">Name </w:t>
            </w:r>
            <w:proofErr w:type="spellStart"/>
            <w:r w:rsidRPr="00280928">
              <w:rPr>
                <w:rFonts w:ascii="Segoe UI" w:eastAsia="Times New Roman" w:hAnsi="Segoe UI" w:cs="Segoe UI"/>
                <w:color w:val="000000"/>
                <w:sz w:val="22"/>
              </w:rPr>
              <w:t>of</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the</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Bidder</w:t>
            </w:r>
            <w:proofErr w:type="spellEnd"/>
            <w:r w:rsidRPr="00280928">
              <w:rPr>
                <w:rFonts w:ascii="Segoe UI" w:eastAsia="Times New Roman" w:hAnsi="Segoe UI" w:cs="Segoe UI"/>
                <w:color w:val="000000"/>
                <w:sz w:val="22"/>
              </w:rPr>
              <w:t>:</w:t>
            </w:r>
          </w:p>
        </w:tc>
        <w:tc>
          <w:tcPr>
            <w:tcW w:w="6208" w:type="dxa"/>
          </w:tcPr>
          <w:p w14:paraId="68EC1AB8" w14:textId="77777777" w:rsidR="00280928" w:rsidRPr="00280928" w:rsidRDefault="00280928" w:rsidP="00280928">
            <w:pPr>
              <w:spacing w:line="240" w:lineRule="auto"/>
              <w:rPr>
                <w:rFonts w:ascii="Segoe UI" w:eastAsia="Times New Roman" w:hAnsi="Segoe UI" w:cs="Segoe UI"/>
                <w:b/>
                <w:color w:val="000000"/>
                <w:sz w:val="22"/>
              </w:rPr>
            </w:pPr>
          </w:p>
          <w:p w14:paraId="44C9FA08" w14:textId="77777777" w:rsidR="00280928" w:rsidRPr="00280928" w:rsidRDefault="00280928" w:rsidP="00280928">
            <w:pPr>
              <w:spacing w:line="240" w:lineRule="auto"/>
              <w:rPr>
                <w:rFonts w:ascii="Segoe UI" w:eastAsia="Times New Roman" w:hAnsi="Segoe UI" w:cs="Segoe UI"/>
                <w:b/>
                <w:color w:val="000000"/>
                <w:sz w:val="22"/>
              </w:rPr>
            </w:pPr>
          </w:p>
          <w:p w14:paraId="1389E20C" w14:textId="77777777" w:rsidR="00280928" w:rsidRPr="00280928" w:rsidRDefault="00280928" w:rsidP="00280928">
            <w:pPr>
              <w:spacing w:line="240" w:lineRule="auto"/>
              <w:rPr>
                <w:rFonts w:ascii="Segoe UI" w:eastAsia="Times New Roman" w:hAnsi="Segoe UI" w:cs="Segoe UI"/>
                <w:b/>
                <w:color w:val="000000"/>
                <w:sz w:val="22"/>
              </w:rPr>
            </w:pPr>
          </w:p>
        </w:tc>
      </w:tr>
      <w:tr w:rsidR="00280928" w:rsidRPr="00280928" w14:paraId="4F8705DE" w14:textId="77777777" w:rsidTr="00280928">
        <w:tc>
          <w:tcPr>
            <w:tcW w:w="3573" w:type="dxa"/>
            <w:shd w:val="clear" w:color="auto" w:fill="DEEAF6" w:themeFill="accent5" w:themeFillTint="33"/>
            <w:hideMark/>
          </w:tcPr>
          <w:p w14:paraId="5622A707"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 xml:space="preserve">VAT </w:t>
            </w:r>
            <w:proofErr w:type="spellStart"/>
            <w:r w:rsidRPr="00280928">
              <w:rPr>
                <w:rFonts w:ascii="Segoe UI" w:eastAsia="Times New Roman" w:hAnsi="Segoe UI" w:cs="Segoe UI"/>
                <w:color w:val="000000"/>
                <w:sz w:val="22"/>
              </w:rPr>
              <w:t>identification</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number</w:t>
            </w:r>
            <w:proofErr w:type="spellEnd"/>
            <w:r w:rsidRPr="00280928">
              <w:rPr>
                <w:rFonts w:ascii="Segoe UI" w:eastAsia="Times New Roman" w:hAnsi="Segoe UI" w:cs="Segoe UI"/>
                <w:color w:val="000000"/>
                <w:sz w:val="22"/>
              </w:rPr>
              <w:t>:</w:t>
            </w:r>
          </w:p>
        </w:tc>
        <w:tc>
          <w:tcPr>
            <w:tcW w:w="6208" w:type="dxa"/>
          </w:tcPr>
          <w:p w14:paraId="0A6E9642" w14:textId="77777777" w:rsidR="00280928" w:rsidRPr="00280928" w:rsidRDefault="00280928" w:rsidP="00280928">
            <w:pPr>
              <w:spacing w:line="240" w:lineRule="auto"/>
              <w:rPr>
                <w:rFonts w:ascii="Segoe UI" w:eastAsia="Times New Roman" w:hAnsi="Segoe UI" w:cs="Segoe UI"/>
                <w:b/>
                <w:color w:val="000000"/>
                <w:sz w:val="22"/>
              </w:rPr>
            </w:pPr>
          </w:p>
        </w:tc>
      </w:tr>
      <w:tr w:rsidR="00280928" w:rsidRPr="00280928" w14:paraId="5D2E1CB0" w14:textId="77777777" w:rsidTr="00280928">
        <w:tc>
          <w:tcPr>
            <w:tcW w:w="3573" w:type="dxa"/>
            <w:shd w:val="clear" w:color="auto" w:fill="DEEAF6" w:themeFill="accent5" w:themeFillTint="33"/>
            <w:hideMark/>
          </w:tcPr>
          <w:p w14:paraId="09F8EFB7"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 xml:space="preserve">Legal </w:t>
            </w:r>
            <w:proofErr w:type="spellStart"/>
            <w:r w:rsidRPr="00280928">
              <w:rPr>
                <w:rFonts w:ascii="Segoe UI" w:eastAsia="Times New Roman" w:hAnsi="Segoe UI" w:cs="Segoe UI"/>
                <w:color w:val="000000"/>
                <w:sz w:val="22"/>
              </w:rPr>
              <w:t>representative</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of</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the</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Bidder</w:t>
            </w:r>
            <w:proofErr w:type="spellEnd"/>
            <w:r w:rsidRPr="00280928">
              <w:rPr>
                <w:rFonts w:ascii="Segoe UI" w:eastAsia="Times New Roman" w:hAnsi="Segoe UI" w:cs="Segoe UI"/>
                <w:color w:val="000000"/>
                <w:sz w:val="22"/>
              </w:rPr>
              <w:t>:</w:t>
            </w:r>
          </w:p>
        </w:tc>
        <w:tc>
          <w:tcPr>
            <w:tcW w:w="6208" w:type="dxa"/>
          </w:tcPr>
          <w:p w14:paraId="2E10FFB2" w14:textId="77777777" w:rsidR="00280928" w:rsidRPr="00280928" w:rsidRDefault="00280928" w:rsidP="00280928">
            <w:pPr>
              <w:spacing w:line="240" w:lineRule="auto"/>
              <w:rPr>
                <w:rFonts w:ascii="Segoe UI" w:eastAsia="Times New Roman" w:hAnsi="Segoe UI" w:cs="Segoe UI"/>
                <w:b/>
                <w:color w:val="000000"/>
                <w:sz w:val="22"/>
              </w:rPr>
            </w:pPr>
          </w:p>
        </w:tc>
      </w:tr>
    </w:tbl>
    <w:p w14:paraId="4D0F81A6" w14:textId="77777777" w:rsidR="00280928" w:rsidRPr="00280928" w:rsidRDefault="00280928" w:rsidP="00280928">
      <w:pPr>
        <w:spacing w:line="240" w:lineRule="auto"/>
        <w:rPr>
          <w:rFonts w:ascii="Segoe UI" w:eastAsia="Times New Roman" w:hAnsi="Segoe UI" w:cs="Segoe UI"/>
          <w:b/>
          <w:sz w:val="22"/>
        </w:rPr>
      </w:pPr>
    </w:p>
    <w:p w14:paraId="66EDA4DB"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proofErr w:type="spellStart"/>
      <w:r w:rsidRPr="00280928">
        <w:rPr>
          <w:rFonts w:ascii="Segoe UI" w:eastAsia="Times New Roman" w:hAnsi="Segoe UI" w:cs="Segoe UI"/>
          <w:sz w:val="22"/>
        </w:rPr>
        <w:t>For</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purpose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6th </w:t>
      </w:r>
      <w:proofErr w:type="spellStart"/>
      <w:r w:rsidRPr="00280928">
        <w:rPr>
          <w:rFonts w:ascii="Segoe UI" w:eastAsia="Times New Roman" w:hAnsi="Segoe UI" w:cs="Segoe UI"/>
          <w:sz w:val="22"/>
        </w:rPr>
        <w:t>paragraph</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Article</w:t>
      </w:r>
      <w:proofErr w:type="spellEnd"/>
      <w:r w:rsidRPr="00280928">
        <w:rPr>
          <w:rFonts w:ascii="Segoe UI" w:eastAsia="Times New Roman" w:hAnsi="Segoe UI" w:cs="Segoe UI"/>
          <w:sz w:val="22"/>
        </w:rPr>
        <w:t xml:space="preserve"> 14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Integrity</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and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Prevention</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Corruption</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Act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Official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Gazette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Repuclic</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Slovenia</w:t>
      </w:r>
      <w:proofErr w:type="spellEnd"/>
      <w:r w:rsidRPr="00280928">
        <w:rPr>
          <w:rFonts w:ascii="Segoe UI" w:eastAsia="Times New Roman" w:hAnsi="Segoe UI" w:cs="Segoe UI"/>
          <w:sz w:val="22"/>
        </w:rPr>
        <w:t xml:space="preserve">, No.  69/11 – </w:t>
      </w:r>
      <w:proofErr w:type="spellStart"/>
      <w:r w:rsidRPr="00280928">
        <w:rPr>
          <w:rFonts w:ascii="Segoe UI" w:eastAsia="Times New Roman" w:hAnsi="Segoe UI" w:cs="Segoe UI"/>
          <w:sz w:val="22"/>
        </w:rPr>
        <w:t>official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consolidated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text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and</w:t>
      </w:r>
      <w:proofErr w:type="spellEnd"/>
      <w:r w:rsidRPr="00280928">
        <w:rPr>
          <w:rFonts w:ascii="Segoe UI" w:eastAsia="Times New Roman" w:hAnsi="Segoe UI" w:cs="Segoe UI"/>
          <w:sz w:val="22"/>
        </w:rPr>
        <w:t xml:space="preserve"> 158/20), </w:t>
      </w:r>
      <w:r w:rsidRPr="00280928">
        <w:rPr>
          <w:rFonts w:ascii="Segoe UI" w:eastAsia="Times New Roman" w:hAnsi="Segoe UI" w:cs="Segoe UI"/>
          <w:noProof/>
          <w:color w:val="000000"/>
          <w:sz w:val="22"/>
          <w:lang w:val="en-GB"/>
        </w:rPr>
        <w:t>to ensure the transparency of the business and to mitigate corruption risks when concluding legal transactions in the capacity of the Bidder's representative in the process of awarding public contract, I hereby confirm</w:t>
      </w:r>
    </w:p>
    <w:p w14:paraId="45DA4072" w14:textId="77777777" w:rsidR="00280928" w:rsidRPr="00280928" w:rsidRDefault="00280928" w:rsidP="00280928">
      <w:pPr>
        <w:spacing w:line="240" w:lineRule="auto"/>
        <w:jc w:val="both"/>
        <w:rPr>
          <w:rFonts w:ascii="Segoe UI" w:eastAsia="Times New Roman" w:hAnsi="Segoe UI" w:cs="Segoe UI"/>
          <w:sz w:val="22"/>
        </w:rPr>
      </w:pPr>
    </w:p>
    <w:p w14:paraId="60E73BEA"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t xml:space="preserve">1.1. </w:t>
      </w:r>
      <w:proofErr w:type="spellStart"/>
      <w:r w:rsidRPr="00280928">
        <w:rPr>
          <w:rFonts w:ascii="Segoe UI" w:eastAsia="Times New Roman" w:hAnsi="Segoe UI" w:cs="Segoe UI"/>
          <w:sz w:val="22"/>
        </w:rPr>
        <w:t>that</w:t>
      </w:r>
      <w:proofErr w:type="spellEnd"/>
      <w:r w:rsidRPr="00280928">
        <w:rPr>
          <w:rFonts w:ascii="Segoe UI" w:eastAsia="Times New Roman" w:hAnsi="Segoe UI" w:cs="Segoe UI"/>
          <w:sz w:val="22"/>
        </w:rPr>
        <w:t xml:space="preserve"> are in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bidder's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ownership</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participated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natural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persons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2920"/>
      </w:tblGrid>
      <w:tr w:rsidR="00280928" w:rsidRPr="00280928" w14:paraId="44C97B3D" w14:textId="77777777" w:rsidTr="00280928">
        <w:tc>
          <w:tcPr>
            <w:tcW w:w="572" w:type="dxa"/>
            <w:shd w:val="clear" w:color="auto" w:fill="DEEAF6" w:themeFill="accent5" w:themeFillTint="33"/>
          </w:tcPr>
          <w:p w14:paraId="21F26C6E"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2551" w:type="dxa"/>
            <w:shd w:val="clear" w:color="auto" w:fill="DEEAF6" w:themeFill="accent5" w:themeFillTint="33"/>
          </w:tcPr>
          <w:p w14:paraId="6C368B6E"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surname</w:t>
            </w:r>
            <w:proofErr w:type="spellEnd"/>
          </w:p>
        </w:tc>
        <w:tc>
          <w:tcPr>
            <w:tcW w:w="3827" w:type="dxa"/>
            <w:shd w:val="clear" w:color="auto" w:fill="DEEAF6" w:themeFill="accent5" w:themeFillTint="33"/>
          </w:tcPr>
          <w:p w14:paraId="038FE224"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Permanent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address</w:t>
            </w:r>
            <w:proofErr w:type="spellEnd"/>
          </w:p>
        </w:tc>
        <w:tc>
          <w:tcPr>
            <w:tcW w:w="2920" w:type="dxa"/>
            <w:shd w:val="clear" w:color="auto" w:fill="DEEAF6" w:themeFill="accent5" w:themeFillTint="33"/>
          </w:tcPr>
          <w:p w14:paraId="41E33733" w14:textId="77777777" w:rsidR="00280928" w:rsidRPr="00280928" w:rsidRDefault="00280928" w:rsidP="00280928">
            <w:pPr>
              <w:spacing w:line="240" w:lineRule="auto"/>
              <w:rPr>
                <w:rFonts w:ascii="Segoe UI" w:eastAsia="Times New Roman" w:hAnsi="Segoe UI" w:cs="Segoe UI"/>
                <w:b/>
                <w:sz w:val="22"/>
              </w:rPr>
            </w:pPr>
            <w:proofErr w:type="spellStart"/>
            <w:r w:rsidRPr="00280928">
              <w:rPr>
                <w:rFonts w:ascii="Segoe UI" w:eastAsia="Times New Roman" w:hAnsi="Segoe UI" w:cs="Segoe UI"/>
                <w:b/>
                <w:sz w:val="22"/>
              </w:rPr>
              <w:t>Share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ownership</w:t>
            </w:r>
            <w:proofErr w:type="spellEnd"/>
            <w:r w:rsidRPr="00280928">
              <w:rPr>
                <w:rFonts w:ascii="Segoe UI" w:eastAsia="Times New Roman" w:hAnsi="Segoe UI" w:cs="Segoe UI"/>
                <w:b/>
                <w:sz w:val="22"/>
              </w:rPr>
              <w:t xml:space="preserve"> in %</w:t>
            </w:r>
          </w:p>
        </w:tc>
      </w:tr>
      <w:tr w:rsidR="00280928" w:rsidRPr="00280928" w14:paraId="709AADE6" w14:textId="77777777" w:rsidTr="00ED11F1">
        <w:tc>
          <w:tcPr>
            <w:tcW w:w="572" w:type="dxa"/>
            <w:shd w:val="clear" w:color="auto" w:fill="auto"/>
          </w:tcPr>
          <w:p w14:paraId="0089B997"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2551" w:type="dxa"/>
            <w:shd w:val="clear" w:color="auto" w:fill="auto"/>
          </w:tcPr>
          <w:p w14:paraId="3EA194F2"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57DBDF81"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291A4A21"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8478F45" w14:textId="77777777" w:rsidTr="00ED11F1">
        <w:tc>
          <w:tcPr>
            <w:tcW w:w="572" w:type="dxa"/>
            <w:shd w:val="clear" w:color="auto" w:fill="auto"/>
          </w:tcPr>
          <w:p w14:paraId="790E4F8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2551" w:type="dxa"/>
            <w:shd w:val="clear" w:color="auto" w:fill="auto"/>
          </w:tcPr>
          <w:p w14:paraId="350EF64B"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A0B70E4"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3F6A5E8"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B94BE85" w14:textId="77777777" w:rsidTr="00ED11F1">
        <w:tc>
          <w:tcPr>
            <w:tcW w:w="572" w:type="dxa"/>
            <w:shd w:val="clear" w:color="auto" w:fill="auto"/>
          </w:tcPr>
          <w:p w14:paraId="1C5029AD"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2551" w:type="dxa"/>
            <w:shd w:val="clear" w:color="auto" w:fill="auto"/>
          </w:tcPr>
          <w:p w14:paraId="4A5BA2FF"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3888DF9D"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5F74EBE"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00A61D91" w14:textId="77777777" w:rsidTr="00ED11F1">
        <w:tc>
          <w:tcPr>
            <w:tcW w:w="572" w:type="dxa"/>
            <w:shd w:val="clear" w:color="auto" w:fill="auto"/>
          </w:tcPr>
          <w:p w14:paraId="045DB296"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2551" w:type="dxa"/>
            <w:shd w:val="clear" w:color="auto" w:fill="auto"/>
          </w:tcPr>
          <w:p w14:paraId="1998D5CC"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74EBA85"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25637C3" w14:textId="77777777" w:rsidR="00280928" w:rsidRPr="00280928" w:rsidRDefault="00280928" w:rsidP="00280928">
            <w:pPr>
              <w:spacing w:line="240" w:lineRule="auto"/>
              <w:jc w:val="both"/>
              <w:rPr>
                <w:rFonts w:ascii="Segoe UI" w:eastAsia="Times New Roman" w:hAnsi="Segoe UI" w:cs="Segoe UI"/>
                <w:sz w:val="22"/>
              </w:rPr>
            </w:pPr>
          </w:p>
        </w:tc>
      </w:tr>
    </w:tbl>
    <w:p w14:paraId="7FC90276" w14:textId="77777777" w:rsidR="00280928" w:rsidRPr="00280928" w:rsidRDefault="00280928" w:rsidP="00280928">
      <w:pPr>
        <w:spacing w:line="240" w:lineRule="auto"/>
        <w:jc w:val="both"/>
        <w:rPr>
          <w:rFonts w:ascii="Segoe UI" w:eastAsia="Times New Roman" w:hAnsi="Segoe UI" w:cs="Segoe UI"/>
          <w:sz w:val="22"/>
        </w:rPr>
      </w:pPr>
    </w:p>
    <w:p w14:paraId="5D707150"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t xml:space="preserve">1.2. </w:t>
      </w:r>
      <w:proofErr w:type="spellStart"/>
      <w:r w:rsidRPr="00280928">
        <w:rPr>
          <w:rFonts w:ascii="Segoe UI" w:eastAsia="Times New Roman" w:hAnsi="Segoe UI" w:cs="Segoe UI"/>
          <w:sz w:val="22"/>
        </w:rPr>
        <w:t>that</w:t>
      </w:r>
      <w:proofErr w:type="spellEnd"/>
      <w:r w:rsidRPr="00280928">
        <w:rPr>
          <w:rFonts w:ascii="Segoe UI" w:eastAsia="Times New Roman" w:hAnsi="Segoe UI" w:cs="Segoe UI"/>
          <w:sz w:val="22"/>
        </w:rPr>
        <w:t xml:space="preserve"> are in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bidder's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ownership</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participated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legal </w:t>
      </w:r>
      <w:proofErr w:type="spellStart"/>
      <w:r w:rsidRPr="00280928">
        <w:rPr>
          <w:rFonts w:ascii="Segoe UI" w:eastAsia="Times New Roman" w:hAnsi="Segoe UI" w:cs="Segoe UI"/>
          <w:sz w:val="22"/>
        </w:rPr>
        <w:t>persons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3623"/>
        <w:gridCol w:w="2691"/>
        <w:gridCol w:w="2973"/>
      </w:tblGrid>
      <w:tr w:rsidR="00280928" w:rsidRPr="00280928" w14:paraId="07259893" w14:textId="77777777" w:rsidTr="00280928">
        <w:tc>
          <w:tcPr>
            <w:tcW w:w="602" w:type="dxa"/>
            <w:shd w:val="clear" w:color="auto" w:fill="DEEAF6" w:themeFill="accent5" w:themeFillTint="33"/>
          </w:tcPr>
          <w:p w14:paraId="3DB7E699"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3623" w:type="dxa"/>
            <w:shd w:val="clear" w:color="auto" w:fill="DEEAF6" w:themeFill="accent5" w:themeFillTint="33"/>
          </w:tcPr>
          <w:p w14:paraId="531661EF"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registered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office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legal person</w:t>
            </w:r>
          </w:p>
        </w:tc>
        <w:tc>
          <w:tcPr>
            <w:tcW w:w="2691" w:type="dxa"/>
            <w:shd w:val="clear" w:color="auto" w:fill="DEEAF6" w:themeFill="accent5" w:themeFillTint="33"/>
          </w:tcPr>
          <w:p w14:paraId="1CB7EC50"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VAT </w:t>
            </w:r>
            <w:proofErr w:type="spellStart"/>
            <w:r w:rsidRPr="00280928">
              <w:rPr>
                <w:rFonts w:ascii="Segoe UI" w:eastAsia="Times New Roman" w:hAnsi="Segoe UI" w:cs="Segoe UI"/>
                <w:b/>
                <w:sz w:val="22"/>
              </w:rPr>
              <w:t>identification</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number</w:t>
            </w:r>
            <w:proofErr w:type="spellEnd"/>
          </w:p>
        </w:tc>
        <w:tc>
          <w:tcPr>
            <w:tcW w:w="2973" w:type="dxa"/>
            <w:shd w:val="clear" w:color="auto" w:fill="DEEAF6" w:themeFill="accent5" w:themeFillTint="33"/>
          </w:tcPr>
          <w:p w14:paraId="56F16E69"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Share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ownership</w:t>
            </w:r>
            <w:proofErr w:type="spellEnd"/>
            <w:r w:rsidRPr="00280928">
              <w:rPr>
                <w:rFonts w:ascii="Segoe UI" w:eastAsia="Times New Roman" w:hAnsi="Segoe UI" w:cs="Segoe UI"/>
                <w:b/>
                <w:sz w:val="22"/>
              </w:rPr>
              <w:t xml:space="preserve"> in %</w:t>
            </w:r>
          </w:p>
        </w:tc>
      </w:tr>
      <w:tr w:rsidR="00280928" w:rsidRPr="00280928" w14:paraId="324F8596" w14:textId="77777777" w:rsidTr="00ED11F1">
        <w:tc>
          <w:tcPr>
            <w:tcW w:w="602" w:type="dxa"/>
            <w:shd w:val="clear" w:color="auto" w:fill="auto"/>
          </w:tcPr>
          <w:p w14:paraId="485AFE7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3623" w:type="dxa"/>
            <w:shd w:val="clear" w:color="auto" w:fill="auto"/>
          </w:tcPr>
          <w:p w14:paraId="65E1FF5D"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2A0E7997"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085B516D"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A3C523A" w14:textId="77777777" w:rsidTr="00ED11F1">
        <w:tc>
          <w:tcPr>
            <w:tcW w:w="602" w:type="dxa"/>
            <w:shd w:val="clear" w:color="auto" w:fill="auto"/>
          </w:tcPr>
          <w:p w14:paraId="2FC48DC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3623" w:type="dxa"/>
            <w:shd w:val="clear" w:color="auto" w:fill="auto"/>
          </w:tcPr>
          <w:p w14:paraId="2280E829"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46573BF2"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1BA37E98"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F1BB9E6" w14:textId="77777777" w:rsidTr="00ED11F1">
        <w:tc>
          <w:tcPr>
            <w:tcW w:w="602" w:type="dxa"/>
            <w:shd w:val="clear" w:color="auto" w:fill="auto"/>
          </w:tcPr>
          <w:p w14:paraId="272B601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3623" w:type="dxa"/>
            <w:shd w:val="clear" w:color="auto" w:fill="auto"/>
          </w:tcPr>
          <w:p w14:paraId="46118D0C"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2A5CDE87"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47D19A5D"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79EEF90F" w14:textId="77777777" w:rsidTr="00ED11F1">
        <w:tc>
          <w:tcPr>
            <w:tcW w:w="602" w:type="dxa"/>
            <w:shd w:val="clear" w:color="auto" w:fill="auto"/>
          </w:tcPr>
          <w:p w14:paraId="75B79DC5"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3623" w:type="dxa"/>
            <w:shd w:val="clear" w:color="auto" w:fill="auto"/>
          </w:tcPr>
          <w:p w14:paraId="202C7A04"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6551B136"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0A084295" w14:textId="77777777" w:rsidR="00280928" w:rsidRPr="00280928" w:rsidRDefault="00280928" w:rsidP="00280928">
            <w:pPr>
              <w:spacing w:line="240" w:lineRule="auto"/>
              <w:jc w:val="both"/>
              <w:rPr>
                <w:rFonts w:ascii="Segoe UI" w:eastAsia="Times New Roman" w:hAnsi="Segoe UI" w:cs="Segoe UI"/>
                <w:sz w:val="22"/>
              </w:rPr>
            </w:pPr>
          </w:p>
        </w:tc>
      </w:tr>
    </w:tbl>
    <w:p w14:paraId="5FD5B7B9" w14:textId="77777777" w:rsidR="00280928" w:rsidRPr="00280928" w:rsidRDefault="00280928" w:rsidP="00280928">
      <w:pPr>
        <w:spacing w:line="240" w:lineRule="auto"/>
        <w:jc w:val="both"/>
        <w:rPr>
          <w:rFonts w:ascii="Segoe UI" w:eastAsia="Times New Roman" w:hAnsi="Segoe UI" w:cs="Segoe UI"/>
          <w:sz w:val="22"/>
        </w:rPr>
      </w:pPr>
    </w:p>
    <w:p w14:paraId="24F6170A" w14:textId="77777777" w:rsidR="00280928" w:rsidRPr="00280928" w:rsidRDefault="00280928" w:rsidP="00280928">
      <w:pPr>
        <w:tabs>
          <w:tab w:val="num" w:pos="426"/>
        </w:tabs>
        <w:spacing w:line="240" w:lineRule="auto"/>
        <w:rPr>
          <w:rFonts w:ascii="Segoe UI" w:eastAsia="Times New Roman" w:hAnsi="Segoe UI" w:cs="Segoe UI"/>
          <w:sz w:val="22"/>
        </w:rPr>
      </w:pP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legal person </w:t>
      </w:r>
      <w:proofErr w:type="spellStart"/>
      <w:r w:rsidRPr="00280928">
        <w:rPr>
          <w:rFonts w:ascii="Segoe UI" w:eastAsia="Times New Roman" w:hAnsi="Segoe UI" w:cs="Segoe UI"/>
          <w:sz w:val="22"/>
        </w:rPr>
        <w:t>being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owned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by</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natural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persons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2920"/>
      </w:tblGrid>
      <w:tr w:rsidR="00280928" w:rsidRPr="00280928" w14:paraId="4F8F22F6" w14:textId="77777777" w:rsidTr="00280928">
        <w:tc>
          <w:tcPr>
            <w:tcW w:w="572" w:type="dxa"/>
            <w:shd w:val="clear" w:color="auto" w:fill="DEEAF6" w:themeFill="accent5" w:themeFillTint="33"/>
          </w:tcPr>
          <w:p w14:paraId="0FDEA484"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2551" w:type="dxa"/>
            <w:shd w:val="clear" w:color="auto" w:fill="DEEAF6" w:themeFill="accent5" w:themeFillTint="33"/>
          </w:tcPr>
          <w:p w14:paraId="6B5A132C"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surname</w:t>
            </w:r>
            <w:proofErr w:type="spellEnd"/>
          </w:p>
        </w:tc>
        <w:tc>
          <w:tcPr>
            <w:tcW w:w="3827" w:type="dxa"/>
            <w:shd w:val="clear" w:color="auto" w:fill="DEEAF6" w:themeFill="accent5" w:themeFillTint="33"/>
          </w:tcPr>
          <w:p w14:paraId="799E7A2A"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Permanent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address</w:t>
            </w:r>
            <w:proofErr w:type="spellEnd"/>
          </w:p>
        </w:tc>
        <w:tc>
          <w:tcPr>
            <w:tcW w:w="2920" w:type="dxa"/>
            <w:shd w:val="clear" w:color="auto" w:fill="DEEAF6" w:themeFill="accent5" w:themeFillTint="33"/>
          </w:tcPr>
          <w:p w14:paraId="4FC18EC6"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Share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ownership</w:t>
            </w:r>
            <w:proofErr w:type="spellEnd"/>
            <w:r w:rsidRPr="00280928">
              <w:rPr>
                <w:rFonts w:ascii="Segoe UI" w:eastAsia="Times New Roman" w:hAnsi="Segoe UI" w:cs="Segoe UI"/>
                <w:b/>
                <w:sz w:val="22"/>
              </w:rPr>
              <w:t xml:space="preserve"> in %</w:t>
            </w:r>
          </w:p>
        </w:tc>
      </w:tr>
      <w:tr w:rsidR="00280928" w:rsidRPr="00280928" w14:paraId="287C6D67" w14:textId="77777777" w:rsidTr="00ED11F1">
        <w:tc>
          <w:tcPr>
            <w:tcW w:w="572" w:type="dxa"/>
            <w:shd w:val="clear" w:color="auto" w:fill="auto"/>
          </w:tcPr>
          <w:p w14:paraId="413D19D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2551" w:type="dxa"/>
            <w:shd w:val="clear" w:color="auto" w:fill="auto"/>
          </w:tcPr>
          <w:p w14:paraId="6014810D"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0DA7C1EB"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7C700F3"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62CBCF7" w14:textId="77777777" w:rsidTr="00ED11F1">
        <w:tc>
          <w:tcPr>
            <w:tcW w:w="572" w:type="dxa"/>
            <w:shd w:val="clear" w:color="auto" w:fill="auto"/>
          </w:tcPr>
          <w:p w14:paraId="487DDD76"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2551" w:type="dxa"/>
            <w:shd w:val="clear" w:color="auto" w:fill="auto"/>
          </w:tcPr>
          <w:p w14:paraId="1FA5D7ED"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385973B1"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5AB829E9"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774FE079" w14:textId="77777777" w:rsidTr="00ED11F1">
        <w:tc>
          <w:tcPr>
            <w:tcW w:w="572" w:type="dxa"/>
            <w:shd w:val="clear" w:color="auto" w:fill="auto"/>
          </w:tcPr>
          <w:p w14:paraId="5D5A2A18"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2551" w:type="dxa"/>
            <w:shd w:val="clear" w:color="auto" w:fill="auto"/>
          </w:tcPr>
          <w:p w14:paraId="670DB6CE"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42ADFBF"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BD64CDF"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2E8387F" w14:textId="77777777" w:rsidTr="00ED11F1">
        <w:tc>
          <w:tcPr>
            <w:tcW w:w="572" w:type="dxa"/>
            <w:shd w:val="clear" w:color="auto" w:fill="auto"/>
          </w:tcPr>
          <w:p w14:paraId="4E637D8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2551" w:type="dxa"/>
            <w:shd w:val="clear" w:color="auto" w:fill="auto"/>
          </w:tcPr>
          <w:p w14:paraId="59D2F8A9"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0D9A3EB8"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164CBB8" w14:textId="77777777" w:rsidR="00280928" w:rsidRPr="00280928" w:rsidRDefault="00280928" w:rsidP="00280928">
            <w:pPr>
              <w:spacing w:line="240" w:lineRule="auto"/>
              <w:jc w:val="both"/>
              <w:rPr>
                <w:rFonts w:ascii="Segoe UI" w:eastAsia="Times New Roman" w:hAnsi="Segoe UI" w:cs="Segoe UI"/>
                <w:sz w:val="22"/>
              </w:rPr>
            </w:pPr>
          </w:p>
        </w:tc>
      </w:tr>
    </w:tbl>
    <w:p w14:paraId="61CC3448" w14:textId="77777777" w:rsidR="00280928" w:rsidRPr="00280928" w:rsidRDefault="00280928" w:rsidP="00280928">
      <w:pPr>
        <w:spacing w:line="240" w:lineRule="auto"/>
        <w:jc w:val="both"/>
        <w:rPr>
          <w:rFonts w:ascii="Segoe UI" w:eastAsia="Times New Roman" w:hAnsi="Segoe UI" w:cs="Segoe UI"/>
          <w:sz w:val="22"/>
        </w:rPr>
      </w:pPr>
    </w:p>
    <w:p w14:paraId="71FE8751" w14:textId="77777777" w:rsidR="00280928" w:rsidRPr="00280928" w:rsidRDefault="00280928" w:rsidP="00280928">
      <w:pPr>
        <w:spacing w:line="240" w:lineRule="auto"/>
        <w:jc w:val="both"/>
        <w:rPr>
          <w:rFonts w:ascii="Segoe UI" w:eastAsia="Times New Roman" w:hAnsi="Segoe UI" w:cs="Segoe UI"/>
          <w:sz w:val="22"/>
        </w:rPr>
      </w:pPr>
    </w:p>
    <w:p w14:paraId="62138C67" w14:textId="77777777" w:rsidR="00280928" w:rsidRDefault="00280928" w:rsidP="00280928">
      <w:pPr>
        <w:spacing w:line="240" w:lineRule="auto"/>
        <w:jc w:val="both"/>
        <w:rPr>
          <w:rFonts w:ascii="Segoe UI" w:eastAsia="Times New Roman" w:hAnsi="Segoe UI" w:cs="Segoe UI"/>
          <w:sz w:val="22"/>
        </w:rPr>
      </w:pPr>
    </w:p>
    <w:p w14:paraId="33D7C674" w14:textId="6207D8C3"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lastRenderedPageBreak/>
        <w:t xml:space="preserve">1.3. </w:t>
      </w:r>
      <w:proofErr w:type="spellStart"/>
      <w:r w:rsidRPr="00280928">
        <w:rPr>
          <w:rFonts w:ascii="Segoe UI" w:eastAsia="Times New Roman" w:hAnsi="Segoe UI" w:cs="Segoe UI"/>
          <w:sz w:val="22"/>
        </w:rPr>
        <w:t>that</w:t>
      </w:r>
      <w:proofErr w:type="spellEnd"/>
      <w:r w:rsidRPr="00280928">
        <w:rPr>
          <w:rFonts w:ascii="Segoe UI" w:eastAsia="Times New Roman" w:hAnsi="Segoe UI" w:cs="Segoe UI"/>
          <w:sz w:val="22"/>
        </w:rPr>
        <w:t xml:space="preserve"> are in </w:t>
      </w:r>
      <w:proofErr w:type="spellStart"/>
      <w:r w:rsidRPr="00280928">
        <w:rPr>
          <w:rFonts w:ascii="Segoe UI" w:eastAsia="Times New Roman" w:hAnsi="Segoe UI" w:cs="Segoe UI"/>
          <w:sz w:val="22"/>
        </w:rPr>
        <w:t>according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Companies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Act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associated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companies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with</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Bidder</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economic</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operators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811"/>
        <w:gridCol w:w="2977"/>
      </w:tblGrid>
      <w:tr w:rsidR="00280928" w:rsidRPr="00280928" w14:paraId="2A57FFA4" w14:textId="77777777" w:rsidTr="00280928">
        <w:tc>
          <w:tcPr>
            <w:tcW w:w="993" w:type="dxa"/>
            <w:shd w:val="clear" w:color="auto" w:fill="DEEAF6" w:themeFill="accent5" w:themeFillTint="33"/>
          </w:tcPr>
          <w:p w14:paraId="77E5161F"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b/>
                <w:sz w:val="22"/>
              </w:rPr>
              <w:t>No.</w:t>
            </w:r>
          </w:p>
        </w:tc>
        <w:tc>
          <w:tcPr>
            <w:tcW w:w="5811" w:type="dxa"/>
            <w:shd w:val="clear" w:color="auto" w:fill="DEEAF6" w:themeFill="accent5" w:themeFillTint="33"/>
          </w:tcPr>
          <w:p w14:paraId="2A8E9621" w14:textId="77777777" w:rsidR="00280928" w:rsidRPr="00280928" w:rsidRDefault="00280928" w:rsidP="00280928">
            <w:pPr>
              <w:spacing w:line="240" w:lineRule="auto"/>
              <w:rPr>
                <w:rFonts w:ascii="Segoe UI" w:eastAsia="Times New Roman" w:hAnsi="Segoe UI" w:cs="Segoe UI"/>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registered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office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economic</w:t>
            </w:r>
            <w:proofErr w:type="spellEnd"/>
            <w:r w:rsidRPr="00280928">
              <w:rPr>
                <w:rFonts w:ascii="Segoe UI" w:eastAsia="Times New Roman" w:hAnsi="Segoe UI" w:cs="Segoe UI"/>
                <w:b/>
                <w:sz w:val="22"/>
              </w:rPr>
              <w:t xml:space="preserve"> operator</w:t>
            </w:r>
          </w:p>
        </w:tc>
        <w:tc>
          <w:tcPr>
            <w:tcW w:w="2977" w:type="dxa"/>
            <w:shd w:val="clear" w:color="auto" w:fill="DEEAF6" w:themeFill="accent5" w:themeFillTint="33"/>
          </w:tcPr>
          <w:p w14:paraId="3B2234FF"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VAT </w:t>
            </w:r>
            <w:proofErr w:type="spellStart"/>
            <w:r w:rsidRPr="00280928">
              <w:rPr>
                <w:rFonts w:ascii="Segoe UI" w:eastAsia="Times New Roman" w:hAnsi="Segoe UI" w:cs="Segoe UI"/>
                <w:b/>
                <w:sz w:val="22"/>
              </w:rPr>
              <w:t>identification</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number</w:t>
            </w:r>
            <w:proofErr w:type="spellEnd"/>
          </w:p>
        </w:tc>
      </w:tr>
      <w:tr w:rsidR="00280928" w:rsidRPr="00280928" w14:paraId="2D5D565B" w14:textId="77777777" w:rsidTr="00ED11F1">
        <w:tc>
          <w:tcPr>
            <w:tcW w:w="993" w:type="dxa"/>
            <w:shd w:val="clear" w:color="auto" w:fill="auto"/>
          </w:tcPr>
          <w:p w14:paraId="0CF70ABA"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5811" w:type="dxa"/>
            <w:shd w:val="clear" w:color="auto" w:fill="auto"/>
          </w:tcPr>
          <w:p w14:paraId="7C63345E"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04DD0033"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EC1EC44" w14:textId="77777777" w:rsidTr="00ED11F1">
        <w:tc>
          <w:tcPr>
            <w:tcW w:w="993" w:type="dxa"/>
            <w:shd w:val="clear" w:color="auto" w:fill="auto"/>
          </w:tcPr>
          <w:p w14:paraId="70C6B2E1"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5811" w:type="dxa"/>
            <w:shd w:val="clear" w:color="auto" w:fill="auto"/>
          </w:tcPr>
          <w:p w14:paraId="11C94911"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204D73B"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65C18D1" w14:textId="77777777" w:rsidTr="00ED11F1">
        <w:tc>
          <w:tcPr>
            <w:tcW w:w="993" w:type="dxa"/>
            <w:shd w:val="clear" w:color="auto" w:fill="auto"/>
          </w:tcPr>
          <w:p w14:paraId="3091D408"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5811" w:type="dxa"/>
            <w:shd w:val="clear" w:color="auto" w:fill="auto"/>
          </w:tcPr>
          <w:p w14:paraId="657FFCE3"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A158354"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1AFF1F8" w14:textId="77777777" w:rsidTr="00ED11F1">
        <w:tc>
          <w:tcPr>
            <w:tcW w:w="993" w:type="dxa"/>
            <w:shd w:val="clear" w:color="auto" w:fill="auto"/>
          </w:tcPr>
          <w:p w14:paraId="3630C199"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5811" w:type="dxa"/>
            <w:shd w:val="clear" w:color="auto" w:fill="auto"/>
          </w:tcPr>
          <w:p w14:paraId="077FE2DA"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502E779F" w14:textId="77777777" w:rsidR="00280928" w:rsidRPr="00280928" w:rsidRDefault="00280928" w:rsidP="00280928">
            <w:pPr>
              <w:spacing w:line="240" w:lineRule="auto"/>
              <w:jc w:val="both"/>
              <w:rPr>
                <w:rFonts w:ascii="Segoe UI" w:eastAsia="Times New Roman" w:hAnsi="Segoe UI" w:cs="Segoe UI"/>
                <w:sz w:val="22"/>
              </w:rPr>
            </w:pPr>
          </w:p>
        </w:tc>
      </w:tr>
    </w:tbl>
    <w:p w14:paraId="75E27D73" w14:textId="77777777" w:rsidR="00280928" w:rsidRPr="00280928" w:rsidRDefault="00280928" w:rsidP="00280928">
      <w:pPr>
        <w:spacing w:line="240" w:lineRule="auto"/>
        <w:jc w:val="both"/>
        <w:rPr>
          <w:rFonts w:ascii="Segoe UI" w:eastAsia="Times New Roman" w:hAnsi="Segoe UI" w:cs="Segoe UI"/>
          <w:sz w:val="22"/>
        </w:rPr>
      </w:pPr>
    </w:p>
    <w:p w14:paraId="0CF39420" w14:textId="77777777" w:rsidR="00280928" w:rsidRPr="00280928" w:rsidRDefault="00280928" w:rsidP="00280928">
      <w:pPr>
        <w:tabs>
          <w:tab w:val="num" w:pos="426"/>
        </w:tabs>
        <w:spacing w:line="240" w:lineRule="auto"/>
        <w:rPr>
          <w:rFonts w:ascii="Segoe UI" w:eastAsia="Times New Roman" w:hAnsi="Segoe UI" w:cs="Segoe UI"/>
          <w:sz w:val="22"/>
        </w:rPr>
      </w:pPr>
      <w:r w:rsidRPr="00280928">
        <w:rPr>
          <w:rFonts w:ascii="Segoe UI" w:eastAsia="Times New Roman" w:hAnsi="Segoe UI" w:cs="Segoe UI"/>
          <w:sz w:val="22"/>
        </w:rPr>
        <w:t xml:space="preserve">is in </w:t>
      </w:r>
      <w:proofErr w:type="spellStart"/>
      <w:r w:rsidRPr="00280928">
        <w:rPr>
          <w:rFonts w:ascii="Segoe UI" w:eastAsia="Times New Roman" w:hAnsi="Segoe UI" w:cs="Segoe UI"/>
          <w:sz w:val="22"/>
        </w:rPr>
        <w:t>mutual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relationsjip</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with</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legal person: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3628"/>
        <w:gridCol w:w="2693"/>
        <w:gridCol w:w="2977"/>
      </w:tblGrid>
      <w:tr w:rsidR="00280928" w:rsidRPr="00280928" w14:paraId="6D9E99D0" w14:textId="77777777" w:rsidTr="00280928">
        <w:tc>
          <w:tcPr>
            <w:tcW w:w="572" w:type="dxa"/>
            <w:shd w:val="clear" w:color="auto" w:fill="DEEAF6" w:themeFill="accent5" w:themeFillTint="33"/>
          </w:tcPr>
          <w:p w14:paraId="7786401A"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3628" w:type="dxa"/>
            <w:shd w:val="clear" w:color="auto" w:fill="DEEAF6" w:themeFill="accent5" w:themeFillTint="33"/>
          </w:tcPr>
          <w:p w14:paraId="7456134A"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registered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office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legal person</w:t>
            </w:r>
          </w:p>
        </w:tc>
        <w:tc>
          <w:tcPr>
            <w:tcW w:w="2693" w:type="dxa"/>
            <w:shd w:val="clear" w:color="auto" w:fill="DEEAF6" w:themeFill="accent5" w:themeFillTint="33"/>
          </w:tcPr>
          <w:p w14:paraId="252EE2D0"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Vat </w:t>
            </w:r>
            <w:proofErr w:type="spellStart"/>
            <w:r w:rsidRPr="00280928">
              <w:rPr>
                <w:rFonts w:ascii="Segoe UI" w:eastAsia="Times New Roman" w:hAnsi="Segoe UI" w:cs="Segoe UI"/>
                <w:b/>
                <w:sz w:val="22"/>
              </w:rPr>
              <w:t>identification</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number</w:t>
            </w:r>
            <w:proofErr w:type="spellEnd"/>
          </w:p>
        </w:tc>
        <w:tc>
          <w:tcPr>
            <w:tcW w:w="2977" w:type="dxa"/>
            <w:shd w:val="clear" w:color="auto" w:fill="DEEAF6" w:themeFill="accent5" w:themeFillTint="33"/>
          </w:tcPr>
          <w:p w14:paraId="12C012D1"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Associated</w:t>
            </w:r>
            <w:proofErr w:type="spellEnd"/>
            <w:r w:rsidRPr="00280928">
              <w:rPr>
                <w:rFonts w:ascii="Segoe UI" w:eastAsia="Times New Roman" w:hAnsi="Segoe UI" w:cs="Segoe UI"/>
                <w:b/>
                <w:sz w:val="22"/>
              </w:rPr>
              <w:t xml:space="preserve"> as </w:t>
            </w:r>
            <w:proofErr w:type="spellStart"/>
            <w:r w:rsidRPr="00280928">
              <w:rPr>
                <w:rFonts w:ascii="Segoe UI" w:eastAsia="Times New Roman" w:hAnsi="Segoe UI" w:cs="Segoe UI"/>
                <w:b/>
                <w:sz w:val="22"/>
              </w:rPr>
              <w:t>follows</w:t>
            </w:r>
            <w:proofErr w:type="spellEnd"/>
          </w:p>
        </w:tc>
      </w:tr>
      <w:tr w:rsidR="00280928" w:rsidRPr="00280928" w14:paraId="2A916973" w14:textId="77777777" w:rsidTr="00ED11F1">
        <w:tc>
          <w:tcPr>
            <w:tcW w:w="572" w:type="dxa"/>
            <w:shd w:val="clear" w:color="auto" w:fill="auto"/>
          </w:tcPr>
          <w:p w14:paraId="787FC21C"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3628" w:type="dxa"/>
            <w:shd w:val="clear" w:color="auto" w:fill="auto"/>
          </w:tcPr>
          <w:p w14:paraId="5846AE9F"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2AA5ECBE"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3A780CD7"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740C7BB" w14:textId="77777777" w:rsidTr="00ED11F1">
        <w:tc>
          <w:tcPr>
            <w:tcW w:w="572" w:type="dxa"/>
            <w:shd w:val="clear" w:color="auto" w:fill="auto"/>
          </w:tcPr>
          <w:p w14:paraId="27873659"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3628" w:type="dxa"/>
            <w:shd w:val="clear" w:color="auto" w:fill="auto"/>
          </w:tcPr>
          <w:p w14:paraId="093CB872"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797CA528"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3DD8F521"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BB37FA2" w14:textId="77777777" w:rsidTr="00ED11F1">
        <w:tc>
          <w:tcPr>
            <w:tcW w:w="572" w:type="dxa"/>
            <w:shd w:val="clear" w:color="auto" w:fill="auto"/>
          </w:tcPr>
          <w:p w14:paraId="1B3B3B7C"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3628" w:type="dxa"/>
            <w:shd w:val="clear" w:color="auto" w:fill="auto"/>
          </w:tcPr>
          <w:p w14:paraId="4A65C2C3"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3CED8DF4"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006B9EB0"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FC33E49" w14:textId="77777777" w:rsidTr="00ED11F1">
        <w:tc>
          <w:tcPr>
            <w:tcW w:w="572" w:type="dxa"/>
            <w:shd w:val="clear" w:color="auto" w:fill="auto"/>
          </w:tcPr>
          <w:p w14:paraId="70343E72"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3628" w:type="dxa"/>
            <w:shd w:val="clear" w:color="auto" w:fill="auto"/>
          </w:tcPr>
          <w:p w14:paraId="1F4C837E"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555D37CA"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4321101" w14:textId="77777777" w:rsidR="00280928" w:rsidRPr="00280928" w:rsidRDefault="00280928" w:rsidP="00280928">
            <w:pPr>
              <w:spacing w:line="240" w:lineRule="auto"/>
              <w:jc w:val="both"/>
              <w:rPr>
                <w:rFonts w:ascii="Segoe UI" w:eastAsia="Times New Roman" w:hAnsi="Segoe UI" w:cs="Segoe UI"/>
                <w:sz w:val="22"/>
              </w:rPr>
            </w:pPr>
          </w:p>
        </w:tc>
      </w:tr>
    </w:tbl>
    <w:p w14:paraId="40395827" w14:textId="77777777" w:rsidR="00280928" w:rsidRPr="00280928" w:rsidRDefault="00280928" w:rsidP="00280928">
      <w:pPr>
        <w:spacing w:line="240" w:lineRule="auto"/>
        <w:rPr>
          <w:rFonts w:ascii="Segoe UI" w:eastAsia="Times New Roman" w:hAnsi="Segoe UI" w:cs="Segoe UI"/>
          <w:sz w:val="22"/>
        </w:rPr>
      </w:pPr>
    </w:p>
    <w:p w14:paraId="72F79DA4" w14:textId="77777777" w:rsidR="00280928" w:rsidRPr="00280928" w:rsidRDefault="00280928" w:rsidP="00280928">
      <w:pPr>
        <w:spacing w:line="240" w:lineRule="auto"/>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I hereby declare that, in the capacity of a natural person - participant in the Bidder's ownership, I stated:</w:t>
      </w:r>
    </w:p>
    <w:p w14:paraId="206795BD" w14:textId="77777777" w:rsidR="00280928" w:rsidRPr="00280928" w:rsidRDefault="00280928" w:rsidP="00E424C3">
      <w:pPr>
        <w:numPr>
          <w:ilvl w:val="0"/>
          <w:numId w:val="14"/>
        </w:numPr>
        <w:suppressAutoHyphens/>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40E8428F" w14:textId="77777777" w:rsidR="00280928" w:rsidRPr="00280928" w:rsidRDefault="00280928" w:rsidP="00E424C3">
      <w:pPr>
        <w:numPr>
          <w:ilvl w:val="0"/>
          <w:numId w:val="14"/>
        </w:numPr>
        <w:suppressAutoHyphens/>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294E4C0E" w14:textId="77777777" w:rsidR="00280928" w:rsidRPr="00280928" w:rsidRDefault="00280928" w:rsidP="00280928">
      <w:pPr>
        <w:spacing w:line="240" w:lineRule="auto"/>
        <w:rPr>
          <w:rFonts w:ascii="Segoe UI" w:eastAsia="Times New Roman" w:hAnsi="Segoe UI" w:cs="Segoe UI"/>
          <w:noProof/>
          <w:color w:val="000000"/>
          <w:sz w:val="22"/>
          <w:lang w:val="en-GB"/>
        </w:rPr>
      </w:pPr>
    </w:p>
    <w:p w14:paraId="3BC88256"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163D0180"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p>
    <w:p w14:paraId="4DF86A35" w14:textId="2D7A7E81" w:rsidR="00280928" w:rsidRDefault="00280928" w:rsidP="00280928">
      <w:pPr>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My signature on this statement warrants that the data provided are true and accurate and I am aware that the contract/the tender/the framework agreement shall be considered null and void, should my statement be false or data untrue. I undertake to inform the Contracting Authority of any changes to the data submitted.</w:t>
      </w:r>
    </w:p>
    <w:p w14:paraId="4E0F5350" w14:textId="152108C2" w:rsidR="00280928" w:rsidRDefault="00280928" w:rsidP="00280928">
      <w:pPr>
        <w:spacing w:line="240" w:lineRule="auto"/>
        <w:rPr>
          <w:rFonts w:ascii="Segoe UI" w:eastAsia="Times New Roman" w:hAnsi="Segoe UI" w:cs="Segoe UI"/>
          <w:sz w:val="22"/>
        </w:rPr>
      </w:pPr>
    </w:p>
    <w:p w14:paraId="2F59C149" w14:textId="77777777" w:rsidR="00E641CE" w:rsidRPr="00280928" w:rsidRDefault="00E641CE" w:rsidP="00280928">
      <w:pPr>
        <w:spacing w:line="240" w:lineRule="auto"/>
        <w:rPr>
          <w:rFonts w:ascii="Segoe UI" w:eastAsia="Times New Roman" w:hAnsi="Segoe UI" w:cs="Segoe UI"/>
          <w:sz w:val="22"/>
        </w:rPr>
      </w:pPr>
    </w:p>
    <w:tbl>
      <w:tblPr>
        <w:tblW w:w="0" w:type="auto"/>
        <w:tblLayout w:type="fixed"/>
        <w:tblLook w:val="04A0" w:firstRow="1" w:lastRow="0" w:firstColumn="1" w:lastColumn="0" w:noHBand="0" w:noVBand="1"/>
      </w:tblPr>
      <w:tblGrid>
        <w:gridCol w:w="3190"/>
        <w:gridCol w:w="2588"/>
        <w:gridCol w:w="3544"/>
      </w:tblGrid>
      <w:tr w:rsidR="00280928" w:rsidRPr="00280928" w14:paraId="4F275C69" w14:textId="77777777" w:rsidTr="00ED11F1">
        <w:tc>
          <w:tcPr>
            <w:tcW w:w="3190" w:type="dxa"/>
          </w:tcPr>
          <w:p w14:paraId="3CFBF8A8" w14:textId="77777777" w:rsidR="00280928" w:rsidRPr="00280928" w:rsidRDefault="00280928" w:rsidP="00280928">
            <w:pPr>
              <w:spacing w:line="240" w:lineRule="auto"/>
              <w:jc w:val="both"/>
              <w:rPr>
                <w:rFonts w:ascii="Segoe UI" w:eastAsia="Times New Roman" w:hAnsi="Segoe UI" w:cs="Segoe UI"/>
                <w:sz w:val="22"/>
              </w:rPr>
            </w:pPr>
          </w:p>
        </w:tc>
        <w:tc>
          <w:tcPr>
            <w:tcW w:w="2588" w:type="dxa"/>
          </w:tcPr>
          <w:p w14:paraId="297F21A5" w14:textId="77777777" w:rsidR="00280928" w:rsidRPr="00280928" w:rsidRDefault="00280928" w:rsidP="00280928">
            <w:pPr>
              <w:spacing w:line="240" w:lineRule="auto"/>
              <w:jc w:val="both"/>
              <w:rPr>
                <w:rFonts w:ascii="Segoe UI" w:eastAsia="Times New Roman" w:hAnsi="Segoe UI" w:cs="Segoe UI"/>
                <w:sz w:val="22"/>
              </w:rPr>
            </w:pPr>
          </w:p>
        </w:tc>
        <w:tc>
          <w:tcPr>
            <w:tcW w:w="3544" w:type="dxa"/>
            <w:hideMark/>
          </w:tcPr>
          <w:p w14:paraId="0D3A7DE7"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 xml:space="preserve">Name </w:t>
            </w:r>
            <w:proofErr w:type="spellStart"/>
            <w:r w:rsidRPr="00280928">
              <w:rPr>
                <w:rFonts w:ascii="Segoe UI" w:eastAsia="Times New Roman" w:hAnsi="Segoe UI" w:cs="Segoe UI"/>
                <w:sz w:val="22"/>
              </w:rPr>
              <w:t>and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surname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legal </w:t>
            </w:r>
            <w:proofErr w:type="spellStart"/>
            <w:r w:rsidRPr="00280928">
              <w:rPr>
                <w:rFonts w:ascii="Segoe UI" w:eastAsia="Times New Roman" w:hAnsi="Segoe UI" w:cs="Segoe UI"/>
                <w:sz w:val="22"/>
              </w:rPr>
              <w:t>representative</w:t>
            </w:r>
            <w:proofErr w:type="spellEnd"/>
            <w:r w:rsidRPr="00280928">
              <w:rPr>
                <w:rFonts w:ascii="Segoe UI" w:eastAsia="Times New Roman" w:hAnsi="Segoe UI" w:cs="Segoe UI"/>
                <w:sz w:val="22"/>
              </w:rPr>
              <w:t>:</w:t>
            </w:r>
          </w:p>
          <w:p w14:paraId="17FCBAEC" w14:textId="77777777" w:rsidR="00280928" w:rsidRPr="00280928" w:rsidRDefault="00280928" w:rsidP="00280928">
            <w:pPr>
              <w:spacing w:line="240" w:lineRule="auto"/>
              <w:jc w:val="center"/>
              <w:rPr>
                <w:rFonts w:ascii="Segoe UI" w:eastAsia="Times New Roman" w:hAnsi="Segoe UI" w:cs="Segoe UI"/>
                <w:sz w:val="22"/>
              </w:rPr>
            </w:pPr>
          </w:p>
          <w:p w14:paraId="559BA575" w14:textId="77777777" w:rsidR="00280928" w:rsidRPr="00280928" w:rsidRDefault="00280928" w:rsidP="00280928">
            <w:pPr>
              <w:spacing w:line="240" w:lineRule="auto"/>
              <w:jc w:val="center"/>
              <w:rPr>
                <w:rFonts w:ascii="Segoe UI" w:eastAsia="Times New Roman" w:hAnsi="Segoe UI" w:cs="Segoe UI"/>
                <w:sz w:val="22"/>
              </w:rPr>
            </w:pPr>
          </w:p>
        </w:tc>
      </w:tr>
      <w:tr w:rsidR="00280928" w:rsidRPr="00280928" w14:paraId="394AE752" w14:textId="77777777" w:rsidTr="00ED11F1">
        <w:trPr>
          <w:trHeight w:hRule="exact" w:val="500"/>
        </w:trPr>
        <w:tc>
          <w:tcPr>
            <w:tcW w:w="3190" w:type="dxa"/>
          </w:tcPr>
          <w:p w14:paraId="3410F8FE"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c>
          <w:tcPr>
            <w:tcW w:w="2588" w:type="dxa"/>
          </w:tcPr>
          <w:p w14:paraId="0A2D01BE"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c>
          <w:tcPr>
            <w:tcW w:w="3544" w:type="dxa"/>
          </w:tcPr>
          <w:p w14:paraId="7BA884DA"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0AFD8D32"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3C1E5D27"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73E87E87"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r>
      <w:tr w:rsidR="00280928" w:rsidRPr="00280928" w14:paraId="5159E6A9" w14:textId="77777777" w:rsidTr="00ED11F1">
        <w:trPr>
          <w:trHeight w:val="381"/>
        </w:trPr>
        <w:tc>
          <w:tcPr>
            <w:tcW w:w="3190" w:type="dxa"/>
            <w:tcBorders>
              <w:top w:val="dashed" w:sz="4" w:space="0" w:color="auto"/>
              <w:left w:val="nil"/>
              <w:bottom w:val="nil"/>
              <w:right w:val="nil"/>
            </w:tcBorders>
            <w:hideMark/>
          </w:tcPr>
          <w:p w14:paraId="09990C62"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(place, date)</w:t>
            </w:r>
          </w:p>
        </w:tc>
        <w:tc>
          <w:tcPr>
            <w:tcW w:w="2588" w:type="dxa"/>
            <w:hideMark/>
          </w:tcPr>
          <w:p w14:paraId="4F7CCC0A"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w:t>
            </w:r>
            <w:proofErr w:type="spellStart"/>
            <w:r w:rsidRPr="00280928">
              <w:rPr>
                <w:rFonts w:ascii="Segoe UI" w:eastAsia="Times New Roman" w:hAnsi="Segoe UI" w:cs="Segoe UI"/>
                <w:i/>
                <w:sz w:val="22"/>
              </w:rPr>
              <w:t>stamp</w:t>
            </w:r>
            <w:proofErr w:type="spellEnd"/>
            <w:r w:rsidRPr="00280928">
              <w:rPr>
                <w:rFonts w:ascii="Segoe UI" w:eastAsia="Times New Roman" w:hAnsi="Segoe UI" w:cs="Segoe UI"/>
                <w:i/>
                <w:sz w:val="22"/>
              </w:rPr>
              <w:t>)</w:t>
            </w:r>
          </w:p>
        </w:tc>
        <w:tc>
          <w:tcPr>
            <w:tcW w:w="3544" w:type="dxa"/>
            <w:tcBorders>
              <w:top w:val="dashed" w:sz="4" w:space="0" w:color="auto"/>
              <w:left w:val="nil"/>
              <w:bottom w:val="nil"/>
              <w:right w:val="nil"/>
            </w:tcBorders>
            <w:hideMark/>
          </w:tcPr>
          <w:p w14:paraId="01AC7D91"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 xml:space="preserve">(signature </w:t>
            </w:r>
            <w:proofErr w:type="spellStart"/>
            <w:r w:rsidRPr="00280928">
              <w:rPr>
                <w:rFonts w:ascii="Segoe UI" w:eastAsia="Times New Roman" w:hAnsi="Segoe UI" w:cs="Segoe UI"/>
                <w:i/>
                <w:sz w:val="22"/>
              </w:rPr>
              <w:t>of</w:t>
            </w:r>
            <w:proofErr w:type="spellEnd"/>
            <w:r w:rsidRPr="00280928">
              <w:rPr>
                <w:rFonts w:ascii="Segoe UI" w:eastAsia="Times New Roman" w:hAnsi="Segoe UI" w:cs="Segoe UI"/>
                <w:i/>
                <w:sz w:val="22"/>
              </w:rPr>
              <w:t xml:space="preserve"> </w:t>
            </w:r>
            <w:proofErr w:type="spellStart"/>
            <w:r w:rsidRPr="00280928">
              <w:rPr>
                <w:rFonts w:ascii="Segoe UI" w:eastAsia="Times New Roman" w:hAnsi="Segoe UI" w:cs="Segoe UI"/>
                <w:i/>
                <w:sz w:val="22"/>
              </w:rPr>
              <w:t>the</w:t>
            </w:r>
            <w:proofErr w:type="spellEnd"/>
            <w:r w:rsidRPr="00280928">
              <w:rPr>
                <w:rFonts w:ascii="Segoe UI" w:eastAsia="Times New Roman" w:hAnsi="Segoe UI" w:cs="Segoe UI"/>
                <w:i/>
                <w:sz w:val="22"/>
              </w:rPr>
              <w:t xml:space="preserve"> legal </w:t>
            </w:r>
            <w:proofErr w:type="spellStart"/>
            <w:r w:rsidRPr="00280928">
              <w:rPr>
                <w:rFonts w:ascii="Segoe UI" w:eastAsia="Times New Roman" w:hAnsi="Segoe UI" w:cs="Segoe UI"/>
                <w:i/>
                <w:sz w:val="22"/>
              </w:rPr>
              <w:t>representative</w:t>
            </w:r>
            <w:proofErr w:type="spellEnd"/>
            <w:r w:rsidRPr="00280928">
              <w:rPr>
                <w:rFonts w:ascii="Segoe UI" w:eastAsia="Times New Roman" w:hAnsi="Segoe UI" w:cs="Segoe UI"/>
                <w:i/>
                <w:sz w:val="22"/>
              </w:rPr>
              <w:t>)</w:t>
            </w:r>
          </w:p>
        </w:tc>
      </w:tr>
    </w:tbl>
    <w:p w14:paraId="37FD7C21" w14:textId="128FBF54" w:rsidR="00C62F56" w:rsidRDefault="00C62F56" w:rsidP="00642DF9">
      <w:pPr>
        <w:spacing w:line="240" w:lineRule="auto"/>
        <w:jc w:val="both"/>
        <w:rPr>
          <w:rFonts w:ascii="Segoe UI" w:eastAsia="Times New Roman" w:hAnsi="Segoe UI" w:cs="Segoe UI"/>
          <w:color w:val="000000"/>
          <w:sz w:val="22"/>
        </w:rPr>
      </w:pPr>
    </w:p>
    <w:p w14:paraId="771BF79E" w14:textId="77777777" w:rsidR="00940EAF" w:rsidRDefault="00940EAF" w:rsidP="00143378">
      <w:pPr>
        <w:spacing w:line="240" w:lineRule="auto"/>
        <w:jc w:val="both"/>
        <w:rPr>
          <w:rFonts w:ascii="Segoe UI" w:hAnsi="Segoe UI" w:cs="Segoe UI"/>
          <w:b/>
          <w:color w:val="000000"/>
          <w:sz w:val="18"/>
          <w:szCs w:val="18"/>
        </w:rPr>
      </w:pPr>
    </w:p>
    <w:p w14:paraId="5DEA6B44" w14:textId="77777777" w:rsidR="00940EAF" w:rsidRDefault="00940EAF" w:rsidP="00143378">
      <w:pPr>
        <w:spacing w:line="240" w:lineRule="auto"/>
        <w:jc w:val="both"/>
        <w:rPr>
          <w:rFonts w:ascii="Segoe UI" w:hAnsi="Segoe UI" w:cs="Segoe UI"/>
          <w:b/>
          <w:color w:val="000000"/>
          <w:sz w:val="18"/>
          <w:szCs w:val="18"/>
        </w:rPr>
      </w:pPr>
    </w:p>
    <w:p w14:paraId="4ED95B39" w14:textId="449B4E8B" w:rsidR="00672886" w:rsidRPr="000E7458" w:rsidRDefault="00672886" w:rsidP="00143378">
      <w:pPr>
        <w:spacing w:line="240" w:lineRule="auto"/>
        <w:jc w:val="both"/>
        <w:rPr>
          <w:rFonts w:ascii="Segoe UI" w:hAnsi="Segoe UI" w:cs="Segoe UI"/>
          <w:sz w:val="18"/>
          <w:szCs w:val="18"/>
        </w:rPr>
      </w:pPr>
    </w:p>
    <w:sectPr w:rsidR="00672886" w:rsidRPr="000E7458" w:rsidSect="001A28C6">
      <w:headerReference w:type="even" r:id="rId20"/>
      <w:headerReference w:type="default" r:id="rId21"/>
      <w:footerReference w:type="default" r:id="rId22"/>
      <w:headerReference w:type="first" r:id="rId23"/>
      <w:footerReference w:type="first" r:id="rId24"/>
      <w:pgSz w:w="11906" w:h="16838"/>
      <w:pgMar w:top="1134" w:right="851" w:bottom="851" w:left="851" w:header="709" w:footer="24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22797" w14:textId="77777777" w:rsidR="005256BF" w:rsidRDefault="005256BF" w:rsidP="00C440F5">
      <w:pPr>
        <w:spacing w:line="240" w:lineRule="auto"/>
      </w:pPr>
      <w:r>
        <w:separator/>
      </w:r>
    </w:p>
  </w:endnote>
  <w:endnote w:type="continuationSeparator" w:id="0">
    <w:p w14:paraId="0F801A94" w14:textId="77777777" w:rsidR="005256BF" w:rsidRDefault="005256BF"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altName w:val="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Myanmar Text">
    <w:panose1 w:val="020B0502040204020203"/>
    <w:charset w:val="00"/>
    <w:family w:val="swiss"/>
    <w:pitch w:val="variable"/>
    <w:sig w:usb0="80000003" w:usb1="00000000" w:usb2="000004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altName w:val="Segoe UI Symbol"/>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ED11F1" w:rsidRPr="00EB6A17" w:rsidRDefault="0031754A"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ED11F1" w:rsidRPr="00513CDA" w:rsidRDefault="00ED11F1"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34B4E091" w14:textId="5AADEF25" w:rsidR="00ED11F1" w:rsidRPr="000C3C1A" w:rsidRDefault="00ED11F1" w:rsidP="00513CDA">
        <w:pPr>
          <w:pStyle w:val="NoSpacing"/>
          <w:rPr>
            <w:rFonts w:ascii="Segoe UI" w:hAnsi="Segoe UI" w:cs="Segoe UI"/>
            <w:sz w:val="16"/>
            <w:szCs w:val="16"/>
            <w:lang w:val="de-AT"/>
          </w:rPr>
        </w:pPr>
        <w:r w:rsidRPr="000C3C1A">
          <w:rPr>
            <w:rFonts w:ascii="Segoe UI" w:hAnsi="Segoe UI" w:cs="Segoe UI"/>
            <w:sz w:val="16"/>
            <w:szCs w:val="16"/>
            <w:lang w:val="de-AT"/>
          </w:rPr>
          <w:t>JN</w:t>
        </w:r>
        <w:r w:rsidR="00A86F94">
          <w:rPr>
            <w:rFonts w:ascii="Segoe UI" w:hAnsi="Segoe UI" w:cs="Segoe UI"/>
            <w:sz w:val="16"/>
            <w:szCs w:val="16"/>
            <w:lang w:val="de-AT"/>
          </w:rPr>
          <w:t>56</w:t>
        </w:r>
        <w:r w:rsidRPr="000C3C1A">
          <w:rPr>
            <w:rFonts w:ascii="Segoe UI" w:hAnsi="Segoe UI" w:cs="Segoe UI"/>
            <w:sz w:val="16"/>
            <w:szCs w:val="16"/>
            <w:lang w:val="de-AT"/>
          </w:rPr>
          <w:t xml:space="preserve">/2024 – </w:t>
        </w:r>
        <w:bookmarkStart w:id="114" w:name="_Hlk165986558"/>
        <w:r w:rsidR="00A86F94">
          <w:rPr>
            <w:rFonts w:ascii="Segoe UI" w:hAnsi="Segoe UI" w:cs="Segoe UI"/>
            <w:sz w:val="16"/>
            <w:szCs w:val="16"/>
            <w:lang w:val="de-AT"/>
          </w:rPr>
          <w:t>MELTING STRIP-CASTING FURNACE</w:t>
        </w:r>
      </w:p>
      <w:bookmarkEnd w:id="114"/>
      <w:p w14:paraId="1A17DFEA" w14:textId="77777777" w:rsidR="00ED11F1" w:rsidRPr="00513CDA" w:rsidRDefault="00ED11F1">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ED11F1" w:rsidRPr="00513CDA" w:rsidRDefault="00ED11F1" w:rsidP="002E2687">
    <w:pPr>
      <w:shd w:val="clear" w:color="auto" w:fill="3E4095"/>
      <w:spacing w:before="120" w:after="60" w:line="15" w:lineRule="atLeast"/>
      <w:rPr>
        <w:rFonts w:ascii="Segoe UI" w:eastAsia="Times New Roman" w:hAnsi="Segoe UI" w:cs="Segoe UI"/>
        <w:b/>
        <w:color w:val="DFDFDF"/>
        <w:sz w:val="2"/>
        <w:szCs w:val="2"/>
      </w:rPr>
    </w:pPr>
  </w:p>
  <w:p w14:paraId="5F841109" w14:textId="21C1E329" w:rsidR="00ED11F1" w:rsidRPr="00C440F5" w:rsidRDefault="00ED11F1"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 xml:space="preserve">Institut  "Jožef Stefan",  Ljubljana,  </w:t>
    </w:r>
    <w:proofErr w:type="spellStart"/>
    <w:r w:rsidRPr="0067720E">
      <w:rPr>
        <w:rFonts w:ascii="Arial" w:eastAsia="Times New Roman" w:hAnsi="Arial" w:cs="Arial"/>
        <w:b/>
        <w:color w:val="2A4B86"/>
        <w:spacing w:val="-14"/>
        <w:sz w:val="18"/>
        <w:szCs w:val="18"/>
        <w:lang w:eastAsia="sl-SI"/>
      </w:rPr>
      <w:t>Slovenia</w:t>
    </w:r>
    <w:proofErr w:type="spellEnd"/>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 xml:space="preserve">Jamova cesta 39, 1000 Ljubljana, </w:t>
    </w:r>
    <w:proofErr w:type="spellStart"/>
    <w:r w:rsidRPr="00F509ED">
      <w:rPr>
        <w:rFonts w:ascii="Segoe UI" w:eastAsia="Calibri" w:hAnsi="Segoe UI" w:cs="Segoe UI"/>
        <w:color w:val="2A4B86"/>
        <w:sz w:val="16"/>
        <w:szCs w:val="16"/>
      </w:rPr>
      <w:t>Slovenia</w:t>
    </w:r>
    <w:proofErr w:type="spellEnd"/>
    <w:r w:rsidRPr="00F509ED">
      <w:rPr>
        <w:rFonts w:ascii="Segoe UI" w:eastAsia="Calibri" w:hAnsi="Segoe UI" w:cs="Segoe UI"/>
        <w:color w:val="2A4B86"/>
        <w:sz w:val="16"/>
        <w:szCs w:val="16"/>
      </w:rPr>
      <w:t xml:space="preserve">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VAT </w:t>
    </w:r>
    <w:r w:rsidRPr="00F509ED">
      <w:rPr>
        <w:rFonts w:ascii="Segoe UI" w:eastAsia="Calibri" w:hAnsi="Segoe UI" w:cs="Segoe UI"/>
        <w:color w:val="2A4B86"/>
        <w:sz w:val="16"/>
        <w:szCs w:val="16"/>
      </w:rPr>
      <w:t xml:space="preserve">ID: SI55560822 / </w:t>
    </w:r>
    <w:proofErr w:type="spellStart"/>
    <w:r>
      <w:rPr>
        <w:rFonts w:ascii="Segoe UI" w:eastAsia="Calibri" w:hAnsi="Segoe UI" w:cs="Segoe UI"/>
        <w:color w:val="2A4B86"/>
        <w:sz w:val="16"/>
        <w:szCs w:val="16"/>
      </w:rPr>
      <w:t>Registration</w:t>
    </w:r>
    <w:proofErr w:type="spellEnd"/>
    <w:r>
      <w:rPr>
        <w:rFonts w:ascii="Segoe UI" w:eastAsia="Calibri" w:hAnsi="Segoe UI" w:cs="Segoe UI"/>
        <w:color w:val="2A4B86"/>
        <w:sz w:val="16"/>
        <w:szCs w:val="16"/>
      </w:rPr>
      <w:t xml:space="preserve"> </w:t>
    </w:r>
    <w:proofErr w:type="spellStart"/>
    <w:r>
      <w:rPr>
        <w:rFonts w:ascii="Segoe UI" w:eastAsia="Calibri" w:hAnsi="Segoe UI" w:cs="Segoe UI"/>
        <w:color w:val="2A4B86"/>
        <w:sz w:val="16"/>
        <w:szCs w:val="16"/>
      </w:rPr>
      <w:t>Nr</w:t>
    </w:r>
    <w:proofErr w:type="spellEnd"/>
    <w:r>
      <w:rPr>
        <w:rFonts w:ascii="Segoe UI" w:eastAsia="Calibri" w:hAnsi="Segoe UI" w:cs="Segoe UI"/>
        <w:color w:val="2A4B86"/>
        <w:sz w:val="16"/>
        <w:szCs w:val="16"/>
      </w:rPr>
      <w:t>.</w:t>
    </w:r>
    <w:r w:rsidRPr="00F509ED">
      <w:rPr>
        <w:rFonts w:ascii="Segoe UI" w:eastAsia="Calibri" w:hAnsi="Segoe UI" w:cs="Segoe UI"/>
        <w:color w:val="2A4B86"/>
        <w:sz w:val="16"/>
        <w:szCs w:val="16"/>
      </w:rPr>
      <w:t>.: 5051606000 / IBAN: SI56 0110 0603 0344 242</w:t>
    </w:r>
    <w:r>
      <w:rPr>
        <w:rFonts w:ascii="Segoe UI" w:eastAsia="Calibri" w:hAnsi="Segoe UI" w:cs="Segoe UI"/>
        <w:color w:val="2A4B86"/>
        <w:sz w:val="16"/>
        <w:szCs w:val="16"/>
      </w:rPr>
      <w:t xml:space="preserve">, </w:t>
    </w:r>
    <w:r w:rsidRPr="008C2D2D">
      <w:rPr>
        <w:rFonts w:ascii="Segoe UI" w:eastAsia="Calibri" w:hAnsi="Segoe UI" w:cs="Segoe UI"/>
        <w:color w:val="2A4B86"/>
        <w:sz w:val="16"/>
        <w:szCs w:val="16"/>
      </w:rPr>
      <w:t xml:space="preserve">SWIFT/BIC </w:t>
    </w:r>
    <w:proofErr w:type="spellStart"/>
    <w:r w:rsidRPr="008C2D2D">
      <w:rPr>
        <w:rFonts w:ascii="Segoe UI" w:eastAsia="Calibri" w:hAnsi="Segoe UI" w:cs="Segoe UI"/>
        <w:color w:val="2A4B86"/>
        <w:sz w:val="16"/>
        <w:szCs w:val="16"/>
      </w:rPr>
      <w:t>code</w:t>
    </w:r>
    <w:proofErr w:type="spellEnd"/>
    <w:r w:rsidRPr="008C2D2D">
      <w:rPr>
        <w:rFonts w:ascii="Segoe UI" w:eastAsia="Calibri" w:hAnsi="Segoe UI" w:cs="Segoe UI"/>
        <w:color w:val="2A4B86"/>
        <w:sz w:val="16"/>
        <w:szCs w:val="16"/>
      </w:rPr>
      <w:t>: BSLJSI2X</w:t>
    </w:r>
    <w:r>
      <w:rPr>
        <w:rFonts w:ascii="Segoe UI" w:eastAsia="Calibri" w:hAnsi="Segoe UI" w:cs="Segoe UI"/>
        <w:color w:val="2A4B86"/>
        <w:sz w:val="16"/>
        <w:szCs w:val="16"/>
      </w:rPr>
      <w:t xml:space="preserve">, Bank </w:t>
    </w:r>
    <w:proofErr w:type="spellStart"/>
    <w:r>
      <w:rPr>
        <w:rFonts w:ascii="Segoe UI" w:eastAsia="Calibri" w:hAnsi="Segoe UI" w:cs="Segoe UI"/>
        <w:color w:val="2A4B86"/>
        <w:sz w:val="16"/>
        <w:szCs w:val="16"/>
      </w:rPr>
      <w:t>of</w:t>
    </w:r>
    <w:proofErr w:type="spellEnd"/>
    <w:r>
      <w:rPr>
        <w:rFonts w:ascii="Segoe UI" w:eastAsia="Calibri" w:hAnsi="Segoe UI" w:cs="Segoe UI"/>
        <w:color w:val="2A4B86"/>
        <w:sz w:val="16"/>
        <w:szCs w:val="16"/>
      </w:rPr>
      <w:t xml:space="preserve"> </w:t>
    </w:r>
    <w:proofErr w:type="spellStart"/>
    <w:r>
      <w:rPr>
        <w:rFonts w:ascii="Segoe UI" w:eastAsia="Calibri" w:hAnsi="Segoe UI" w:cs="Segoe UI"/>
        <w:color w:val="2A4B86"/>
        <w:sz w:val="16"/>
        <w:szCs w:val="16"/>
      </w:rPr>
      <w:t>Slovenia</w:t>
    </w:r>
    <w:proofErr w:type="spellEnd"/>
  </w:p>
  <w:p w14:paraId="688E7264" w14:textId="77777777" w:rsidR="00ED11F1" w:rsidRDefault="00ED11F1"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C18D9" w14:textId="77777777" w:rsidR="005256BF" w:rsidRDefault="005256BF" w:rsidP="00C440F5">
      <w:pPr>
        <w:spacing w:line="240" w:lineRule="auto"/>
      </w:pPr>
      <w:r>
        <w:separator/>
      </w:r>
    </w:p>
  </w:footnote>
  <w:footnote w:type="continuationSeparator" w:id="0">
    <w:p w14:paraId="60426C9A" w14:textId="77777777" w:rsidR="005256BF" w:rsidRDefault="005256BF"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ED11F1" w:rsidRDefault="0031754A">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ED11F1" w:rsidRPr="00E210E7" w:rsidRDefault="0031754A"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ED11F1">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7193BB"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" stroked="f" strokeweight="1pt">
              <v:fill r:id="rId3" o:title="" recolor="t" rotate="t" type="frame"/>
              <v:shadow on="t" color="window" offset="0,4pt"/>
            </v:rect>
          </w:pict>
        </mc:Fallback>
      </mc:AlternateContent>
    </w:r>
    <w:r w:rsidR="00ED11F1" w:rsidRPr="00EB6A17">
      <w:rPr>
        <w:rFonts w:ascii="Arial" w:eastAsia="Times New Roman" w:hAnsi="Arial" w:cs="Arial"/>
        <w:b/>
        <w:color w:val="2A4B86"/>
        <w:spacing w:val="-14"/>
        <w:sz w:val="36"/>
        <w:szCs w:val="36"/>
        <w:lang w:eastAsia="sl-SI"/>
      </w:rPr>
      <w:t>Institut  "Jožef Stefan",  Ljubljana,  Slovenija</w:t>
    </w:r>
  </w:p>
  <w:p w14:paraId="117E6D4A" w14:textId="77777777" w:rsidR="00ED11F1" w:rsidRPr="00EB6A17" w:rsidRDefault="00ED11F1"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ED11F1" w:rsidRPr="00513CDA" w:rsidRDefault="00ED11F1"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ED11F1" w:rsidRPr="00E210E7" w:rsidRDefault="0031754A"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ED11F1">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8817B4"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" stroked="f" strokeweight="1pt">
              <v:fill r:id="rId3" o:title="" recolor="t" rotate="t" type="frame"/>
              <v:shadow on="t" color="window" offset="0,4pt"/>
            </v:rect>
          </w:pict>
        </mc:Fallback>
      </mc:AlternateContent>
    </w:r>
    <w:r w:rsidR="00ED11F1" w:rsidRPr="00EB6A17">
      <w:rPr>
        <w:rFonts w:ascii="Arial" w:eastAsia="Times New Roman" w:hAnsi="Arial" w:cs="Arial"/>
        <w:b/>
        <w:color w:val="2A4B86"/>
        <w:spacing w:val="-14"/>
        <w:sz w:val="36"/>
        <w:szCs w:val="36"/>
        <w:lang w:eastAsia="sl-SI"/>
      </w:rPr>
      <w:t>Institut  "Jožef Stefan",  Ljubljana,  Slovenija</w:t>
    </w:r>
  </w:p>
  <w:p w14:paraId="3D7DFA6B" w14:textId="77777777" w:rsidR="00ED11F1" w:rsidRPr="00EB6A17" w:rsidRDefault="00ED11F1"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ED11F1" w:rsidRPr="00513CDA" w:rsidRDefault="00ED11F1"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ED11F1" w:rsidRPr="002E2687" w:rsidRDefault="00ED11F1"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EF5C5"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Wingdings" w:hAnsi="Wingdings" w:cs="Wingdings" w:hint="default"/>
      </w:rPr>
    </w:lvl>
  </w:abstractNum>
  <w:abstractNum w:abstractNumId="2" w15:restartNumberingAfterBreak="0">
    <w:nsid w:val="00000007"/>
    <w:multiLevelType w:val="singleLevel"/>
    <w:tmpl w:val="00000007"/>
    <w:name w:val="WW8Num8"/>
    <w:lvl w:ilvl="0">
      <w:start w:val="1"/>
      <w:numFmt w:val="bullet"/>
      <w:lvlText w:val=""/>
      <w:lvlJc w:val="left"/>
      <w:pPr>
        <w:tabs>
          <w:tab w:val="num" w:pos="0"/>
        </w:tabs>
        <w:ind w:left="360" w:hanging="360"/>
      </w:pPr>
      <w:rPr>
        <w:rFonts w:ascii="Wingdings" w:hAnsi="Wingdings" w:cs="Wingdings" w:hint="default"/>
      </w:rPr>
    </w:lvl>
  </w:abstractNum>
  <w:abstractNum w:abstractNumId="3" w15:restartNumberingAfterBreak="0">
    <w:nsid w:val="00000011"/>
    <w:multiLevelType w:val="singleLevel"/>
    <w:tmpl w:val="00000011"/>
    <w:name w:val="WW8Num18"/>
    <w:lvl w:ilvl="0">
      <w:start w:val="1"/>
      <w:numFmt w:val="bullet"/>
      <w:lvlText w:val=""/>
      <w:lvlJc w:val="left"/>
      <w:pPr>
        <w:tabs>
          <w:tab w:val="num" w:pos="0"/>
        </w:tabs>
        <w:ind w:left="720" w:hanging="360"/>
      </w:pPr>
      <w:rPr>
        <w:rFonts w:ascii="Symbol" w:hAnsi="Symbol" w:cs="Symbol" w:hint="default"/>
        <w:sz w:val="22"/>
        <w:szCs w:val="22"/>
      </w:rPr>
    </w:lvl>
  </w:abstractNum>
  <w:abstractNum w:abstractNumId="4" w15:restartNumberingAfterBreak="0">
    <w:nsid w:val="00000015"/>
    <w:multiLevelType w:val="singleLevel"/>
    <w:tmpl w:val="00000015"/>
    <w:name w:val="WW8Num24"/>
    <w:lvl w:ilvl="0">
      <w:start w:val="1"/>
      <w:numFmt w:val="bullet"/>
      <w:lvlText w:val=""/>
      <w:lvlJc w:val="left"/>
      <w:pPr>
        <w:tabs>
          <w:tab w:val="num" w:pos="0"/>
        </w:tabs>
        <w:ind w:left="1212" w:hanging="360"/>
      </w:pPr>
      <w:rPr>
        <w:rFonts w:ascii="Symbol" w:hAnsi="Symbol" w:cs="Symbol" w:hint="default"/>
      </w:rPr>
    </w:lvl>
  </w:abstractNum>
  <w:abstractNum w:abstractNumId="5"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19E2E90"/>
    <w:multiLevelType w:val="multilevel"/>
    <w:tmpl w:val="70AAA324"/>
    <w:numStyleLink w:val="Natevanjestevilkami"/>
  </w:abstractNum>
  <w:abstractNum w:abstractNumId="7" w15:restartNumberingAfterBreak="0">
    <w:nsid w:val="09DB492A"/>
    <w:multiLevelType w:val="hybridMultilevel"/>
    <w:tmpl w:val="DA52266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1D0D1FE7"/>
    <w:multiLevelType w:val="multilevel"/>
    <w:tmpl w:val="2114831E"/>
    <w:numStyleLink w:val="Headings"/>
  </w:abstractNum>
  <w:abstractNum w:abstractNumId="10" w15:restartNumberingAfterBreak="0">
    <w:nsid w:val="1FD86C04"/>
    <w:multiLevelType w:val="hybridMultilevel"/>
    <w:tmpl w:val="D6F62CC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C235DB"/>
    <w:multiLevelType w:val="hybridMultilevel"/>
    <w:tmpl w:val="C7BAA55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2" w15:restartNumberingAfterBreak="0">
    <w:nsid w:val="2B2F699F"/>
    <w:multiLevelType w:val="hybridMultilevel"/>
    <w:tmpl w:val="B07049C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572BE1"/>
    <w:multiLevelType w:val="hybridMultilevel"/>
    <w:tmpl w:val="46104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010769"/>
    <w:multiLevelType w:val="hybridMultilevel"/>
    <w:tmpl w:val="FFEA7F8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5" w15:restartNumberingAfterBreak="0">
    <w:nsid w:val="34222FA5"/>
    <w:multiLevelType w:val="hybridMultilevel"/>
    <w:tmpl w:val="26F4C5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A6B5D9E"/>
    <w:multiLevelType w:val="hybridMultilevel"/>
    <w:tmpl w:val="6C20661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437E82"/>
    <w:multiLevelType w:val="hybridMultilevel"/>
    <w:tmpl w:val="038A35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07B7D58"/>
    <w:multiLevelType w:val="hybridMultilevel"/>
    <w:tmpl w:val="CA92C0DC"/>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3420C3C"/>
    <w:multiLevelType w:val="hybridMultilevel"/>
    <w:tmpl w:val="04186020"/>
    <w:lvl w:ilvl="0" w:tplc="0424000B">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1"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17699E"/>
    <w:multiLevelType w:val="hybridMultilevel"/>
    <w:tmpl w:val="9410C286"/>
    <w:lvl w:ilvl="0" w:tplc="04240001">
      <w:start w:val="1"/>
      <w:numFmt w:val="bullet"/>
      <w:lvlText w:val=""/>
      <w:lvlJc w:val="left"/>
      <w:pPr>
        <w:ind w:left="720" w:hanging="360"/>
      </w:pPr>
      <w:rPr>
        <w:rFonts w:ascii="Symbol" w:hAnsi="Symbol" w:hint="default"/>
      </w:rPr>
    </w:lvl>
    <w:lvl w:ilvl="1" w:tplc="C98A62EA">
      <w:numFmt w:val="bullet"/>
      <w:lvlText w:val="•"/>
      <w:lvlJc w:val="left"/>
      <w:pPr>
        <w:ind w:left="1800" w:hanging="720"/>
      </w:pPr>
      <w:rPr>
        <w:rFonts w:ascii="Segoe UI" w:eastAsia="Times New Roman" w:hAnsi="Segoe UI" w:cs="Segoe U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C8675B5"/>
    <w:multiLevelType w:val="hybridMultilevel"/>
    <w:tmpl w:val="CDF4A934"/>
    <w:lvl w:ilvl="0" w:tplc="7F5ECE5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7291B4A"/>
    <w:multiLevelType w:val="hybridMultilevel"/>
    <w:tmpl w:val="339A09A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5" w15:restartNumberingAfterBreak="0">
    <w:nsid w:val="5C8C2D6A"/>
    <w:multiLevelType w:val="hybridMultilevel"/>
    <w:tmpl w:val="B86A65C8"/>
    <w:lvl w:ilvl="0" w:tplc="0424000B">
      <w:start w:val="1"/>
      <w:numFmt w:val="bullet"/>
      <w:lvlText w:val=""/>
      <w:lvlJc w:val="left"/>
      <w:pPr>
        <w:ind w:left="720"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D6006DB"/>
    <w:multiLevelType w:val="hybridMultilevel"/>
    <w:tmpl w:val="5378AF9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2330821"/>
    <w:multiLevelType w:val="hybridMultilevel"/>
    <w:tmpl w:val="F0128554"/>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E214BD"/>
    <w:multiLevelType w:val="hybridMultilevel"/>
    <w:tmpl w:val="AEEE7F7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0"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1"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D511571"/>
    <w:multiLevelType w:val="multilevel"/>
    <w:tmpl w:val="8D8E1F6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4" w15:restartNumberingAfterBreak="0">
    <w:nsid w:val="746A63F4"/>
    <w:multiLevelType w:val="hybridMultilevel"/>
    <w:tmpl w:val="C24A3EB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5" w15:restartNumberingAfterBreak="0">
    <w:nsid w:val="7B472442"/>
    <w:multiLevelType w:val="hybridMultilevel"/>
    <w:tmpl w:val="4274CA90"/>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3"/>
  </w:num>
  <w:num w:numId="2">
    <w:abstractNumId w:val="9"/>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30"/>
  </w:num>
  <w:num w:numId="4">
    <w:abstractNumId w:val="8"/>
  </w:num>
  <w:num w:numId="5">
    <w:abstractNumId w:val="6"/>
  </w:num>
  <w:num w:numId="6">
    <w:abstractNumId w:val="27"/>
  </w:num>
  <w:num w:numId="7">
    <w:abstractNumId w:val="31"/>
  </w:num>
  <w:num w:numId="8">
    <w:abstractNumId w:val="0"/>
  </w:num>
  <w:num w:numId="9">
    <w:abstractNumId w:val="21"/>
  </w:num>
  <w:num w:numId="10">
    <w:abstractNumId w:val="17"/>
  </w:num>
  <w:num w:numId="11">
    <w:abstractNumId w:val="15"/>
  </w:num>
  <w:num w:numId="12">
    <w:abstractNumId w:val="22"/>
  </w:num>
  <w:num w:numId="13">
    <w:abstractNumId w:val="23"/>
  </w:num>
  <w:num w:numId="14">
    <w:abstractNumId w:val="35"/>
  </w:num>
  <w:num w:numId="15">
    <w:abstractNumId w:val="10"/>
  </w:num>
  <w:num w:numId="16">
    <w:abstractNumId w:val="3"/>
  </w:num>
  <w:num w:numId="17">
    <w:abstractNumId w:val="26"/>
  </w:num>
  <w:num w:numId="18">
    <w:abstractNumId w:val="1"/>
  </w:num>
  <w:num w:numId="19">
    <w:abstractNumId w:val="2"/>
  </w:num>
  <w:num w:numId="20">
    <w:abstractNumId w:val="4"/>
  </w:num>
  <w:num w:numId="21">
    <w:abstractNumId w:val="13"/>
  </w:num>
  <w:num w:numId="22">
    <w:abstractNumId w:val="19"/>
  </w:num>
  <w:num w:numId="23">
    <w:abstractNumId w:val="16"/>
  </w:num>
  <w:num w:numId="24">
    <w:abstractNumId w:val="18"/>
  </w:num>
  <w:num w:numId="25">
    <w:abstractNumId w:val="25"/>
  </w:num>
  <w:num w:numId="26">
    <w:abstractNumId w:val="7"/>
  </w:num>
  <w:num w:numId="27">
    <w:abstractNumId w:val="18"/>
  </w:num>
  <w:num w:numId="28">
    <w:abstractNumId w:val="28"/>
  </w:num>
  <w:num w:numId="29">
    <w:abstractNumId w:val="24"/>
  </w:num>
  <w:num w:numId="30">
    <w:abstractNumId w:val="34"/>
  </w:num>
  <w:num w:numId="31">
    <w:abstractNumId w:val="11"/>
  </w:num>
  <w:num w:numId="32">
    <w:abstractNumId w:val="29"/>
  </w:num>
  <w:num w:numId="33">
    <w:abstractNumId w:val="14"/>
  </w:num>
  <w:num w:numId="34">
    <w:abstractNumId w:val="11"/>
  </w:num>
  <w:num w:numId="35">
    <w:abstractNumId w:val="20"/>
  </w:num>
  <w:num w:numId="36">
    <w:abstractNumId w:val="12"/>
  </w:num>
  <w:num w:numId="37">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ztjAzsbAwNzI3sDRX0lEKTi0uzszPAykwrAUAj+9AASwAAAA="/>
  </w:docVars>
  <w:rsids>
    <w:rsidRoot w:val="00C440F5"/>
    <w:rsid w:val="00003208"/>
    <w:rsid w:val="000054F0"/>
    <w:rsid w:val="00007AAF"/>
    <w:rsid w:val="00015C22"/>
    <w:rsid w:val="0001745C"/>
    <w:rsid w:val="00022001"/>
    <w:rsid w:val="00026535"/>
    <w:rsid w:val="00026578"/>
    <w:rsid w:val="00026E0A"/>
    <w:rsid w:val="0003052D"/>
    <w:rsid w:val="00034118"/>
    <w:rsid w:val="00034AC6"/>
    <w:rsid w:val="00035477"/>
    <w:rsid w:val="0003575C"/>
    <w:rsid w:val="0003694F"/>
    <w:rsid w:val="00037BED"/>
    <w:rsid w:val="000434CE"/>
    <w:rsid w:val="00046A65"/>
    <w:rsid w:val="000516D1"/>
    <w:rsid w:val="000549F1"/>
    <w:rsid w:val="00054F35"/>
    <w:rsid w:val="00055141"/>
    <w:rsid w:val="00056377"/>
    <w:rsid w:val="000571D1"/>
    <w:rsid w:val="0006205A"/>
    <w:rsid w:val="00064A96"/>
    <w:rsid w:val="00065DB2"/>
    <w:rsid w:val="00073A58"/>
    <w:rsid w:val="00082B5D"/>
    <w:rsid w:val="00083593"/>
    <w:rsid w:val="000843C7"/>
    <w:rsid w:val="000844FF"/>
    <w:rsid w:val="00085FB2"/>
    <w:rsid w:val="00090408"/>
    <w:rsid w:val="00092688"/>
    <w:rsid w:val="000931FA"/>
    <w:rsid w:val="00095F2B"/>
    <w:rsid w:val="00096284"/>
    <w:rsid w:val="000A0332"/>
    <w:rsid w:val="000A7EBB"/>
    <w:rsid w:val="000C14EC"/>
    <w:rsid w:val="000C3C1A"/>
    <w:rsid w:val="000C5C55"/>
    <w:rsid w:val="000C7C81"/>
    <w:rsid w:val="000D1CC2"/>
    <w:rsid w:val="000D250C"/>
    <w:rsid w:val="000D7148"/>
    <w:rsid w:val="000E2629"/>
    <w:rsid w:val="000E2FEB"/>
    <w:rsid w:val="000E50F7"/>
    <w:rsid w:val="000E5C8F"/>
    <w:rsid w:val="000E643E"/>
    <w:rsid w:val="000E7458"/>
    <w:rsid w:val="000F6D59"/>
    <w:rsid w:val="000F6F59"/>
    <w:rsid w:val="00104F85"/>
    <w:rsid w:val="00105124"/>
    <w:rsid w:val="001106A9"/>
    <w:rsid w:val="001138E4"/>
    <w:rsid w:val="0011482D"/>
    <w:rsid w:val="00121242"/>
    <w:rsid w:val="00130B9D"/>
    <w:rsid w:val="00143378"/>
    <w:rsid w:val="00143531"/>
    <w:rsid w:val="00144056"/>
    <w:rsid w:val="00145382"/>
    <w:rsid w:val="0014552C"/>
    <w:rsid w:val="00145701"/>
    <w:rsid w:val="00146A9F"/>
    <w:rsid w:val="00146EF1"/>
    <w:rsid w:val="0014790C"/>
    <w:rsid w:val="00151437"/>
    <w:rsid w:val="00151E40"/>
    <w:rsid w:val="00152F49"/>
    <w:rsid w:val="00154F3D"/>
    <w:rsid w:val="0015706A"/>
    <w:rsid w:val="00160ACC"/>
    <w:rsid w:val="00165373"/>
    <w:rsid w:val="00166306"/>
    <w:rsid w:val="001713F2"/>
    <w:rsid w:val="001733AD"/>
    <w:rsid w:val="00175D57"/>
    <w:rsid w:val="00180478"/>
    <w:rsid w:val="0018193A"/>
    <w:rsid w:val="00181A50"/>
    <w:rsid w:val="00190639"/>
    <w:rsid w:val="001925A6"/>
    <w:rsid w:val="00193AF1"/>
    <w:rsid w:val="00197E31"/>
    <w:rsid w:val="001A150F"/>
    <w:rsid w:val="001A15AB"/>
    <w:rsid w:val="001A28C6"/>
    <w:rsid w:val="001A4635"/>
    <w:rsid w:val="001B5E66"/>
    <w:rsid w:val="001C26A8"/>
    <w:rsid w:val="001C2E6F"/>
    <w:rsid w:val="001C35A2"/>
    <w:rsid w:val="001C4083"/>
    <w:rsid w:val="001C518B"/>
    <w:rsid w:val="001D0478"/>
    <w:rsid w:val="001D1959"/>
    <w:rsid w:val="001E1E30"/>
    <w:rsid w:val="001F5566"/>
    <w:rsid w:val="001F5B9F"/>
    <w:rsid w:val="001F7D6B"/>
    <w:rsid w:val="001F7DE6"/>
    <w:rsid w:val="001F7E2F"/>
    <w:rsid w:val="002042EA"/>
    <w:rsid w:val="002046C1"/>
    <w:rsid w:val="00205243"/>
    <w:rsid w:val="00210AAD"/>
    <w:rsid w:val="00211B92"/>
    <w:rsid w:val="002201D4"/>
    <w:rsid w:val="0022179E"/>
    <w:rsid w:val="00221F0B"/>
    <w:rsid w:val="00224152"/>
    <w:rsid w:val="002245DC"/>
    <w:rsid w:val="0022750F"/>
    <w:rsid w:val="002336D7"/>
    <w:rsid w:val="00233A5F"/>
    <w:rsid w:val="00236A8F"/>
    <w:rsid w:val="002455ED"/>
    <w:rsid w:val="002509BA"/>
    <w:rsid w:val="00252585"/>
    <w:rsid w:val="00256729"/>
    <w:rsid w:val="00257C85"/>
    <w:rsid w:val="002656B7"/>
    <w:rsid w:val="00265BEC"/>
    <w:rsid w:val="00270F9E"/>
    <w:rsid w:val="00280928"/>
    <w:rsid w:val="00280E5B"/>
    <w:rsid w:val="002833BA"/>
    <w:rsid w:val="00285CEE"/>
    <w:rsid w:val="0028657C"/>
    <w:rsid w:val="002A0722"/>
    <w:rsid w:val="002A220D"/>
    <w:rsid w:val="002A245C"/>
    <w:rsid w:val="002A3B5B"/>
    <w:rsid w:val="002A5684"/>
    <w:rsid w:val="002C0D76"/>
    <w:rsid w:val="002C0FD5"/>
    <w:rsid w:val="002E1595"/>
    <w:rsid w:val="002E1AB9"/>
    <w:rsid w:val="002E2687"/>
    <w:rsid w:val="002E2C88"/>
    <w:rsid w:val="002E4133"/>
    <w:rsid w:val="002F0281"/>
    <w:rsid w:val="002F23D3"/>
    <w:rsid w:val="002F4F27"/>
    <w:rsid w:val="002F7AB2"/>
    <w:rsid w:val="0030083D"/>
    <w:rsid w:val="00303A62"/>
    <w:rsid w:val="0030660D"/>
    <w:rsid w:val="0030673B"/>
    <w:rsid w:val="003072CD"/>
    <w:rsid w:val="00310C34"/>
    <w:rsid w:val="0031289B"/>
    <w:rsid w:val="0031588B"/>
    <w:rsid w:val="00317398"/>
    <w:rsid w:val="0031754A"/>
    <w:rsid w:val="003253AC"/>
    <w:rsid w:val="00326226"/>
    <w:rsid w:val="003338C1"/>
    <w:rsid w:val="00335BA8"/>
    <w:rsid w:val="00337803"/>
    <w:rsid w:val="0034100A"/>
    <w:rsid w:val="00343C3C"/>
    <w:rsid w:val="00347A84"/>
    <w:rsid w:val="00351B45"/>
    <w:rsid w:val="0035379C"/>
    <w:rsid w:val="003545B3"/>
    <w:rsid w:val="00363FC7"/>
    <w:rsid w:val="00365252"/>
    <w:rsid w:val="0037294C"/>
    <w:rsid w:val="00374587"/>
    <w:rsid w:val="003778FC"/>
    <w:rsid w:val="00382AD7"/>
    <w:rsid w:val="0039672C"/>
    <w:rsid w:val="003A0BCF"/>
    <w:rsid w:val="003A2B98"/>
    <w:rsid w:val="003A3460"/>
    <w:rsid w:val="003A3D3C"/>
    <w:rsid w:val="003A6983"/>
    <w:rsid w:val="003B31D8"/>
    <w:rsid w:val="003B3740"/>
    <w:rsid w:val="003B5981"/>
    <w:rsid w:val="003C2009"/>
    <w:rsid w:val="003C4CF5"/>
    <w:rsid w:val="003C5701"/>
    <w:rsid w:val="003C5857"/>
    <w:rsid w:val="003C6205"/>
    <w:rsid w:val="003D16B7"/>
    <w:rsid w:val="003D3C60"/>
    <w:rsid w:val="003D3EE7"/>
    <w:rsid w:val="003E2F5E"/>
    <w:rsid w:val="003E3259"/>
    <w:rsid w:val="003E4DFB"/>
    <w:rsid w:val="003E6990"/>
    <w:rsid w:val="003E7101"/>
    <w:rsid w:val="003F5D6C"/>
    <w:rsid w:val="004010DF"/>
    <w:rsid w:val="004022AD"/>
    <w:rsid w:val="004037BE"/>
    <w:rsid w:val="004063C1"/>
    <w:rsid w:val="00406EAA"/>
    <w:rsid w:val="004112D5"/>
    <w:rsid w:val="004240DD"/>
    <w:rsid w:val="00427907"/>
    <w:rsid w:val="00427AE7"/>
    <w:rsid w:val="00427DFF"/>
    <w:rsid w:val="00433DD4"/>
    <w:rsid w:val="0044029A"/>
    <w:rsid w:val="00440A01"/>
    <w:rsid w:val="0045057B"/>
    <w:rsid w:val="004508B9"/>
    <w:rsid w:val="0045474A"/>
    <w:rsid w:val="00457C68"/>
    <w:rsid w:val="004623D1"/>
    <w:rsid w:val="004653EC"/>
    <w:rsid w:val="00465F90"/>
    <w:rsid w:val="00466262"/>
    <w:rsid w:val="004674E7"/>
    <w:rsid w:val="00467A7D"/>
    <w:rsid w:val="004728A4"/>
    <w:rsid w:val="00474D5F"/>
    <w:rsid w:val="0047561A"/>
    <w:rsid w:val="0047580F"/>
    <w:rsid w:val="00481A40"/>
    <w:rsid w:val="004843F8"/>
    <w:rsid w:val="00484B43"/>
    <w:rsid w:val="00484C97"/>
    <w:rsid w:val="00484F7C"/>
    <w:rsid w:val="00491CA0"/>
    <w:rsid w:val="00493B40"/>
    <w:rsid w:val="00494EA4"/>
    <w:rsid w:val="00494ED7"/>
    <w:rsid w:val="0049600B"/>
    <w:rsid w:val="00497035"/>
    <w:rsid w:val="004A0D72"/>
    <w:rsid w:val="004A3E4B"/>
    <w:rsid w:val="004A581A"/>
    <w:rsid w:val="004A5913"/>
    <w:rsid w:val="004A5BBC"/>
    <w:rsid w:val="004A75A6"/>
    <w:rsid w:val="004B10EF"/>
    <w:rsid w:val="004B3538"/>
    <w:rsid w:val="004B382A"/>
    <w:rsid w:val="004B57F1"/>
    <w:rsid w:val="004B66A1"/>
    <w:rsid w:val="004B7AFC"/>
    <w:rsid w:val="004C15C0"/>
    <w:rsid w:val="004C1B9F"/>
    <w:rsid w:val="004C70F5"/>
    <w:rsid w:val="004D37F8"/>
    <w:rsid w:val="004D5375"/>
    <w:rsid w:val="004E0434"/>
    <w:rsid w:val="004E0AC1"/>
    <w:rsid w:val="004E25B8"/>
    <w:rsid w:val="004F143C"/>
    <w:rsid w:val="004F7B33"/>
    <w:rsid w:val="005003B8"/>
    <w:rsid w:val="0050783A"/>
    <w:rsid w:val="00507CFD"/>
    <w:rsid w:val="0051016C"/>
    <w:rsid w:val="005124E3"/>
    <w:rsid w:val="00513CDA"/>
    <w:rsid w:val="005209CC"/>
    <w:rsid w:val="005225CA"/>
    <w:rsid w:val="005256BF"/>
    <w:rsid w:val="0052749B"/>
    <w:rsid w:val="00532093"/>
    <w:rsid w:val="0053367F"/>
    <w:rsid w:val="00535606"/>
    <w:rsid w:val="0053623B"/>
    <w:rsid w:val="00540D34"/>
    <w:rsid w:val="0054161B"/>
    <w:rsid w:val="00542731"/>
    <w:rsid w:val="00542A19"/>
    <w:rsid w:val="00550E5F"/>
    <w:rsid w:val="005530E0"/>
    <w:rsid w:val="00553FB8"/>
    <w:rsid w:val="00556A06"/>
    <w:rsid w:val="005616A9"/>
    <w:rsid w:val="005620BB"/>
    <w:rsid w:val="00567082"/>
    <w:rsid w:val="00567447"/>
    <w:rsid w:val="005729E9"/>
    <w:rsid w:val="00572F7E"/>
    <w:rsid w:val="005817F6"/>
    <w:rsid w:val="00581DC0"/>
    <w:rsid w:val="00582CA8"/>
    <w:rsid w:val="0058754C"/>
    <w:rsid w:val="0058781D"/>
    <w:rsid w:val="0059004B"/>
    <w:rsid w:val="00590744"/>
    <w:rsid w:val="00591003"/>
    <w:rsid w:val="005941C1"/>
    <w:rsid w:val="005A2577"/>
    <w:rsid w:val="005A43C8"/>
    <w:rsid w:val="005A45A2"/>
    <w:rsid w:val="005A6CBD"/>
    <w:rsid w:val="005B475A"/>
    <w:rsid w:val="005B4E78"/>
    <w:rsid w:val="005B653C"/>
    <w:rsid w:val="005B662E"/>
    <w:rsid w:val="005B7D94"/>
    <w:rsid w:val="005C0638"/>
    <w:rsid w:val="005C1535"/>
    <w:rsid w:val="005C5125"/>
    <w:rsid w:val="005D02F1"/>
    <w:rsid w:val="005D154E"/>
    <w:rsid w:val="005D6C9E"/>
    <w:rsid w:val="005D71C5"/>
    <w:rsid w:val="005E0ABB"/>
    <w:rsid w:val="005E31EE"/>
    <w:rsid w:val="005E5594"/>
    <w:rsid w:val="005F2031"/>
    <w:rsid w:val="005F4C7F"/>
    <w:rsid w:val="005F5D29"/>
    <w:rsid w:val="005F6F24"/>
    <w:rsid w:val="005F7B8A"/>
    <w:rsid w:val="006024A9"/>
    <w:rsid w:val="00603302"/>
    <w:rsid w:val="00606B65"/>
    <w:rsid w:val="00607E72"/>
    <w:rsid w:val="00611D21"/>
    <w:rsid w:val="00612217"/>
    <w:rsid w:val="006127E5"/>
    <w:rsid w:val="0061315F"/>
    <w:rsid w:val="006134EE"/>
    <w:rsid w:val="00616FF5"/>
    <w:rsid w:val="00620BC9"/>
    <w:rsid w:val="00622805"/>
    <w:rsid w:val="00623268"/>
    <w:rsid w:val="00625E2F"/>
    <w:rsid w:val="0063280F"/>
    <w:rsid w:val="00637ED5"/>
    <w:rsid w:val="006411E3"/>
    <w:rsid w:val="006412B7"/>
    <w:rsid w:val="00641DA1"/>
    <w:rsid w:val="00642DF9"/>
    <w:rsid w:val="0066121D"/>
    <w:rsid w:val="006650FC"/>
    <w:rsid w:val="0066589E"/>
    <w:rsid w:val="00670EA4"/>
    <w:rsid w:val="00671EF8"/>
    <w:rsid w:val="00672886"/>
    <w:rsid w:val="006741F0"/>
    <w:rsid w:val="00674BF0"/>
    <w:rsid w:val="00676EE0"/>
    <w:rsid w:val="00682507"/>
    <w:rsid w:val="00682825"/>
    <w:rsid w:val="00683774"/>
    <w:rsid w:val="006837A0"/>
    <w:rsid w:val="00687100"/>
    <w:rsid w:val="00692CD8"/>
    <w:rsid w:val="00695C0F"/>
    <w:rsid w:val="006A1F46"/>
    <w:rsid w:val="006A3BB4"/>
    <w:rsid w:val="006A5220"/>
    <w:rsid w:val="006A5D3C"/>
    <w:rsid w:val="006A66E5"/>
    <w:rsid w:val="006A6BAA"/>
    <w:rsid w:val="006A7CD6"/>
    <w:rsid w:val="006A7DAC"/>
    <w:rsid w:val="006B024D"/>
    <w:rsid w:val="006B1F5D"/>
    <w:rsid w:val="006B27CC"/>
    <w:rsid w:val="006B42A8"/>
    <w:rsid w:val="006B7FFD"/>
    <w:rsid w:val="006C0BB7"/>
    <w:rsid w:val="006C790F"/>
    <w:rsid w:val="006C7AC3"/>
    <w:rsid w:val="006D1D11"/>
    <w:rsid w:val="006D204F"/>
    <w:rsid w:val="006D445D"/>
    <w:rsid w:val="006D60B4"/>
    <w:rsid w:val="006E056A"/>
    <w:rsid w:val="006E180F"/>
    <w:rsid w:val="006E18A5"/>
    <w:rsid w:val="006E55D9"/>
    <w:rsid w:val="006F10E7"/>
    <w:rsid w:val="006F2029"/>
    <w:rsid w:val="006F2E55"/>
    <w:rsid w:val="006F3306"/>
    <w:rsid w:val="006F4A28"/>
    <w:rsid w:val="00701DA4"/>
    <w:rsid w:val="00703044"/>
    <w:rsid w:val="00703209"/>
    <w:rsid w:val="0070421D"/>
    <w:rsid w:val="00706005"/>
    <w:rsid w:val="00707E6B"/>
    <w:rsid w:val="00710909"/>
    <w:rsid w:val="007137B7"/>
    <w:rsid w:val="00714626"/>
    <w:rsid w:val="00714C72"/>
    <w:rsid w:val="00716134"/>
    <w:rsid w:val="00717E45"/>
    <w:rsid w:val="0072184F"/>
    <w:rsid w:val="0072278C"/>
    <w:rsid w:val="00723D5A"/>
    <w:rsid w:val="0072428B"/>
    <w:rsid w:val="0072498E"/>
    <w:rsid w:val="007313A0"/>
    <w:rsid w:val="00731D37"/>
    <w:rsid w:val="00732D99"/>
    <w:rsid w:val="0073490E"/>
    <w:rsid w:val="00735456"/>
    <w:rsid w:val="00737B9A"/>
    <w:rsid w:val="00740236"/>
    <w:rsid w:val="007405DA"/>
    <w:rsid w:val="007424B6"/>
    <w:rsid w:val="00742F45"/>
    <w:rsid w:val="0074493A"/>
    <w:rsid w:val="007468C4"/>
    <w:rsid w:val="007476F1"/>
    <w:rsid w:val="00750581"/>
    <w:rsid w:val="00750993"/>
    <w:rsid w:val="00751757"/>
    <w:rsid w:val="00756B78"/>
    <w:rsid w:val="00757888"/>
    <w:rsid w:val="0076191F"/>
    <w:rsid w:val="0076372F"/>
    <w:rsid w:val="00764082"/>
    <w:rsid w:val="007748AA"/>
    <w:rsid w:val="0077511F"/>
    <w:rsid w:val="00786B06"/>
    <w:rsid w:val="007917DD"/>
    <w:rsid w:val="007A14AC"/>
    <w:rsid w:val="007B297C"/>
    <w:rsid w:val="007B3D13"/>
    <w:rsid w:val="007B5A27"/>
    <w:rsid w:val="007C0102"/>
    <w:rsid w:val="007D22FB"/>
    <w:rsid w:val="007D2DB2"/>
    <w:rsid w:val="007D38C1"/>
    <w:rsid w:val="007D5F44"/>
    <w:rsid w:val="007D70CF"/>
    <w:rsid w:val="007E1112"/>
    <w:rsid w:val="007E2FEF"/>
    <w:rsid w:val="007E33B5"/>
    <w:rsid w:val="007F23E5"/>
    <w:rsid w:val="007F2D19"/>
    <w:rsid w:val="007F75C8"/>
    <w:rsid w:val="007F7BB7"/>
    <w:rsid w:val="008020A7"/>
    <w:rsid w:val="008035EA"/>
    <w:rsid w:val="0080795D"/>
    <w:rsid w:val="008154A1"/>
    <w:rsid w:val="0081583A"/>
    <w:rsid w:val="008161A0"/>
    <w:rsid w:val="00821A24"/>
    <w:rsid w:val="00821B21"/>
    <w:rsid w:val="00822060"/>
    <w:rsid w:val="008224E5"/>
    <w:rsid w:val="008250B3"/>
    <w:rsid w:val="00827885"/>
    <w:rsid w:val="00830180"/>
    <w:rsid w:val="00831206"/>
    <w:rsid w:val="008331D7"/>
    <w:rsid w:val="00844A26"/>
    <w:rsid w:val="0084539A"/>
    <w:rsid w:val="00847081"/>
    <w:rsid w:val="008502CE"/>
    <w:rsid w:val="00850E49"/>
    <w:rsid w:val="00851DAD"/>
    <w:rsid w:val="00857CBE"/>
    <w:rsid w:val="00860B61"/>
    <w:rsid w:val="008648CB"/>
    <w:rsid w:val="008706DF"/>
    <w:rsid w:val="00875011"/>
    <w:rsid w:val="008750C4"/>
    <w:rsid w:val="0087595A"/>
    <w:rsid w:val="00886A74"/>
    <w:rsid w:val="00886AF3"/>
    <w:rsid w:val="008A1D7B"/>
    <w:rsid w:val="008A4756"/>
    <w:rsid w:val="008B1A5F"/>
    <w:rsid w:val="008B4BA3"/>
    <w:rsid w:val="008C26CB"/>
    <w:rsid w:val="008C2D2D"/>
    <w:rsid w:val="008C7334"/>
    <w:rsid w:val="008D5F2E"/>
    <w:rsid w:val="008D610B"/>
    <w:rsid w:val="008E0763"/>
    <w:rsid w:val="008E0C39"/>
    <w:rsid w:val="008E26D1"/>
    <w:rsid w:val="008E30BF"/>
    <w:rsid w:val="008E420F"/>
    <w:rsid w:val="008E7DD0"/>
    <w:rsid w:val="008F68A0"/>
    <w:rsid w:val="008F755B"/>
    <w:rsid w:val="009028D2"/>
    <w:rsid w:val="00902AD8"/>
    <w:rsid w:val="00903500"/>
    <w:rsid w:val="00906D83"/>
    <w:rsid w:val="00910A06"/>
    <w:rsid w:val="00920CE3"/>
    <w:rsid w:val="00922F73"/>
    <w:rsid w:val="00924414"/>
    <w:rsid w:val="009266A8"/>
    <w:rsid w:val="00927532"/>
    <w:rsid w:val="009309C2"/>
    <w:rsid w:val="00930BD7"/>
    <w:rsid w:val="00933D4F"/>
    <w:rsid w:val="00940EAF"/>
    <w:rsid w:val="009452D7"/>
    <w:rsid w:val="0095011A"/>
    <w:rsid w:val="00950461"/>
    <w:rsid w:val="00952651"/>
    <w:rsid w:val="009563FD"/>
    <w:rsid w:val="00956607"/>
    <w:rsid w:val="00961D57"/>
    <w:rsid w:val="00964B0C"/>
    <w:rsid w:val="0096623A"/>
    <w:rsid w:val="00970EA4"/>
    <w:rsid w:val="0097533A"/>
    <w:rsid w:val="00976EFD"/>
    <w:rsid w:val="009822EF"/>
    <w:rsid w:val="00982B0F"/>
    <w:rsid w:val="00983832"/>
    <w:rsid w:val="00983E57"/>
    <w:rsid w:val="0098596A"/>
    <w:rsid w:val="00987987"/>
    <w:rsid w:val="00995A29"/>
    <w:rsid w:val="009A2060"/>
    <w:rsid w:val="009A2D6B"/>
    <w:rsid w:val="009B32DC"/>
    <w:rsid w:val="009C0B17"/>
    <w:rsid w:val="009C2BE7"/>
    <w:rsid w:val="009D1905"/>
    <w:rsid w:val="009D1E47"/>
    <w:rsid w:val="009D4036"/>
    <w:rsid w:val="009D44D6"/>
    <w:rsid w:val="009D7FE7"/>
    <w:rsid w:val="009E2CDE"/>
    <w:rsid w:val="009F2C73"/>
    <w:rsid w:val="009F39E7"/>
    <w:rsid w:val="009F6B42"/>
    <w:rsid w:val="00A031D4"/>
    <w:rsid w:val="00A06E07"/>
    <w:rsid w:val="00A1445E"/>
    <w:rsid w:val="00A147D2"/>
    <w:rsid w:val="00A15556"/>
    <w:rsid w:val="00A15647"/>
    <w:rsid w:val="00A17641"/>
    <w:rsid w:val="00A20970"/>
    <w:rsid w:val="00A23D15"/>
    <w:rsid w:val="00A24EA2"/>
    <w:rsid w:val="00A2704A"/>
    <w:rsid w:val="00A302D3"/>
    <w:rsid w:val="00A30B43"/>
    <w:rsid w:val="00A325EE"/>
    <w:rsid w:val="00A341A0"/>
    <w:rsid w:val="00A41371"/>
    <w:rsid w:val="00A435A8"/>
    <w:rsid w:val="00A441C2"/>
    <w:rsid w:val="00A53604"/>
    <w:rsid w:val="00A5406B"/>
    <w:rsid w:val="00A5511F"/>
    <w:rsid w:val="00A559CA"/>
    <w:rsid w:val="00A56BB8"/>
    <w:rsid w:val="00A61383"/>
    <w:rsid w:val="00A66352"/>
    <w:rsid w:val="00A66D00"/>
    <w:rsid w:val="00A83D5B"/>
    <w:rsid w:val="00A86F94"/>
    <w:rsid w:val="00A87561"/>
    <w:rsid w:val="00A87C7D"/>
    <w:rsid w:val="00A907F1"/>
    <w:rsid w:val="00A9237E"/>
    <w:rsid w:val="00A93B18"/>
    <w:rsid w:val="00A94A0F"/>
    <w:rsid w:val="00A94CA2"/>
    <w:rsid w:val="00A9526D"/>
    <w:rsid w:val="00A953BC"/>
    <w:rsid w:val="00AA0BE6"/>
    <w:rsid w:val="00AA4488"/>
    <w:rsid w:val="00AA4A7C"/>
    <w:rsid w:val="00AA7DEF"/>
    <w:rsid w:val="00AB0E33"/>
    <w:rsid w:val="00AB1CC2"/>
    <w:rsid w:val="00AB31B6"/>
    <w:rsid w:val="00AB43C5"/>
    <w:rsid w:val="00AB4B99"/>
    <w:rsid w:val="00AB576A"/>
    <w:rsid w:val="00AB747A"/>
    <w:rsid w:val="00AB756B"/>
    <w:rsid w:val="00AC4822"/>
    <w:rsid w:val="00AC5643"/>
    <w:rsid w:val="00AC5863"/>
    <w:rsid w:val="00AC7AB8"/>
    <w:rsid w:val="00AD1497"/>
    <w:rsid w:val="00AE3BA1"/>
    <w:rsid w:val="00AE7434"/>
    <w:rsid w:val="00AE7BDB"/>
    <w:rsid w:val="00AF6AFF"/>
    <w:rsid w:val="00B048BD"/>
    <w:rsid w:val="00B053C8"/>
    <w:rsid w:val="00B06F3D"/>
    <w:rsid w:val="00B21883"/>
    <w:rsid w:val="00B21EF4"/>
    <w:rsid w:val="00B234FE"/>
    <w:rsid w:val="00B30E2A"/>
    <w:rsid w:val="00B34DE6"/>
    <w:rsid w:val="00B42E94"/>
    <w:rsid w:val="00B42EBA"/>
    <w:rsid w:val="00B560FE"/>
    <w:rsid w:val="00B6087A"/>
    <w:rsid w:val="00B63D01"/>
    <w:rsid w:val="00B655FD"/>
    <w:rsid w:val="00B665DA"/>
    <w:rsid w:val="00B71CD6"/>
    <w:rsid w:val="00B73173"/>
    <w:rsid w:val="00B8164E"/>
    <w:rsid w:val="00B81687"/>
    <w:rsid w:val="00B85E87"/>
    <w:rsid w:val="00B922B8"/>
    <w:rsid w:val="00B93C52"/>
    <w:rsid w:val="00B94D09"/>
    <w:rsid w:val="00B96AE3"/>
    <w:rsid w:val="00B97212"/>
    <w:rsid w:val="00B97535"/>
    <w:rsid w:val="00BA0A50"/>
    <w:rsid w:val="00BA2DA6"/>
    <w:rsid w:val="00BB310F"/>
    <w:rsid w:val="00BB3639"/>
    <w:rsid w:val="00BB3C78"/>
    <w:rsid w:val="00BB4AD0"/>
    <w:rsid w:val="00BC2326"/>
    <w:rsid w:val="00BD2B9A"/>
    <w:rsid w:val="00BD346C"/>
    <w:rsid w:val="00BE3738"/>
    <w:rsid w:val="00BE394A"/>
    <w:rsid w:val="00BE773C"/>
    <w:rsid w:val="00BF5BDF"/>
    <w:rsid w:val="00BF6AA1"/>
    <w:rsid w:val="00C03644"/>
    <w:rsid w:val="00C063CC"/>
    <w:rsid w:val="00C25797"/>
    <w:rsid w:val="00C2797A"/>
    <w:rsid w:val="00C30D2B"/>
    <w:rsid w:val="00C32CD2"/>
    <w:rsid w:val="00C36300"/>
    <w:rsid w:val="00C366F5"/>
    <w:rsid w:val="00C3671B"/>
    <w:rsid w:val="00C440F5"/>
    <w:rsid w:val="00C446BB"/>
    <w:rsid w:val="00C45041"/>
    <w:rsid w:val="00C462F3"/>
    <w:rsid w:val="00C479F4"/>
    <w:rsid w:val="00C579BC"/>
    <w:rsid w:val="00C62999"/>
    <w:rsid w:val="00C62F56"/>
    <w:rsid w:val="00C65084"/>
    <w:rsid w:val="00C65120"/>
    <w:rsid w:val="00C66B17"/>
    <w:rsid w:val="00C7455A"/>
    <w:rsid w:val="00C772E3"/>
    <w:rsid w:val="00C817C3"/>
    <w:rsid w:val="00C869FD"/>
    <w:rsid w:val="00C87265"/>
    <w:rsid w:val="00C877ED"/>
    <w:rsid w:val="00C91CC6"/>
    <w:rsid w:val="00C9766B"/>
    <w:rsid w:val="00CA0B43"/>
    <w:rsid w:val="00CA19E0"/>
    <w:rsid w:val="00CA2421"/>
    <w:rsid w:val="00CA289F"/>
    <w:rsid w:val="00CA3CE0"/>
    <w:rsid w:val="00CA4D17"/>
    <w:rsid w:val="00CA6434"/>
    <w:rsid w:val="00CB0DA7"/>
    <w:rsid w:val="00CB3D76"/>
    <w:rsid w:val="00CB6CDA"/>
    <w:rsid w:val="00CB72DA"/>
    <w:rsid w:val="00CC07A7"/>
    <w:rsid w:val="00CC0884"/>
    <w:rsid w:val="00CC3F99"/>
    <w:rsid w:val="00CC5278"/>
    <w:rsid w:val="00CD3A1F"/>
    <w:rsid w:val="00CD4AA5"/>
    <w:rsid w:val="00CE35DA"/>
    <w:rsid w:val="00CE5480"/>
    <w:rsid w:val="00CE77EC"/>
    <w:rsid w:val="00CE7E34"/>
    <w:rsid w:val="00D01899"/>
    <w:rsid w:val="00D04D88"/>
    <w:rsid w:val="00D0616F"/>
    <w:rsid w:val="00D07A4F"/>
    <w:rsid w:val="00D07AB7"/>
    <w:rsid w:val="00D120A8"/>
    <w:rsid w:val="00D13AFF"/>
    <w:rsid w:val="00D15D71"/>
    <w:rsid w:val="00D179A3"/>
    <w:rsid w:val="00D201D0"/>
    <w:rsid w:val="00D2327E"/>
    <w:rsid w:val="00D23C1A"/>
    <w:rsid w:val="00D24DD2"/>
    <w:rsid w:val="00D25272"/>
    <w:rsid w:val="00D278BA"/>
    <w:rsid w:val="00D32713"/>
    <w:rsid w:val="00D34F02"/>
    <w:rsid w:val="00D362BD"/>
    <w:rsid w:val="00D37D1D"/>
    <w:rsid w:val="00D401EA"/>
    <w:rsid w:val="00D40B42"/>
    <w:rsid w:val="00D43BFF"/>
    <w:rsid w:val="00D51B99"/>
    <w:rsid w:val="00D52A11"/>
    <w:rsid w:val="00D5306C"/>
    <w:rsid w:val="00D55210"/>
    <w:rsid w:val="00D55908"/>
    <w:rsid w:val="00D56D86"/>
    <w:rsid w:val="00D604CB"/>
    <w:rsid w:val="00D60D08"/>
    <w:rsid w:val="00D61F86"/>
    <w:rsid w:val="00D632D9"/>
    <w:rsid w:val="00D64B30"/>
    <w:rsid w:val="00D705BB"/>
    <w:rsid w:val="00D7271A"/>
    <w:rsid w:val="00D7383C"/>
    <w:rsid w:val="00D741B3"/>
    <w:rsid w:val="00D8031B"/>
    <w:rsid w:val="00D827BD"/>
    <w:rsid w:val="00D84E59"/>
    <w:rsid w:val="00D86347"/>
    <w:rsid w:val="00D90AD0"/>
    <w:rsid w:val="00D91D25"/>
    <w:rsid w:val="00D926FD"/>
    <w:rsid w:val="00DA527D"/>
    <w:rsid w:val="00DB0BB4"/>
    <w:rsid w:val="00DB1090"/>
    <w:rsid w:val="00DB27BF"/>
    <w:rsid w:val="00DB2CEB"/>
    <w:rsid w:val="00DB3112"/>
    <w:rsid w:val="00DB4E0B"/>
    <w:rsid w:val="00DB52A7"/>
    <w:rsid w:val="00DB583C"/>
    <w:rsid w:val="00DB621A"/>
    <w:rsid w:val="00DB764C"/>
    <w:rsid w:val="00DB7E65"/>
    <w:rsid w:val="00DC17FD"/>
    <w:rsid w:val="00DC28A8"/>
    <w:rsid w:val="00DC2BD1"/>
    <w:rsid w:val="00DC2F72"/>
    <w:rsid w:val="00DD0771"/>
    <w:rsid w:val="00DD0B12"/>
    <w:rsid w:val="00DD0E13"/>
    <w:rsid w:val="00DD258E"/>
    <w:rsid w:val="00DE63BC"/>
    <w:rsid w:val="00DF04FB"/>
    <w:rsid w:val="00DF0565"/>
    <w:rsid w:val="00DF5E71"/>
    <w:rsid w:val="00E002B8"/>
    <w:rsid w:val="00E047A5"/>
    <w:rsid w:val="00E07642"/>
    <w:rsid w:val="00E07BE4"/>
    <w:rsid w:val="00E1049A"/>
    <w:rsid w:val="00E10AF1"/>
    <w:rsid w:val="00E12CF3"/>
    <w:rsid w:val="00E132EF"/>
    <w:rsid w:val="00E149D1"/>
    <w:rsid w:val="00E14E4A"/>
    <w:rsid w:val="00E1751D"/>
    <w:rsid w:val="00E24D8B"/>
    <w:rsid w:val="00E25008"/>
    <w:rsid w:val="00E26A18"/>
    <w:rsid w:val="00E276FD"/>
    <w:rsid w:val="00E345F4"/>
    <w:rsid w:val="00E40E83"/>
    <w:rsid w:val="00E41EF1"/>
    <w:rsid w:val="00E424C3"/>
    <w:rsid w:val="00E426BC"/>
    <w:rsid w:val="00E4400D"/>
    <w:rsid w:val="00E46804"/>
    <w:rsid w:val="00E469D2"/>
    <w:rsid w:val="00E46C33"/>
    <w:rsid w:val="00E50C14"/>
    <w:rsid w:val="00E549CE"/>
    <w:rsid w:val="00E54E27"/>
    <w:rsid w:val="00E63682"/>
    <w:rsid w:val="00E641CE"/>
    <w:rsid w:val="00E67ACC"/>
    <w:rsid w:val="00E7399F"/>
    <w:rsid w:val="00E74D65"/>
    <w:rsid w:val="00E76A22"/>
    <w:rsid w:val="00E87B16"/>
    <w:rsid w:val="00E92495"/>
    <w:rsid w:val="00E92E2F"/>
    <w:rsid w:val="00EB2AB9"/>
    <w:rsid w:val="00EB51AD"/>
    <w:rsid w:val="00ED066A"/>
    <w:rsid w:val="00ED11F1"/>
    <w:rsid w:val="00ED1311"/>
    <w:rsid w:val="00ED1902"/>
    <w:rsid w:val="00EE15C6"/>
    <w:rsid w:val="00EE52F9"/>
    <w:rsid w:val="00EE7C7C"/>
    <w:rsid w:val="00EF66D8"/>
    <w:rsid w:val="00F022B3"/>
    <w:rsid w:val="00F02343"/>
    <w:rsid w:val="00F02CE9"/>
    <w:rsid w:val="00F04E0A"/>
    <w:rsid w:val="00F07339"/>
    <w:rsid w:val="00F0740F"/>
    <w:rsid w:val="00F07F6C"/>
    <w:rsid w:val="00F10215"/>
    <w:rsid w:val="00F12624"/>
    <w:rsid w:val="00F13206"/>
    <w:rsid w:val="00F148FE"/>
    <w:rsid w:val="00F2195B"/>
    <w:rsid w:val="00F2217D"/>
    <w:rsid w:val="00F25473"/>
    <w:rsid w:val="00F26065"/>
    <w:rsid w:val="00F26A2E"/>
    <w:rsid w:val="00F36876"/>
    <w:rsid w:val="00F36A2C"/>
    <w:rsid w:val="00F42549"/>
    <w:rsid w:val="00F43C65"/>
    <w:rsid w:val="00F45F67"/>
    <w:rsid w:val="00F463D9"/>
    <w:rsid w:val="00F47FAC"/>
    <w:rsid w:val="00F53E0B"/>
    <w:rsid w:val="00F5492C"/>
    <w:rsid w:val="00F54A8B"/>
    <w:rsid w:val="00F568F4"/>
    <w:rsid w:val="00F649E7"/>
    <w:rsid w:val="00F66B8A"/>
    <w:rsid w:val="00F71EAA"/>
    <w:rsid w:val="00F72540"/>
    <w:rsid w:val="00F72573"/>
    <w:rsid w:val="00F768AD"/>
    <w:rsid w:val="00F76A49"/>
    <w:rsid w:val="00F775E2"/>
    <w:rsid w:val="00F93E9B"/>
    <w:rsid w:val="00F95067"/>
    <w:rsid w:val="00F95F2E"/>
    <w:rsid w:val="00FA1498"/>
    <w:rsid w:val="00FA2012"/>
    <w:rsid w:val="00FA6814"/>
    <w:rsid w:val="00FB005A"/>
    <w:rsid w:val="00FB26BD"/>
    <w:rsid w:val="00FB49D3"/>
    <w:rsid w:val="00FC277C"/>
    <w:rsid w:val="00FC2E09"/>
    <w:rsid w:val="00FC35AA"/>
    <w:rsid w:val="00FC3B46"/>
    <w:rsid w:val="00FC61D3"/>
    <w:rsid w:val="00FC67F3"/>
    <w:rsid w:val="00FC7B19"/>
    <w:rsid w:val="00FC7E09"/>
    <w:rsid w:val="00FD156E"/>
    <w:rsid w:val="00FD1AC9"/>
    <w:rsid w:val="00FD3105"/>
    <w:rsid w:val="00FD4BF4"/>
    <w:rsid w:val="00FD4BFF"/>
    <w:rsid w:val="00FD78C9"/>
    <w:rsid w:val="00FE02BD"/>
    <w:rsid w:val="00FF1003"/>
    <w:rsid w:val="00FF2900"/>
    <w:rsid w:val="00FF45B1"/>
    <w:rsid w:val="00FF74A1"/>
  </w:rsids>
  <m:mathPr>
    <m:mathFont m:val="Cambria Math"/>
    <m:brkBin m:val="before"/>
    <m:brkBinSub m:val="--"/>
    <m:smallFrac m:val="0"/>
    <m:dispDef/>
    <m:lMargin m:val="0"/>
    <m:rMargin m:val="0"/>
    <m:defJc m:val="centerGroup"/>
    <m:wrapIndent m:val="1440"/>
    <m:intLim m:val="subSup"/>
    <m:naryLim m:val="undOvr"/>
  </m:mathPr>
  <w:themeFontLang w:val="sl-SI" w:eastAsia="zh-TW" w:bidi="my-MM"/>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5480"/>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99"/>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99"/>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7"/>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9"/>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8"/>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styleId="UnresolvedMention">
    <w:name w:val="Unresolved Mention"/>
    <w:basedOn w:val="DefaultParagraphFont"/>
    <w:uiPriority w:val="99"/>
    <w:semiHidden/>
    <w:unhideWhenUsed/>
    <w:rsid w:val="00DC17FD"/>
    <w:rPr>
      <w:color w:val="605E5C"/>
      <w:shd w:val="clear" w:color="auto" w:fill="E1DFDD"/>
    </w:rPr>
  </w:style>
  <w:style w:type="character" w:customStyle="1" w:styleId="rynqvb">
    <w:name w:val="rynqvb"/>
    <w:basedOn w:val="DefaultParagraphFont"/>
    <w:rsid w:val="007B3D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51037">
      <w:bodyDiv w:val="1"/>
      <w:marLeft w:val="0"/>
      <w:marRight w:val="0"/>
      <w:marTop w:val="0"/>
      <w:marBottom w:val="0"/>
      <w:divBdr>
        <w:top w:val="none" w:sz="0" w:space="0" w:color="auto"/>
        <w:left w:val="none" w:sz="0" w:space="0" w:color="auto"/>
        <w:bottom w:val="none" w:sz="0" w:space="0" w:color="auto"/>
        <w:right w:val="none" w:sz="0" w:space="0" w:color="auto"/>
      </w:divBdr>
    </w:div>
    <w:div w:id="39284921">
      <w:bodyDiv w:val="1"/>
      <w:marLeft w:val="0"/>
      <w:marRight w:val="0"/>
      <w:marTop w:val="0"/>
      <w:marBottom w:val="0"/>
      <w:divBdr>
        <w:top w:val="none" w:sz="0" w:space="0" w:color="auto"/>
        <w:left w:val="none" w:sz="0" w:space="0" w:color="auto"/>
        <w:bottom w:val="none" w:sz="0" w:space="0" w:color="auto"/>
        <w:right w:val="none" w:sz="0" w:space="0" w:color="auto"/>
      </w:divBdr>
      <w:divsChild>
        <w:div w:id="1769621620">
          <w:marLeft w:val="0"/>
          <w:marRight w:val="0"/>
          <w:marTop w:val="0"/>
          <w:marBottom w:val="0"/>
          <w:divBdr>
            <w:top w:val="none" w:sz="0" w:space="0" w:color="auto"/>
            <w:left w:val="none" w:sz="0" w:space="0" w:color="auto"/>
            <w:bottom w:val="none" w:sz="0" w:space="0" w:color="auto"/>
            <w:right w:val="none" w:sz="0" w:space="0" w:color="auto"/>
          </w:divBdr>
        </w:div>
        <w:div w:id="1951162348">
          <w:marLeft w:val="0"/>
          <w:marRight w:val="0"/>
          <w:marTop w:val="0"/>
          <w:marBottom w:val="0"/>
          <w:divBdr>
            <w:top w:val="none" w:sz="0" w:space="0" w:color="auto"/>
            <w:left w:val="none" w:sz="0" w:space="0" w:color="auto"/>
            <w:bottom w:val="none" w:sz="0" w:space="0" w:color="auto"/>
            <w:right w:val="none" w:sz="0" w:space="0" w:color="auto"/>
          </w:divBdr>
          <w:divsChild>
            <w:div w:id="50736831">
              <w:marLeft w:val="0"/>
              <w:marRight w:val="0"/>
              <w:marTop w:val="0"/>
              <w:marBottom w:val="0"/>
              <w:divBdr>
                <w:top w:val="none" w:sz="0" w:space="0" w:color="auto"/>
                <w:left w:val="none" w:sz="0" w:space="0" w:color="auto"/>
                <w:bottom w:val="none" w:sz="0" w:space="0" w:color="auto"/>
                <w:right w:val="none" w:sz="0" w:space="0" w:color="auto"/>
              </w:divBdr>
              <w:divsChild>
                <w:div w:id="586809647">
                  <w:marLeft w:val="0"/>
                  <w:marRight w:val="0"/>
                  <w:marTop w:val="0"/>
                  <w:marBottom w:val="0"/>
                  <w:divBdr>
                    <w:top w:val="none" w:sz="0" w:space="0" w:color="auto"/>
                    <w:left w:val="none" w:sz="0" w:space="0" w:color="auto"/>
                    <w:bottom w:val="none" w:sz="0" w:space="0" w:color="auto"/>
                    <w:right w:val="none" w:sz="0" w:space="0" w:color="auto"/>
                  </w:divBdr>
                  <w:divsChild>
                    <w:div w:id="79536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272980435">
      <w:bodyDiv w:val="1"/>
      <w:marLeft w:val="0"/>
      <w:marRight w:val="0"/>
      <w:marTop w:val="0"/>
      <w:marBottom w:val="0"/>
      <w:divBdr>
        <w:top w:val="none" w:sz="0" w:space="0" w:color="auto"/>
        <w:left w:val="none" w:sz="0" w:space="0" w:color="auto"/>
        <w:bottom w:val="none" w:sz="0" w:space="0" w:color="auto"/>
        <w:right w:val="none" w:sz="0" w:space="0" w:color="auto"/>
      </w:divBdr>
      <w:divsChild>
        <w:div w:id="1358311028">
          <w:marLeft w:val="0"/>
          <w:marRight w:val="0"/>
          <w:marTop w:val="0"/>
          <w:marBottom w:val="0"/>
          <w:divBdr>
            <w:top w:val="none" w:sz="0" w:space="0" w:color="auto"/>
            <w:left w:val="none" w:sz="0" w:space="0" w:color="auto"/>
            <w:bottom w:val="none" w:sz="0" w:space="0" w:color="auto"/>
            <w:right w:val="none" w:sz="0" w:space="0" w:color="auto"/>
          </w:divBdr>
        </w:div>
        <w:div w:id="512651029">
          <w:marLeft w:val="0"/>
          <w:marRight w:val="0"/>
          <w:marTop w:val="0"/>
          <w:marBottom w:val="0"/>
          <w:divBdr>
            <w:top w:val="none" w:sz="0" w:space="0" w:color="auto"/>
            <w:left w:val="none" w:sz="0" w:space="0" w:color="auto"/>
            <w:bottom w:val="none" w:sz="0" w:space="0" w:color="auto"/>
            <w:right w:val="none" w:sz="0" w:space="0" w:color="auto"/>
          </w:divBdr>
          <w:divsChild>
            <w:div w:id="26149565">
              <w:marLeft w:val="0"/>
              <w:marRight w:val="0"/>
              <w:marTop w:val="0"/>
              <w:marBottom w:val="0"/>
              <w:divBdr>
                <w:top w:val="none" w:sz="0" w:space="0" w:color="auto"/>
                <w:left w:val="none" w:sz="0" w:space="0" w:color="auto"/>
                <w:bottom w:val="none" w:sz="0" w:space="0" w:color="auto"/>
                <w:right w:val="none" w:sz="0" w:space="0" w:color="auto"/>
              </w:divBdr>
              <w:divsChild>
                <w:div w:id="1537624820">
                  <w:marLeft w:val="0"/>
                  <w:marRight w:val="0"/>
                  <w:marTop w:val="0"/>
                  <w:marBottom w:val="0"/>
                  <w:divBdr>
                    <w:top w:val="none" w:sz="0" w:space="0" w:color="auto"/>
                    <w:left w:val="none" w:sz="0" w:space="0" w:color="auto"/>
                    <w:bottom w:val="none" w:sz="0" w:space="0" w:color="auto"/>
                    <w:right w:val="none" w:sz="0" w:space="0" w:color="auto"/>
                  </w:divBdr>
                  <w:divsChild>
                    <w:div w:id="81776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494636337">
      <w:bodyDiv w:val="1"/>
      <w:marLeft w:val="0"/>
      <w:marRight w:val="0"/>
      <w:marTop w:val="0"/>
      <w:marBottom w:val="0"/>
      <w:divBdr>
        <w:top w:val="none" w:sz="0" w:space="0" w:color="auto"/>
        <w:left w:val="none" w:sz="0" w:space="0" w:color="auto"/>
        <w:bottom w:val="none" w:sz="0" w:space="0" w:color="auto"/>
        <w:right w:val="none" w:sz="0" w:space="0" w:color="auto"/>
      </w:divBdr>
    </w:div>
    <w:div w:id="1684476285">
      <w:bodyDiv w:val="1"/>
      <w:marLeft w:val="0"/>
      <w:marRight w:val="0"/>
      <w:marTop w:val="0"/>
      <w:marBottom w:val="0"/>
      <w:divBdr>
        <w:top w:val="none" w:sz="0" w:space="0" w:color="auto"/>
        <w:left w:val="none" w:sz="0" w:space="0" w:color="auto"/>
        <w:bottom w:val="none" w:sz="0" w:space="0" w:color="auto"/>
        <w:right w:val="none" w:sz="0" w:space="0" w:color="auto"/>
      </w:divBdr>
    </w:div>
    <w:div w:id="1746562661">
      <w:bodyDiv w:val="1"/>
      <w:marLeft w:val="0"/>
      <w:marRight w:val="0"/>
      <w:marTop w:val="0"/>
      <w:marBottom w:val="0"/>
      <w:divBdr>
        <w:top w:val="none" w:sz="0" w:space="0" w:color="auto"/>
        <w:left w:val="none" w:sz="0" w:space="0" w:color="auto"/>
        <w:bottom w:val="none" w:sz="0" w:space="0" w:color="auto"/>
        <w:right w:val="none" w:sz="0" w:space="0" w:color="auto"/>
      </w:divBdr>
      <w:divsChild>
        <w:div w:id="1218276994">
          <w:marLeft w:val="0"/>
          <w:marRight w:val="0"/>
          <w:marTop w:val="0"/>
          <w:marBottom w:val="0"/>
          <w:divBdr>
            <w:top w:val="none" w:sz="0" w:space="0" w:color="auto"/>
            <w:left w:val="none" w:sz="0" w:space="0" w:color="auto"/>
            <w:bottom w:val="none" w:sz="0" w:space="0" w:color="auto"/>
            <w:right w:val="none" w:sz="0" w:space="0" w:color="auto"/>
          </w:divBdr>
        </w:div>
        <w:div w:id="2014411400">
          <w:marLeft w:val="0"/>
          <w:marRight w:val="0"/>
          <w:marTop w:val="0"/>
          <w:marBottom w:val="0"/>
          <w:divBdr>
            <w:top w:val="none" w:sz="0" w:space="0" w:color="auto"/>
            <w:left w:val="none" w:sz="0" w:space="0" w:color="auto"/>
            <w:bottom w:val="none" w:sz="0" w:space="0" w:color="auto"/>
            <w:right w:val="none" w:sz="0" w:space="0" w:color="auto"/>
          </w:divBdr>
          <w:divsChild>
            <w:div w:id="1456603656">
              <w:marLeft w:val="0"/>
              <w:marRight w:val="0"/>
              <w:marTop w:val="0"/>
              <w:marBottom w:val="0"/>
              <w:divBdr>
                <w:top w:val="none" w:sz="0" w:space="0" w:color="auto"/>
                <w:left w:val="none" w:sz="0" w:space="0" w:color="auto"/>
                <w:bottom w:val="none" w:sz="0" w:space="0" w:color="auto"/>
                <w:right w:val="none" w:sz="0" w:space="0" w:color="auto"/>
              </w:divBdr>
              <w:divsChild>
                <w:div w:id="1198851982">
                  <w:marLeft w:val="0"/>
                  <w:marRight w:val="0"/>
                  <w:marTop w:val="0"/>
                  <w:marBottom w:val="0"/>
                  <w:divBdr>
                    <w:top w:val="none" w:sz="0" w:space="0" w:color="auto"/>
                    <w:left w:val="none" w:sz="0" w:space="0" w:color="auto"/>
                    <w:bottom w:val="none" w:sz="0" w:space="0" w:color="auto"/>
                    <w:right w:val="none" w:sz="0" w:space="0" w:color="auto"/>
                  </w:divBdr>
                  <w:divsChild>
                    <w:div w:id="42750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467771">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00111955">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ponudbe.si/en" TargetMode="External"/><Relationship Id="rId18" Type="http://schemas.openxmlformats.org/officeDocument/2006/relationships/hyperlink" Target="https://ejn.gov.si/espd/"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eponudbe.si/" TargetMode="External"/><Relationship Id="rId17" Type="http://schemas.openxmlformats.org/officeDocument/2006/relationships/hyperlink" Target="http://www.enarocanje.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ponudbe.si/e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eponudbe.si/en" TargetMode="External"/><Relationship Id="rId23"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hyperlink" Target="https://ejn.gov.si/espd/"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eponudbe.si/"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1878306-EB8E-4F5A-ADB1-8279BECBE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31</Pages>
  <Words>10159</Words>
  <Characters>55582</Characters>
  <Application>Microsoft Office Word</Application>
  <DocSecurity>0</DocSecurity>
  <Lines>463</Lines>
  <Paragraphs>131</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65610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Neža Kozina Garbajs</cp:lastModifiedBy>
  <cp:revision>10</cp:revision>
  <cp:lastPrinted>2024-11-12T12:41:00Z</cp:lastPrinted>
  <dcterms:created xsi:type="dcterms:W3CDTF">2024-11-06T09:49:00Z</dcterms:created>
  <dcterms:modified xsi:type="dcterms:W3CDTF">2024-11-12T12:58:00Z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0ca48126260a3fd4f747e9f7483f81fbaf712e507e14cfaca96a2aa41a97f852</vt:lpwstr>
  </property>
</Properties>
</file>